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rFonts w:hint="eastAsia" w:ascii="宋体"/>
          <w:b/>
          <w:bCs/>
          <w:sz w:val="32"/>
          <w:szCs w:val="32"/>
        </w:rPr>
      </w:pPr>
      <w:r>
        <w:rPr>
          <w:b/>
          <w:bCs/>
          <w:sz w:val="32"/>
          <w:szCs w:val="32"/>
        </w:rPr>
        <w:t>修辞手法作用类</w:t>
      </w:r>
    </w:p>
    <w:p>
      <w:pPr>
        <w:pStyle w:val="14"/>
        <w:rPr>
          <w:sz w:val="24"/>
        </w:rPr>
      </w:pPr>
      <w:r>
        <w:rPr>
          <w:rFonts w:hint="eastAsia" w:ascii="宋体"/>
          <w:b/>
          <w:bCs/>
          <w:sz w:val="24"/>
          <w:szCs w:val="24"/>
        </w:rPr>
        <w:t>答题思路</w:t>
      </w:r>
      <w:r>
        <w:rPr>
          <w:rFonts w:hint="eastAsia" w:ascii="宋体"/>
          <w:sz w:val="28"/>
          <w:szCs w:val="28"/>
        </w:rPr>
        <w:t>：</w:t>
      </w:r>
      <w:r>
        <w:rPr>
          <w:rFonts w:hint="eastAsia" w:ascii="宋体"/>
          <w:sz w:val="24"/>
          <w:szCs w:val="24"/>
        </w:rPr>
        <w:t>（</w:t>
      </w:r>
      <w:r>
        <w:rPr>
          <w:rFonts w:hint="eastAsia"/>
          <w:sz w:val="24"/>
          <w:szCs w:val="24"/>
        </w:rPr>
        <w:t>1</w:t>
      </w:r>
      <w:r>
        <w:rPr>
          <w:rFonts w:hint="eastAsia" w:ascii="宋体"/>
          <w:sz w:val="24"/>
          <w:szCs w:val="24"/>
        </w:rPr>
        <w:t>）点</w:t>
      </w:r>
      <w:r>
        <w:rPr>
          <w:rFonts w:hint="eastAsia" w:ascii="宋体"/>
          <w:sz w:val="24"/>
          <w:szCs w:val="24"/>
          <w:lang w:val="en-US" w:eastAsia="zh-CN"/>
        </w:rPr>
        <w:t>明</w:t>
      </w:r>
      <w:r>
        <w:rPr>
          <w:rFonts w:hint="eastAsia" w:ascii="宋体"/>
          <w:sz w:val="24"/>
          <w:szCs w:val="24"/>
        </w:rPr>
        <w:t>修辞手法（有时候需要点明比喻的本体和喻体）</w:t>
      </w:r>
      <w:r>
        <w:rPr>
          <w:sz w:val="24"/>
          <w:szCs w:val="24"/>
        </w:rPr>
        <w:t>（</w:t>
      </w:r>
      <w:r>
        <w:rPr>
          <w:rFonts w:hint="eastAsia" w:ascii="宋体"/>
          <w:sz w:val="24"/>
          <w:szCs w:val="24"/>
        </w:rPr>
        <w:t>2</w:t>
      </w:r>
      <w:r>
        <w:rPr>
          <w:sz w:val="24"/>
          <w:szCs w:val="24"/>
        </w:rPr>
        <w:t>）</w:t>
      </w:r>
      <w:r>
        <w:rPr>
          <w:rFonts w:hint="eastAsia"/>
          <w:sz w:val="24"/>
          <w:szCs w:val="24"/>
          <w:lang w:val="en-US" w:eastAsia="zh-CN"/>
        </w:rPr>
        <w:t>修辞</w:t>
      </w:r>
      <w:r>
        <w:rPr>
          <w:sz w:val="24"/>
          <w:szCs w:val="24"/>
        </w:rPr>
        <w:t>本身的作用；（</w:t>
      </w:r>
      <w:r>
        <w:rPr>
          <w:rFonts w:hint="eastAsia" w:ascii="宋体"/>
          <w:sz w:val="24"/>
          <w:szCs w:val="24"/>
        </w:rPr>
        <w:t>3</w:t>
      </w:r>
      <w:r>
        <w:rPr>
          <w:sz w:val="24"/>
          <w:szCs w:val="24"/>
        </w:rPr>
        <w:t xml:space="preserve">）结合句子语境。 </w:t>
      </w:r>
      <w:r>
        <w:t xml:space="preserve"> </w:t>
      </w:r>
    </w:p>
    <w:p>
      <w:pPr>
        <w:pStyle w:val="14"/>
        <w:rPr>
          <w:rFonts w:hint="eastAsia" w:ascii="宋体"/>
          <w:b/>
          <w:bCs/>
          <w:sz w:val="24"/>
          <w:szCs w:val="24"/>
        </w:rPr>
      </w:pPr>
    </w:p>
    <w:p>
      <w:pPr>
        <w:pStyle w:val="14"/>
        <w:rPr>
          <w:rFonts w:hint="eastAsia" w:ascii="宋体"/>
          <w:b/>
          <w:bCs/>
          <w:sz w:val="24"/>
          <w:szCs w:val="24"/>
        </w:rPr>
      </w:pPr>
      <w:r>
        <w:rPr>
          <w:rFonts w:hint="eastAsia" w:ascii="宋体"/>
          <w:b/>
          <w:bCs/>
          <w:sz w:val="24"/>
          <w:szCs w:val="24"/>
        </w:rPr>
        <w:t>真题演练</w:t>
      </w:r>
    </w:p>
    <w:p>
      <w:pPr>
        <w:pStyle w:val="14"/>
        <w:rPr>
          <w:rFonts w:hint="eastAsia" w:ascii="宋体"/>
          <w:b/>
          <w:bCs/>
          <w:sz w:val="24"/>
          <w:szCs w:val="24"/>
        </w:rPr>
      </w:pPr>
    </w:p>
    <w:p>
      <w:pPr>
        <w:ind w:firstLine="735" w:firstLineChars="350"/>
      </w:pPr>
      <w:r>
        <w:t>一、（2012天津，17-20 1阅读《清秋书简》，回答1-4题</w:t>
      </w:r>
    </w:p>
    <w:p>
      <w:pPr>
        <w:ind w:firstLine="735" w:firstLineChars="350"/>
      </w:pPr>
      <w:r>
        <w:t xml:space="preserve">                     清秋竹简</w:t>
      </w:r>
    </w:p>
    <w:p>
      <w:pPr>
        <w:ind w:firstLine="735" w:firstLineChars="350"/>
      </w:pPr>
      <w:r>
        <w:t xml:space="preserve">                           潘纤云</w:t>
      </w:r>
    </w:p>
    <w:p>
      <w:pPr>
        <w:ind w:firstLine="315" w:firstLineChars="150"/>
      </w:pPr>
      <w:r>
        <w:t>倚灯夜读，有虫声自院角黄菊丛内传来，时停时续，忽高忽低，带点诗词里的平仄音律，不紧不慢地在秋夜里弹唱。</w:t>
      </w:r>
      <w:r>
        <w:rPr>
          <w:rFonts w:hint="eastAsia"/>
        </w:rPr>
        <w:t>“灯下草虫呜”，想着这几个字，指尖慢慢滑过书页，伴着秋虫的浅吟读书，心内更是温暖得很</w:t>
      </w:r>
      <w:r>
        <w:t>。</w:t>
      </w:r>
    </w:p>
    <w:p>
      <w:pPr>
        <w:ind w:firstLine="315" w:firstLineChars="150"/>
      </w:pPr>
      <w:r>
        <w:t>古人说，春听鸟声，夏听蝉声，秋听虫声，冬听雪声。我觉得，这四种声音里，春夏的鸟声蝉声过于激烈，，浮躁张扬了些；冬的雪声又过于清寂，单调孤寒了些。而端坐在秋虫声里，听虫们一唱三叹的唧唧声，不紧不慢，清越激昂，犹如诗人们的雅集会，心内不由自主地跟着抒情起来。或捧卷展读，或邀友煎，才不负这诗意秋声。</w:t>
      </w:r>
    </w:p>
    <w:p>
      <w:pPr>
        <w:ind w:firstLine="315" w:firstLineChars="150"/>
        <w:rPr>
          <w:rFonts w:hint="eastAsia"/>
        </w:rPr>
      </w:pPr>
      <w:r>
        <w:rPr>
          <w:rFonts w:hint="eastAsia"/>
        </w:rPr>
        <w:t>“八月在宇，九月在</w:t>
      </w:r>
      <w:r>
        <w:t>户，十只蟋蟀入我床下</w:t>
      </w:r>
      <w:r>
        <w:rPr>
          <w:rFonts w:hint="eastAsia"/>
        </w:rPr>
        <w:t>”，《诗经》里</w:t>
      </w:r>
      <w:r>
        <w:t>描述了季节的转变，、西风起，月冷霜寒，虫鸣断续，伴着捣衣的砧声，风中的箫声，思妇远望征人，虫语的低吟亦如她的心声：唧</w:t>
      </w:r>
      <w:r>
        <w:rPr>
          <w:rFonts w:hint="eastAsia"/>
        </w:rPr>
        <w:t>——唧唧——，分明是“盼——盼啊——”。她仰头观天，雁阵穿过暗夜的云朵长呜而过；俯首看地，草丛里秋虫声声低语，天地间响彻它们的叫声。大雁知道南飞，蟋蟀知道归家，良人又在那里？她的身影在秋灯里愈发孤凄。</w:t>
      </w:r>
    </w:p>
    <w:p>
      <w:pPr>
        <w:ind w:firstLine="315" w:firstLineChars="150"/>
      </w:pPr>
      <w:r>
        <w:rPr>
          <w:rFonts w:hint="eastAsia"/>
        </w:rPr>
        <w:t>这种意象定格在诗书里，便是一幅幽凄伤情的画卷，也是文里的抒情美，让人回味有加如叶圣陶所言，虫声会引起劳人感叹，秋士的伤怀，独客的微喟，思妇的低泣，是无上的美的境界。而常人世界里的秋虫声，又是另一番自然诗篇</w:t>
      </w:r>
      <w:r>
        <w:t>。</w:t>
      </w:r>
    </w:p>
    <w:p>
      <w:pPr>
        <w:ind w:firstLine="315" w:firstLineChars="150"/>
      </w:pPr>
      <w:r>
        <w:t>幼时在乡下亲戚家，跟着婶婶去田野里守秋。我们爬上木柱搭成的高高的草棚，田野里的作物尽现眼底，花生、山芋、玉米</w:t>
      </w:r>
      <w:r>
        <w:rPr>
          <w:rFonts w:hint="eastAsia"/>
        </w:rPr>
        <w:t>¨黑黝黝的藤蔓伏在野地里，有新稻的清香从远处飘来。婶婶有睡意，让我注意有无田鼠野獾的出没，我静静聆听，耳中灌的却都是虫声。分不清哪是</w:t>
      </w:r>
      <w:r>
        <w:t>是蟋蟀、蚂蚱、蝈蝈</w:t>
      </w:r>
      <w:r>
        <w:rPr>
          <w:rFonts w:hint="eastAsia"/>
        </w:rPr>
        <w:t>……有的若</w:t>
      </w:r>
      <w:r>
        <w:t>大提琴，的若竖琴，有的若风笛，，仿佛绝妙的交响曲，此起彼伏响个不停。</w:t>
      </w:r>
      <w:r>
        <w:rPr>
          <w:rFonts w:hint="eastAsia"/>
        </w:rPr>
        <w:t>当时头顶上有金黄的秋月，田野中有成熟的庄稼，草棚里醒着的我，我们都是虫们的肃穆听众。那晚我为这秋之天籁着迷，到黎明方才睡去。</w:t>
      </w:r>
    </w:p>
    <w:p>
      <w:pPr>
        <w:ind w:firstLine="315" w:firstLineChars="150"/>
      </w:pPr>
      <w:r>
        <w:t>我钟情秋天的虫声，它们是谱在大自然里的音符，更能令我的內心充满宁静。我品味着刘墉的这句话：</w:t>
      </w:r>
      <w:r>
        <w:rPr>
          <w:rFonts w:hint="eastAsia"/>
        </w:rPr>
        <w:t>“秋虫声就是要这样听的，在那细小的音韵中去感触，即使到了极晚秋，只要以心灵触动，仍然可以感受到那微微的音响。”通常在这样的细小音中，一杯滚烫的热茶，一本心仪的书，窗前的灯影里，我</w:t>
      </w:r>
      <w:r>
        <w:t>在阅，窗外的草丛里，秋虫们在吟唱。它们的话语和我心灵的声音汇合，那是无比美妙的体验。</w:t>
      </w:r>
    </w:p>
    <w:p>
      <w:pPr>
        <w:ind w:firstLine="315" w:firstLineChars="150"/>
      </w:pPr>
    </w:p>
    <w:p>
      <w:pPr>
        <w:numPr>
          <w:ilvl w:val="0"/>
          <w:numId w:val="1"/>
        </w:numPr>
      </w:pPr>
      <w:r>
        <w:t>文章第三自然段引用《诗经》中的诗句，在文中有何作用？请简要概括。（3分）</w:t>
      </w:r>
    </w:p>
    <w:p>
      <w:pPr>
        <w:ind w:left="315"/>
      </w:pPr>
      <w:r>
        <w:t>答：</w:t>
      </w:r>
    </w:p>
    <w:p>
      <w:pPr>
        <w:ind w:left="315"/>
        <w:rPr>
          <w:b/>
          <w:sz w:val="24"/>
        </w:rPr>
      </w:pPr>
    </w:p>
    <w:p>
      <w:pPr>
        <w:ind w:left="315"/>
        <w:rPr>
          <w:b/>
          <w:sz w:val="24"/>
        </w:rPr>
      </w:pPr>
    </w:p>
    <w:p>
      <w:pPr>
        <w:ind w:left="315"/>
        <w:rPr>
          <w:b/>
          <w:sz w:val="24"/>
        </w:rPr>
      </w:pPr>
      <w:r>
        <w:rPr>
          <w:b/>
          <w:sz w:val="24"/>
        </w:rPr>
        <w:t>2．文中画线句子使用了什么修辞方法？请简要分析其表达效果。（4分）</w:t>
      </w:r>
    </w:p>
    <w:p>
      <w:pPr>
        <w:ind w:left="315" w:firstLine="361" w:firstLineChars="150"/>
        <w:rPr>
          <w:b/>
          <w:sz w:val="24"/>
        </w:rPr>
      </w:pPr>
      <w:r>
        <w:rPr>
          <w:b/>
          <w:sz w:val="24"/>
        </w:rPr>
        <w:t>分不清哪是蟋蟀、蚂蚱、蝈蝈</w:t>
      </w:r>
      <w:r>
        <w:rPr>
          <w:rFonts w:hint="eastAsia"/>
          <w:b/>
          <w:sz w:val="24"/>
        </w:rPr>
        <w:t>……有的若大提琴，有的若竖琴，有的若风笛，仿佛绝妙的交响曲，此起彼伏响个不停。</w:t>
      </w:r>
    </w:p>
    <w:p>
      <w:pPr>
        <w:ind w:left="315" w:firstLine="315" w:firstLineChars="150"/>
      </w:pPr>
      <w:r>
        <w:t>答：</w:t>
      </w:r>
    </w:p>
    <w:p>
      <w:pPr>
        <w:ind w:left="315" w:firstLine="315" w:firstLineChars="150"/>
      </w:pPr>
    </w:p>
    <w:p>
      <w:pPr>
        <w:ind w:left="315" w:firstLine="315" w:firstLineChars="150"/>
      </w:pPr>
    </w:p>
    <w:p>
      <w:pPr>
        <w:ind w:left="315" w:firstLine="315" w:firstLineChars="150"/>
      </w:pPr>
    </w:p>
    <w:p>
      <w:pPr>
        <w:ind w:left="315" w:firstLine="315" w:firstLineChars="150"/>
      </w:pPr>
      <w:r>
        <w:t>3．秋虫的呜叫是</w:t>
      </w:r>
      <w:r>
        <w:rPr>
          <w:rFonts w:hint="eastAsia"/>
        </w:rPr>
        <w:t>“谱在大自然里的音符”，作者认为应该怎样去聆听？（3分）</w:t>
      </w:r>
    </w:p>
    <w:p>
      <w:pPr>
        <w:ind w:left="630"/>
      </w:pPr>
      <w:r>
        <w:t>4．文章是从哪些角度表现</w:t>
      </w:r>
      <w:r>
        <w:rPr>
          <w:rFonts w:hint="eastAsia"/>
        </w:rPr>
        <w:t>“秋虫之声”充满诗意的？请结合全文简要分析。（6分</w:t>
      </w:r>
      <w:r>
        <w:t>）</w:t>
      </w:r>
    </w:p>
    <w:p>
      <w:pPr>
        <w:pStyle w:val="14"/>
        <w:rPr>
          <w:rFonts w:hint="eastAsia" w:ascii="宋体"/>
          <w:b/>
          <w:bCs/>
          <w:sz w:val="24"/>
          <w:szCs w:val="24"/>
        </w:rPr>
      </w:pPr>
    </w:p>
    <w:p>
      <w:pPr>
        <w:pStyle w:val="14"/>
        <w:rPr>
          <w:rFonts w:hint="eastAsia" w:ascii="宋体"/>
          <w:b/>
          <w:bCs/>
          <w:sz w:val="24"/>
          <w:szCs w:val="24"/>
        </w:rPr>
      </w:pPr>
    </w:p>
    <w:p>
      <w:pPr>
        <w:pStyle w:val="14"/>
        <w:rPr>
          <w:rFonts w:hint="eastAsia" w:ascii="宋体"/>
          <w:b/>
          <w:bCs/>
          <w:sz w:val="24"/>
          <w:szCs w:val="24"/>
        </w:rPr>
      </w:pPr>
      <w:r>
        <w:rPr>
          <w:rFonts w:hint="eastAsia" w:ascii="宋体"/>
          <w:b/>
          <w:bCs/>
          <w:sz w:val="24"/>
          <w:szCs w:val="24"/>
        </w:rPr>
        <w:t>2011上海市中考语文试卷及答案</w:t>
      </w:r>
    </w:p>
    <w:p>
      <w:pPr>
        <w:pStyle w:val="14"/>
        <w:rPr>
          <w:rFonts w:hint="eastAsia" w:ascii="宋体"/>
          <w:sz w:val="24"/>
          <w:szCs w:val="24"/>
        </w:rPr>
      </w:pPr>
      <w:r>
        <w:rPr>
          <w:rFonts w:hint="eastAsia" w:ascii="宋体"/>
          <w:sz w:val="24"/>
          <w:szCs w:val="24"/>
        </w:rPr>
        <w:t>（二）阅读下文，完成</w:t>
      </w:r>
      <w:r>
        <w:rPr>
          <w:rFonts w:hint="eastAsia"/>
          <w:sz w:val="24"/>
          <w:szCs w:val="24"/>
        </w:rPr>
        <w:t>21-26</w:t>
      </w:r>
      <w:r>
        <w:rPr>
          <w:rFonts w:hint="eastAsia" w:ascii="宋体"/>
          <w:sz w:val="24"/>
          <w:szCs w:val="24"/>
        </w:rPr>
        <w:t>题。（</w:t>
      </w:r>
      <w:r>
        <w:rPr>
          <w:rFonts w:hint="eastAsia"/>
          <w:sz w:val="24"/>
          <w:szCs w:val="24"/>
        </w:rPr>
        <w:t>28</w:t>
      </w:r>
      <w:r>
        <w:rPr>
          <w:rFonts w:hint="eastAsia" w:ascii="宋体"/>
          <w:sz w:val="24"/>
          <w:szCs w:val="24"/>
        </w:rPr>
        <w:t>分）</w:t>
      </w:r>
    </w:p>
    <w:p>
      <w:pPr>
        <w:pStyle w:val="14"/>
        <w:rPr>
          <w:rFonts w:hint="eastAsia" w:ascii="宋体"/>
          <w:sz w:val="24"/>
          <w:szCs w:val="24"/>
        </w:rPr>
      </w:pPr>
      <w:r>
        <w:rPr>
          <w:rFonts w:hint="eastAsia" w:ascii="宋体"/>
          <w:sz w:val="24"/>
          <w:szCs w:val="24"/>
        </w:rPr>
        <w:t>龙眼与伞</w:t>
      </w:r>
    </w:p>
    <w:p>
      <w:pPr>
        <w:pStyle w:val="14"/>
        <w:rPr>
          <w:rFonts w:hint="eastAsia" w:ascii="宋体"/>
          <w:sz w:val="24"/>
          <w:szCs w:val="24"/>
        </w:rPr>
      </w:pPr>
      <w:r>
        <w:rPr>
          <w:rFonts w:hint="eastAsia" w:ascii="宋体"/>
          <w:sz w:val="24"/>
          <w:szCs w:val="24"/>
        </w:rPr>
        <w:t>迟子建</w:t>
      </w:r>
    </w:p>
    <w:p>
      <w:pPr>
        <w:pStyle w:val="14"/>
        <w:rPr>
          <w:rFonts w:hint="eastAsia" w:ascii="宋体"/>
          <w:sz w:val="24"/>
          <w:szCs w:val="24"/>
          <w:u w:val="single"/>
        </w:rPr>
      </w:pPr>
      <w:r>
        <w:rPr>
          <w:rFonts w:hint="eastAsia" w:ascii="宋体"/>
          <w:sz w:val="24"/>
          <w:szCs w:val="24"/>
        </w:rPr>
        <w:t>①大兴安岭的春雪，比冬天的雪要姿容灿烂。</w:t>
      </w:r>
      <w:r>
        <w:rPr>
          <w:rFonts w:hint="eastAsia" w:ascii="宋体"/>
          <w:sz w:val="24"/>
          <w:szCs w:val="24"/>
          <w:u w:val="single"/>
        </w:rPr>
        <w:t>雪花仿佛沾染了春意，朵大，疏朗。它们洋洋洒洒地飞舞在天地间，犹如畅饮了琼浆，轻盈，娇媚。</w:t>
      </w:r>
    </w:p>
    <w:p>
      <w:pPr>
        <w:pStyle w:val="14"/>
        <w:rPr>
          <w:rFonts w:hint="eastAsia" w:ascii="宋体"/>
          <w:sz w:val="24"/>
          <w:szCs w:val="24"/>
        </w:rPr>
      </w:pPr>
      <w:r>
        <w:rPr>
          <w:rFonts w:hint="eastAsia" w:ascii="宋体"/>
          <w:sz w:val="24"/>
          <w:szCs w:val="24"/>
        </w:rPr>
        <w:t>②我是喜欢看春雪的，这种雪下得时间不会长，也就两三个小时。站在窗前，等于是看老天上演的一部宽银幕的黑白电影。山、树、房屋和行走的人，在雪花中闪闪烁烁，气象苍茫而温暖，令人回味。</w:t>
      </w:r>
    </w:p>
    <w:p>
      <w:pPr>
        <w:pStyle w:val="14"/>
        <w:rPr>
          <w:rFonts w:hint="eastAsia" w:ascii="宋体"/>
          <w:sz w:val="24"/>
          <w:szCs w:val="24"/>
        </w:rPr>
      </w:pPr>
      <w:r>
        <w:rPr>
          <w:rFonts w:hint="eastAsia" w:ascii="宋体"/>
          <w:sz w:val="24"/>
          <w:szCs w:val="24"/>
        </w:rPr>
        <w:t>③去年，我在故乡写作长篇《额尔古纳河右岸》。四月中旬的一个下午，正写得如醉如痴，电话响了。是妈妈打来的，她说，我就在你楼下，下雪了，我来给你送伞，今天早点回家吃饭吧。</w:t>
      </w:r>
    </w:p>
    <w:p>
      <w:pPr>
        <w:pStyle w:val="14"/>
        <w:rPr>
          <w:rFonts w:hint="eastAsia" w:ascii="宋体"/>
          <w:sz w:val="24"/>
          <w:szCs w:val="24"/>
        </w:rPr>
      </w:pPr>
      <w:r>
        <w:rPr>
          <w:rFonts w:hint="eastAsia" w:ascii="宋体"/>
          <w:sz w:val="24"/>
          <w:szCs w:val="24"/>
        </w:rPr>
        <w:t>④没有比写到亢奋处遭受打扰更让人不快的了。我懊恼地对妈妈说：“雪有什么可怕的，我用不着伞，你回去吧，我再写一会儿。”妈妈说：“我看雪中还夹着雨，怕把你淋湿，你就下来吧！”我终于忍耐不住了，冲妈妈无理地说：“你也是，来之前怎么不打个电话，问问我需不需要伞？我不要伞，你回去吧！”</w:t>
      </w:r>
    </w:p>
    <w:p>
      <w:pPr>
        <w:pStyle w:val="14"/>
        <w:rPr>
          <w:rFonts w:hint="eastAsia" w:ascii="宋体"/>
          <w:sz w:val="24"/>
          <w:szCs w:val="24"/>
        </w:rPr>
      </w:pPr>
      <w:r>
        <w:rPr>
          <w:rFonts w:hint="eastAsia" w:ascii="宋体"/>
          <w:sz w:val="24"/>
          <w:szCs w:val="24"/>
        </w:rPr>
        <w:t>⑤我挂断了电话。听筒里的声音消逝的一瞬，我马上意识到自己犯了最不可饶恕的错误！我跑到阳台，看见飞雪中的母亲撑着一把天蓝色的伞，微弓着背，缓缓地朝回走。她的腋下夹着一把绿伞，那是为我准备的啊。我想喊住她，但羞愧使我张不开口，只是默默地看着她渐行渐远。</w:t>
      </w:r>
    </w:p>
    <w:p>
      <w:pPr>
        <w:pStyle w:val="14"/>
        <w:rPr>
          <w:rFonts w:hint="eastAsia" w:ascii="宋体"/>
          <w:sz w:val="24"/>
          <w:szCs w:val="24"/>
        </w:rPr>
      </w:pPr>
      <w:r>
        <w:rPr>
          <w:rFonts w:hint="eastAsia" w:ascii="宋体"/>
          <w:sz w:val="24"/>
          <w:szCs w:val="24"/>
        </w:rPr>
        <w:t>⑥也许是太沉浸在小说中了，我竟然对春雪的降临毫无知觉。从地上的积雪看得出来，它来了有一两个小时了。确如妈妈所言，雪中夹杂着丝丝细雨，好像残冬流下的几行清泪。做母亲的，怕的就是这样的泪痕会淋湿她的女儿啊！而我却粗暴地践踏了这份慈爱！</w:t>
      </w:r>
    </w:p>
    <w:p>
      <w:pPr>
        <w:pStyle w:val="14"/>
        <w:rPr>
          <w:rFonts w:hint="eastAsia" w:ascii="宋体"/>
          <w:sz w:val="24"/>
          <w:szCs w:val="24"/>
        </w:rPr>
      </w:pPr>
      <w:r>
        <w:rPr>
          <w:rFonts w:hint="eastAsia" w:ascii="宋体"/>
          <w:sz w:val="24"/>
          <w:szCs w:val="24"/>
        </w:rPr>
        <w:t>⑦从阳台回到书房后，我将电脑关闭，站在南窗前。窗外是连绵的山峦，雪 花使远山隐遁了踪迹，近处的山也都模模糊糊，如海市蜃楼。山下没有行人，更看不到鸟儿的踪影。这个现实的世界因为一场春雪的造访，而有了虚构的意味。看来老天也在挥洒笔墨，书写事态人情。我想它今天捕捉到的最辛酸的一笔，就是母亲夹着伞离去的情景。</w:t>
      </w:r>
    </w:p>
    <w:p>
      <w:pPr>
        <w:pStyle w:val="14"/>
        <w:rPr>
          <w:rFonts w:hint="eastAsia" w:ascii="宋体"/>
          <w:sz w:val="24"/>
          <w:szCs w:val="24"/>
        </w:rPr>
      </w:pPr>
      <w:r>
        <w:rPr>
          <w:rFonts w:hint="eastAsia" w:ascii="宋体"/>
          <w:sz w:val="24"/>
          <w:szCs w:val="24"/>
        </w:rPr>
        <w:t>⑧雪停了。黄 昏了。我锁上门，下楼，回妈妈那里。做了错事的孩子最怕回家，我也一样。朝妈妈家走 去的时候，我觉得心慌气短。妈妈分明哭过，她的眼睛红肿着。我向她道歉，说我错了，请她不要伤心了，她背过身去，又抹眼泪了。我知道自己深深伤害了她。我虽然四十多岁了，在她面前，却依然是个任性的孩子。</w:t>
      </w:r>
    </w:p>
    <w:p>
      <w:pPr>
        <w:pStyle w:val="14"/>
        <w:rPr>
          <w:rFonts w:hint="eastAsia" w:ascii="宋体"/>
          <w:sz w:val="24"/>
          <w:szCs w:val="24"/>
        </w:rPr>
      </w:pPr>
      <w:r>
        <w:rPr>
          <w:rFonts w:hint="eastAsia" w:ascii="宋体"/>
          <w:sz w:val="24"/>
          <w:szCs w:val="24"/>
        </w:rPr>
        <w:t>⑨母亲看我真的是一副悔过的表情，便在晚餐桌上，用一句数落原谅了我。她说：“以 后你再写东西时，我可不去惹你！”</w:t>
      </w:r>
    </w:p>
    <w:p>
      <w:pPr>
        <w:pStyle w:val="14"/>
        <w:rPr>
          <w:rFonts w:hint="eastAsia" w:ascii="宋体"/>
          <w:sz w:val="24"/>
          <w:szCs w:val="24"/>
        </w:rPr>
      </w:pPr>
      <w:r>
        <w:rPr>
          <w:rFonts w:hint="eastAsia" w:ascii="宋体"/>
          <w:sz w:val="24"/>
          <w:szCs w:val="24"/>
        </w:rPr>
        <w:t>⑩《额尔古纳河右岸》初稿完成后，我来到了青岛，做长篇的修改。那正是春光 融融的五月天。有一天午后，青岛海洋大学文学院的刘世文老师来看我，我们坐在一起聊天。她对我说，她这一生，最大的伤痛就 是儿子的离世。刘老师的爱人从事科考工作，常年在南极，而刘老师工作在青岛。他们工作忙，所以孩子自幼就跟着爷爷奶奶，在沈阳生活。十几年前，她的孩子从沈阳的一个游乐园的高空意外坠下身亡。事故发生后，沈阳的亲属给刘老师打电话，说她的孩子生病了，想妈妈，让她回去一趟。刘老师说，她有一种不祥的预感，觉得儿子可能已经不在了，否则，家 人不会这么急着让她回去。刘老师说她坐上开往沈阳的火车后，脑子里全都是儿子的影子，他的笑脸，他说话的声音，他喊“妈妈”时的样子。她黯然神伤的样子引起了别人的同情，有个南方籍旅客抓了几颗龙眼给她。刘 老师说，那个年代，龙眼在北方是稀罕的水果，她没吃过，她想儿子一定也没吃过。她没舍得吃一颗龙眼，而是一路把它们攥在掌心，想着带给儿子……</w:t>
      </w:r>
    </w:p>
    <w:p>
      <w:pPr>
        <w:pStyle w:val="14"/>
        <w:rPr>
          <w:rFonts w:hint="eastAsia" w:ascii="宋体"/>
          <w:sz w:val="24"/>
          <w:szCs w:val="24"/>
        </w:rPr>
      </w:pPr>
      <w:r>
        <w:rPr>
          <w:rFonts w:hint="eastAsia" w:ascii="宋体"/>
          <w:sz w:val="24"/>
          <w:szCs w:val="24"/>
        </w:rPr>
        <w:t>⑩那个时刻，我的眼前蓦然闪现出春雪中妈妈为我送伞的情景。母爱就像伞，把阴晦留给自己，而把晴朗留给儿女。母爱也像那一颗颗龙眼，不管表皮多么干涩，内里总是深藏着甘甜的汁液。</w:t>
      </w:r>
    </w:p>
    <w:p>
      <w:pPr>
        <w:pStyle w:val="14"/>
        <w:rPr>
          <w:rFonts w:hint="eastAsia" w:ascii="宋体"/>
          <w:b/>
          <w:bCs/>
          <w:sz w:val="24"/>
          <w:szCs w:val="24"/>
        </w:rPr>
      </w:pPr>
      <w:r>
        <w:rPr>
          <w:rFonts w:hint="eastAsia" w:ascii="宋体"/>
          <w:b/>
          <w:bCs/>
          <w:sz w:val="24"/>
          <w:szCs w:val="24"/>
        </w:rPr>
        <w:t>21.第①段画线句运用的修辞手法是        ，其表达效果是          。（</w:t>
      </w:r>
      <w:r>
        <w:rPr>
          <w:rFonts w:hint="eastAsia"/>
          <w:b/>
          <w:bCs/>
          <w:sz w:val="24"/>
          <w:szCs w:val="24"/>
        </w:rPr>
        <w:t>3</w:t>
      </w:r>
      <w:r>
        <w:rPr>
          <w:rFonts w:hint="eastAsia" w:ascii="宋体"/>
          <w:b/>
          <w:bCs/>
          <w:sz w:val="24"/>
          <w:szCs w:val="24"/>
        </w:rPr>
        <w:t>分）</w:t>
      </w:r>
    </w:p>
    <w:p>
      <w:pPr>
        <w:pStyle w:val="14"/>
        <w:rPr>
          <w:rFonts w:hint="eastAsia" w:ascii="宋体"/>
          <w:sz w:val="24"/>
          <w:szCs w:val="24"/>
        </w:rPr>
      </w:pPr>
    </w:p>
    <w:p>
      <w:pPr>
        <w:pStyle w:val="14"/>
        <w:rPr>
          <w:rFonts w:hint="eastAsia" w:ascii="宋体"/>
          <w:sz w:val="24"/>
          <w:szCs w:val="24"/>
        </w:rPr>
      </w:pPr>
    </w:p>
    <w:p>
      <w:pPr>
        <w:pStyle w:val="14"/>
        <w:rPr>
          <w:rFonts w:hint="eastAsia" w:ascii="宋体"/>
          <w:sz w:val="24"/>
          <w:szCs w:val="24"/>
        </w:rPr>
      </w:pPr>
      <w:r>
        <w:rPr>
          <w:rFonts w:hint="eastAsia" w:ascii="宋体"/>
          <w:sz w:val="24"/>
          <w:szCs w:val="24"/>
        </w:rPr>
        <w:t>22.第③</w:t>
      </w:r>
      <w:r>
        <w:rPr>
          <w:rFonts w:hint="eastAsia"/>
          <w:sz w:val="24"/>
          <w:szCs w:val="24"/>
        </w:rPr>
        <w:t>-</w:t>
      </w:r>
      <w:r>
        <w:rPr>
          <w:rFonts w:hint="eastAsia" w:ascii="宋体"/>
          <w:sz w:val="24"/>
          <w:szCs w:val="24"/>
        </w:rPr>
        <w:t>⑤段中“我”的心理状态经历了从“亢奋”→“     ”→“     ”的变化过程。（</w:t>
      </w:r>
      <w:r>
        <w:rPr>
          <w:rFonts w:hint="eastAsia"/>
          <w:sz w:val="24"/>
          <w:szCs w:val="24"/>
        </w:rPr>
        <w:t>4</w:t>
      </w:r>
      <w:r>
        <w:rPr>
          <w:rFonts w:hint="eastAsia" w:ascii="宋体"/>
          <w:sz w:val="24"/>
          <w:szCs w:val="24"/>
        </w:rPr>
        <w:t>分）</w:t>
      </w:r>
    </w:p>
    <w:p>
      <w:pPr>
        <w:pStyle w:val="14"/>
        <w:rPr>
          <w:rFonts w:hint="eastAsia" w:ascii="宋体"/>
          <w:sz w:val="24"/>
          <w:szCs w:val="24"/>
        </w:rPr>
      </w:pPr>
      <w:r>
        <w:rPr>
          <w:rFonts w:hint="eastAsia" w:ascii="宋体"/>
          <w:sz w:val="24"/>
          <w:szCs w:val="24"/>
        </w:rPr>
        <w:t>23.第⑧段中，“妈妈”“又抹眼泪”的原因是         。（</w:t>
      </w:r>
      <w:r>
        <w:rPr>
          <w:rFonts w:hint="eastAsia"/>
          <w:sz w:val="24"/>
          <w:szCs w:val="24"/>
        </w:rPr>
        <w:t>3</w:t>
      </w:r>
      <w:r>
        <w:rPr>
          <w:rFonts w:hint="eastAsia" w:ascii="宋体"/>
          <w:sz w:val="24"/>
          <w:szCs w:val="24"/>
        </w:rPr>
        <w:t>分）</w:t>
      </w:r>
    </w:p>
    <w:p>
      <w:pPr>
        <w:pStyle w:val="14"/>
        <w:rPr>
          <w:rFonts w:hint="eastAsia" w:ascii="宋体"/>
          <w:sz w:val="24"/>
          <w:szCs w:val="24"/>
        </w:rPr>
      </w:pPr>
      <w:r>
        <w:rPr>
          <w:rFonts w:hint="eastAsia" w:ascii="宋体"/>
          <w:sz w:val="24"/>
          <w:szCs w:val="24"/>
        </w:rPr>
        <w:t>24.作者“妈妈”“把阴晦留给自己”的具体表现是：（</w:t>
      </w:r>
      <w:r>
        <w:rPr>
          <w:rFonts w:hint="eastAsia"/>
          <w:sz w:val="24"/>
          <w:szCs w:val="24"/>
        </w:rPr>
        <w:t>1</w:t>
      </w:r>
      <w:r>
        <w:rPr>
          <w:rFonts w:hint="eastAsia" w:ascii="宋体"/>
          <w:sz w:val="24"/>
          <w:szCs w:val="24"/>
        </w:rPr>
        <w:t>）母亲肚子默默地回家；（</w:t>
      </w:r>
      <w:r>
        <w:rPr>
          <w:rFonts w:hint="eastAsia"/>
          <w:sz w:val="24"/>
          <w:szCs w:val="24"/>
        </w:rPr>
        <w:t>2</w:t>
      </w:r>
      <w:r>
        <w:rPr>
          <w:rFonts w:hint="eastAsia" w:ascii="宋体"/>
          <w:sz w:val="24"/>
          <w:szCs w:val="24"/>
        </w:rPr>
        <w:t>）               ；“把晴朗留给儿女”的具体表现是：（</w:t>
      </w:r>
      <w:r>
        <w:rPr>
          <w:rFonts w:hint="eastAsia"/>
          <w:sz w:val="24"/>
          <w:szCs w:val="24"/>
        </w:rPr>
        <w:t>1</w:t>
      </w:r>
      <w:r>
        <w:rPr>
          <w:rFonts w:hint="eastAsia" w:ascii="宋体"/>
          <w:sz w:val="24"/>
          <w:szCs w:val="24"/>
        </w:rPr>
        <w:t>）            ；（</w:t>
      </w:r>
      <w:r>
        <w:rPr>
          <w:rFonts w:hint="eastAsia"/>
          <w:sz w:val="24"/>
          <w:szCs w:val="24"/>
        </w:rPr>
        <w:t>2</w:t>
      </w:r>
      <w:r>
        <w:rPr>
          <w:rFonts w:hint="eastAsia" w:ascii="宋体"/>
          <w:sz w:val="24"/>
          <w:szCs w:val="24"/>
        </w:rPr>
        <w:t>）               。（</w:t>
      </w:r>
      <w:r>
        <w:rPr>
          <w:rFonts w:hint="eastAsia"/>
          <w:sz w:val="24"/>
          <w:szCs w:val="24"/>
        </w:rPr>
        <w:t>6</w:t>
      </w:r>
      <w:r>
        <w:rPr>
          <w:rFonts w:hint="eastAsia" w:ascii="宋体"/>
          <w:sz w:val="24"/>
          <w:szCs w:val="24"/>
        </w:rPr>
        <w:t>分）</w:t>
      </w:r>
    </w:p>
    <w:p>
      <w:pPr>
        <w:pStyle w:val="14"/>
        <w:rPr>
          <w:rFonts w:hint="eastAsia" w:ascii="宋体"/>
          <w:sz w:val="24"/>
          <w:szCs w:val="24"/>
        </w:rPr>
      </w:pPr>
      <w:r>
        <w:rPr>
          <w:rFonts w:hint="eastAsia" w:ascii="宋体"/>
          <w:sz w:val="24"/>
          <w:szCs w:val="24"/>
        </w:rPr>
        <w:t>25.对本文主旨理解最恰当的一项是（</w:t>
      </w:r>
      <w:r>
        <w:rPr>
          <w:rFonts w:hint="eastAsia"/>
          <w:sz w:val="24"/>
          <w:szCs w:val="24"/>
        </w:rPr>
        <w:t>4</w:t>
      </w:r>
      <w:r>
        <w:rPr>
          <w:rFonts w:hint="eastAsia" w:ascii="宋体"/>
          <w:sz w:val="24"/>
          <w:szCs w:val="24"/>
        </w:rPr>
        <w:t>）</w:t>
      </w:r>
    </w:p>
    <w:p>
      <w:pPr>
        <w:pStyle w:val="14"/>
        <w:rPr>
          <w:rFonts w:hint="eastAsia" w:ascii="宋体"/>
          <w:sz w:val="24"/>
          <w:szCs w:val="24"/>
        </w:rPr>
      </w:pPr>
      <w:r>
        <w:rPr>
          <w:rFonts w:hint="eastAsia" w:ascii="宋体"/>
          <w:sz w:val="24"/>
          <w:szCs w:val="24"/>
        </w:rPr>
        <w:t>A.体现了母亲乐观开朗的个性。</w:t>
      </w:r>
    </w:p>
    <w:p>
      <w:pPr>
        <w:pStyle w:val="14"/>
        <w:rPr>
          <w:rFonts w:hint="eastAsia" w:ascii="宋体"/>
          <w:sz w:val="24"/>
          <w:szCs w:val="24"/>
        </w:rPr>
      </w:pPr>
      <w:r>
        <w:rPr>
          <w:rFonts w:hint="eastAsia" w:ascii="宋体"/>
          <w:sz w:val="24"/>
          <w:szCs w:val="24"/>
        </w:rPr>
        <w:t>B.赞美了母亲的慈爱、宽容。</w:t>
      </w:r>
    </w:p>
    <w:p>
      <w:pPr>
        <w:pStyle w:val="14"/>
        <w:rPr>
          <w:rFonts w:hint="eastAsia" w:ascii="宋体"/>
          <w:sz w:val="24"/>
          <w:szCs w:val="24"/>
        </w:rPr>
      </w:pPr>
      <w:r>
        <w:rPr>
          <w:rFonts w:hint="eastAsia" w:ascii="宋体"/>
          <w:sz w:val="24"/>
          <w:szCs w:val="24"/>
        </w:rPr>
        <w:t>C.抒发了对母亲的思念之情。</w:t>
      </w:r>
    </w:p>
    <w:p>
      <w:pPr>
        <w:pStyle w:val="14"/>
        <w:rPr>
          <w:rFonts w:hint="eastAsia" w:ascii="宋体"/>
          <w:sz w:val="24"/>
          <w:szCs w:val="24"/>
        </w:rPr>
      </w:pPr>
      <w:r>
        <w:rPr>
          <w:rFonts w:hint="eastAsia" w:ascii="宋体"/>
          <w:sz w:val="24"/>
          <w:szCs w:val="24"/>
        </w:rPr>
        <w:t>D.表现了母爱的无私、高尚。</w:t>
      </w:r>
    </w:p>
    <w:p>
      <w:pPr>
        <w:pStyle w:val="14"/>
        <w:rPr>
          <w:rFonts w:hint="eastAsia" w:ascii="宋体"/>
          <w:sz w:val="24"/>
          <w:szCs w:val="24"/>
        </w:rPr>
      </w:pPr>
      <w:r>
        <w:rPr>
          <w:rFonts w:hint="eastAsia" w:ascii="宋体"/>
          <w:sz w:val="24"/>
          <w:szCs w:val="24"/>
        </w:rPr>
        <w:t>26.作者写了自己与母亲之间的故事，为什么还要写刘老师的故事？结合全文，从解雇和内容 两个角度，说说你的看法。（</w:t>
      </w:r>
      <w:r>
        <w:rPr>
          <w:rFonts w:hint="eastAsia"/>
          <w:sz w:val="24"/>
          <w:szCs w:val="24"/>
        </w:rPr>
        <w:t>80</w:t>
      </w:r>
      <w:r>
        <w:rPr>
          <w:rFonts w:hint="eastAsia" w:ascii="宋体"/>
          <w:sz w:val="24"/>
          <w:szCs w:val="24"/>
        </w:rPr>
        <w:t>字左右）（</w:t>
      </w:r>
      <w:r>
        <w:rPr>
          <w:rFonts w:hint="eastAsia"/>
          <w:sz w:val="24"/>
          <w:szCs w:val="24"/>
        </w:rPr>
        <w:t>8</w:t>
      </w:r>
      <w:r>
        <w:rPr>
          <w:rFonts w:hint="eastAsia" w:ascii="宋体"/>
          <w:sz w:val="24"/>
          <w:szCs w:val="24"/>
        </w:rPr>
        <w:t>分）</w:t>
      </w:r>
    </w:p>
    <w:p>
      <w:pPr>
        <w:pStyle w:val="8"/>
        <w:shd w:val="clear" w:color="auto" w:fill="FFFFFF"/>
        <w:spacing w:before="0" w:beforeAutospacing="0" w:after="0" w:afterAutospacing="0"/>
        <w:ind w:firstLine="480"/>
        <w:jc w:val="center"/>
        <w:rPr>
          <w:rStyle w:val="11"/>
          <w:sz w:val="21"/>
          <w:szCs w:val="21"/>
        </w:rPr>
      </w:pPr>
      <w:r>
        <w:rPr>
          <w:rStyle w:val="11"/>
          <w:sz w:val="21"/>
          <w:szCs w:val="21"/>
        </w:rPr>
        <w:t>《几生修得到梅花》</w:t>
      </w:r>
    </w:p>
    <w:p>
      <w:pPr>
        <w:pStyle w:val="8"/>
        <w:shd w:val="clear" w:color="auto" w:fill="FFFFFF"/>
        <w:spacing w:before="0" w:beforeAutospacing="0" w:after="0" w:afterAutospacing="0"/>
        <w:ind w:firstLine="480"/>
        <w:jc w:val="center"/>
        <w:rPr>
          <w:sz w:val="21"/>
          <w:szCs w:val="21"/>
        </w:rPr>
      </w:pPr>
      <w:r>
        <w:rPr>
          <w:sz w:val="21"/>
          <w:szCs w:val="21"/>
        </w:rPr>
        <w:t>李榕桦</w:t>
      </w:r>
    </w:p>
    <w:p>
      <w:pPr>
        <w:pStyle w:val="8"/>
        <w:shd w:val="clear" w:color="auto" w:fill="FFFFFF"/>
        <w:spacing w:before="0" w:beforeAutospacing="0" w:after="0" w:afterAutospacing="0"/>
        <w:ind w:firstLine="480"/>
        <w:rPr>
          <w:sz w:val="21"/>
          <w:szCs w:val="21"/>
        </w:rPr>
      </w:pPr>
      <w:r>
        <w:rPr>
          <w:rFonts w:hint="eastAsia"/>
          <w:sz w:val="21"/>
          <w:szCs w:val="21"/>
        </w:rPr>
        <w:t>①</w:t>
      </w:r>
      <w:r>
        <w:rPr>
          <w:sz w:val="21"/>
          <w:szCs w:val="21"/>
        </w:rPr>
        <w:t>在万紫千红的花的世界，梅花是最特立独行的一种。</w:t>
      </w:r>
    </w:p>
    <w:p>
      <w:pPr>
        <w:pStyle w:val="8"/>
        <w:shd w:val="clear" w:color="auto" w:fill="FFFFFF"/>
        <w:spacing w:before="0" w:beforeAutospacing="0" w:after="0" w:afterAutospacing="0"/>
        <w:ind w:firstLine="480"/>
        <w:rPr>
          <w:sz w:val="21"/>
          <w:szCs w:val="21"/>
        </w:rPr>
      </w:pPr>
      <w:r>
        <w:rPr>
          <w:rFonts w:hint="eastAsia"/>
          <w:sz w:val="21"/>
          <w:szCs w:val="21"/>
        </w:rPr>
        <w:t>②</w:t>
      </w:r>
      <w:r>
        <w:rPr>
          <w:sz w:val="21"/>
          <w:szCs w:val="21"/>
        </w:rPr>
        <w:t>江南的冬天还未过去，寒风肆虐，雪花纷飞，万木都在沉睡之中，而梅花却在这时，绽开一树树的花朵，向人们报告着春之将至的讯息。</w:t>
      </w:r>
      <w:r>
        <w:rPr>
          <w:sz w:val="21"/>
          <w:szCs w:val="21"/>
          <w:u w:val="single"/>
        </w:rPr>
        <w:t>她不管桃儿、杏儿们嫉妒的流言，也不贪图蜂儿、蝶儿们嗡嗡的追捧，孤傲豪迈地开在漫天飞雪中，不畏严寒，独步早春。</w:t>
      </w:r>
    </w:p>
    <w:p>
      <w:pPr>
        <w:pStyle w:val="8"/>
        <w:shd w:val="clear" w:color="auto" w:fill="FFFFFF"/>
        <w:spacing w:before="0" w:beforeAutospacing="0" w:after="0" w:afterAutospacing="0"/>
        <w:ind w:firstLine="480"/>
        <w:rPr>
          <w:sz w:val="21"/>
          <w:szCs w:val="21"/>
        </w:rPr>
      </w:pPr>
      <w:r>
        <w:rPr>
          <w:rFonts w:hint="eastAsia"/>
          <w:sz w:val="21"/>
          <w:szCs w:val="21"/>
        </w:rPr>
        <w:t>③</w:t>
      </w:r>
      <w:r>
        <w:rPr>
          <w:sz w:val="21"/>
          <w:szCs w:val="21"/>
        </w:rPr>
        <w:t>怒号的狂风不是不想吹灭她的火焰，漫天的大雪不是不想掩息她的娇媚，而她却在凌霜斗雪中更加灼灼有神。那纷纷扬扬从天而降的雪花，似乎成了他玉洁冰清的知音，心魂相印的伴侣。</w:t>
      </w:r>
    </w:p>
    <w:p>
      <w:pPr>
        <w:pStyle w:val="8"/>
        <w:shd w:val="clear" w:color="auto" w:fill="FFFFFF"/>
        <w:spacing w:before="0" w:beforeAutospacing="0" w:after="0" w:afterAutospacing="0"/>
        <w:ind w:firstLine="480"/>
        <w:rPr>
          <w:sz w:val="21"/>
          <w:szCs w:val="21"/>
        </w:rPr>
      </w:pPr>
      <w:r>
        <w:rPr>
          <w:rFonts w:hint="eastAsia"/>
          <w:sz w:val="21"/>
          <w:szCs w:val="21"/>
        </w:rPr>
        <w:t>④</w:t>
      </w:r>
      <w:r>
        <w:rPr>
          <w:sz w:val="21"/>
          <w:szCs w:val="21"/>
        </w:rPr>
        <w:t>在无锡梅园观赏过梅花，走进梅花，你会感到诗意像湖水一样漫上心头。润如凝脂的红梅，洁如瑞雪的白眉，碧光盈盈的绿梅，明艳灿灿的黄梅，构成了一个缤纷多彩的梅的世界。小小的花朵似乎不受半点尘埃的侵染，宛若悄然飘落凡尘的仙子，真正是冰肌玉骨。你若拿俗常的桃花、杏花和她们对照，越发显得梅花的脱俗。置身花下，你会被随之而来的清幽的芳馨环绕，使你立刻想到“暗香浮动”。梅花的香气不像梨花、水仙花那样肥硕袭人，她若有若无，清逸幽雅，它是那么婉约和内敛。观赏梅的枝干，姿态极美，有的疏影横斜，有的奇崛突兀，有的苍劲朴拙，有的狂放洒脱。怪不得古人说“梅以形势为第一”。</w:t>
      </w:r>
    </w:p>
    <w:p>
      <w:pPr>
        <w:pStyle w:val="8"/>
        <w:shd w:val="clear" w:color="auto" w:fill="FFFFFF"/>
        <w:spacing w:before="0" w:beforeAutospacing="0" w:after="0" w:afterAutospacing="0"/>
        <w:ind w:firstLine="480"/>
        <w:rPr>
          <w:sz w:val="21"/>
          <w:szCs w:val="21"/>
        </w:rPr>
      </w:pPr>
      <w:r>
        <w:rPr>
          <w:rFonts w:hint="eastAsia"/>
          <w:sz w:val="21"/>
          <w:szCs w:val="21"/>
        </w:rPr>
        <w:t>⑤</w:t>
      </w:r>
      <w:r>
        <w:rPr>
          <w:sz w:val="21"/>
          <w:szCs w:val="21"/>
        </w:rPr>
        <w:t>最喜欢看那棵古梅，虬曲盘错，势如游龙。铁骨嶙峋、古朴苍劲的枝头，绽放着朵朵温润率真的红梅，那种强烈的对比给你以心灵的撞击，无法用语言描述。仿佛眼前的梅花是从悠远的历史深处走来，她曾与宋代林和靖</w:t>
      </w:r>
      <w:r>
        <w:rPr>
          <w:rFonts w:hint="eastAsia"/>
          <w:sz w:val="21"/>
          <w:szCs w:val="21"/>
          <w:vertAlign w:val="superscript"/>
        </w:rPr>
        <w:t>①</w:t>
      </w:r>
      <w:r>
        <w:rPr>
          <w:sz w:val="21"/>
          <w:szCs w:val="21"/>
        </w:rPr>
        <w:t>相伴相守，在西湖孤山朦胧的月色下，“疏影横斜水清浅，暗香浮动月黄昏”；她曾和画家王冕相交，是王冕笔下“不要人夸颜色好，只留清气满乾坤”的那幅墨梅的范本，在王冕精心经营的梅园里度过许多春夏秋冬。她是陆游一生痴迷的梅花，她是王维、苏轼、杨万里、范大成他们曾经反复歌咏的梅花，她是被鲁迅识为“只有梅花是知己”的那一树，她是历代有道的君子仰慕钦敬，视为修养的典范，感叹“几生修得到梅花”那一树。</w:t>
      </w:r>
    </w:p>
    <w:p>
      <w:pPr>
        <w:pStyle w:val="8"/>
        <w:shd w:val="clear" w:color="auto" w:fill="FFFFFF"/>
        <w:spacing w:before="0" w:beforeAutospacing="0" w:after="0" w:afterAutospacing="0"/>
        <w:ind w:firstLine="480"/>
        <w:rPr>
          <w:sz w:val="21"/>
          <w:szCs w:val="21"/>
        </w:rPr>
      </w:pPr>
      <w:r>
        <w:rPr>
          <w:rFonts w:hint="eastAsia"/>
          <w:sz w:val="21"/>
          <w:szCs w:val="21"/>
        </w:rPr>
        <w:t>⑥</w:t>
      </w:r>
      <w:r>
        <w:rPr>
          <w:sz w:val="21"/>
          <w:szCs w:val="21"/>
        </w:rPr>
        <w:t>特立独行的梅花从历史深处走来，那冰肌玉骨的韵致，高标清雅的圣洁，横斜疏美的仙姿，傲岸坚贞的风骨，凌霜斗雪的意志，独步早春的气魄，铸成了华夏民族的心魂，成为了中华民族代代相袭的品格和精神。站在梅花前，无法用语言表达自己的心境，还是陆游说的好啊，“何方化身千亿？一树梅花一放翁”。</w:t>
      </w:r>
    </w:p>
    <w:p>
      <w:pPr>
        <w:pStyle w:val="8"/>
        <w:shd w:val="clear" w:color="auto" w:fill="FFFFFF"/>
        <w:spacing w:before="0" w:beforeAutospacing="0" w:after="0" w:afterAutospacing="0"/>
        <w:ind w:firstLine="480"/>
        <w:jc w:val="right"/>
        <w:rPr>
          <w:sz w:val="21"/>
          <w:szCs w:val="21"/>
        </w:rPr>
      </w:pPr>
      <w:r>
        <w:rPr>
          <w:b/>
          <w:bCs/>
          <w:sz w:val="21"/>
          <w:szCs w:val="21"/>
        </w:rPr>
        <w:t>（选自《青海湖》2014年第二期，原文有删改）</w:t>
      </w:r>
    </w:p>
    <w:p>
      <w:pPr>
        <w:pStyle w:val="8"/>
        <w:shd w:val="clear" w:color="auto" w:fill="FFFFFF"/>
        <w:spacing w:before="0" w:beforeAutospacing="0" w:after="0" w:afterAutospacing="0"/>
        <w:ind w:firstLine="480"/>
        <w:rPr>
          <w:sz w:val="21"/>
          <w:szCs w:val="21"/>
        </w:rPr>
      </w:pPr>
      <w:r>
        <w:rPr>
          <w:b/>
          <w:bCs/>
          <w:sz w:val="21"/>
          <w:szCs w:val="21"/>
        </w:rPr>
        <w:t>【注释】</w:t>
      </w:r>
      <w:r>
        <w:rPr>
          <w:rFonts w:hint="eastAsia"/>
          <w:b/>
          <w:bCs/>
          <w:sz w:val="21"/>
          <w:szCs w:val="21"/>
        </w:rPr>
        <w:t>①</w:t>
      </w:r>
      <w:r>
        <w:rPr>
          <w:b/>
          <w:bCs/>
          <w:sz w:val="21"/>
          <w:szCs w:val="21"/>
        </w:rPr>
        <w:t>林和靖：林逋（968-1028）。字君复，谥号和靖先生。</w:t>
      </w:r>
    </w:p>
    <w:p>
      <w:pPr>
        <w:pStyle w:val="8"/>
        <w:shd w:val="clear" w:color="auto" w:fill="FFFFFF"/>
        <w:spacing w:before="0" w:beforeAutospacing="0" w:after="0" w:afterAutospacing="0"/>
        <w:ind w:firstLine="480"/>
        <w:rPr>
          <w:sz w:val="21"/>
          <w:szCs w:val="21"/>
        </w:rPr>
      </w:pPr>
      <w:r>
        <w:rPr>
          <w:sz w:val="21"/>
          <w:szCs w:val="21"/>
        </w:rPr>
        <w:t> </w:t>
      </w:r>
    </w:p>
    <w:p>
      <w:pPr>
        <w:pStyle w:val="8"/>
        <w:shd w:val="clear" w:color="auto" w:fill="FFFFFF"/>
        <w:spacing w:before="0" w:beforeAutospacing="0" w:after="0" w:afterAutospacing="0"/>
        <w:ind w:firstLine="480"/>
        <w:rPr>
          <w:sz w:val="21"/>
          <w:szCs w:val="21"/>
        </w:rPr>
      </w:pPr>
      <w:r>
        <w:rPr>
          <w:sz w:val="21"/>
          <w:szCs w:val="21"/>
        </w:rPr>
        <w:t>16、作者在梅园赏梅时感到了诗意，梅花的哪些特点富有诗意？请结合第</w:t>
      </w:r>
      <w:r>
        <w:rPr>
          <w:rFonts w:hint="eastAsia"/>
          <w:sz w:val="21"/>
          <w:szCs w:val="21"/>
        </w:rPr>
        <w:t>④</w:t>
      </w:r>
      <w:r>
        <w:rPr>
          <w:sz w:val="21"/>
          <w:szCs w:val="21"/>
        </w:rPr>
        <w:t>段概括。（4分）</w:t>
      </w:r>
    </w:p>
    <w:p>
      <w:pPr>
        <w:pStyle w:val="8"/>
        <w:shd w:val="clear" w:color="auto" w:fill="FFFFFF"/>
        <w:spacing w:before="0" w:beforeAutospacing="0" w:after="0" w:afterAutospacing="0"/>
        <w:ind w:firstLine="480"/>
        <w:rPr>
          <w:sz w:val="21"/>
          <w:szCs w:val="21"/>
        </w:rPr>
      </w:pPr>
      <w:r>
        <w:rPr>
          <w:sz w:val="21"/>
          <w:szCs w:val="21"/>
          <w:u w:val="single"/>
        </w:rPr>
        <w:t>                                                                           </w:t>
      </w:r>
    </w:p>
    <w:p>
      <w:pPr>
        <w:pStyle w:val="8"/>
        <w:shd w:val="clear" w:color="auto" w:fill="FFFFFF"/>
        <w:spacing w:before="0" w:beforeAutospacing="0" w:after="0" w:afterAutospacing="0"/>
        <w:ind w:firstLine="480"/>
        <w:rPr>
          <w:sz w:val="21"/>
          <w:szCs w:val="21"/>
        </w:rPr>
      </w:pPr>
      <w:r>
        <w:rPr>
          <w:sz w:val="21"/>
          <w:szCs w:val="21"/>
        </w:rPr>
        <w:t>17、请从修辞角度，赏析文中划线的句子。（3分）</w:t>
      </w:r>
    </w:p>
    <w:p>
      <w:pPr>
        <w:pStyle w:val="8"/>
        <w:shd w:val="clear" w:color="auto" w:fill="FFFFFF"/>
        <w:spacing w:before="0" w:beforeAutospacing="0" w:after="0" w:afterAutospacing="0"/>
        <w:ind w:firstLine="480"/>
        <w:rPr>
          <w:sz w:val="21"/>
          <w:szCs w:val="21"/>
        </w:rPr>
      </w:pPr>
      <w:r>
        <w:rPr>
          <w:b/>
          <w:bCs/>
          <w:sz w:val="21"/>
          <w:szCs w:val="21"/>
        </w:rPr>
        <w:t>她不管桃儿、杏儿们嫉妒的流言，也不贪图蜂儿、蝶儿们嗡嗡的追捧，孤傲豪迈地开在漫天飞雪中，不畏严寒，独步早春。</w:t>
      </w:r>
    </w:p>
    <w:p>
      <w:pPr>
        <w:pStyle w:val="8"/>
        <w:shd w:val="clear" w:color="auto" w:fill="FFFFFF"/>
        <w:spacing w:before="0" w:beforeAutospacing="0" w:after="0" w:afterAutospacing="0"/>
        <w:ind w:firstLine="480"/>
        <w:rPr>
          <w:sz w:val="21"/>
          <w:szCs w:val="21"/>
        </w:rPr>
      </w:pPr>
      <w:r>
        <w:rPr>
          <w:sz w:val="21"/>
          <w:szCs w:val="21"/>
          <w:u w:val="single"/>
        </w:rPr>
        <w:t>                                                                          </w:t>
      </w:r>
    </w:p>
    <w:p>
      <w:pPr>
        <w:pStyle w:val="8"/>
        <w:shd w:val="clear" w:color="auto" w:fill="FFFFFF"/>
        <w:spacing w:before="0" w:beforeAutospacing="0" w:after="0" w:afterAutospacing="0"/>
        <w:ind w:firstLine="480"/>
        <w:rPr>
          <w:sz w:val="21"/>
          <w:szCs w:val="21"/>
        </w:rPr>
      </w:pPr>
      <w:r>
        <w:rPr>
          <w:sz w:val="21"/>
          <w:szCs w:val="21"/>
        </w:rPr>
        <w:t>18、下面对文章的理解和分析，不正确的两项是（    ）（    ）（4分）</w:t>
      </w:r>
    </w:p>
    <w:p>
      <w:pPr>
        <w:pStyle w:val="8"/>
        <w:shd w:val="clear" w:color="auto" w:fill="FFFFFF"/>
        <w:spacing w:before="0" w:beforeAutospacing="0" w:after="0" w:afterAutospacing="0"/>
        <w:ind w:firstLine="480"/>
        <w:rPr>
          <w:sz w:val="21"/>
          <w:szCs w:val="21"/>
        </w:rPr>
      </w:pPr>
      <w:r>
        <w:rPr>
          <w:sz w:val="21"/>
          <w:szCs w:val="21"/>
        </w:rPr>
        <w:t>A．文章第</w:t>
      </w:r>
      <w:r>
        <w:rPr>
          <w:rFonts w:hint="eastAsia"/>
          <w:sz w:val="21"/>
          <w:szCs w:val="21"/>
        </w:rPr>
        <w:t>⑤</w:t>
      </w:r>
      <w:r>
        <w:rPr>
          <w:sz w:val="21"/>
          <w:szCs w:val="21"/>
        </w:rPr>
        <w:t>段中“有道的君子”是指哪些仰慕梅花的人们，他们有着高尚的志趣，视梅花为修养的典范。</w:t>
      </w:r>
    </w:p>
    <w:p>
      <w:pPr>
        <w:pStyle w:val="8"/>
        <w:shd w:val="clear" w:color="auto" w:fill="FFFFFF"/>
        <w:spacing w:before="0" w:beforeAutospacing="0" w:after="0" w:afterAutospacing="0"/>
        <w:ind w:firstLine="480"/>
        <w:rPr>
          <w:sz w:val="21"/>
          <w:szCs w:val="21"/>
        </w:rPr>
      </w:pPr>
      <w:r>
        <w:rPr>
          <w:sz w:val="21"/>
          <w:szCs w:val="21"/>
        </w:rPr>
        <w:t>B．文章第</w:t>
      </w:r>
      <w:r>
        <w:rPr>
          <w:rFonts w:hint="eastAsia"/>
          <w:sz w:val="21"/>
          <w:szCs w:val="21"/>
        </w:rPr>
        <w:t>③</w:t>
      </w:r>
      <w:r>
        <w:rPr>
          <w:sz w:val="21"/>
          <w:szCs w:val="21"/>
        </w:rPr>
        <w:t>段连用两个“不是不想”，写出了狂风和大雪的无奈，作为梅花的知音和伴侣，它们只能选择手下留情。</w:t>
      </w:r>
    </w:p>
    <w:p>
      <w:pPr>
        <w:pStyle w:val="8"/>
        <w:shd w:val="clear" w:color="auto" w:fill="FFFFFF"/>
        <w:spacing w:before="0" w:beforeAutospacing="0" w:after="0" w:afterAutospacing="0"/>
        <w:ind w:firstLine="480"/>
        <w:rPr>
          <w:sz w:val="21"/>
          <w:szCs w:val="21"/>
        </w:rPr>
      </w:pPr>
      <w:r>
        <w:rPr>
          <w:sz w:val="21"/>
          <w:szCs w:val="21"/>
        </w:rPr>
        <w:t>C．文章综合运用多种表达方式，巧妙地将叙述经历、描摹梅花、抒发情感、表达意趣融为一体。</w:t>
      </w:r>
    </w:p>
    <w:p>
      <w:pPr>
        <w:pStyle w:val="8"/>
        <w:shd w:val="clear" w:color="auto" w:fill="FFFFFF"/>
        <w:spacing w:before="0" w:beforeAutospacing="0" w:after="0" w:afterAutospacing="0"/>
        <w:ind w:firstLine="480"/>
        <w:rPr>
          <w:sz w:val="21"/>
          <w:szCs w:val="21"/>
        </w:rPr>
      </w:pPr>
      <w:r>
        <w:rPr>
          <w:sz w:val="21"/>
          <w:szCs w:val="21"/>
        </w:rPr>
        <w:t>D．文章第</w:t>
      </w:r>
      <w:r>
        <w:rPr>
          <w:rFonts w:hint="eastAsia"/>
          <w:sz w:val="21"/>
          <w:szCs w:val="21"/>
        </w:rPr>
        <w:t>④</w:t>
      </w:r>
      <w:r>
        <w:rPr>
          <w:sz w:val="21"/>
          <w:szCs w:val="21"/>
        </w:rPr>
        <w:t>段通过梅花雨桃花、杏花、梨花、水仙花的对比，突出了梅花与众不同的美好，也流露出作者对哪些“俗常”之花的厌恶。</w:t>
      </w:r>
    </w:p>
    <w:p>
      <w:pPr>
        <w:pStyle w:val="8"/>
        <w:shd w:val="clear" w:color="auto" w:fill="FFFFFF"/>
        <w:spacing w:before="0" w:beforeAutospacing="0" w:after="0" w:afterAutospacing="0"/>
        <w:ind w:firstLine="480"/>
        <w:rPr>
          <w:sz w:val="21"/>
          <w:szCs w:val="21"/>
        </w:rPr>
      </w:pPr>
      <w:r>
        <w:rPr>
          <w:sz w:val="21"/>
          <w:szCs w:val="21"/>
        </w:rPr>
        <w:t>E．文章引用大量诗句，既表达了作者的心境，又丰富了文章的意蕴，语言典雅，令人回味。</w:t>
      </w:r>
    </w:p>
    <w:p>
      <w:pPr>
        <w:pStyle w:val="8"/>
        <w:shd w:val="clear" w:color="auto" w:fill="FFFFFF"/>
        <w:spacing w:before="0" w:beforeAutospacing="0" w:after="0" w:afterAutospacing="0"/>
        <w:ind w:firstLine="480"/>
        <w:rPr>
          <w:sz w:val="21"/>
          <w:szCs w:val="21"/>
        </w:rPr>
      </w:pPr>
      <w:r>
        <w:rPr>
          <w:sz w:val="21"/>
          <w:szCs w:val="21"/>
        </w:rPr>
        <w:t>19、文章第</w:t>
      </w:r>
      <w:r>
        <w:rPr>
          <w:rFonts w:hint="eastAsia"/>
          <w:sz w:val="21"/>
          <w:szCs w:val="21"/>
        </w:rPr>
        <w:t>⑥</w:t>
      </w:r>
      <w:r>
        <w:rPr>
          <w:sz w:val="21"/>
          <w:szCs w:val="21"/>
        </w:rPr>
        <w:t>段在全文有怎样的作用？请分别从结构和内容角度具体分析。（4分）</w:t>
      </w:r>
    </w:p>
    <w:p>
      <w:pPr>
        <w:spacing w:line="360" w:lineRule="auto"/>
        <w:rPr>
          <w:rFonts w:hint="eastAsia" w:ascii="宋体" w:hAnsi="宋体"/>
          <w:b/>
          <w:szCs w:val="21"/>
        </w:rPr>
      </w:pPr>
    </w:p>
    <w:p>
      <w:pPr>
        <w:rPr>
          <w:rFonts w:hint="eastAsia" w:ascii="宋体" w:hAnsi="宋体"/>
          <w:szCs w:val="21"/>
        </w:rPr>
      </w:pPr>
      <w:r>
        <w:rPr>
          <w:rFonts w:hint="eastAsia" w:ascii="宋体" w:hAnsi="宋体"/>
          <w:b/>
          <w:color w:val="FF0000"/>
          <w:sz w:val="28"/>
          <w:szCs w:val="28"/>
        </w:rPr>
        <w:t>2014山东省莱芜市</w:t>
      </w:r>
    </w:p>
    <w:p>
      <w:pPr>
        <w:jc w:val="center"/>
        <w:rPr>
          <w:rFonts w:hint="eastAsia" w:ascii="宋体" w:hAnsi="宋体"/>
          <w:szCs w:val="21"/>
        </w:rPr>
      </w:pPr>
      <w:r>
        <w:rPr>
          <w:rFonts w:hint="eastAsia" w:ascii="宋体" w:hAnsi="宋体"/>
          <w:szCs w:val="21"/>
        </w:rPr>
        <w:t>（二）乡土的篱笆</w:t>
      </w:r>
    </w:p>
    <w:p>
      <w:pPr>
        <w:jc w:val="center"/>
        <w:rPr>
          <w:rFonts w:hint="eastAsia" w:ascii="宋体" w:hAnsi="宋体"/>
          <w:szCs w:val="21"/>
        </w:rPr>
      </w:pPr>
      <w:r>
        <w:rPr>
          <w:rFonts w:hint="eastAsia" w:ascii="宋体" w:hAnsi="宋体"/>
          <w:szCs w:val="21"/>
        </w:rPr>
        <w:t xml:space="preserve">    钱国宏</w:t>
      </w:r>
    </w:p>
    <w:p>
      <w:pPr>
        <w:ind w:firstLine="420" w:firstLineChars="200"/>
        <w:rPr>
          <w:rFonts w:hint="eastAsia" w:ascii="宋体" w:hAnsi="宋体"/>
          <w:szCs w:val="21"/>
        </w:rPr>
      </w:pPr>
      <w:r>
        <w:rPr>
          <w:rFonts w:hint="eastAsia" w:ascii="宋体" w:hAnsi="宋体"/>
          <w:szCs w:val="21"/>
        </w:rPr>
        <w:t>①几十年的城市生活，让我早已习惯了喧嚣与浮躁。前几日回老家，看到村南有一段篱笆，拱着身后的家园，悠闲恬静。于是，关于篱笆的记忆便倏地返青了……</w:t>
      </w:r>
    </w:p>
    <w:p>
      <w:pPr>
        <w:rPr>
          <w:rFonts w:hint="eastAsia" w:ascii="宋体" w:hAnsi="宋体"/>
          <w:szCs w:val="21"/>
        </w:rPr>
      </w:pPr>
      <w:r>
        <w:rPr>
          <w:rFonts w:hint="eastAsia" w:ascii="宋体" w:hAnsi="宋体"/>
          <w:szCs w:val="21"/>
        </w:rPr>
        <w:t>　　②小时候，走在村里，随处可见簇新晶亮、泛着金光的篱笆……农家为了阻挡春日的大风、夏日的飞沙、秋日的寒霜和冬日的冰雪，以及村中闲游的畜禽，便用秫秆沿着院子四周夹成一圈“障子”。在乡下，篱笆通常被称作“障子”。</w:t>
      </w:r>
    </w:p>
    <w:p>
      <w:pPr>
        <w:rPr>
          <w:rFonts w:hint="eastAsia" w:ascii="宋体" w:hAnsi="宋体"/>
          <w:szCs w:val="21"/>
          <w:u w:val="single"/>
        </w:rPr>
      </w:pPr>
      <w:r>
        <w:rPr>
          <w:rFonts w:hint="eastAsia" w:ascii="宋体" w:hAnsi="宋体"/>
          <w:szCs w:val="21"/>
        </w:rPr>
        <w:t>　　③夹“障子”大都就地取材。高粱收割后，选出粗壮、笔挺的高粱秆，晒干，搡去叶子</w:t>
      </w:r>
      <w:r>
        <w:rPr>
          <w:rFonts w:hint="eastAsia" w:ascii="宋体" w:hAnsi="宋体"/>
          <w:szCs w:val="21"/>
        </w:rPr>
        <w:drawing>
          <wp:inline distT="0" distB="0" distL="114300" distR="114300">
            <wp:extent cx="18415" cy="24130"/>
            <wp:effectExtent l="0" t="0" r="0" b="0"/>
            <wp:docPr id="13" name="图片 1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www.dearedu.com"/>
                    <pic:cNvPicPr>
                      <a:picLocks noChangeAspect="1"/>
                    </pic:cNvPicPr>
                  </pic:nvPicPr>
                  <pic:blipFill>
                    <a:blip r:embed="rId6"/>
                    <a:stretch>
                      <a:fillRect/>
                    </a:stretch>
                  </pic:blipFill>
                  <pic:spPr>
                    <a:xfrm>
                      <a:off x="0" y="0"/>
                      <a:ext cx="18415" cy="24130"/>
                    </a:xfrm>
                    <a:prstGeom prst="rect">
                      <a:avLst/>
                    </a:prstGeom>
                    <a:noFill/>
                    <a:ln w="9525">
                      <a:noFill/>
                    </a:ln>
                  </pic:spPr>
                </pic:pic>
              </a:graphicData>
            </a:graphic>
          </wp:inline>
        </w:drawing>
      </w:r>
      <w:r>
        <w:rPr>
          <w:rFonts w:hint="eastAsia" w:ascii="宋体" w:hAnsi="宋体"/>
          <w:szCs w:val="21"/>
        </w:rPr>
        <w:t>，再用柔软的柳条缀上“腰”，秫秆们就连成一片篱笆了。沿院落四周刨一溜半尺深的沟，将秫秆下坑埋好、踩实，篱笆就算是夹成了。篱笆虽比不上土墙、砖墙结实，但也有它的好处：透光、通风。有了阳光，小院便有了生气，有了清风，小院便添了人气。早晨，刚出窝的芦花鸡们任凭主人呵斥追撵，就是不肯离院，一个个悠闲地在篱笆边踱着方步。中午，火辣辣的太阳早把大门外疯长的青麻绿草晒卷了叶，而篱笆上的倭瓜花、芸豆花和葫芦花，却在阴影里开得正盛，吸引着一批又一批蜂蝶纷至沓来———它们把灼热的日子剪成一行行五彩斑斓的诗!大人孩子将饭桌摆在倭瓜架下，沐浴着障间吹进的一丝丝凉风，嘴里再嚼些黄瓜蘸鸡蛋酱，耳畔再听着脍炙人口的评书，那真叫一个“爽”，真叫一个“静”，有声胜无声，心静胜境静!农家人醉心的就是这种安谧祥和的田园情境!</w:t>
      </w:r>
      <w:r>
        <w:rPr>
          <w:rFonts w:hint="eastAsia" w:ascii="宋体" w:hAnsi="宋体"/>
          <w:szCs w:val="21"/>
          <w:u w:val="single"/>
        </w:rPr>
        <w:t>晚上，四面蛙声鼎沸，习习微风中飘来了障边花草的幽香，如一曲莫扎特的小夜曲，又像情人在柳丝下喁喁絮语，轻轻的、柔柔的、甜甜的，醉了篱笆边静坐吸烟的汉子……</w:t>
      </w:r>
    </w:p>
    <w:p>
      <w:pPr>
        <w:rPr>
          <w:rFonts w:hint="eastAsia" w:ascii="宋体" w:hAnsi="宋体"/>
          <w:szCs w:val="21"/>
        </w:rPr>
      </w:pPr>
      <w:r>
        <w:rPr>
          <w:rFonts w:hint="eastAsia" w:ascii="宋体" w:hAnsi="宋体"/>
          <w:szCs w:val="21"/>
        </w:rPr>
        <w:t>　　④篱笆不挑地不挑人，在哪儿安家，就在哪儿站成长城。篱笆邀来阳光和清风，也邀来了各种青葱的植物。因为有了可攀援之处，牵牛花、露水豆都早早地赶了来，在夏日里将稚嫩的枝蔓偷偷地攀上篱笆；家庭主</w:t>
      </w:r>
      <w:r>
        <w:rPr>
          <w:rFonts w:hint="eastAsia" w:ascii="宋体" w:hAnsi="宋体"/>
          <w:szCs w:val="21"/>
        </w:rPr>
        <w:drawing>
          <wp:inline distT="0" distB="0" distL="114300" distR="114300">
            <wp:extent cx="18415" cy="15240"/>
            <wp:effectExtent l="0" t="0" r="0" b="0"/>
            <wp:docPr id="11" name="图片 1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www.dearedu.com"/>
                    <pic:cNvPicPr>
                      <a:picLocks noChangeAspect="1"/>
                    </pic:cNvPicPr>
                  </pic:nvPicPr>
                  <pic:blipFill>
                    <a:blip r:embed="rId6"/>
                    <a:stretch>
                      <a:fillRect/>
                    </a:stretch>
                  </pic:blipFill>
                  <pic:spPr>
                    <a:xfrm>
                      <a:off x="0" y="0"/>
                      <a:ext cx="18415" cy="15240"/>
                    </a:xfrm>
                    <a:prstGeom prst="rect">
                      <a:avLst/>
                    </a:prstGeom>
                    <a:noFill/>
                    <a:ln w="9525">
                      <a:noFill/>
                    </a:ln>
                  </pic:spPr>
                </pic:pic>
              </a:graphicData>
            </a:graphic>
          </wp:inline>
        </w:drawing>
      </w:r>
      <w:r>
        <w:rPr>
          <w:rFonts w:hint="eastAsia" w:ascii="宋体" w:hAnsi="宋体"/>
          <w:szCs w:val="21"/>
        </w:rPr>
        <w:t>妇们喜欢在篱笆边种些季季草、细粉莲、芍药、美人蕉等花卉。花开时节，篱笆内外花香如浪，潮起潮涌，姹紫嫣红，缤纷绚丽，令人留连忘返。各种鲜艳欲滴的喇叭花，朝着四面八方吹着欢快的民乐，像娶亲的队伍一样浩浩荡荡，沿着乡间的小路绵延不绝地蜂拥而来……一户人家、一方篱笆、一畦菜地、一缕炊烟、一片红白蓝相间的芸豆花，构成了丹青妙手灵性的水彩，把庄户人的日子渲染成一首清香四溢的田园诗。目睹那一片千红万紫，油然让人觉得大自然中充满了蓬勃而旺盛的生命，那洋溢着缤纷色彩的生命简直天下无敌、无可阻挡!</w:t>
      </w:r>
      <w:r>
        <w:rPr>
          <w:rFonts w:hint="eastAsia" w:ascii="宋体" w:hAnsi="宋体"/>
          <w:szCs w:val="21"/>
          <w:u w:val="single"/>
        </w:rPr>
        <w:t>人们徜徉于这风景秀丽的田园里，沉醉的乡心，浓酽的乡思，</w:t>
      </w:r>
      <w:r>
        <w:rPr>
          <w:rFonts w:hint="eastAsia" w:ascii="宋体" w:hAnsi="宋体"/>
          <w:szCs w:val="21"/>
          <w:u w:val="single"/>
          <w:em w:val="dot"/>
        </w:rPr>
        <w:t>融化</w:t>
      </w:r>
      <w:r>
        <w:rPr>
          <w:rFonts w:hint="eastAsia" w:ascii="宋体" w:hAnsi="宋体"/>
          <w:szCs w:val="21"/>
          <w:u w:val="single"/>
        </w:rPr>
        <w:t>在这枝疏叶柔的婵娟风姿里</w:t>
      </w:r>
      <w:r>
        <w:rPr>
          <w:rFonts w:hint="eastAsia" w:ascii="宋体" w:hAnsi="宋体"/>
          <w:szCs w:val="21"/>
        </w:rPr>
        <w:t>。</w:t>
      </w:r>
    </w:p>
    <w:p>
      <w:pPr>
        <w:rPr>
          <w:rFonts w:ascii="宋体" w:hAnsi="宋体"/>
          <w:szCs w:val="21"/>
          <w:u w:val="single"/>
        </w:rPr>
      </w:pPr>
      <w:r>
        <w:rPr>
          <w:rFonts w:hint="eastAsia" w:ascii="宋体" w:hAnsi="宋体"/>
          <w:szCs w:val="21"/>
        </w:rPr>
        <w:t>　　⑤“繁华事散逐香尘，流水无尘草木春。”乡村篱笆朴素而高雅，她似一位闲适的遁世者，旷达拙朴，晨迎朝霞，暮送斜阳，应验了郑板桥“一片绿荫如洗，护竹何劳荆棘，仍将竹作笆篱，求人不如求己”的浑然忘我情怀和傲骨。乡村篱笆没有高山大川之雄奇，却有馥郁淳厚、醉人心脾的温暖和亲切，她以诗意的笔调和散文的形式，凸现了农人的本真淳厚、平淡超然，极富人生智慧和审美智慧的生命存在。我有这样的感觉：每次欣赏篱笆上植物们的绿芽萌动，都会有一种纯净的欢欣和原始的激动在胸襟里脉动、奔涌、狂舞；</w:t>
      </w:r>
      <w:r>
        <w:rPr>
          <w:rFonts w:hint="eastAsia" w:ascii="宋体" w:hAnsi="宋体"/>
          <w:szCs w:val="21"/>
          <w:u w:val="single"/>
        </w:rPr>
        <w:t>每次走近篱笆，都是对心灵的一次慰藉，更是一次精神上的立体按摩……</w:t>
      </w:r>
    </w:p>
    <w:p>
      <w:pPr>
        <w:ind w:firstLine="3990" w:firstLineChars="1900"/>
        <w:rPr>
          <w:rFonts w:hint="eastAsia" w:ascii="宋体" w:hAnsi="宋体"/>
          <w:szCs w:val="21"/>
        </w:rPr>
      </w:pPr>
      <w:r>
        <w:rPr>
          <w:rFonts w:hint="eastAsia" w:ascii="宋体" w:hAnsi="宋体"/>
          <w:szCs w:val="21"/>
        </w:rPr>
        <w:t>（选自《思维与智慧》2012年05期，有删改）</w:t>
      </w:r>
    </w:p>
    <w:p>
      <w:pPr>
        <w:rPr>
          <w:rFonts w:hint="eastAsia" w:ascii="宋体" w:hAnsi="宋体"/>
          <w:szCs w:val="21"/>
        </w:rPr>
      </w:pPr>
    </w:p>
    <w:p>
      <w:pPr>
        <w:rPr>
          <w:rFonts w:hint="eastAsia" w:ascii="宋体" w:hAnsi="宋体"/>
          <w:szCs w:val="21"/>
        </w:rPr>
      </w:pPr>
      <w:r>
        <w:rPr>
          <w:rFonts w:hint="eastAsia" w:ascii="宋体" w:hAnsi="宋体"/>
          <w:szCs w:val="21"/>
        </w:rPr>
        <w:t>19.阅读全文，概括“乡土的篱笆”的特点。（4分）</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20.简析文章第①段的作用。（4分）</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2</w:t>
      </w:r>
      <w:r>
        <w:rPr>
          <w:rFonts w:hint="eastAsia" w:ascii="宋体" w:hAnsi="宋体"/>
          <w:szCs w:val="21"/>
        </w:rPr>
        <w:drawing>
          <wp:inline distT="0" distB="0" distL="114300" distR="114300">
            <wp:extent cx="18415" cy="20320"/>
            <wp:effectExtent l="0" t="0" r="0" b="0"/>
            <wp:docPr id="14" name="图片 1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descr="www.dearedu.com"/>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rFonts w:hint="eastAsia" w:ascii="宋体" w:hAnsi="宋体"/>
          <w:szCs w:val="21"/>
        </w:rPr>
        <w:t>1.本文语言生动</w:t>
      </w:r>
      <w:r>
        <w:rPr>
          <w:rFonts w:hint="eastAsia" w:ascii="宋体" w:hAnsi="宋体"/>
          <w:szCs w:val="21"/>
        </w:rPr>
        <w:drawing>
          <wp:inline distT="0" distB="0" distL="114300" distR="114300">
            <wp:extent cx="18415" cy="16510"/>
            <wp:effectExtent l="0" t="0" r="0" b="0"/>
            <wp:docPr id="12" name="图片 1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www.dearedu.com"/>
                    <pic:cNvPicPr>
                      <a:picLocks noChangeAspect="1"/>
                    </pic:cNvPicPr>
                  </pic:nvPicPr>
                  <pic:blipFill>
                    <a:blip r:embed="rId6"/>
                    <a:stretch>
                      <a:fillRect/>
                    </a:stretch>
                  </pic:blipFill>
                  <pic:spPr>
                    <a:xfrm>
                      <a:off x="0" y="0"/>
                      <a:ext cx="18415" cy="16510"/>
                    </a:xfrm>
                    <a:prstGeom prst="rect">
                      <a:avLst/>
                    </a:prstGeom>
                    <a:noFill/>
                    <a:ln w="9525">
                      <a:noFill/>
                    </a:ln>
                  </pic:spPr>
                </pic:pic>
              </a:graphicData>
            </a:graphic>
          </wp:inline>
        </w:drawing>
      </w:r>
      <w:r>
        <w:rPr>
          <w:rFonts w:hint="eastAsia" w:ascii="宋体" w:hAnsi="宋体"/>
          <w:szCs w:val="21"/>
        </w:rPr>
        <w:t>，按照要求完成下面题目。（4分）</w:t>
      </w:r>
    </w:p>
    <w:p>
      <w:pPr>
        <w:rPr>
          <w:rFonts w:hint="eastAsia" w:ascii="宋体" w:hAnsi="宋体"/>
          <w:szCs w:val="21"/>
        </w:rPr>
      </w:pPr>
      <w:r>
        <w:rPr>
          <w:rFonts w:hint="eastAsia" w:ascii="宋体" w:hAnsi="宋体"/>
          <w:szCs w:val="21"/>
        </w:rPr>
        <w:t>① 从修辞的角度赏析下面的句子。</w:t>
      </w:r>
    </w:p>
    <w:p>
      <w:pPr>
        <w:ind w:left="315" w:leftChars="150" w:firstLine="420" w:firstLineChars="200"/>
        <w:rPr>
          <w:rFonts w:hint="eastAsia" w:ascii="宋体" w:hAnsi="宋体"/>
          <w:szCs w:val="21"/>
        </w:rPr>
      </w:pPr>
      <w:r>
        <w:rPr>
          <w:rFonts w:hint="eastAsia" w:ascii="宋体" w:hAnsi="宋体"/>
          <w:szCs w:val="21"/>
        </w:rPr>
        <w:t>晚上，四面蛙声鼎沸，习习微风中飘来了障边花草的幽香，如一曲莫扎特的小夜曲，又像情人在柳丝下喁喁絮语，轻轻的、柔柔的、甜甜的，醉了篱笆边静坐吸烟的汉子……</w:t>
      </w:r>
    </w:p>
    <w:p>
      <w:pPr>
        <w:ind w:firstLine="315" w:firstLineChars="150"/>
        <w:rPr>
          <w:rFonts w:hint="eastAsia" w:ascii="宋体" w:hAnsi="宋体"/>
          <w:szCs w:val="21"/>
        </w:rPr>
      </w:pPr>
    </w:p>
    <w:p>
      <w:pPr>
        <w:ind w:firstLine="315" w:firstLineChars="150"/>
        <w:rPr>
          <w:rFonts w:hint="eastAsia" w:ascii="宋体" w:hAnsi="宋体"/>
          <w:szCs w:val="21"/>
        </w:rPr>
      </w:pPr>
    </w:p>
    <w:p>
      <w:pPr>
        <w:rPr>
          <w:rFonts w:hint="eastAsia" w:ascii="宋体" w:hAnsi="宋体"/>
          <w:szCs w:val="21"/>
        </w:rPr>
      </w:pPr>
      <w:r>
        <w:rPr>
          <w:rFonts w:hint="eastAsia" w:ascii="宋体" w:hAnsi="宋体"/>
          <w:szCs w:val="21"/>
        </w:rPr>
        <w:t>② 说说加点词的表达效果。</w:t>
      </w:r>
    </w:p>
    <w:p>
      <w:pPr>
        <w:ind w:left="315" w:leftChars="150" w:firstLine="420" w:firstLineChars="200"/>
        <w:rPr>
          <w:rFonts w:hint="eastAsia" w:ascii="宋体" w:hAnsi="宋体"/>
          <w:szCs w:val="21"/>
        </w:rPr>
      </w:pPr>
      <w:r>
        <w:rPr>
          <w:rFonts w:hint="eastAsia" w:ascii="宋体" w:hAnsi="宋体"/>
          <w:szCs w:val="21"/>
        </w:rPr>
        <w:t>人们徜徉于这风景秀丽的田园里，沉醉的乡心，浓酽的乡思，</w:t>
      </w:r>
      <w:r>
        <w:rPr>
          <w:rFonts w:hint="eastAsia" w:ascii="宋体" w:hAnsi="宋体"/>
          <w:szCs w:val="21"/>
          <w:em w:val="dot"/>
        </w:rPr>
        <w:t>融化</w:t>
      </w:r>
      <w:r>
        <w:rPr>
          <w:rFonts w:hint="eastAsia" w:ascii="宋体" w:hAnsi="宋体"/>
          <w:szCs w:val="21"/>
        </w:rPr>
        <w:t>在这枝疏叶柔的婵娟风姿里。</w:t>
      </w:r>
    </w:p>
    <w:p>
      <w:pPr>
        <w:ind w:left="315" w:leftChars="150" w:firstLine="420" w:firstLineChars="200"/>
        <w:rPr>
          <w:rFonts w:hint="eastAsia" w:ascii="宋体" w:hAnsi="宋体"/>
          <w:szCs w:val="21"/>
        </w:rPr>
      </w:pPr>
    </w:p>
    <w:p>
      <w:pPr>
        <w:ind w:left="315" w:leftChars="150" w:firstLine="420" w:firstLineChars="200"/>
        <w:rPr>
          <w:rFonts w:hint="eastAsia" w:ascii="宋体" w:hAnsi="宋体"/>
          <w:szCs w:val="21"/>
        </w:rPr>
      </w:pPr>
    </w:p>
    <w:p>
      <w:pPr>
        <w:ind w:left="315" w:leftChars="150" w:firstLine="420" w:firstLineChars="200"/>
        <w:rPr>
          <w:rFonts w:hint="eastAsia" w:ascii="宋体" w:hAnsi="宋体"/>
          <w:szCs w:val="21"/>
        </w:rPr>
      </w:pPr>
    </w:p>
    <w:p>
      <w:pPr>
        <w:pStyle w:val="14"/>
        <w:rPr>
          <w:rFonts w:hint="eastAsia" w:ascii="宋体"/>
          <w:b/>
          <w:bCs/>
          <w:sz w:val="24"/>
          <w:szCs w:val="24"/>
        </w:rPr>
      </w:pPr>
      <w:r>
        <w:rPr>
          <w:rFonts w:hint="eastAsia" w:ascii="宋体"/>
          <w:b/>
          <w:bCs/>
          <w:sz w:val="24"/>
          <w:szCs w:val="24"/>
        </w:rPr>
        <w:t>2012上海中考语文试题</w:t>
      </w:r>
    </w:p>
    <w:p>
      <w:pPr>
        <w:pStyle w:val="14"/>
        <w:numPr>
          <w:ilvl w:val="0"/>
          <w:numId w:val="2"/>
        </w:numPr>
        <w:shd w:val="clear" w:color="auto" w:fill="FFFFFF"/>
        <w:snapToGrid w:val="0"/>
        <w:spacing w:before="100" w:after="100"/>
        <w:jc w:val="left"/>
        <w:rPr>
          <w:rFonts w:ascii="Lucida Sans Unicode" w:hAnsi="Lucida Sans Unicode" w:cs="Lucida Sans Unicode"/>
          <w:sz w:val="24"/>
          <w:szCs w:val="24"/>
        </w:rPr>
      </w:pPr>
      <w:r>
        <w:rPr>
          <w:rFonts w:ascii="Lucida Sans Unicode" w:hAnsi="Lucida Sans Unicode" w:cs="Lucida Sans Unicode"/>
          <w:sz w:val="24"/>
          <w:szCs w:val="24"/>
        </w:rPr>
        <w:t>阅读下文，完成第21—26</w:t>
      </w:r>
      <w:r>
        <w:rPr>
          <w:rFonts w:hint="eastAsia" w:ascii="宋体" w:cs="Lucida Sans Unicode"/>
          <w:sz w:val="24"/>
          <w:szCs w:val="24"/>
        </w:rPr>
        <w:t>题（</w:t>
      </w:r>
      <w:r>
        <w:rPr>
          <w:rFonts w:ascii="Lucida Sans Unicode" w:hAnsi="Lucida Sans Unicode" w:cs="Lucida Sans Unicode"/>
          <w:sz w:val="24"/>
          <w:szCs w:val="24"/>
        </w:rPr>
        <w:t>26</w:t>
      </w:r>
      <w:r>
        <w:rPr>
          <w:rFonts w:hint="eastAsia" w:ascii="宋体" w:cs="Lucida Sans Unicode"/>
          <w:sz w:val="24"/>
          <w:szCs w:val="24"/>
        </w:rPr>
        <w:t>分）</w:t>
      </w:r>
      <w:r>
        <w:rPr>
          <w:rFonts w:ascii="Lucida Sans Unicode" w:hAnsi="Lucida Sans Unicode" w:cs="Lucida Sans Unicode"/>
          <w:sz w:val="24"/>
          <w:szCs w:val="24"/>
        </w:rPr>
        <w:br w:type="textWrapping"/>
      </w:r>
      <w:r>
        <w:rPr>
          <w:rFonts w:ascii="Lucida Sans Unicode" w:hAnsi="Lucida Sans Unicode" w:cs="Lucida Sans Unicode"/>
          <w:sz w:val="24"/>
          <w:szCs w:val="24"/>
        </w:rPr>
        <w:t xml:space="preserve">                          </w:t>
      </w:r>
      <w:r>
        <w:rPr>
          <w:rFonts w:hint="eastAsia" w:ascii="宋体" w:cs="Lucida Sans Unicode"/>
          <w:sz w:val="24"/>
          <w:szCs w:val="24"/>
        </w:rPr>
        <w:t>第一声喝彩</w:t>
      </w:r>
      <w:r>
        <w:rPr>
          <w:rFonts w:ascii="Lucida Sans Unicode" w:hAnsi="Lucida Sans Unicode" w:cs="Lucida Sans Unicode"/>
          <w:sz w:val="24"/>
          <w:szCs w:val="24"/>
        </w:rPr>
        <w:br w:type="textWrapping"/>
      </w:r>
      <w:r>
        <w:rPr>
          <w:rFonts w:hint="eastAsia" w:ascii="宋体"/>
          <w:sz w:val="24"/>
          <w:szCs w:val="24"/>
        </w:rPr>
        <w:t>①</w:t>
      </w:r>
      <w:r>
        <w:rPr>
          <w:rFonts w:ascii="Lucida Sans Unicode" w:hAnsi="Lucida Sans Unicode" w:cs="Lucida Sans Unicode"/>
          <w:sz w:val="24"/>
          <w:szCs w:val="24"/>
        </w:rPr>
        <w:t>我家附近有户带院子的普通住家，女主人拖儿带女，有点早衰。她家的院子里种满了花，有时女主人就采些花插在一个水桶里在门口出售。我曾在那儿买过大红的康乃馨、黄色的玫瑰，她把花束递过来时，我能看见她那双粗糙的手。</w:t>
      </w:r>
      <w:r>
        <w:rPr>
          <w:rFonts w:ascii="Lucida Sans Unicode" w:hAnsi="Lucida Sans Unicode" w:cs="Lucida Sans Unicode"/>
          <w:sz w:val="24"/>
          <w:szCs w:val="24"/>
        </w:rPr>
        <w:br w:type="textWrapping"/>
      </w:r>
      <w:r>
        <w:rPr>
          <w:rFonts w:hint="eastAsia" w:ascii="宋体"/>
          <w:sz w:val="24"/>
          <w:szCs w:val="24"/>
        </w:rPr>
        <w:t>②</w:t>
      </w:r>
      <w:r>
        <w:rPr>
          <w:rFonts w:ascii="Lucida Sans Unicode" w:hAnsi="Lucida Sans Unicode" w:cs="Lucida Sans Unicode"/>
          <w:sz w:val="24"/>
          <w:szCs w:val="24"/>
        </w:rPr>
        <w:t>有一天黄昏 ，我路过那儿，看见院子里有两株玫瑰开得实在灿烂。它们的花瓣红得像点燃的火焰，我指着他们说想要。女主人摇摇头，说每年最好的两朵玫瑰她都要采摘下 来，寄给远方的两个女儿。女主人的丈夫是个老实巴交的人，他絮絮叨叨地埋怨妻子太落伍，认为还不如卖掉实惠，寄一包玫瑰花瓣给女儿毫无意思。可女主人执拗地摇摇头，眼里闪过与她年龄不相称的羞怯。</w:t>
      </w:r>
      <w:r>
        <w:rPr>
          <w:rFonts w:ascii="Lucida Sans Unicode" w:hAnsi="Lucida Sans Unicode" w:cs="Lucida Sans Unicode"/>
          <w:sz w:val="24"/>
          <w:szCs w:val="24"/>
        </w:rPr>
        <w:br w:type="textWrapping"/>
      </w:r>
      <w:r>
        <w:rPr>
          <w:rFonts w:hint="eastAsia" w:ascii="宋体"/>
          <w:sz w:val="24"/>
          <w:szCs w:val="24"/>
        </w:rPr>
        <w:t>③</w:t>
      </w:r>
      <w:r>
        <w:rPr>
          <w:rFonts w:ascii="Lucida Sans Unicode" w:hAnsi="Lucida Sans Unicode" w:cs="Lucida Sans Unicode"/>
          <w:sz w:val="24"/>
          <w:szCs w:val="24"/>
        </w:rPr>
        <w:t>翌日清早，我路过那个鲜花盛开的院子，女主人正守着那两枝出挑的红 玫瑰，一脸的慈爱。那种真情流露有一种晶莹剔透的美丽。我忍不住告诉她：我被感动了，我正在心里为她喝彩。女主人很吃惊，＿＿＿＿＿＿。尔后，她再见到我时，眼里充满亲切的神情，一定要送我一束黄玫瑰，说：“</w:t>
      </w:r>
      <w:r>
        <w:rPr>
          <w:rFonts w:hint="eastAsia" w:ascii="宋体" w:cs="Lucida Sans Unicode"/>
          <w:sz w:val="24"/>
          <w:szCs w:val="24"/>
        </w:rPr>
        <w:t>从来没人这么说过。</w:t>
      </w:r>
      <w:r>
        <w:rPr>
          <w:rFonts w:ascii="Lucida Sans Unicode" w:hAnsi="Lucida Sans Unicode" w:cs="Lucida Sans Unicode"/>
          <w:sz w:val="24"/>
          <w:szCs w:val="24"/>
        </w:rPr>
        <w:t>”</w:t>
      </w:r>
      <w:r>
        <w:rPr>
          <w:rFonts w:hint="eastAsia" w:ascii="宋体" w:cs="Lucida Sans Unicode"/>
          <w:sz w:val="24"/>
          <w:szCs w:val="24"/>
        </w:rPr>
        <w:t>我回家把玫瑰数了数，一共十朵，我把其中的一朵送给楼下的漂亮女孩，把另外九朵插入花瓶。那九朵玫瑰代表着我内心的祈求：让我们每个人的生活中都有地久天长的喝彩声。因为我深知，第一声喝彩对一个人意味着什么。</w:t>
      </w:r>
      <w:r>
        <w:rPr>
          <w:rFonts w:ascii="Lucida Sans Unicode" w:hAnsi="Lucida Sans Unicode" w:cs="Lucida Sans Unicode"/>
          <w:sz w:val="24"/>
          <w:szCs w:val="24"/>
        </w:rPr>
        <w:br w:type="textWrapping"/>
      </w:r>
      <w:r>
        <w:rPr>
          <w:rFonts w:hint="eastAsia" w:ascii="宋体"/>
          <w:sz w:val="24"/>
          <w:szCs w:val="24"/>
        </w:rPr>
        <w:t>④</w:t>
      </w:r>
      <w:r>
        <w:rPr>
          <w:rFonts w:ascii="Lucida Sans Unicode" w:hAnsi="Lucida Sans Unicode" w:cs="Lucida Sans Unicode"/>
          <w:sz w:val="24"/>
          <w:szCs w:val="24"/>
        </w:rPr>
        <w:t>在生活的长河徜徉，谁都会有拿不准的时候，感觉自己没分量，快被命运冲走，</w:t>
      </w:r>
      <w:r>
        <w:rPr>
          <w:rFonts w:ascii="Lucida Sans Unicode" w:hAnsi="Lucida Sans Unicode" w:cs="Lucida Sans Unicode"/>
          <w:sz w:val="24"/>
          <w:szCs w:val="24"/>
          <w:u w:val="single"/>
        </w:rPr>
        <w:t>若是此时传来一个</w:t>
      </w:r>
      <w:r>
        <w:rPr>
          <w:rFonts w:ascii="Lucida Sans Unicode" w:hAnsi="Lucida Sans Unicode" w:cs="Lucida Sans Unicode"/>
          <w:b/>
          <w:sz w:val="24"/>
          <w:szCs w:val="24"/>
          <w:u w:val="single"/>
        </w:rPr>
        <w:t>震</w:t>
      </w:r>
      <w:r>
        <w:rPr>
          <w:rFonts w:ascii="Lucida Sans Unicode" w:hAnsi="Lucida Sans Unicode" w:cs="Lucida Sans Unicode"/>
          <w:sz w:val="24"/>
          <w:szCs w:val="24"/>
          <w:u w:val="single"/>
        </w:rPr>
        <w:t>奋的声音，也许这个人就会成为一座大山。</w:t>
      </w:r>
      <w:r>
        <w:rPr>
          <w:rFonts w:ascii="Lucida Sans Unicode" w:hAnsi="Lucida Sans Unicode" w:cs="Lucida Sans Unicode"/>
          <w:sz w:val="24"/>
          <w:szCs w:val="24"/>
        </w:rPr>
        <w:t>也有人将人生比作球赛，若两旁没有真诚的喝彩，这场球赛如何能精彩得了！记得我在念初中时有过一个同桌，她牙齿长歪了，说话爱像男生那么骂骂咧咧，打蚊子像拍手鼓掌一样噼啪作响。我不喜欢她的粗鲁，我们两个有过相互肩碰肩坐着却一连半个月没开口说话的纪录。</w:t>
      </w:r>
      <w:r>
        <w:rPr>
          <w:rFonts w:ascii="Lucida Sans Unicode" w:hAnsi="Lucida Sans Unicode" w:cs="Lucida Sans Unicode"/>
          <w:sz w:val="24"/>
          <w:szCs w:val="24"/>
        </w:rPr>
        <w:br w:type="textWrapping"/>
      </w:r>
      <w:r>
        <w:rPr>
          <w:rFonts w:hint="eastAsia" w:ascii="宋体"/>
          <w:sz w:val="24"/>
          <w:szCs w:val="24"/>
        </w:rPr>
        <w:t>⑤</w:t>
      </w:r>
      <w:r>
        <w:rPr>
          <w:rFonts w:ascii="Lucida Sans Unicode" w:hAnsi="Lucida Sans Unicode" w:cs="Lucida Sans Unicode"/>
          <w:sz w:val="24"/>
          <w:szCs w:val="24"/>
        </w:rPr>
        <w:t>在一次</w:t>
      </w:r>
      <w:r>
        <w:fldChar w:fldCharType="begin"/>
      </w:r>
      <w:r>
        <w:instrText xml:space="preserve">HYPERLINK "http://www.5ykj.com/shti/"</w:instrText>
      </w:r>
      <w:r>
        <w:fldChar w:fldCharType="separate"/>
      </w:r>
      <w:r>
        <w:t>作文</w:t>
      </w:r>
      <w:r>
        <w:rPr>
          <w:rFonts w:ascii="Lucida Sans Unicode" w:hAnsi="Lucida Sans Unicode" w:cs="Lucida Sans Unicode"/>
          <w:sz w:val="24"/>
          <w:szCs w:val="24"/>
        </w:rPr>
        <w:fldChar w:fldCharType="end"/>
      </w:r>
      <w:r>
        <w:rPr>
          <w:rFonts w:ascii="Lucida Sans Unicode" w:hAnsi="Lucida Sans Unicode" w:cs="Lucida Sans Unicode"/>
          <w:sz w:val="24"/>
          <w:szCs w:val="24"/>
        </w:rPr>
        <w:t>评比中，我的一篇精心之作没评上奖，名落孙山，我为此心灰意冷，带着一种挫折感把那篇</w:t>
      </w:r>
      <w:r>
        <w:fldChar w:fldCharType="begin"/>
      </w:r>
      <w:r>
        <w:instrText xml:space="preserve">HYPERLINK "http://www.5ykj.com/shti/"</w:instrText>
      </w:r>
      <w:r>
        <w:fldChar w:fldCharType="separate"/>
      </w:r>
      <w:r>
        <w:t>作文</w:t>
      </w:r>
      <w:r>
        <w:rPr>
          <w:rFonts w:ascii="Lucida Sans Unicode" w:hAnsi="Lucida Sans Unicode" w:cs="Lucida Sans Unicode"/>
          <w:sz w:val="24"/>
          <w:szCs w:val="24"/>
        </w:rPr>
        <w:fldChar w:fldCharType="end"/>
      </w:r>
      <w:r>
        <w:rPr>
          <w:rFonts w:ascii="Lucida Sans Unicode" w:hAnsi="Lucida Sans Unicode" w:cs="Lucida Sans Unicode"/>
          <w:sz w:val="24"/>
          <w:szCs w:val="24"/>
        </w:rPr>
        <w:t>撕成碎片。这时，我那位假小子同桌忽然发出愤怒的声音：</w:t>
      </w:r>
      <w:r>
        <w:rPr>
          <w:rFonts w:ascii="Lucida Sans Unicode" w:hAnsi="Lucida Sans Unicode" w:cs="Lucida Sans Unicode"/>
          <w:sz w:val="24"/>
          <w:szCs w:val="24"/>
          <w:u w:val="single"/>
        </w:rPr>
        <w:t>“</w:t>
      </w:r>
      <w:r>
        <w:rPr>
          <w:rFonts w:hint="eastAsia" w:ascii="宋体" w:cs="Lucida Sans Unicode"/>
          <w:sz w:val="24"/>
          <w:szCs w:val="24"/>
          <w:u w:val="single"/>
        </w:rPr>
        <w:t>谁撕它谁是有眼无珠！</w:t>
      </w:r>
      <w:r>
        <w:rPr>
          <w:rFonts w:ascii="Lucida Sans Unicode" w:hAnsi="Lucida Sans Unicode" w:cs="Lucida Sans Unicode"/>
          <w:sz w:val="24"/>
          <w:szCs w:val="24"/>
          <w:u w:val="single"/>
        </w:rPr>
        <w:t xml:space="preserve">” </w:t>
      </w:r>
      <w:r>
        <w:rPr>
          <w:rFonts w:ascii="Lucida Sans Unicode" w:hAnsi="Lucida Sans Unicode" w:cs="Lucida Sans Unicode"/>
          <w:sz w:val="24"/>
          <w:szCs w:val="24"/>
        </w:rPr>
        <w:br w:type="textWrapping"/>
      </w:r>
      <w:r>
        <w:rPr>
          <w:rFonts w:hint="eastAsia" w:ascii="宋体"/>
          <w:sz w:val="24"/>
          <w:szCs w:val="24"/>
        </w:rPr>
        <w:t>⑥</w:t>
      </w:r>
      <w:r>
        <w:rPr>
          <w:rFonts w:ascii="Lucida Sans Unicode" w:hAnsi="Lucida Sans Unicode" w:cs="Lucida Sans Unicode"/>
          <w:sz w:val="24"/>
          <w:szCs w:val="24"/>
        </w:rPr>
        <w:t>她其实是在表示对我的喝彩。那是我写作生涯中第一位喝彩者，那一声叫好等于是拉了我一把，记得当时我流出了泪水。以后我又继续写作，参加各类作文竞赛了……</w:t>
      </w:r>
    </w:p>
    <w:p>
      <w:pPr>
        <w:pStyle w:val="14"/>
        <w:shd w:val="clear" w:color="auto" w:fill="FFFFFF"/>
        <w:snapToGrid w:val="0"/>
        <w:spacing w:before="100" w:after="100"/>
        <w:jc w:val="left"/>
        <w:rPr>
          <w:rFonts w:hint="eastAsia" w:ascii="Lucida Sans Unicode" w:hAnsi="Lucida Sans Unicode" w:cs="Lucida Sans Unicode"/>
          <w:sz w:val="24"/>
          <w:szCs w:val="24"/>
        </w:rPr>
      </w:pPr>
      <w:r>
        <w:rPr>
          <w:rFonts w:hint="eastAsia" w:ascii="宋体"/>
          <w:sz w:val="24"/>
          <w:szCs w:val="24"/>
        </w:rPr>
        <w:t>⑦</w:t>
      </w:r>
      <w:r>
        <w:rPr>
          <w:rFonts w:ascii="Lucida Sans Unicode" w:hAnsi="Lucida Sans Unicode" w:cs="Lucida Sans Unicode"/>
          <w:sz w:val="24"/>
          <w:szCs w:val="24"/>
        </w:rPr>
        <w:t>那位同桌后来仍然常常带着好战的脾气，我俩也时常有口角，相互挑战，耿耿于怀。然而我至今难忘这个人，因为她的第一声喝彩就像一瓢生命之水，使我心中差点枯萎的理想种子重新发芽、开花、结果。而且，当我回首往事时，都会遗憾当时为何不待她更温和一些，因为她是我生活中的一道明媚的阳光。</w:t>
      </w:r>
      <w:r>
        <w:rPr>
          <w:rFonts w:ascii="Lucida Sans Unicode" w:hAnsi="Lucida Sans Unicode" w:cs="Lucida Sans Unicode"/>
          <w:sz w:val="24"/>
          <w:szCs w:val="24"/>
        </w:rPr>
        <w:br w:type="textWrapping"/>
      </w:r>
      <w:r>
        <w:rPr>
          <w:rFonts w:hint="eastAsia" w:ascii="宋体"/>
          <w:sz w:val="24"/>
          <w:szCs w:val="24"/>
        </w:rPr>
        <w:t>⑧</w:t>
      </w:r>
      <w:r>
        <w:rPr>
          <w:rFonts w:ascii="Lucida Sans Unicode" w:hAnsi="Lucida Sans Unicode" w:cs="Lucida Sans Unicode"/>
          <w:sz w:val="24"/>
          <w:szCs w:val="24"/>
        </w:rPr>
        <w:t>也时常有人跑来谢我，说是我的某一句肯定的话，使他眼前豁亮了。 其实，我早忘了曾为他喝过彩。不过，那也无妨，当我们看到别人生命中的亮色，不妨就大声喝彩。这样不仅使对方变得完美，生活充满爱，也使我们的心灵变得博大。因为只有诚实而有热忱的人，才会由衷地为别人喝彩。</w:t>
      </w:r>
    </w:p>
    <w:p>
      <w:pPr>
        <w:pStyle w:val="14"/>
      </w:pPr>
      <w:r>
        <w:rPr>
          <w:rFonts w:ascii="Lucida Sans Unicode" w:hAnsi="Lucida Sans Unicode" w:cs="Lucida Sans Unicode"/>
          <w:sz w:val="24"/>
          <w:szCs w:val="24"/>
        </w:rPr>
        <w:t>21</w:t>
      </w:r>
      <w:r>
        <w:rPr>
          <w:rFonts w:hint="eastAsia" w:ascii="宋体" w:cs="Lucida Sans Unicode"/>
          <w:sz w:val="24"/>
          <w:szCs w:val="24"/>
        </w:rPr>
        <w:t>．第</w:t>
      </w:r>
      <w:r>
        <w:rPr>
          <w:rFonts w:hint="eastAsia" w:ascii="宋体"/>
          <w:sz w:val="24"/>
          <w:szCs w:val="24"/>
        </w:rPr>
        <w:t>④</w:t>
      </w:r>
      <w:r>
        <w:rPr>
          <w:rFonts w:ascii="Lucida Sans Unicode" w:hAnsi="Lucida Sans Unicode" w:cs="Lucida Sans Unicode"/>
          <w:sz w:val="24"/>
          <w:szCs w:val="24"/>
        </w:rPr>
        <w:t>段画线句中有一个错别字是＿＿，它的正确写法是＿＿。（2</w:t>
      </w:r>
      <w:r>
        <w:rPr>
          <w:rFonts w:hint="eastAsia" w:ascii="宋体" w:cs="Lucida Sans Unicode"/>
          <w:sz w:val="24"/>
          <w:szCs w:val="24"/>
        </w:rPr>
        <w:t>分）</w:t>
      </w:r>
      <w:r>
        <w:rPr>
          <w:rFonts w:ascii="Lucida Sans Unicode" w:hAnsi="Lucida Sans Unicode" w:cs="Lucida Sans Unicode"/>
          <w:sz w:val="24"/>
          <w:szCs w:val="24"/>
        </w:rPr>
        <w:br w:type="textWrapping"/>
      </w:r>
      <w:r>
        <w:rPr>
          <w:rFonts w:ascii="Lucida Sans Unicode" w:hAnsi="Lucida Sans Unicode" w:cs="Lucida Sans Unicode"/>
          <w:b/>
          <w:bCs/>
          <w:sz w:val="24"/>
          <w:szCs w:val="24"/>
        </w:rPr>
        <w:t>22</w:t>
      </w:r>
      <w:r>
        <w:rPr>
          <w:rFonts w:hint="eastAsia" w:ascii="宋体" w:cs="Lucida Sans Unicode"/>
          <w:b/>
          <w:bCs/>
          <w:sz w:val="24"/>
          <w:szCs w:val="24"/>
        </w:rPr>
        <w:t>．第</w:t>
      </w:r>
      <w:r>
        <w:rPr>
          <w:rFonts w:hint="eastAsia" w:ascii="宋体"/>
          <w:b/>
          <w:bCs/>
          <w:sz w:val="24"/>
          <w:szCs w:val="24"/>
        </w:rPr>
        <w:t>②</w:t>
      </w:r>
      <w:r>
        <w:rPr>
          <w:rFonts w:ascii="Lucida Sans Unicode" w:hAnsi="Lucida Sans Unicode" w:cs="Lucida Sans Unicode"/>
          <w:b/>
          <w:bCs/>
          <w:sz w:val="24"/>
          <w:szCs w:val="24"/>
        </w:rPr>
        <w:t>段画线句“</w:t>
      </w:r>
      <w:r>
        <w:rPr>
          <w:rFonts w:hint="eastAsia" w:ascii="宋体" w:cs="Lucida Sans Unicode"/>
          <w:b/>
          <w:bCs/>
          <w:sz w:val="24"/>
          <w:szCs w:val="24"/>
        </w:rPr>
        <w:t>它们的花瓣红得像点燃的火焰</w:t>
      </w:r>
      <w:r>
        <w:rPr>
          <w:rFonts w:ascii="Lucida Sans Unicode" w:hAnsi="Lucida Sans Unicode" w:cs="Lucida Sans Unicode"/>
          <w:b/>
          <w:bCs/>
          <w:sz w:val="24"/>
          <w:szCs w:val="24"/>
        </w:rPr>
        <w:t>”</w:t>
      </w:r>
      <w:r>
        <w:rPr>
          <w:rFonts w:hint="eastAsia" w:ascii="宋体" w:cs="Lucida Sans Unicode"/>
          <w:b/>
          <w:bCs/>
          <w:sz w:val="24"/>
          <w:szCs w:val="24"/>
        </w:rPr>
        <w:t>运用的修辞方法是＿＿＿，其表达效果是-------------------。（</w:t>
      </w:r>
      <w:r>
        <w:rPr>
          <w:rFonts w:ascii="Lucida Sans Unicode" w:hAnsi="Lucida Sans Unicode" w:cs="Lucida Sans Unicode"/>
          <w:b/>
          <w:bCs/>
          <w:sz w:val="24"/>
          <w:szCs w:val="24"/>
        </w:rPr>
        <w:t>3</w:t>
      </w:r>
      <w:r>
        <w:rPr>
          <w:rFonts w:hint="eastAsia" w:ascii="宋体" w:cs="Lucida Sans Unicode"/>
          <w:b/>
          <w:bCs/>
          <w:sz w:val="24"/>
          <w:szCs w:val="24"/>
        </w:rPr>
        <w:t>分）</w:t>
      </w:r>
      <w:r>
        <w:rPr>
          <w:rFonts w:ascii="Lucida Sans Unicode" w:hAnsi="Lucida Sans Unicode" w:cs="Lucida Sans Unicode"/>
          <w:b/>
          <w:bCs/>
          <w:sz w:val="24"/>
          <w:szCs w:val="24"/>
        </w:rPr>
        <w:br w:type="textWrapping"/>
      </w:r>
      <w:r>
        <w:rPr>
          <w:rFonts w:ascii="Lucida Sans Unicode" w:hAnsi="Lucida Sans Unicode" w:cs="Lucida Sans Unicode"/>
          <w:b/>
          <w:bCs/>
          <w:sz w:val="24"/>
          <w:szCs w:val="24"/>
        </w:rPr>
        <w:t>23</w:t>
      </w:r>
      <w:r>
        <w:rPr>
          <w:rFonts w:hint="eastAsia" w:ascii="宋体" w:cs="Lucida Sans Unicode"/>
          <w:b/>
          <w:bCs/>
          <w:sz w:val="24"/>
          <w:szCs w:val="24"/>
        </w:rPr>
        <w:t>．第</w:t>
      </w:r>
      <w:r>
        <w:rPr>
          <w:rFonts w:hint="eastAsia" w:ascii="宋体"/>
          <w:b/>
          <w:bCs/>
          <w:sz w:val="24"/>
          <w:szCs w:val="24"/>
        </w:rPr>
        <w:t>⑤</w:t>
      </w:r>
      <w:r>
        <w:rPr>
          <w:rFonts w:ascii="Lucida Sans Unicode" w:hAnsi="Lucida Sans Unicode" w:cs="Lucida Sans Unicode"/>
          <w:b/>
          <w:bCs/>
          <w:sz w:val="24"/>
          <w:szCs w:val="24"/>
        </w:rPr>
        <w:t>段画线句“</w:t>
      </w:r>
      <w:r>
        <w:rPr>
          <w:rFonts w:hint="eastAsia" w:ascii="宋体" w:cs="Lucida Sans Unicode"/>
          <w:b/>
          <w:bCs/>
          <w:sz w:val="24"/>
          <w:szCs w:val="24"/>
        </w:rPr>
        <w:t>谁撕它谁是有眼无珠</w:t>
      </w:r>
      <w:r>
        <w:rPr>
          <w:rFonts w:ascii="Lucida Sans Unicode" w:hAnsi="Lucida Sans Unicode" w:cs="Lucida Sans Unicode"/>
          <w:b/>
          <w:bCs/>
          <w:sz w:val="24"/>
          <w:szCs w:val="24"/>
        </w:rPr>
        <w:t>!”</w:t>
      </w:r>
      <w:r>
        <w:rPr>
          <w:rFonts w:hint="eastAsia" w:ascii="宋体" w:cs="Lucida Sans Unicode"/>
          <w:b/>
          <w:bCs/>
          <w:sz w:val="24"/>
          <w:szCs w:val="24"/>
        </w:rPr>
        <w:t>在文中的作用是＿ ＿＿。（</w:t>
      </w:r>
      <w:r>
        <w:rPr>
          <w:rFonts w:ascii="Lucida Sans Unicode" w:hAnsi="Lucida Sans Unicode" w:cs="Lucida Sans Unicode"/>
          <w:b/>
          <w:bCs/>
          <w:sz w:val="24"/>
          <w:szCs w:val="24"/>
        </w:rPr>
        <w:t>3</w:t>
      </w:r>
      <w:r>
        <w:rPr>
          <w:rFonts w:hint="eastAsia" w:ascii="宋体" w:cs="Lucida Sans Unicode"/>
          <w:b/>
          <w:bCs/>
          <w:sz w:val="24"/>
          <w:szCs w:val="24"/>
        </w:rPr>
        <w:t>分）</w:t>
      </w:r>
      <w:r>
        <w:rPr>
          <w:rFonts w:ascii="Lucida Sans Unicode" w:hAnsi="Lucida Sans Unicode" w:cs="Lucida Sans Unicode"/>
          <w:b/>
          <w:bCs/>
          <w:sz w:val="24"/>
          <w:szCs w:val="24"/>
        </w:rPr>
        <w:br w:type="textWrapping"/>
      </w:r>
      <w:r>
        <w:rPr>
          <w:rFonts w:ascii="Lucida Sans Unicode" w:hAnsi="Lucida Sans Unicode" w:cs="Lucida Sans Unicode"/>
          <w:bCs/>
          <w:sz w:val="24"/>
          <w:szCs w:val="24"/>
        </w:rPr>
        <w:t>26</w:t>
      </w:r>
      <w:r>
        <w:rPr>
          <w:rFonts w:hint="eastAsia" w:ascii="宋体" w:cs="Lucida Sans Unicode"/>
          <w:bCs/>
          <w:sz w:val="24"/>
          <w:szCs w:val="24"/>
        </w:rPr>
        <w:t>．结合上下文，合理想象，从肖像、动作、语言</w:t>
      </w:r>
      <w:r>
        <w:rPr>
          <w:rFonts w:ascii="Lucida Sans Unicode" w:hAnsi="Lucida Sans Unicode" w:cs="Lucida Sans Unicode"/>
          <w:bCs/>
          <w:color w:val="000000"/>
          <w:sz w:val="24"/>
          <w:szCs w:val="24"/>
        </w:rPr>
        <w:fldChar w:fldCharType="begin"/>
      </w:r>
      <w:r>
        <w:rPr>
          <w:rStyle w:val="12"/>
          <w:rFonts w:ascii="Lucida Sans Unicode" w:hAnsi="Lucida Sans Unicode" w:cs="Lucida Sans Unicode"/>
          <w:bCs/>
          <w:color w:val="000000"/>
          <w:sz w:val="24"/>
          <w:szCs w:val="24"/>
        </w:rPr>
        <w:instrText xml:space="preserve">HYPERLINK "http://www.5ykj.com/shti/"</w:instrText>
      </w:r>
      <w:r>
        <w:rPr>
          <w:rFonts w:ascii="Lucida Sans Unicode" w:hAnsi="Lucida Sans Unicode" w:cs="Lucida Sans Unicode"/>
          <w:bCs/>
          <w:color w:val="000000"/>
          <w:sz w:val="24"/>
          <w:szCs w:val="24"/>
        </w:rPr>
        <w:fldChar w:fldCharType="separate"/>
      </w:r>
      <w:r>
        <w:rPr>
          <w:rStyle w:val="12"/>
          <w:rFonts w:ascii="Lucida Sans Unicode" w:hAnsi="Lucida Sans Unicode" w:cs="Lucida Sans Unicode"/>
          <w:bCs/>
          <w:color w:val="000000"/>
          <w:sz w:val="24"/>
          <w:szCs w:val="24"/>
        </w:rPr>
        <w:t>描写</w:t>
      </w:r>
      <w:r>
        <w:rPr>
          <w:rFonts w:ascii="Lucida Sans Unicode" w:hAnsi="Lucida Sans Unicode" w:cs="Lucida Sans Unicode"/>
          <w:bCs/>
          <w:sz w:val="24"/>
          <w:szCs w:val="24"/>
        </w:rPr>
        <w:fldChar w:fldCharType="end"/>
      </w:r>
      <w:r>
        <w:rPr>
          <w:rFonts w:ascii="Lucida Sans Unicode" w:hAnsi="Lucida Sans Unicode" w:cs="Lucida Sans Unicode"/>
          <w:bCs/>
          <w:sz w:val="24"/>
          <w:szCs w:val="24"/>
        </w:rPr>
        <w:t>中任选两种方法，补写第</w:t>
      </w:r>
      <w:r>
        <w:rPr>
          <w:rFonts w:hint="eastAsia" w:ascii="宋体"/>
          <w:bCs/>
          <w:sz w:val="24"/>
          <w:szCs w:val="24"/>
        </w:rPr>
        <w:t>③</w:t>
      </w:r>
      <w:r>
        <w:rPr>
          <w:rFonts w:ascii="Lucida Sans Unicode" w:hAnsi="Lucida Sans Unicode" w:cs="Lucida Sans Unicode"/>
          <w:bCs/>
          <w:sz w:val="24"/>
          <w:szCs w:val="24"/>
        </w:rPr>
        <w:t>段“</w:t>
      </w:r>
      <w:r>
        <w:rPr>
          <w:rFonts w:hint="eastAsia" w:ascii="宋体" w:cs="Lucida Sans Unicode"/>
          <w:bCs/>
          <w:sz w:val="24"/>
          <w:szCs w:val="24"/>
        </w:rPr>
        <w:t>女主 人很吃惊</w:t>
      </w:r>
      <w:r>
        <w:rPr>
          <w:rFonts w:ascii="Lucida Sans Unicode" w:hAnsi="Lucida Sans Unicode" w:cs="Lucida Sans Unicode"/>
          <w:bCs/>
          <w:sz w:val="24"/>
          <w:szCs w:val="24"/>
        </w:rPr>
        <w:t>”</w:t>
      </w:r>
      <w:r>
        <w:rPr>
          <w:rFonts w:hint="eastAsia" w:ascii="宋体" w:cs="Lucida Sans Unicode"/>
          <w:bCs/>
          <w:sz w:val="24"/>
          <w:szCs w:val="24"/>
        </w:rPr>
        <w:t>的情景。（</w:t>
      </w:r>
      <w:r>
        <w:rPr>
          <w:rFonts w:ascii="Lucida Sans Unicode" w:hAnsi="Lucida Sans Unicode" w:cs="Lucida Sans Unicode"/>
          <w:bCs/>
          <w:sz w:val="24"/>
          <w:szCs w:val="24"/>
        </w:rPr>
        <w:t>80</w:t>
      </w:r>
      <w:r>
        <w:rPr>
          <w:rFonts w:hint="eastAsia" w:ascii="宋体" w:cs="Lucida Sans Unicode"/>
          <w:bCs/>
          <w:sz w:val="24"/>
          <w:szCs w:val="24"/>
        </w:rPr>
        <w:t>字左右）（</w:t>
      </w:r>
      <w:r>
        <w:rPr>
          <w:rFonts w:ascii="Lucida Sans Unicode" w:hAnsi="Lucida Sans Unicode" w:cs="Lucida Sans Unicode"/>
          <w:bCs/>
          <w:sz w:val="24"/>
          <w:szCs w:val="24"/>
        </w:rPr>
        <w:t>8</w:t>
      </w:r>
      <w:r>
        <w:rPr>
          <w:rFonts w:hint="eastAsia" w:ascii="宋体" w:cs="Lucida Sans Unicode"/>
          <w:bCs/>
          <w:sz w:val="24"/>
          <w:szCs w:val="24"/>
        </w:rPr>
        <w:t>分）</w:t>
      </w:r>
    </w:p>
    <w:p>
      <w:pPr>
        <w:rPr>
          <w:b/>
          <w:color w:val="000000"/>
          <w:sz w:val="24"/>
        </w:rPr>
      </w:pPr>
    </w:p>
    <w:p>
      <w:pPr>
        <w:pStyle w:val="7"/>
      </w:pPr>
      <w:r>
        <w:t>2012年湖北中考卷</w:t>
      </w:r>
    </w:p>
    <w:p>
      <w:pPr>
        <w:pStyle w:val="14"/>
        <w:ind w:firstLine="2760" w:firstLineChars="1150"/>
        <w:rPr>
          <w:sz w:val="24"/>
          <w:szCs w:val="24"/>
        </w:rPr>
      </w:pPr>
      <w:r>
        <w:rPr>
          <w:sz w:val="24"/>
          <w:szCs w:val="24"/>
        </w:rPr>
        <w:t>萧萧池塘暮</w:t>
      </w:r>
    </w:p>
    <w:p>
      <w:pPr>
        <w:pStyle w:val="14"/>
        <w:rPr>
          <w:sz w:val="24"/>
          <w:szCs w:val="24"/>
        </w:rPr>
      </w:pPr>
      <w:r>
        <w:rPr>
          <w:sz w:val="24"/>
          <w:szCs w:val="24"/>
        </w:rPr>
        <w:t>最早知道“</w:t>
      </w:r>
      <w:r>
        <w:rPr>
          <w:rFonts w:hint="eastAsia" w:ascii="宋体"/>
          <w:sz w:val="24"/>
          <w:szCs w:val="24"/>
        </w:rPr>
        <w:t>池塘</w:t>
      </w:r>
      <w:r>
        <w:rPr>
          <w:sz w:val="24"/>
          <w:szCs w:val="24"/>
        </w:rPr>
        <w:t>”</w:t>
      </w:r>
      <w:r>
        <w:rPr>
          <w:rFonts w:hint="eastAsia" w:ascii="宋体"/>
          <w:sz w:val="24"/>
          <w:szCs w:val="24"/>
        </w:rPr>
        <w:t>二字为何含义，源于一副残对：烟锁池塘柳。在老家陈坊，池塘都叫塘，每一口塘都有一个朗朗上口的名字，锅底塘、门口塘、养鱼塘、莲花塘、青山塘</w:t>
      </w:r>
      <w:r>
        <w:rPr>
          <w:sz w:val="24"/>
          <w:szCs w:val="24"/>
        </w:rPr>
        <w:t>……</w:t>
      </w:r>
      <w:r>
        <w:rPr>
          <w:rFonts w:hint="eastAsia" w:ascii="宋体"/>
          <w:sz w:val="24"/>
          <w:szCs w:val="24"/>
        </w:rPr>
        <w:t>它就像是村里人共有的孩子，每一声对塘的呼唤，经风吹都能传到塘的耳朵里。水草轻摇，青蛙鸣叫，蜻蜓风舞，燕子贴水，波光荡漾，都是池塘的应答。</w:t>
      </w:r>
    </w:p>
    <w:p>
      <w:pPr>
        <w:pStyle w:val="14"/>
        <w:rPr>
          <w:sz w:val="24"/>
          <w:szCs w:val="24"/>
        </w:rPr>
      </w:pPr>
      <w:r>
        <w:rPr>
          <w:sz w:val="24"/>
          <w:szCs w:val="24"/>
        </w:rPr>
        <w:t>和故乡的其他风物一样，池塘是极通人性的，年年岁岁见证着村人的喜忧。</w:t>
      </w:r>
    </w:p>
    <w:p>
      <w:pPr>
        <w:pStyle w:val="14"/>
        <w:rPr>
          <w:sz w:val="24"/>
          <w:szCs w:val="24"/>
        </w:rPr>
      </w:pPr>
      <w:r>
        <w:rPr>
          <w:sz w:val="24"/>
          <w:szCs w:val="24"/>
        </w:rPr>
        <w:t>“</w:t>
      </w:r>
      <w:r>
        <w:rPr>
          <w:rFonts w:hint="eastAsia" w:ascii="宋体"/>
          <w:sz w:val="24"/>
          <w:szCs w:val="24"/>
        </w:rPr>
        <w:t>池塘生春草，园柳变鸣禽。</w:t>
      </w:r>
      <w:r>
        <w:rPr>
          <w:sz w:val="24"/>
          <w:szCs w:val="24"/>
        </w:rPr>
        <w:t>”</w:t>
      </w:r>
      <w:r>
        <w:rPr>
          <w:rFonts w:hint="eastAsia" w:ascii="宋体"/>
          <w:sz w:val="24"/>
          <w:szCs w:val="24"/>
        </w:rPr>
        <w:t>一阵春风暖，池塘岸边各色水草倒挂而长，一根根亲水而去，犹如一串串清翠玉润的珠帘，将蓄满春水的池塘装饰得如梦如幻。蓄积了一冬的力气，妇女们挽起衣袖，在抽枝长叶的青柳下，浣纱洗衣。池塘中央，开始脱毛的水鸭在和煦的阳光下畅游，荡起层层涟漪。鸭儿不时地</w:t>
      </w:r>
      <w:r>
        <w:rPr>
          <w:sz w:val="24"/>
          <w:szCs w:val="24"/>
        </w:rPr>
        <w:t>“</w:t>
      </w:r>
      <w:r>
        <w:rPr>
          <w:rFonts w:hint="eastAsia" w:ascii="宋体"/>
          <w:sz w:val="24"/>
          <w:szCs w:val="24"/>
        </w:rPr>
        <w:t>呱呱</w:t>
      </w:r>
      <w:r>
        <w:rPr>
          <w:sz w:val="24"/>
          <w:szCs w:val="24"/>
        </w:rPr>
        <w:t>”</w:t>
      </w:r>
      <w:r>
        <w:rPr>
          <w:rFonts w:hint="eastAsia" w:ascii="宋体"/>
          <w:sz w:val="24"/>
          <w:szCs w:val="24"/>
        </w:rPr>
        <w:t>乱叫，声音在池塘上空回荡。远处聆听，像是柳树深处发出来似的，訇訇然，如乐一般美妙。</w:t>
      </w:r>
      <w:r>
        <w:rPr>
          <w:sz w:val="24"/>
          <w:szCs w:val="24"/>
        </w:rPr>
        <w:t>“</w:t>
      </w:r>
      <w:r>
        <w:rPr>
          <w:rFonts w:hint="eastAsia" w:ascii="宋体"/>
          <w:sz w:val="24"/>
          <w:szCs w:val="24"/>
        </w:rPr>
        <w:t>春江水暖鸭先知</w:t>
      </w:r>
      <w:r>
        <w:rPr>
          <w:sz w:val="24"/>
          <w:szCs w:val="24"/>
        </w:rPr>
        <w:t>”</w:t>
      </w:r>
      <w:r>
        <w:rPr>
          <w:rFonts w:hint="eastAsia" w:ascii="宋体"/>
          <w:sz w:val="24"/>
          <w:szCs w:val="24"/>
        </w:rPr>
        <w:t>，那一声声呱啼，应是报春的讯息吧！最热闹的要数夜里，无数青蛙齐鸣，叫醒暗夜，那是临产前的阵痛，更是即将身为父母的幸福欢唱。青蛙鸣春，是江南池塘不朽的胜景。</w:t>
      </w:r>
    </w:p>
    <w:p>
      <w:pPr>
        <w:pStyle w:val="14"/>
        <w:rPr>
          <w:sz w:val="24"/>
          <w:szCs w:val="24"/>
        </w:rPr>
      </w:pPr>
      <w:r>
        <w:rPr>
          <w:sz w:val="24"/>
          <w:szCs w:val="24"/>
        </w:rPr>
        <w:t>夏日的池塘是孩子们的世界。太阳还在半山腰，孩子们就在池塘里玩耍了。在岸上一个猛扎，静静的池塘便溅起灿烂的水花。孩子们排成队列，挨个儿跳水，珠圆白嫩的颗颗水滴飞入浓密的柳荫里，打得青叶脆响，像是一场急雨。孩子们玩腻了，就在厚厚的泥层里摸螺蛳，在水草里抓鱼，夜幕降临，他们用旧衣服一裹，满载而归。</w:t>
      </w:r>
    </w:p>
    <w:p>
      <w:pPr>
        <w:pStyle w:val="14"/>
        <w:rPr>
          <w:sz w:val="24"/>
          <w:szCs w:val="24"/>
        </w:rPr>
      </w:pPr>
      <w:r>
        <w:rPr>
          <w:sz w:val="24"/>
          <w:szCs w:val="24"/>
        </w:rPr>
        <w:t>农人在月满中天时分才收工，钻入池塘，洗去一天的尘与汗，洗去一天的疲劳。人在水里，话农桑，谈天气，是再惬意不过的事了。池塘在一拨又一拨人的折腾下，泥沙翻涌，浑黄浊黑。经过一夜的沉绽，它一早又澄澈清洌，一眼就看得见水里的游鱼，厚软的肥泥，以及泥上的走蚌和挪动的螺蛳。池塘静默、博大，容纳故乡人身上所有的灰土污垢，而它自己永远是碧澄如镜。</w:t>
      </w:r>
    </w:p>
    <w:p>
      <w:pPr>
        <w:pStyle w:val="14"/>
        <w:rPr>
          <w:sz w:val="24"/>
          <w:szCs w:val="24"/>
        </w:rPr>
      </w:pPr>
      <w:r>
        <w:rPr>
          <w:sz w:val="24"/>
          <w:szCs w:val="24"/>
        </w:rPr>
        <w:t>秋来水瘦，池塘花容失色，只剩寥寥一些残水，像是哭干了眼泪的小妇人的杏眼。但它依然接纳万物，吐故纳新，洁净如初。农人依然来塘里洗澡，一天胜过一天地喊：“</w:t>
      </w:r>
      <w:r>
        <w:rPr>
          <w:rFonts w:hint="eastAsia" w:ascii="宋体"/>
          <w:sz w:val="24"/>
          <w:szCs w:val="24"/>
        </w:rPr>
        <w:t>啊，水好凉啊！</w:t>
      </w:r>
      <w:r>
        <w:rPr>
          <w:sz w:val="24"/>
          <w:szCs w:val="24"/>
        </w:rPr>
        <w:t>”</w:t>
      </w:r>
      <w:r>
        <w:rPr>
          <w:rFonts w:hint="eastAsia" w:ascii="宋体"/>
          <w:sz w:val="24"/>
          <w:szCs w:val="24"/>
        </w:rPr>
        <w:t>故乡的秋天，在这一声声水凉的叫喊中，悄悄地不为人知地到来。水凉好个秋。</w:t>
      </w:r>
    </w:p>
    <w:p>
      <w:pPr>
        <w:pStyle w:val="14"/>
        <w:rPr>
          <w:sz w:val="24"/>
          <w:szCs w:val="24"/>
        </w:rPr>
      </w:pPr>
      <w:r>
        <w:rPr>
          <w:sz w:val="24"/>
          <w:szCs w:val="24"/>
        </w:rPr>
        <w:t>冬天，村人以鱼闹年，以祈年年有余。每到年终，我们村前村后的池塘都要抽放积蓄了一年的水。一群人赤足在冰冷的泥中捉鱼，笑声在空旷辽远的池塘上空久久回荡。他们不怕冷，俗话说，鱼头上藏了三点火！见了冒火的鱼，还有谁怕寒冷呢？一筐又一筐的肥鱼小虾壮螺蛳从塘里往岸上挑，笑声随之在岸上塘里一阵一阵炸响。</w:t>
      </w:r>
    </w:p>
    <w:p>
      <w:pPr>
        <w:pStyle w:val="14"/>
        <w:rPr>
          <w:sz w:val="24"/>
          <w:szCs w:val="24"/>
        </w:rPr>
      </w:pPr>
      <w:r>
        <w:rPr>
          <w:sz w:val="24"/>
          <w:szCs w:val="24"/>
        </w:rPr>
        <w:t>池塘鲜活了四季，更鲜活在所有子民的记忆里。而今，再寻如此池塘，也许只有在梦里吧！岁月在风里萧萧如秋木，池塘在现代的作用下，萧萧至迟暮。</w:t>
      </w:r>
    </w:p>
    <w:p>
      <w:pPr>
        <w:pStyle w:val="14"/>
        <w:rPr>
          <w:sz w:val="24"/>
          <w:szCs w:val="24"/>
        </w:rPr>
      </w:pPr>
      <w:r>
        <w:rPr>
          <w:sz w:val="24"/>
          <w:szCs w:val="24"/>
        </w:rPr>
        <w:t>回到陈坊，池塘触目惊心：锅底塘已被人填平，在上面盖了二层楼房，粗粝的土砖和硬冷的水泥在绿树旁狰狞着；门口塘已被淤泥壅塞，深处没不了8</w:t>
      </w:r>
      <w:r>
        <w:rPr>
          <w:rFonts w:hint="eastAsia" w:ascii="宋体"/>
          <w:sz w:val="24"/>
          <w:szCs w:val="24"/>
        </w:rPr>
        <w:t>岁小孩，跳水已是不可能了，及至深秋，不用抽放，水就只剩一线了；养鱼塘里没有鱼也没有水，长满肥美杂草，牛可以在上面行走了；莲花塘深居田畈①</w:t>
      </w:r>
      <w:r>
        <w:rPr>
          <w:sz w:val="24"/>
          <w:szCs w:val="24"/>
        </w:rPr>
        <w:t>一侧，早已没有了莲花，还算清澈的残水里，漂浮着各式各样的塑料袋、农药瓶，难以让目光停留半秒；青山塘已不存在，被房子取代了……</w:t>
      </w:r>
    </w:p>
    <w:p>
      <w:pPr>
        <w:pStyle w:val="14"/>
        <w:rPr>
          <w:sz w:val="24"/>
          <w:szCs w:val="24"/>
        </w:rPr>
      </w:pPr>
      <w:r>
        <w:rPr>
          <w:sz w:val="24"/>
          <w:szCs w:val="24"/>
        </w:rPr>
        <w:t>我固执地认为，故乡年年难逃的水患与池塘迟暮有关。如果每年有人罱塘</w:t>
      </w:r>
      <w:r>
        <w:rPr>
          <w:rFonts w:hint="eastAsia" w:ascii="宋体"/>
          <w:sz w:val="24"/>
          <w:szCs w:val="24"/>
        </w:rPr>
        <w:t>②</w:t>
      </w:r>
      <w:r>
        <w:rPr>
          <w:sz w:val="24"/>
          <w:szCs w:val="24"/>
        </w:rPr>
        <w:t>，如果池塘还鲜活劲道，雨水可以蓄积在里面，何以在地上泛滥成灾？池塘消退，洗澡成了村人的难题，干旱已是农田的家常便饭，春蛙不再，垂柳作古，水鸭隐退……</w:t>
      </w:r>
    </w:p>
    <w:p>
      <w:pPr>
        <w:pStyle w:val="14"/>
        <w:rPr>
          <w:sz w:val="24"/>
          <w:szCs w:val="24"/>
        </w:rPr>
      </w:pPr>
      <w:r>
        <w:rPr>
          <w:sz w:val="24"/>
          <w:szCs w:val="24"/>
        </w:rPr>
        <w:t>与此一起消失的还有田园牧歌，以及让人无法释怀的古典乡村。</w:t>
      </w:r>
    </w:p>
    <w:p>
      <w:pPr>
        <w:pStyle w:val="14"/>
        <w:rPr>
          <w:sz w:val="24"/>
          <w:szCs w:val="24"/>
        </w:rPr>
      </w:pPr>
      <w:r>
        <w:rPr>
          <w:sz w:val="24"/>
          <w:szCs w:val="24"/>
        </w:rPr>
        <w:t>“</w:t>
      </w:r>
      <w:r>
        <w:rPr>
          <w:rFonts w:hint="eastAsia" w:ascii="宋体"/>
          <w:sz w:val="24"/>
          <w:szCs w:val="24"/>
        </w:rPr>
        <w:t>半亩方塘一鉴开，天光云影共徘徊。问渠那得清如许，为有源头活水来。</w:t>
      </w:r>
      <w:r>
        <w:rPr>
          <w:sz w:val="24"/>
          <w:szCs w:val="24"/>
        </w:rPr>
        <w:t>”</w:t>
      </w:r>
      <w:r>
        <w:rPr>
          <w:rFonts w:hint="eastAsia" w:ascii="宋体"/>
          <w:sz w:val="24"/>
          <w:szCs w:val="24"/>
        </w:rPr>
        <w:t>下一代再来读这首古诗，必得花半天时间来查阅关于</w:t>
      </w:r>
      <w:r>
        <w:rPr>
          <w:sz w:val="24"/>
          <w:szCs w:val="24"/>
        </w:rPr>
        <w:t>“</w:t>
      </w:r>
      <w:r>
        <w:rPr>
          <w:rFonts w:hint="eastAsia" w:ascii="宋体"/>
          <w:sz w:val="24"/>
          <w:szCs w:val="24"/>
        </w:rPr>
        <w:t>池塘</w:t>
      </w:r>
      <w:r>
        <w:rPr>
          <w:sz w:val="24"/>
          <w:szCs w:val="24"/>
        </w:rPr>
        <w:t>”</w:t>
      </w:r>
      <w:r>
        <w:rPr>
          <w:rFonts w:hint="eastAsia" w:ascii="宋体"/>
          <w:sz w:val="24"/>
          <w:szCs w:val="24"/>
        </w:rPr>
        <w:t>的注释。</w:t>
      </w:r>
      <w:r>
        <w:rPr>
          <w:sz w:val="24"/>
          <w:szCs w:val="24"/>
        </w:rPr>
        <w:t>“</w:t>
      </w:r>
      <w:r>
        <w:rPr>
          <w:rFonts w:hint="eastAsia" w:ascii="宋体"/>
          <w:sz w:val="24"/>
          <w:szCs w:val="24"/>
        </w:rPr>
        <w:t>烟锁池塘柳</w:t>
      </w:r>
      <w:r>
        <w:rPr>
          <w:sz w:val="24"/>
          <w:szCs w:val="24"/>
        </w:rPr>
        <w:t>”</w:t>
      </w:r>
      <w:r>
        <w:rPr>
          <w:rFonts w:hint="eastAsia" w:ascii="宋体"/>
          <w:sz w:val="24"/>
          <w:szCs w:val="24"/>
        </w:rPr>
        <w:t>的残对，也许真的成了空前绝后，无人能对的绝联了。</w:t>
      </w:r>
    </w:p>
    <w:p>
      <w:pPr>
        <w:pStyle w:val="14"/>
        <w:rPr>
          <w:sz w:val="24"/>
          <w:szCs w:val="24"/>
        </w:rPr>
      </w:pPr>
      <w:r>
        <w:rPr>
          <w:sz w:val="24"/>
          <w:szCs w:val="24"/>
        </w:rPr>
        <w:t>今天已没有几个人见过池塘的真面目，不久的将来，池塘可能就只存活于词典里，在纸间寂寞地度过它荒凉的来世今生。池塘渐入迟暮，走上了一条不归路。</w:t>
      </w:r>
    </w:p>
    <w:p>
      <w:pPr>
        <w:pStyle w:val="14"/>
        <w:rPr>
          <w:sz w:val="24"/>
          <w:szCs w:val="24"/>
        </w:rPr>
      </w:pPr>
      <w:r>
        <w:rPr>
          <w:sz w:val="24"/>
          <w:szCs w:val="24"/>
        </w:rPr>
        <w:t>除了记忆和梦，我们还能到哪儿与池塘见上一面呢？</w:t>
      </w:r>
    </w:p>
    <w:p>
      <w:pPr>
        <w:pStyle w:val="14"/>
        <w:rPr>
          <w:sz w:val="24"/>
          <w:szCs w:val="24"/>
        </w:rPr>
      </w:pPr>
      <w:r>
        <w:rPr>
          <w:sz w:val="24"/>
          <w:szCs w:val="24"/>
        </w:rPr>
        <w:t>（陈志宏/</w:t>
      </w:r>
      <w:r>
        <w:rPr>
          <w:rFonts w:hint="eastAsia" w:ascii="宋体"/>
          <w:sz w:val="24"/>
          <w:szCs w:val="24"/>
        </w:rPr>
        <w:t>文，有删改。）</w:t>
      </w:r>
    </w:p>
    <w:p>
      <w:pPr>
        <w:pStyle w:val="14"/>
        <w:rPr>
          <w:sz w:val="24"/>
          <w:szCs w:val="24"/>
        </w:rPr>
      </w:pPr>
      <w:r>
        <w:rPr>
          <w:sz w:val="24"/>
          <w:szCs w:val="24"/>
        </w:rPr>
        <w:t>[</w:t>
      </w:r>
      <w:r>
        <w:rPr>
          <w:rFonts w:hint="eastAsia" w:ascii="宋体"/>
          <w:sz w:val="24"/>
          <w:szCs w:val="24"/>
        </w:rPr>
        <w:t>注释</w:t>
      </w:r>
      <w:r>
        <w:rPr>
          <w:sz w:val="24"/>
          <w:szCs w:val="24"/>
        </w:rPr>
        <w:t>]</w:t>
      </w:r>
      <w:r>
        <w:rPr>
          <w:rFonts w:hint="eastAsia" w:ascii="宋体"/>
          <w:sz w:val="24"/>
          <w:szCs w:val="24"/>
        </w:rPr>
        <w:t>①</w:t>
      </w:r>
      <w:r>
        <w:rPr>
          <w:sz w:val="24"/>
          <w:szCs w:val="24"/>
        </w:rPr>
        <w:t>田畈（fàn</w:t>
      </w:r>
      <w:r>
        <w:rPr>
          <w:rFonts w:hint="eastAsia" w:ascii="宋体"/>
          <w:sz w:val="24"/>
          <w:szCs w:val="24"/>
        </w:rPr>
        <w:t>）：田地。</w:t>
      </w:r>
    </w:p>
    <w:p>
      <w:pPr>
        <w:pStyle w:val="14"/>
        <w:rPr>
          <w:sz w:val="24"/>
          <w:szCs w:val="24"/>
        </w:rPr>
      </w:pPr>
      <w:r>
        <w:rPr>
          <w:rFonts w:hint="eastAsia" w:ascii="宋体"/>
          <w:sz w:val="24"/>
          <w:szCs w:val="24"/>
        </w:rPr>
        <w:t>②</w:t>
      </w:r>
      <w:r>
        <w:rPr>
          <w:sz w:val="24"/>
          <w:szCs w:val="24"/>
        </w:rPr>
        <w:t>罱（lǎn</w:t>
      </w:r>
      <w:r>
        <w:rPr>
          <w:rFonts w:hint="eastAsia" w:ascii="宋体"/>
          <w:sz w:val="24"/>
          <w:szCs w:val="24"/>
        </w:rPr>
        <w:t>）塘：意思是用农具将塘里的淤泥、杂草等清理出现。</w:t>
      </w:r>
    </w:p>
    <w:p>
      <w:pPr>
        <w:pStyle w:val="14"/>
        <w:rPr>
          <w:sz w:val="24"/>
          <w:szCs w:val="24"/>
        </w:rPr>
      </w:pPr>
      <w:r>
        <w:rPr>
          <w:sz w:val="24"/>
          <w:szCs w:val="24"/>
        </w:rPr>
        <w:t>13.</w:t>
      </w:r>
      <w:r>
        <w:rPr>
          <w:rFonts w:hint="eastAsia" w:ascii="宋体"/>
          <w:sz w:val="24"/>
          <w:szCs w:val="24"/>
        </w:rPr>
        <w:t>本文作者按照</w:t>
      </w:r>
      <w:r>
        <w:rPr>
          <w:sz w:val="24"/>
          <w:szCs w:val="24"/>
        </w:rPr>
        <w:t>______</w:t>
      </w:r>
      <w:r>
        <w:rPr>
          <w:rFonts w:hint="eastAsia" w:ascii="宋体"/>
          <w:sz w:val="24"/>
          <w:szCs w:val="24"/>
        </w:rPr>
        <w:t>的顺序写出了多年以前故乡池塘</w:t>
      </w:r>
      <w:r>
        <w:rPr>
          <w:sz w:val="24"/>
          <w:szCs w:val="24"/>
        </w:rPr>
        <w:t>______</w:t>
      </w:r>
      <w:r>
        <w:rPr>
          <w:rFonts w:hint="eastAsia" w:ascii="宋体"/>
          <w:sz w:val="24"/>
          <w:szCs w:val="24"/>
        </w:rPr>
        <w:t>的特点。（</w:t>
      </w:r>
      <w:r>
        <w:rPr>
          <w:sz w:val="24"/>
          <w:szCs w:val="24"/>
        </w:rPr>
        <w:t>4</w:t>
      </w:r>
      <w:r>
        <w:rPr>
          <w:rFonts w:hint="eastAsia" w:ascii="宋体"/>
          <w:sz w:val="24"/>
          <w:szCs w:val="24"/>
        </w:rPr>
        <w:t>分）</w:t>
      </w:r>
    </w:p>
    <w:p>
      <w:pPr>
        <w:pStyle w:val="14"/>
        <w:rPr>
          <w:b/>
          <w:bCs/>
          <w:sz w:val="24"/>
          <w:szCs w:val="24"/>
        </w:rPr>
      </w:pPr>
      <w:r>
        <w:rPr>
          <w:b/>
          <w:bCs/>
          <w:sz w:val="24"/>
          <w:szCs w:val="24"/>
        </w:rPr>
        <w:t>14.</w:t>
      </w:r>
      <w:r>
        <w:rPr>
          <w:rFonts w:hint="eastAsia" w:ascii="宋体"/>
          <w:b/>
          <w:bCs/>
          <w:sz w:val="24"/>
          <w:szCs w:val="24"/>
        </w:rPr>
        <w:t>下面语句用了多种修辞手法，请结合其中一种，说说它的表达效果。（</w:t>
      </w:r>
      <w:r>
        <w:rPr>
          <w:b/>
          <w:bCs/>
          <w:sz w:val="24"/>
          <w:szCs w:val="24"/>
        </w:rPr>
        <w:t>4</w:t>
      </w:r>
      <w:r>
        <w:rPr>
          <w:rFonts w:hint="eastAsia" w:ascii="宋体"/>
          <w:b/>
          <w:bCs/>
          <w:sz w:val="24"/>
          <w:szCs w:val="24"/>
        </w:rPr>
        <w:t>分）</w:t>
      </w:r>
    </w:p>
    <w:p>
      <w:pPr>
        <w:pStyle w:val="14"/>
        <w:rPr>
          <w:b/>
          <w:bCs/>
          <w:sz w:val="24"/>
          <w:szCs w:val="24"/>
        </w:rPr>
      </w:pPr>
      <w:r>
        <w:rPr>
          <w:b/>
          <w:bCs/>
          <w:sz w:val="24"/>
          <w:szCs w:val="24"/>
        </w:rPr>
        <w:t>它就像是村里人共有的孩子，每一声对塘的呼唤，经风吹都能传到塘的耳朵里。水草轻摇，青蛙鸣叫，蜻蜓风舞，燕子贴水，波光荡漾，都是池塘的应答。</w:t>
      </w:r>
    </w:p>
    <w:p>
      <w:pPr>
        <w:pStyle w:val="14"/>
        <w:rPr>
          <w:sz w:val="24"/>
          <w:szCs w:val="24"/>
        </w:rPr>
      </w:pPr>
    </w:p>
    <w:p>
      <w:pPr>
        <w:pStyle w:val="14"/>
        <w:rPr>
          <w:sz w:val="24"/>
          <w:szCs w:val="24"/>
        </w:rPr>
      </w:pPr>
    </w:p>
    <w:p>
      <w:pPr>
        <w:pStyle w:val="14"/>
        <w:rPr>
          <w:sz w:val="24"/>
          <w:szCs w:val="24"/>
        </w:rPr>
      </w:pPr>
    </w:p>
    <w:p>
      <w:pPr>
        <w:pStyle w:val="14"/>
        <w:rPr>
          <w:sz w:val="24"/>
          <w:szCs w:val="24"/>
        </w:rPr>
      </w:pPr>
      <w:r>
        <w:rPr>
          <w:sz w:val="24"/>
          <w:szCs w:val="24"/>
        </w:rPr>
        <w:t>15.</w:t>
      </w:r>
      <w:r>
        <w:rPr>
          <w:rFonts w:hint="eastAsia" w:ascii="宋体"/>
          <w:sz w:val="24"/>
          <w:szCs w:val="24"/>
        </w:rPr>
        <w:t>作者曾经说自己是</w:t>
      </w:r>
      <w:r>
        <w:rPr>
          <w:sz w:val="24"/>
          <w:szCs w:val="24"/>
        </w:rPr>
        <w:t>“</w:t>
      </w:r>
      <w:r>
        <w:rPr>
          <w:rFonts w:hint="eastAsia" w:ascii="宋体"/>
          <w:sz w:val="24"/>
          <w:szCs w:val="24"/>
        </w:rPr>
        <w:t>怀着痛苦的心情</w:t>
      </w:r>
      <w:r>
        <w:rPr>
          <w:sz w:val="24"/>
          <w:szCs w:val="24"/>
        </w:rPr>
        <w:t>”</w:t>
      </w:r>
      <w:r>
        <w:rPr>
          <w:rFonts w:hint="eastAsia" w:ascii="宋体"/>
          <w:sz w:val="24"/>
          <w:szCs w:val="24"/>
        </w:rPr>
        <w:t>来写池塘的。面对迟暮的池塘，作者有哪几方面的</w:t>
      </w:r>
      <w:r>
        <w:rPr>
          <w:sz w:val="24"/>
          <w:szCs w:val="24"/>
        </w:rPr>
        <w:t>“</w:t>
      </w:r>
      <w:r>
        <w:rPr>
          <w:rFonts w:hint="eastAsia" w:ascii="宋体"/>
          <w:sz w:val="24"/>
          <w:szCs w:val="24"/>
        </w:rPr>
        <w:t>痛苦</w:t>
      </w:r>
      <w:r>
        <w:rPr>
          <w:sz w:val="24"/>
          <w:szCs w:val="24"/>
        </w:rPr>
        <w:t>”</w:t>
      </w:r>
      <w:r>
        <w:rPr>
          <w:rFonts w:hint="eastAsia" w:ascii="宋体"/>
          <w:sz w:val="24"/>
          <w:szCs w:val="24"/>
        </w:rPr>
        <w:t>？（</w:t>
      </w:r>
      <w:r>
        <w:rPr>
          <w:sz w:val="24"/>
          <w:szCs w:val="24"/>
        </w:rPr>
        <w:t>6</w:t>
      </w:r>
      <w:r>
        <w:rPr>
          <w:rFonts w:hint="eastAsia" w:ascii="宋体"/>
          <w:sz w:val="24"/>
          <w:szCs w:val="24"/>
        </w:rPr>
        <w:t>分）</w:t>
      </w:r>
    </w:p>
    <w:p>
      <w:pPr>
        <w:pStyle w:val="14"/>
        <w:rPr>
          <w:rFonts w:hint="eastAsia" w:ascii="宋体"/>
          <w:sz w:val="24"/>
          <w:szCs w:val="24"/>
        </w:rPr>
      </w:pPr>
      <w:r>
        <w:rPr>
          <w:sz w:val="24"/>
          <w:szCs w:val="24"/>
        </w:rPr>
        <w:t>16.</w:t>
      </w:r>
      <w:r>
        <w:rPr>
          <w:rFonts w:hint="eastAsia" w:ascii="宋体"/>
          <w:sz w:val="24"/>
          <w:szCs w:val="24"/>
        </w:rPr>
        <w:t>作者忆过去的池塘，看今天的</w:t>
      </w:r>
      <w:r>
        <w:rPr>
          <w:sz w:val="24"/>
          <w:szCs w:val="24"/>
        </w:rPr>
        <w:t>“</w:t>
      </w:r>
      <w:r>
        <w:rPr>
          <w:rFonts w:hint="eastAsia" w:ascii="宋体"/>
          <w:sz w:val="24"/>
          <w:szCs w:val="24"/>
        </w:rPr>
        <w:t>池塘</w:t>
      </w:r>
      <w:r>
        <w:rPr>
          <w:sz w:val="24"/>
          <w:szCs w:val="24"/>
        </w:rPr>
        <w:t>”</w:t>
      </w:r>
      <w:r>
        <w:rPr>
          <w:rFonts w:hint="eastAsia" w:ascii="宋体"/>
          <w:sz w:val="24"/>
          <w:szCs w:val="24"/>
        </w:rPr>
        <w:t>，想未来的</w:t>
      </w:r>
      <w:r>
        <w:rPr>
          <w:sz w:val="24"/>
          <w:szCs w:val="24"/>
        </w:rPr>
        <w:t>“</w:t>
      </w:r>
      <w:r>
        <w:rPr>
          <w:rFonts w:hint="eastAsia" w:ascii="宋体"/>
          <w:sz w:val="24"/>
          <w:szCs w:val="24"/>
        </w:rPr>
        <w:t>池塘</w:t>
      </w:r>
      <w:r>
        <w:rPr>
          <w:sz w:val="24"/>
          <w:szCs w:val="24"/>
        </w:rPr>
        <w:t>”</w:t>
      </w:r>
      <w:r>
        <w:rPr>
          <w:rFonts w:hint="eastAsia" w:ascii="宋体"/>
          <w:sz w:val="24"/>
          <w:szCs w:val="24"/>
        </w:rPr>
        <w:t>，是为了唤醒我们关注哪些问题？（</w:t>
      </w:r>
      <w:r>
        <w:rPr>
          <w:sz w:val="24"/>
          <w:szCs w:val="24"/>
        </w:rPr>
        <w:t>4</w:t>
      </w:r>
      <w:r>
        <w:rPr>
          <w:rFonts w:hint="eastAsia" w:ascii="宋体"/>
          <w:sz w:val="24"/>
          <w:szCs w:val="24"/>
        </w:rPr>
        <w:t>分）</w:t>
      </w:r>
    </w:p>
    <w:p>
      <w:pPr>
        <w:pStyle w:val="14"/>
        <w:rPr>
          <w:rFonts w:ascii="ˎ̥" w:hAnsi="ˎ̥"/>
          <w:b/>
          <w:bCs/>
          <w:color w:val="333333"/>
          <w:sz w:val="24"/>
          <w:szCs w:val="24"/>
        </w:rPr>
      </w:pPr>
    </w:p>
    <w:p>
      <w:pPr>
        <w:rPr>
          <w:rFonts w:hint="eastAsia" w:ascii="宋体"/>
          <w:b/>
          <w:sz w:val="24"/>
        </w:rPr>
      </w:pPr>
    </w:p>
    <w:p>
      <w:pPr>
        <w:rPr>
          <w:rFonts w:hint="eastAsia" w:ascii="宋体"/>
          <w:b/>
          <w:sz w:val="24"/>
        </w:rPr>
      </w:pPr>
    </w:p>
    <w:p>
      <w:r>
        <w:t>一、( 2013天津，17-20)阅读《一棵树的智慧》，回答1-4题</w:t>
      </w:r>
    </w:p>
    <w:p>
      <w:pPr>
        <w:ind w:firstLine="2205" w:firstLineChars="1050"/>
      </w:pPr>
      <w:r>
        <w:t xml:space="preserve">    一棵树的智慧</w:t>
      </w:r>
    </w:p>
    <w:p>
      <w:r>
        <w:t xml:space="preserve">                            秦若水</w:t>
      </w:r>
    </w:p>
    <w:p>
      <w:pPr>
        <w:ind w:firstLine="315" w:firstLineChars="150"/>
      </w:pPr>
      <w:r>
        <w:rPr>
          <w:rFonts w:hint="eastAsia"/>
        </w:rPr>
        <w:t>①</w:t>
      </w:r>
      <w:r>
        <w:t>我喜欢这片黑槐林.它就在我们学校四百米跑道内的操场绿地里，一棵连着一棵，排着有序的队列，像出操的莘莘学子。我更喜欢把它们比做宁静的港湾，它们随着跑道成弧形排列，真像静谧的怀抱。早晨或者傍晚，它们沐着阳光而肃立，我就静静地站在某棵树的下面，看它的绿意葱笼，看它的枝繁叶茂，看它的子女成群，看它的合家幸福，常常看得我满心欢喜。</w:t>
      </w:r>
    </w:p>
    <w:p>
      <w:r>
        <w:t xml:space="preserve">    </w:t>
      </w:r>
    </w:p>
    <w:p>
      <w:pPr>
        <w:ind w:firstLine="315" w:firstLineChars="150"/>
      </w:pPr>
      <w:r>
        <w:rPr>
          <w:rFonts w:hint="eastAsia"/>
        </w:rPr>
        <w:t>②我最喜欢的是看黑槐树开花。黑槐树开不出惊世骇俗的</w:t>
      </w:r>
      <w:r>
        <w:t>艳绝</w:t>
      </w:r>
      <w:r>
        <w:rPr>
          <w:rFonts w:hint="eastAsia"/>
        </w:rPr>
        <w:t>绝丽绝</w:t>
      </w:r>
      <w:r>
        <w:t>之花，它</w:t>
      </w:r>
      <w:r>
        <w:rPr>
          <w:rFonts w:hint="eastAsia"/>
        </w:rPr>
        <w:t>的花很小、很白</w:t>
      </w:r>
      <w:r>
        <w:t>，一蓬蓬，一穗穗，那么小心，那么内敛，，那么自得，默默地开着自己的花。不争艳，不媚俗，只开自己心喜之花，只做自己的白衣仙子、，然后，会结荚子，名日槐角，清清爽爽开花，利利落落做树，可以与他人无关，确实与他人无关。</w:t>
      </w:r>
    </w:p>
    <w:p>
      <w:pPr>
        <w:ind w:firstLine="315" w:firstLineChars="150"/>
      </w:pPr>
    </w:p>
    <w:p>
      <w:pPr>
        <w:ind w:firstLine="315" w:firstLineChars="150"/>
      </w:pPr>
      <w:r>
        <w:rPr>
          <w:rFonts w:hint="eastAsia"/>
        </w:rPr>
        <w:t>③</w:t>
      </w:r>
      <w:r>
        <w:t>所以，我一直在等黑槐林的黑槐开花。从第一片叶子，到叶满枝头，再到浓荫铺地，我天天都去观望。有布谷路过、鹊鸟登枝，却没有看到黑槐开花。走过春，走过夏，黑槐林一直沉默着，没有开花，如果不是因为太心伤，我相信它们是不会这样做的。它们在无声地抗议着什么。</w:t>
      </w:r>
    </w:p>
    <w:p>
      <w:pPr>
        <w:ind w:firstLine="315" w:firstLineChars="150"/>
      </w:pPr>
      <w:r>
        <w:rPr>
          <w:rFonts w:hint="eastAsia"/>
        </w:rPr>
        <w:t>④去年七月，那是一幅多么美丽的景象。黑槐林里每一棵黑槐树都约好了似的憋满了槐米，串串</w:t>
      </w:r>
      <w:r>
        <w:t>蓬</w:t>
      </w:r>
      <w:r>
        <w:rPr>
          <w:rFonts w:hint="eastAsia"/>
        </w:rPr>
        <w:t>蓬，喜气洋洋。那真是个夏天的样子啊。再过些时日，就会有白色的小米粒样的花开，然后那些叶槐：然后那些叫槐连墩的娃娃们便会跑出来，吹着淡淡的药香，浸润</w:t>
      </w:r>
      <w:r>
        <w:t>着整个林子。</w:t>
      </w:r>
    </w:p>
    <w:p>
      <w:pPr>
        <w:ind w:firstLine="315" w:firstLineChars="150"/>
      </w:pPr>
      <w:r>
        <w:rPr>
          <w:rFonts w:hint="eastAsia"/>
        </w:rPr>
        <w:t>⑤</w:t>
      </w:r>
      <w:r>
        <w:t>那个时候学校已经放假，静寂的林子是鸟鹊们的天堂。晨或者傍晚，我还是常常踱过去，享受清闲宁静。有一天，暮色四合时，我踱过去，突然发现一地残枝断叶，抬头望，一树槐米被乡里街坊们尽数采去，原来密不透风的叶盖已经稀稀疏疏、透天望月。</w:t>
      </w:r>
    </w:p>
    <w:p>
      <w:pPr>
        <w:ind w:firstLine="315" w:firstLineChars="150"/>
      </w:pPr>
      <w:r>
        <w:rPr>
          <w:rFonts w:hint="eastAsia"/>
        </w:rPr>
        <w:t>⑥枝折花去，满地凄凉。饱受磨难的它们抗议是应该的，就像那倔强骄傲的牡丹。</w:t>
      </w:r>
    </w:p>
    <w:p>
      <w:pPr>
        <w:ind w:firstLine="315" w:firstLineChars="150"/>
      </w:pPr>
      <w:r>
        <w:rPr>
          <w:rFonts w:hint="eastAsia"/>
        </w:rPr>
        <w:t>⑦三年前，有个女学生从自家牡丹园里移了一棵叫“洛日红”的牡丹给我。欣喜之余，我忙买了一个超大号的白瓷盆栽种，那“洛阳红”在田里已长多年，年年花开如酒，香醇香艳无比。学生送我时，它已有花蕾待放。我精心呵护，时察看，期待它硕大的花朵开放。有个朋友对这棵“洛阳红”，垂涎得很，天天过来探望，并请求我分些给她。手起刀落，在花盆里切了半株牡丹，连根带叶带花蕾送给了她。一个，朋友告诉我，那半株牡丹花没开便好端端地死去了。</w:t>
      </w:r>
      <w:r>
        <w:t>我的</w:t>
      </w:r>
      <w:r>
        <w:rPr>
          <w:rFonts w:hint="eastAsia"/>
        </w:rPr>
        <w:t>何尝不是？我留下的半株牡丹虽然成活，但自缩花蕾，开花，，秋来时，它早早褪下叶子，关了家门</w:t>
      </w:r>
      <w:r>
        <w:t>。</w:t>
      </w:r>
    </w:p>
    <w:p>
      <w:pPr>
        <w:ind w:firstLine="315" w:firstLineChars="150"/>
      </w:pPr>
      <w:r>
        <w:rPr>
          <w:rFonts w:hint="eastAsia"/>
        </w:rPr>
        <w:t>⑨</w:t>
      </w:r>
      <w:r>
        <w:t>三年过去了，任我怎样浇水施肥，它也只是长些绿叶，不开花。移了它的魂，切了它的骨，它变成了冷美人，不给花貌，给笑容。它静默着抗议，用不开花的方式。</w:t>
      </w:r>
    </w:p>
    <w:p>
      <w:pPr>
        <w:ind w:firstLine="315" w:firstLineChars="150"/>
      </w:pPr>
      <w:r>
        <w:rPr>
          <w:rFonts w:hint="eastAsia"/>
        </w:rPr>
        <w:t>⑩又是暑假，学生离校，林子寂静。前两天清晨，我去黑槐做瑜伽，猛抬头，看到有树头顶小小黄黄的花蕾，一锥锥，一蓬</w:t>
      </w:r>
      <w:r>
        <w:t>蓬</w:t>
      </w:r>
      <w:r>
        <w:rPr>
          <w:rFonts w:hint="eastAsia"/>
        </w:rPr>
        <w:t>槐米！我惊呼。接下来的几天里，它们都次第捧出各自的蕾，整个黑槐林黄绿绿地静默着</w:t>
      </w:r>
      <w:r>
        <w:t>。</w:t>
      </w:r>
    </w:p>
    <w:p>
      <w:pPr>
        <w:ind w:firstLine="315" w:firstLineChars="150"/>
      </w:pPr>
      <w:r>
        <w:rPr>
          <w:rFonts w:hint="eastAsia"/>
        </w:rPr>
        <w:t>⑩痛，谁也不会忘记。但黑槐们和牡丹不同，它们选择了继开花，并且用开得更好更美的方式去抗议往年的不公，同是用默抗议，牡丹贞洁，千年冷漠，誓死不理；黑槐智慧，漠视痛苦，泊宁静。它默默地活好在自己的季节里，尽职尽责，按时开花，活好在当下，用最自然最朴素的方式</w:t>
      </w:r>
      <w:r>
        <w:t>。</w:t>
      </w:r>
    </w:p>
    <w:p>
      <w:pPr>
        <w:ind w:firstLine="315" w:firstLineChars="150"/>
      </w:pPr>
      <w:r>
        <w:rPr>
          <w:rFonts w:hint="eastAsia"/>
        </w:rPr>
        <w:t>⑩我惊叹一棵树的智慧</w:t>
      </w:r>
      <w:r>
        <w:t>。</w:t>
      </w:r>
    </w:p>
    <w:p>
      <w:pPr>
        <w:ind w:firstLine="3675" w:firstLineChars="1750"/>
      </w:pPr>
      <w:r>
        <w:rPr>
          <w:rFonts w:hint="eastAsia"/>
        </w:rPr>
        <w:t>——（选自《知识窗》2012年第8期，原文有改动）</w:t>
      </w:r>
    </w:p>
    <w:p>
      <w:pPr>
        <w:ind w:left="525"/>
        <w:rPr>
          <w:rFonts w:hint="eastAsia"/>
          <w:b/>
          <w:sz w:val="24"/>
        </w:rPr>
      </w:pPr>
      <w:r>
        <w:rPr>
          <w:b/>
          <w:sz w:val="24"/>
        </w:rPr>
        <w:t>2．从修辞的角度，赏析文中第</w:t>
      </w:r>
      <w:r>
        <w:rPr>
          <w:rFonts w:hint="eastAsia"/>
          <w:b/>
          <w:sz w:val="24"/>
        </w:rPr>
        <w:t>②段画线的句子。（4分）</w:t>
      </w:r>
    </w:p>
    <w:p>
      <w:pPr>
        <w:ind w:left="525"/>
        <w:rPr>
          <w:color w:val="0000FF"/>
        </w:rPr>
      </w:pPr>
      <w:r>
        <w:rPr>
          <w:rFonts w:hint="eastAsia"/>
          <w:color w:val="0000FF"/>
        </w:rPr>
        <w:t>黑槐树开不出惊世骇俗的艳绝丽绝之花，它的花很小、很白，一蓬蓬，一穗穗，那么小心，那么内敛，那么自得，默默地开着自己的花</w:t>
      </w:r>
      <w:r>
        <w:rPr>
          <w:color w:val="0000FF"/>
        </w:rPr>
        <w:t>。</w:t>
      </w:r>
    </w:p>
    <w:p>
      <w:pPr>
        <w:ind w:left="525"/>
      </w:pPr>
      <w:r>
        <w:t>答：</w:t>
      </w:r>
    </w:p>
    <w:p>
      <w:pPr>
        <w:ind w:left="525"/>
      </w:pPr>
    </w:p>
    <w:p>
      <w:pPr>
        <w:ind w:left="525"/>
      </w:pPr>
    </w:p>
    <w:p>
      <w:pPr>
        <w:ind w:left="525"/>
        <w:rPr>
          <w:rFonts w:hint="eastAsia"/>
        </w:rPr>
      </w:pPr>
      <w:r>
        <w:t>3．</w:t>
      </w:r>
      <w:r>
        <w:rPr>
          <w:rFonts w:hint="eastAsia"/>
        </w:rPr>
        <w:t>“我”推想“今年黑槐林拒绝开花已成定局”的原因有哪些？（4分）</w:t>
      </w:r>
    </w:p>
    <w:p>
      <w:pPr>
        <w:ind w:left="525"/>
        <w:rPr>
          <w:rFonts w:hint="eastAsia"/>
        </w:rPr>
      </w:pPr>
      <w:r>
        <w:rPr>
          <w:rFonts w:hint="eastAsia"/>
        </w:rPr>
        <w:t>答：</w:t>
      </w:r>
    </w:p>
    <w:p>
      <w:pPr>
        <w:ind w:left="525"/>
      </w:pPr>
      <w:r>
        <w:rPr>
          <w:rFonts w:hint="eastAsia"/>
        </w:rPr>
        <w:t>4.文章使用什么写法来凸显“一棵树的智慧”？请你结合文章内容</w:t>
      </w:r>
    </w:p>
    <w:p>
      <w:pPr>
        <w:ind w:left="525"/>
      </w:pPr>
    </w:p>
    <w:p>
      <w:pPr>
        <w:ind w:left="525"/>
      </w:pPr>
    </w:p>
    <w:p>
      <w:pPr>
        <w:ind w:left="840" w:hanging="840" w:hangingChars="400"/>
      </w:pPr>
    </w:p>
    <w:p>
      <w:pPr>
        <w:pStyle w:val="14"/>
        <w:snapToGrid w:val="0"/>
        <w:rPr>
          <w:rFonts w:ascii="Lucida Sans Unicode" w:hAnsi="Lucida Sans Unicode" w:cs="Lucida Sans Unicode"/>
          <w:b/>
          <w:bCs/>
          <w:sz w:val="24"/>
          <w:szCs w:val="24"/>
        </w:rPr>
      </w:pPr>
      <w:r>
        <w:rPr>
          <w:rFonts w:ascii="Lucida Sans Unicode" w:hAnsi="Lucida Sans Unicode" w:cs="Lucida Sans Unicode"/>
          <w:b/>
          <w:bCs/>
          <w:sz w:val="24"/>
          <w:szCs w:val="24"/>
        </w:rPr>
        <w:t>2011</w:t>
      </w:r>
      <w:r>
        <w:rPr>
          <w:rFonts w:hint="eastAsia" w:ascii="宋体" w:cs="Lucida Sans Unicode"/>
          <w:b/>
          <w:bCs/>
          <w:sz w:val="24"/>
          <w:szCs w:val="24"/>
        </w:rPr>
        <w:t>成都中考语文试题</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w:t>
      </w:r>
      <w:r>
        <w:rPr>
          <w:rFonts w:hint="eastAsia" w:ascii="宋体" w:cs="Lucida Sans Unicode"/>
          <w:sz w:val="24"/>
          <w:szCs w:val="24"/>
        </w:rPr>
        <w:t>二</w:t>
      </w:r>
      <w:r>
        <w:rPr>
          <w:rFonts w:ascii="Lucida Sans Unicode" w:hAnsi="Lucida Sans Unicode" w:cs="Lucida Sans Unicode"/>
          <w:sz w:val="24"/>
          <w:szCs w:val="24"/>
        </w:rPr>
        <w:t>)</w:t>
      </w:r>
      <w:r>
        <w:rPr>
          <w:rFonts w:hint="eastAsia" w:ascii="宋体" w:cs="Lucida Sans Unicode"/>
          <w:sz w:val="24"/>
          <w:szCs w:val="24"/>
        </w:rPr>
        <w:t>阅读下面的小说，完成</w:t>
      </w:r>
      <w:r>
        <w:rPr>
          <w:rFonts w:ascii="Lucida Sans Unicode" w:hAnsi="Lucida Sans Unicode" w:cs="Lucida Sans Unicode"/>
          <w:sz w:val="24"/>
          <w:szCs w:val="24"/>
        </w:rPr>
        <w:t>8</w:t>
      </w:r>
      <w:r>
        <w:rPr>
          <w:rFonts w:hint="eastAsia" w:ascii="宋体" w:cs="Lucida Sans Unicode"/>
          <w:sz w:val="24"/>
          <w:szCs w:val="24"/>
        </w:rPr>
        <w:t>～</w:t>
      </w:r>
      <w:r>
        <w:rPr>
          <w:rFonts w:ascii="Lucida Sans Unicode" w:hAnsi="Lucida Sans Unicode" w:cs="Lucida Sans Unicode"/>
          <w:sz w:val="24"/>
          <w:szCs w:val="24"/>
        </w:rPr>
        <w:t>11</w:t>
      </w:r>
      <w:r>
        <w:rPr>
          <w:rFonts w:hint="eastAsia" w:ascii="宋体" w:cs="Lucida Sans Unicode"/>
          <w:sz w:val="24"/>
          <w:szCs w:val="24"/>
        </w:rPr>
        <w:t>题。</w:t>
      </w:r>
      <w:r>
        <w:rPr>
          <w:rFonts w:ascii="Lucida Sans Unicode" w:hAnsi="Lucida Sans Unicode" w:cs="Lucida Sans Unicode"/>
          <w:sz w:val="24"/>
          <w:szCs w:val="24"/>
        </w:rPr>
        <w:t>(18</w:t>
      </w:r>
      <w:r>
        <w:rPr>
          <w:rFonts w:hint="eastAsia" w:ascii="宋体" w:cs="Lucida Sans Unicode"/>
          <w:sz w:val="24"/>
          <w:szCs w:val="24"/>
        </w:rPr>
        <w:t>分</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翻浆的心</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毕淑敏</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那年，我放假回家，搭了一辆运送旧轮胎的货车，颠簸了一天，夜幕降临才进入戈壁。正是春天，道路翻浆</w:t>
      </w:r>
      <w:r>
        <w:rPr>
          <w:rFonts w:hint="eastAsia" w:ascii="宋体"/>
          <w:sz w:val="24"/>
          <w:szCs w:val="24"/>
        </w:rPr>
        <w:t>①</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突然在无边的沉寂中，立起一根"</w:t>
      </w:r>
      <w:r>
        <w:rPr>
          <w:rFonts w:hint="eastAsia" w:ascii="宋体" w:cs="Lucida Sans Unicode"/>
          <w:sz w:val="24"/>
          <w:szCs w:val="24"/>
        </w:rPr>
        <w:t>土柱</w:t>
      </w:r>
      <w:r>
        <w:rPr>
          <w:rFonts w:ascii="Lucida Sans Unicode" w:hAnsi="Lucida Sans Unicode" w:cs="Lucida Sans Unicode"/>
          <w:sz w:val="24"/>
          <w:szCs w:val="24"/>
        </w:rPr>
        <w:t>"</w:t>
      </w:r>
      <w:r>
        <w:rPr>
          <w:rFonts w:hint="eastAsia" w:ascii="宋体" w:cs="Lucida Sans Unicode"/>
          <w:sz w:val="24"/>
          <w:szCs w:val="24"/>
        </w:rPr>
        <w:t>，遮挡了银色的车灯。</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你找死吗</w:t>
      </w:r>
      <w:r>
        <w:rPr>
          <w:rFonts w:ascii="Lucida Sans Unicode" w:hAnsi="Lucida Sans Unicode" w:cs="Lucida Sans Unicode"/>
          <w:sz w:val="24"/>
          <w:szCs w:val="24"/>
        </w:rPr>
        <w:t>?!"</w:t>
      </w:r>
      <w:r>
        <w:rPr>
          <w:rFonts w:hint="eastAsia" w:ascii="宋体" w:cs="Lucida Sans Unicode"/>
          <w:sz w:val="24"/>
          <w:szCs w:val="24"/>
        </w:rPr>
        <w:t>司机破口大骂。</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我这才看清是个青年，穿着一件黄色旧大衣，拎着一个系着鬃绳的袋子。</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我要搭车，我得回家。</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不带</w:t>
      </w:r>
      <w:r>
        <w:rPr>
          <w:rFonts w:ascii="Lucida Sans Unicode" w:hAnsi="Lucida Sans Unicode" w:cs="Lucida Sans Unicode"/>
          <w:sz w:val="24"/>
          <w:szCs w:val="24"/>
        </w:rPr>
        <w:t>!</w:t>
      </w:r>
      <w:r>
        <w:rPr>
          <w:rFonts w:hint="eastAsia" w:ascii="宋体" w:cs="Lucida Sans Unicode"/>
          <w:sz w:val="24"/>
          <w:szCs w:val="24"/>
        </w:rPr>
        <w:t>哪有你的地方</w:t>
      </w:r>
      <w:r>
        <w:rPr>
          <w:rFonts w:ascii="Lucida Sans Unicode" w:hAnsi="Lucida Sans Unicode" w:cs="Lucida Sans Unicode"/>
          <w:sz w:val="24"/>
          <w:szCs w:val="24"/>
        </w:rPr>
        <w:t>!"</w:t>
      </w:r>
      <w:r>
        <w:rPr>
          <w:rFonts w:hint="eastAsia" w:ascii="宋体" w:cs="Lucida Sans Unicode"/>
          <w:sz w:val="24"/>
          <w:szCs w:val="24"/>
        </w:rPr>
        <w:t>司机愤愤地说。</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我蹲大厢板就行。</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不带</w:t>
      </w:r>
      <w:r>
        <w:rPr>
          <w:rFonts w:ascii="Lucida Sans Unicode" w:hAnsi="Lucida Sans Unicode" w:cs="Lucida Sans Unicode"/>
          <w:sz w:val="24"/>
          <w:szCs w:val="24"/>
        </w:rPr>
        <w:t>!"</w:t>
      </w:r>
      <w:r>
        <w:rPr>
          <w:rFonts w:hint="eastAsia" w:ascii="宋体" w:cs="Lucida Sans Unicode"/>
          <w:sz w:val="24"/>
          <w:szCs w:val="24"/>
        </w:rPr>
        <w:t>司机说着，踩了油门，准备闪过他往前开。</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那个人抱住车灯说："</w:t>
      </w:r>
      <w:r>
        <w:rPr>
          <w:rFonts w:hint="eastAsia" w:ascii="宋体" w:cs="Lucida Sans Unicode"/>
          <w:sz w:val="24"/>
          <w:szCs w:val="24"/>
        </w:rPr>
        <w:t>我母亲病了</w:t>
      </w:r>
      <w:r>
        <w:rPr>
          <w:rFonts w:ascii="Lucida Sans Unicode" w:hAnsi="Lucida Sans Unicode" w:cs="Lucida Sans Unicode"/>
          <w:sz w:val="24"/>
          <w:szCs w:val="24"/>
        </w:rPr>
        <w:t>……</w:t>
      </w:r>
      <w:r>
        <w:rPr>
          <w:rFonts w:hint="eastAsia" w:ascii="宋体" w:cs="Lucida Sans Unicode"/>
          <w:sz w:val="24"/>
          <w:szCs w:val="24"/>
        </w:rPr>
        <w:t>我到场部好不容易借到点小米</w:t>
      </w:r>
      <w:r>
        <w:rPr>
          <w:rFonts w:ascii="Lucida Sans Unicode" w:hAnsi="Lucida Sans Unicode" w:cs="Lucida Sans Unicode"/>
          <w:sz w:val="24"/>
          <w:szCs w:val="24"/>
        </w:rPr>
        <w:t>……</w:t>
      </w:r>
      <w:r>
        <w:rPr>
          <w:rFonts w:hint="eastAsia" w:ascii="宋体" w:cs="Lucida Sans Unicode"/>
          <w:sz w:val="24"/>
          <w:szCs w:val="24"/>
        </w:rPr>
        <w:t>我母亲想吃</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让他上车吧</w:t>
      </w:r>
      <w:r>
        <w:rPr>
          <w:rFonts w:ascii="Lucida Sans Unicode" w:hAnsi="Lucida Sans Unicode" w:cs="Lucida Sans Unicode"/>
          <w:sz w:val="24"/>
          <w:szCs w:val="24"/>
        </w:rPr>
        <w:t>!"</w:t>
      </w:r>
      <w:r>
        <w:rPr>
          <w:rFonts w:hint="eastAsia" w:ascii="宋体" w:cs="Lucida Sans Unicode"/>
          <w:sz w:val="24"/>
          <w:szCs w:val="24"/>
        </w:rPr>
        <w:t>我有些同情地说。</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他立即抱着口袋往车厢上爬，"</w:t>
      </w:r>
      <w:r>
        <w:rPr>
          <w:rFonts w:hint="eastAsia" w:ascii="宋体" w:cs="Lucida Sans Unicode"/>
          <w:sz w:val="24"/>
          <w:szCs w:val="24"/>
        </w:rPr>
        <w:t>谢谢谢</w:t>
      </w:r>
      <w:r>
        <w:rPr>
          <w:rFonts w:ascii="Lucida Sans Unicode" w:hAnsi="Lucida Sans Unicode" w:cs="Lucida Sans Unicode"/>
          <w:sz w:val="24"/>
          <w:szCs w:val="24"/>
        </w:rPr>
        <w:t>……</w:t>
      </w:r>
      <w:r>
        <w:rPr>
          <w:rFonts w:hint="eastAsia" w:ascii="宋体" w:cs="Lucida Sans Unicode"/>
          <w:sz w:val="24"/>
          <w:szCs w:val="24"/>
        </w:rPr>
        <w:t>谢</w:t>
      </w:r>
      <w:r>
        <w:rPr>
          <w:rFonts w:ascii="Lucida Sans Unicode" w:hAnsi="Lucida Sans Unicode" w:cs="Lucida Sans Unicode"/>
          <w:sz w:val="24"/>
          <w:szCs w:val="24"/>
        </w:rPr>
        <w:t>……"</w:t>
      </w:r>
      <w:r>
        <w:rPr>
          <w:rFonts w:hint="eastAsia" w:ascii="宋体" w:cs="Lucida Sans Unicode"/>
          <w:sz w:val="24"/>
          <w:szCs w:val="24"/>
        </w:rPr>
        <w:t>最后一个</w:t>
      </w:r>
      <w:r>
        <w:rPr>
          <w:rFonts w:ascii="Lucida Sans Unicode" w:hAnsi="Lucida Sans Unicode" w:cs="Lucida Sans Unicode"/>
          <w:sz w:val="24"/>
          <w:szCs w:val="24"/>
        </w:rPr>
        <w:t>"</w:t>
      </w:r>
      <w:r>
        <w:rPr>
          <w:rFonts w:hint="eastAsia" w:ascii="宋体" w:cs="Lucida Sans Unicode"/>
          <w:sz w:val="24"/>
          <w:szCs w:val="24"/>
        </w:rPr>
        <w:t>谢</w:t>
      </w:r>
      <w:r>
        <w:rPr>
          <w:rFonts w:ascii="Lucida Sans Unicode" w:hAnsi="Lucida Sans Unicode" w:cs="Lucida Sans Unicode"/>
          <w:sz w:val="24"/>
          <w:szCs w:val="24"/>
        </w:rPr>
        <w:t>"</w:t>
      </w:r>
      <w:r>
        <w:rPr>
          <w:rFonts w:hint="eastAsia" w:ascii="宋体" w:cs="Lucida Sans Unicode"/>
          <w:sz w:val="24"/>
          <w:szCs w:val="24"/>
        </w:rPr>
        <w:t>字已是从轮胎缝隙里发出来的。</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夜风在车窗外凄厉地呜叫。我找到司机身后小窗的一个小洞，屏住气向里窥探。</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朦胧的月色中，那个青年龟缩在起伏的轮胎里。每一次颠簸，他都像被遗弃的篮球，被橡胶轮胎击打得嘭嘭作响。</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我好像觉得他要干什么。</w:t>
      </w:r>
      <w:r>
        <w:rPr>
          <w:rFonts w:ascii="Lucida Sans Unicode" w:hAnsi="Lucida Sans Unicode" w:cs="Lucida Sans Unicode"/>
          <w:sz w:val="24"/>
          <w:szCs w:val="24"/>
        </w:rPr>
        <w:t>"</w:t>
      </w:r>
      <w:r>
        <w:rPr>
          <w:rFonts w:hint="eastAsia" w:ascii="宋体" w:cs="Lucida Sans Unicode"/>
          <w:sz w:val="24"/>
          <w:szCs w:val="24"/>
        </w:rPr>
        <w:t>司机说。</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这一次，我看到青年敏捷地跳到两个大轮胎之间，手脚麻利地搬动着我的提包。那里装着我带给父母的礼物。"</w:t>
      </w:r>
      <w:r>
        <w:rPr>
          <w:rFonts w:hint="eastAsia" w:ascii="宋体" w:cs="Lucida Sans Unicode"/>
          <w:sz w:val="24"/>
          <w:szCs w:val="24"/>
        </w:rPr>
        <w:t>哎呀，他偷我东西呢</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司机狠踩油门，车就像被横刺了一刀的烈马，疯狂地弹射出去。我顺着小洞看去，那人仿佛被冻僵了，弓着腰抱着头，企图凭借冰冷的橡胶御寒。我的提包虽已被挪了地方，但依旧完整。</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司机说："</w:t>
      </w:r>
      <w:r>
        <w:rPr>
          <w:rFonts w:hint="eastAsia" w:ascii="宋体" w:cs="Lucida Sans Unicode"/>
          <w:sz w:val="24"/>
          <w:szCs w:val="24"/>
        </w:rPr>
        <w:t>车速这么快，他不敢动了。</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路面变得更加难走，车速减慢了。我不知如何是好，紧张地盯着那个小洞。青年也觉察到了车速的变化，不失时机地站起身，重新搬动了我的提包。</w:t>
      </w:r>
    </w:p>
    <w:p>
      <w:pPr>
        <w:pStyle w:val="14"/>
        <w:snapToGrid w:val="0"/>
        <w:rPr>
          <w:rFonts w:ascii="Lucida Sans Unicode" w:hAnsi="Lucida Sans Unicode" w:cs="Lucida Sans Unicode"/>
          <w:sz w:val="24"/>
          <w:szCs w:val="24"/>
          <w:u w:val="single"/>
        </w:rPr>
      </w:pPr>
      <w:r>
        <w:rPr>
          <w:rFonts w:ascii="Lucida Sans Unicode" w:hAnsi="Lucida Sans Unicode" w:cs="Lucida Sans Unicode"/>
          <w:sz w:val="24"/>
          <w:szCs w:val="24"/>
        </w:rPr>
        <w:t xml:space="preserve">  我痛苦地几乎大叫。司机趁着车的趔趄，索性加大了摇晃的频率，车窗几乎吻到路旁的沙砾。</w:t>
      </w:r>
      <w:r>
        <w:rPr>
          <w:rFonts w:ascii="Lucida Sans Unicode" w:hAnsi="Lucida Sans Unicode" w:cs="Lucida Sans Unicode"/>
          <w:sz w:val="24"/>
          <w:szCs w:val="24"/>
          <w:u w:val="single"/>
        </w:rPr>
        <w:t>再看青年，他扑到在地，像一团被人践踏的草，虚弱但</w:t>
      </w:r>
      <w:r>
        <w:rPr>
          <w:rFonts w:hint="eastAsia" w:ascii="Lucida Sans Unicode" w:hAnsi="Lucida Sans Unicode" w:cs="Lucida Sans Unicode"/>
          <w:sz w:val="24"/>
          <w:szCs w:val="24"/>
          <w:u w:val="single"/>
        </w:rPr>
        <w:t>仍</w:t>
      </w:r>
      <w:r>
        <w:rPr>
          <w:rFonts w:ascii="Lucida Sans Unicode" w:hAnsi="Lucida Sans Unicode" w:cs="Lucida Sans Unicode"/>
          <w:sz w:val="24"/>
          <w:szCs w:val="24"/>
          <w:u w:val="single"/>
        </w:rPr>
        <w:t>不失张牙舞爪的姿势，贪婪地守护着我的提包--</w:t>
      </w:r>
      <w:r>
        <w:rPr>
          <w:rFonts w:hint="eastAsia" w:ascii="宋体" w:cs="Lucida Sans Unicode"/>
          <w:sz w:val="24"/>
          <w:szCs w:val="24"/>
          <w:u w:val="single"/>
        </w:rPr>
        <w:t>他的猎物。</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司机继续做着"</w:t>
      </w:r>
      <w:r>
        <w:rPr>
          <w:rFonts w:hint="eastAsia" w:ascii="宋体" w:cs="Lucida Sans Unicode"/>
          <w:sz w:val="24"/>
          <w:szCs w:val="24"/>
        </w:rPr>
        <w:t>高难</w:t>
      </w:r>
      <w:r>
        <w:rPr>
          <w:rFonts w:ascii="Lucida Sans Unicode" w:hAnsi="Lucida Sans Unicode" w:cs="Lucida Sans Unicode"/>
          <w:sz w:val="24"/>
          <w:szCs w:val="24"/>
        </w:rPr>
        <w:t>"</w:t>
      </w:r>
      <w:r>
        <w:rPr>
          <w:rFonts w:hint="eastAsia" w:ascii="宋体" w:cs="Lucida Sans Unicode"/>
          <w:sz w:val="24"/>
          <w:szCs w:val="24"/>
        </w:rPr>
        <w:t>动作。我又去看那青年，他像夏日里一条疲倦的狗，无助地躺在了轮胎中央。</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道路毫无先兆地平滑起来，翻浆也消失得无影无踪。司机说："</w:t>
      </w:r>
      <w:r>
        <w:rPr>
          <w:rFonts w:hint="eastAsia" w:ascii="宋体" w:cs="Lucida Sans Unicode"/>
          <w:sz w:val="24"/>
          <w:szCs w:val="24"/>
        </w:rPr>
        <w:t>扶好你的脑袋。</w:t>
      </w:r>
      <w:r>
        <w:rPr>
          <w:rFonts w:ascii="Lucida Sans Unicode" w:hAnsi="Lucida Sans Unicode" w:cs="Lucida Sans Unicode"/>
          <w:sz w:val="24"/>
          <w:szCs w:val="24"/>
        </w:rPr>
        <w:t>"</w:t>
      </w:r>
      <w:r>
        <w:rPr>
          <w:rFonts w:hint="eastAsia" w:ascii="宋体" w:cs="Lucida Sans Unicode"/>
          <w:sz w:val="24"/>
          <w:szCs w:val="24"/>
        </w:rPr>
        <w:t>就在他的右腿狠狠地踩下去之前，我双腿紧紧抵地，双腕死撑面前的铁板</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不用看我也知道，那个青年，在这突如其来的急刹车面前，可能要被卸成零件。"</w:t>
      </w:r>
      <w:r>
        <w:rPr>
          <w:rFonts w:hint="eastAsia" w:ascii="宋体" w:cs="Lucida Sans Unicode"/>
          <w:sz w:val="24"/>
          <w:szCs w:val="24"/>
        </w:rPr>
        <w:t>看他还有没有劲偷别人的东西</w:t>
      </w:r>
      <w:r>
        <w:rPr>
          <w:rFonts w:ascii="Lucida Sans Unicode" w:hAnsi="Lucida Sans Unicode" w:cs="Lucida Sans Unicode"/>
          <w:sz w:val="24"/>
          <w:szCs w:val="24"/>
        </w:rPr>
        <w:t>! "</w:t>
      </w:r>
      <w:r>
        <w:rPr>
          <w:rFonts w:hint="eastAsia" w:ascii="宋体" w:cs="Lucida Sans Unicode"/>
          <w:sz w:val="24"/>
          <w:szCs w:val="24"/>
        </w:rPr>
        <w:t>司机踌躇满志地说。</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我心里安宁了许多。只见那个青年艰难地在轮胎缝里爬，不时还用手抹一下脸，把一种我看不清颜色的液体弹开……</w:t>
      </w:r>
      <w:r>
        <w:rPr>
          <w:rFonts w:hint="eastAsia" w:ascii="宋体" w:cs="Lucida Sans Unicode"/>
          <w:sz w:val="24"/>
          <w:szCs w:val="24"/>
        </w:rPr>
        <w:t>他把我的提包紧紧地抱在怀里，往手上哈着气，摆弄着拉锁上的提梁。这时，他扎在口袋上的绳子已经解开，就等着把我提包里的东西搬进去呢</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他就要把我的东西拿走了</w:t>
      </w:r>
      <w:r>
        <w:rPr>
          <w:rFonts w:ascii="Lucida Sans Unicode" w:hAnsi="Lucida Sans Unicode" w:cs="Lucida Sans Unicode"/>
          <w:sz w:val="24"/>
          <w:szCs w:val="24"/>
        </w:rPr>
        <w:t>!"</w:t>
      </w:r>
      <w:r>
        <w:rPr>
          <w:rFonts w:hint="eastAsia" w:ascii="宋体" w:cs="Lucida Sans Unicode"/>
          <w:sz w:val="24"/>
          <w:szCs w:val="24"/>
        </w:rPr>
        <w:t>我惊恐万状地说。师傅这次反倒不慌不忙，嘴角甚至显出隐隐的笑意。</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我们到了一个兵站，也是离那个贼娃子住的村最近的公路，他家那儿是根本不通车的，至少还要往沙漠腹地走10</w:t>
      </w:r>
      <w:r>
        <w:rPr>
          <w:rFonts w:hint="eastAsia" w:ascii="宋体" w:cs="Lucida Sans Unicode"/>
          <w:sz w:val="24"/>
          <w:szCs w:val="24"/>
        </w:rPr>
        <w:t>公里</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那个青年挽着他的口袋，像个木偶似的往下爬，跪坐在地上。不过才个把时辰的车程，他脸上除了原有的土黄之外，还平添了青光，额上还有蜿蜒的血迹。</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学学啦</w:t>
      </w:r>
      <w:r>
        <w:rPr>
          <w:rFonts w:ascii="Lucida Sans Unicode" w:hAnsi="Lucida Sans Unicode" w:cs="Lucida Sans Unicode"/>
          <w:sz w:val="24"/>
          <w:szCs w:val="24"/>
        </w:rPr>
        <w:t>……</w:t>
      </w:r>
      <w:r>
        <w:rPr>
          <w:rFonts w:hint="eastAsia" w:ascii="宋体" w:cs="Lucida Sans Unicode"/>
          <w:sz w:val="24"/>
          <w:szCs w:val="24"/>
        </w:rPr>
        <w:t>学学</w:t>
      </w:r>
      <w:r>
        <w:rPr>
          <w:rFonts w:ascii="Lucida Sans Unicode" w:hAnsi="Lucida Sans Unicode" w:cs="Lucida Sans Unicode"/>
          <w:sz w:val="24"/>
          <w:szCs w:val="24"/>
        </w:rPr>
        <w:t>……"</w:t>
      </w:r>
      <w:r>
        <w:rPr>
          <w:rFonts w:hint="eastAsia" w:ascii="宋体" w:cs="Lucida Sans Unicode"/>
          <w:sz w:val="24"/>
          <w:szCs w:val="24"/>
        </w:rPr>
        <w:t>他的舌头冻僵了，把</w:t>
      </w:r>
      <w:r>
        <w:rPr>
          <w:rFonts w:ascii="Lucida Sans Unicode" w:hAnsi="Lucida Sans Unicode" w:cs="Lucida Sans Unicode"/>
          <w:sz w:val="24"/>
          <w:szCs w:val="24"/>
        </w:rPr>
        <w:t>"</w:t>
      </w:r>
      <w:r>
        <w:rPr>
          <w:rFonts w:hint="eastAsia" w:ascii="宋体" w:cs="Lucida Sans Unicode"/>
          <w:sz w:val="24"/>
          <w:szCs w:val="24"/>
        </w:rPr>
        <w:t>谢</w:t>
      </w:r>
      <w:r>
        <w:rPr>
          <w:rFonts w:ascii="Lucida Sans Unicode" w:hAnsi="Lucida Sans Unicode" w:cs="Lucida Sans Unicode"/>
          <w:sz w:val="24"/>
          <w:szCs w:val="24"/>
        </w:rPr>
        <w:t>"</w:t>
      </w:r>
      <w:r>
        <w:rPr>
          <w:rFonts w:hint="eastAsia" w:ascii="宋体" w:cs="Lucida Sans Unicode"/>
          <w:sz w:val="24"/>
          <w:szCs w:val="24"/>
        </w:rPr>
        <w:t>说成了</w:t>
      </w:r>
      <w:r>
        <w:rPr>
          <w:rFonts w:ascii="Lucida Sans Unicode" w:hAnsi="Lucida Sans Unicode" w:cs="Lucida Sans Unicode"/>
          <w:sz w:val="24"/>
          <w:szCs w:val="24"/>
        </w:rPr>
        <w:t>"</w:t>
      </w:r>
      <w:r>
        <w:rPr>
          <w:rFonts w:hint="eastAsia" w:ascii="宋体" w:cs="Lucida Sans Unicode"/>
          <w:sz w:val="24"/>
          <w:szCs w:val="24"/>
        </w:rPr>
        <w:t>学</w:t>
      </w:r>
      <w:r>
        <w:rPr>
          <w:rFonts w:ascii="Lucida Sans Unicode" w:hAnsi="Lucida Sans Unicode" w:cs="Lucida Sans Unicode"/>
          <w:sz w:val="24"/>
          <w:szCs w:val="24"/>
        </w:rPr>
        <w:t>"</w:t>
      </w:r>
      <w:r>
        <w:rPr>
          <w:rFonts w:hint="eastAsia" w:ascii="宋体"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他说："</w:t>
      </w:r>
      <w:r>
        <w:rPr>
          <w:rFonts w:hint="eastAsia" w:ascii="宋体" w:cs="Lucida Sans Unicode"/>
          <w:sz w:val="24"/>
          <w:szCs w:val="24"/>
        </w:rPr>
        <w:t>学学你们把车开得这样快，我知道你们是为我在赶路</w:t>
      </w:r>
      <w:r>
        <w:rPr>
          <w:rFonts w:ascii="Lucida Sans Unicode" w:hAnsi="Lucida Sans Unicode" w:cs="Lucida Sans Unicode"/>
          <w:sz w:val="24"/>
          <w:szCs w:val="24"/>
        </w:rPr>
        <w:t>……</w:t>
      </w:r>
      <w:r>
        <w:rPr>
          <w:rFonts w:hint="eastAsia" w:ascii="宋体" w:cs="Lucida Sans Unicode"/>
          <w:sz w:val="24"/>
          <w:szCs w:val="24"/>
        </w:rPr>
        <w:t>学学</w:t>
      </w:r>
      <w:r>
        <w:rPr>
          <w:rFonts w:ascii="Lucida Sans Unicode" w:hAnsi="Lucida Sans Unicode" w:cs="Lucida Sans Unicode"/>
          <w:sz w:val="24"/>
          <w:szCs w:val="24"/>
        </w:rPr>
        <w:t>……"</w:t>
      </w:r>
      <w:r>
        <w:rPr>
          <w:rFonts w:hint="eastAsia" w:ascii="宋体" w:cs="Lucida Sans Unicode"/>
          <w:sz w:val="24"/>
          <w:szCs w:val="24"/>
        </w:rPr>
        <w:t>他恋恋不舍地离开了我们。</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看着他蹒跚的身影，我不由自主地喝了一声："</w:t>
      </w:r>
      <w:r>
        <w:rPr>
          <w:rFonts w:hint="eastAsia" w:ascii="宋体" w:cs="Lucida Sans Unicode"/>
          <w:sz w:val="24"/>
          <w:szCs w:val="24"/>
        </w:rPr>
        <w:t>你停下</w:t>
      </w:r>
      <w:r>
        <w:rPr>
          <w:rFonts w:ascii="Lucida Sans Unicode" w:hAnsi="Lucida Sans Unicode" w:cs="Lucida Sans Unicode"/>
          <w:sz w:val="24"/>
          <w:szCs w:val="24"/>
        </w:rPr>
        <w:t>!"</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w:t>
      </w:r>
      <w:r>
        <w:rPr>
          <w:rFonts w:hint="eastAsia" w:ascii="宋体" w:cs="Lucida Sans Unicode"/>
          <w:sz w:val="24"/>
          <w:szCs w:val="24"/>
        </w:rPr>
        <w:t>我要查查我的东西少了没有。</w:t>
      </w:r>
      <w:r>
        <w:rPr>
          <w:rFonts w:ascii="Lucida Sans Unicode" w:hAnsi="Lucida Sans Unicode" w:cs="Lucida Sans Unicode"/>
          <w:sz w:val="24"/>
          <w:szCs w:val="24"/>
        </w:rPr>
        <w:t>"</w:t>
      </w:r>
      <w:r>
        <w:rPr>
          <w:rFonts w:hint="eastAsia" w:ascii="宋体" w:cs="Lucida Sans Unicode"/>
          <w:sz w:val="24"/>
          <w:szCs w:val="24"/>
        </w:rPr>
        <w:t>我很严正地对他说。</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司机赞许地冲我眨眨眼睛。</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 xml:space="preserve">  青年迷惑地面对我们，脖子柔软地耷拉下来，不堪重负的样子。我敏捷地爬上大厢板。我看到了我的提包。我摸索着它，每一环拉锁都像小兽的牙齿般细密结实。突然触到鬃毛样的粗糙，我意识到这正是搭车人袋子上那截失踪的鬃绳。它把我的提包牢牢地固定在大厢的木条上，像焊住一般结实。我的心像凌空遭遇寒流，冻得皱缩起来。           (</w:t>
      </w:r>
      <w:r>
        <w:rPr>
          <w:rFonts w:hint="eastAsia" w:ascii="宋体" w:cs="Lucida Sans Unicode"/>
          <w:sz w:val="24"/>
          <w:szCs w:val="24"/>
        </w:rPr>
        <w:t>有删改</w:t>
      </w:r>
      <w:r>
        <w:rPr>
          <w:rFonts w:ascii="Lucida Sans Unicode" w:hAnsi="Lucida Sans Unicode" w:cs="Lucida Sans Unicode"/>
          <w:sz w:val="24"/>
          <w:szCs w:val="24"/>
        </w:rPr>
        <w:t>)</w:t>
      </w:r>
    </w:p>
    <w:p>
      <w:pPr>
        <w:pStyle w:val="14"/>
        <w:snapToGrid w:val="0"/>
        <w:rPr>
          <w:rFonts w:hint="eastAsia" w:ascii="宋体"/>
          <w:sz w:val="24"/>
          <w:szCs w:val="24"/>
        </w:rPr>
      </w:pPr>
      <w:r>
        <w:rPr>
          <w:rFonts w:ascii="Lucida Sans Unicode" w:hAnsi="Lucida Sans Unicode" w:cs="Lucida Sans Unicode"/>
          <w:sz w:val="24"/>
          <w:szCs w:val="24"/>
        </w:rPr>
        <w:t>[</w:t>
      </w:r>
      <w:r>
        <w:rPr>
          <w:rFonts w:hint="eastAsia" w:ascii="宋体" w:cs="Lucida Sans Unicode"/>
          <w:sz w:val="24"/>
          <w:szCs w:val="24"/>
        </w:rPr>
        <w:t>注释</w:t>
      </w:r>
      <w:r>
        <w:rPr>
          <w:rFonts w:ascii="Lucida Sans Unicode" w:hAnsi="Lucida Sans Unicode" w:cs="Lucida Sans Unicode"/>
          <w:sz w:val="24"/>
          <w:szCs w:val="24"/>
        </w:rPr>
        <w:t>]</w:t>
      </w:r>
      <w:r>
        <w:rPr>
          <w:rFonts w:hint="eastAsia" w:ascii="宋体"/>
          <w:sz w:val="24"/>
          <w:szCs w:val="24"/>
        </w:rPr>
        <w:t>①</w:t>
      </w:r>
      <w:r>
        <w:rPr>
          <w:rFonts w:ascii="Lucida Sans Unicode" w:hAnsi="Lucida Sans Unicode" w:cs="Lucida Sans Unicode"/>
          <w:sz w:val="24"/>
          <w:szCs w:val="24"/>
        </w:rPr>
        <w:t>翻浆：春暖解冻时，地面或道路表面发生裂纹并渗出水分和泥浆。</w:t>
      </w:r>
    </w:p>
    <w:p>
      <w:pPr>
        <w:pStyle w:val="14"/>
        <w:snapToGrid w:val="0"/>
        <w:rPr>
          <w:rFonts w:hint="eastAsia" w:ascii="Lucida Sans Unicode" w:hAnsi="Lucida Sans Unicode" w:cs="Lucida Sans Unicode"/>
          <w:sz w:val="24"/>
          <w:szCs w:val="24"/>
        </w:rPr>
      </w:pPr>
      <w:r>
        <w:rPr>
          <w:rFonts w:ascii="Lucida Sans Unicode" w:hAnsi="Lucida Sans Unicode" w:cs="Lucida Sans Unicode"/>
          <w:sz w:val="24"/>
          <w:szCs w:val="24"/>
        </w:rPr>
        <w:t>8</w:t>
      </w:r>
      <w:r>
        <w:rPr>
          <w:rFonts w:hint="eastAsia" w:ascii="宋体" w:cs="Lucida Sans Unicode"/>
          <w:sz w:val="24"/>
          <w:szCs w:val="24"/>
        </w:rPr>
        <w:t>．小说中的</w:t>
      </w:r>
      <w:r>
        <w:rPr>
          <w:rFonts w:ascii="Lucida Sans Unicode" w:hAnsi="Lucida Sans Unicode" w:cs="Lucida Sans Unicode"/>
          <w:sz w:val="24"/>
          <w:szCs w:val="24"/>
        </w:rPr>
        <w:t>"</w:t>
      </w:r>
      <w:r>
        <w:rPr>
          <w:rFonts w:hint="eastAsia" w:ascii="宋体" w:cs="Lucida Sans Unicode"/>
          <w:sz w:val="24"/>
          <w:szCs w:val="24"/>
        </w:rPr>
        <w:t>青年</w:t>
      </w:r>
      <w:r>
        <w:rPr>
          <w:rFonts w:ascii="Lucida Sans Unicode" w:hAnsi="Lucida Sans Unicode" w:cs="Lucida Sans Unicode"/>
          <w:sz w:val="24"/>
          <w:szCs w:val="24"/>
        </w:rPr>
        <w:t>"</w:t>
      </w:r>
      <w:r>
        <w:rPr>
          <w:rFonts w:hint="eastAsia" w:ascii="宋体" w:cs="Lucida Sans Unicode"/>
          <w:sz w:val="24"/>
          <w:szCs w:val="24"/>
        </w:rPr>
        <w:t>是怎样的一个人</w:t>
      </w:r>
      <w:r>
        <w:rPr>
          <w:rFonts w:ascii="Lucida Sans Unicode" w:hAnsi="Lucida Sans Unicode" w:cs="Lucida Sans Unicode"/>
          <w:sz w:val="24"/>
          <w:szCs w:val="24"/>
        </w:rPr>
        <w:t>?</w:t>
      </w:r>
      <w:r>
        <w:rPr>
          <w:rFonts w:hint="eastAsia" w:ascii="宋体" w:cs="Lucida Sans Unicode"/>
          <w:sz w:val="24"/>
          <w:szCs w:val="24"/>
        </w:rPr>
        <w:t>请概括作答。</w:t>
      </w:r>
      <w:r>
        <w:rPr>
          <w:rFonts w:ascii="Lucida Sans Unicode" w:hAnsi="Lucida Sans Unicode" w:cs="Lucida Sans Unicode"/>
          <w:sz w:val="24"/>
          <w:szCs w:val="24"/>
        </w:rPr>
        <w:t>(3</w:t>
      </w:r>
      <w:r>
        <w:rPr>
          <w:rFonts w:hint="eastAsia" w:ascii="宋体" w:cs="Lucida Sans Unicode"/>
          <w:sz w:val="24"/>
          <w:szCs w:val="24"/>
        </w:rPr>
        <w:t>分</w:t>
      </w:r>
      <w:r>
        <w:rPr>
          <w:rFonts w:ascii="Lucida Sans Unicode" w:hAnsi="Lucida Sans Unicode" w:cs="Lucida Sans Unicode"/>
          <w:sz w:val="24"/>
          <w:szCs w:val="24"/>
        </w:rPr>
        <w:t>)</w:t>
      </w:r>
    </w:p>
    <w:p>
      <w:pPr>
        <w:pStyle w:val="14"/>
        <w:snapToGrid w:val="0"/>
        <w:rPr>
          <w:rFonts w:hint="eastAsia" w:ascii="宋体"/>
          <w:sz w:val="24"/>
          <w:szCs w:val="24"/>
        </w:rPr>
      </w:pPr>
      <w:r>
        <w:rPr>
          <w:rFonts w:ascii="Lucida Sans Unicode" w:hAnsi="Lucida Sans Unicode" w:cs="Lucida Sans Unicode"/>
          <w:sz w:val="24"/>
          <w:szCs w:val="24"/>
        </w:rPr>
        <w:t>9</w:t>
      </w:r>
      <w:r>
        <w:rPr>
          <w:rFonts w:hint="eastAsia" w:ascii="宋体" w:cs="Lucida Sans Unicode"/>
          <w:sz w:val="24"/>
          <w:szCs w:val="24"/>
        </w:rPr>
        <w:t>．阅读文章，回答下面的问题。</w:t>
      </w:r>
      <w:r>
        <w:rPr>
          <w:rFonts w:ascii="Lucida Sans Unicode" w:hAnsi="Lucida Sans Unicode" w:cs="Lucida Sans Unicode"/>
          <w:sz w:val="24"/>
          <w:szCs w:val="24"/>
        </w:rPr>
        <w:t>(6</w:t>
      </w:r>
      <w:r>
        <w:rPr>
          <w:rFonts w:hint="eastAsia" w:ascii="宋体" w:cs="Lucida Sans Unicode"/>
          <w:sz w:val="24"/>
          <w:szCs w:val="24"/>
        </w:rPr>
        <w:t>分</w:t>
      </w:r>
      <w:r>
        <w:rPr>
          <w:rFonts w:ascii="Lucida Sans Unicode" w:hAnsi="Lucida Sans Unicode" w:cs="Lucida Sans Unicode"/>
          <w:sz w:val="24"/>
          <w:szCs w:val="24"/>
        </w:rPr>
        <w:t>)</w:t>
      </w:r>
    </w:p>
    <w:p>
      <w:pPr>
        <w:pStyle w:val="14"/>
        <w:snapToGrid w:val="0"/>
        <w:rPr>
          <w:rFonts w:hint="eastAsia" w:ascii="Lucida Sans Unicode" w:hAnsi="Lucida Sans Unicode" w:cs="Lucida Sans Unicode"/>
          <w:b/>
          <w:bCs/>
          <w:sz w:val="24"/>
          <w:szCs w:val="24"/>
        </w:rPr>
      </w:pPr>
      <w:r>
        <w:rPr>
          <w:rFonts w:ascii="Lucida Sans Unicode" w:hAnsi="Lucida Sans Unicode" w:cs="Lucida Sans Unicode"/>
          <w:b/>
          <w:bCs/>
          <w:sz w:val="24"/>
          <w:szCs w:val="24"/>
        </w:rPr>
        <w:t>(1)</w:t>
      </w:r>
      <w:r>
        <w:rPr>
          <w:rFonts w:hint="eastAsia" w:ascii="宋体" w:cs="Lucida Sans Unicode"/>
          <w:b/>
          <w:bCs/>
          <w:sz w:val="24"/>
          <w:szCs w:val="24"/>
        </w:rPr>
        <w:t>联系全文，简要说说题目中</w:t>
      </w:r>
      <w:r>
        <w:rPr>
          <w:rFonts w:ascii="Lucida Sans Unicode" w:hAnsi="Lucida Sans Unicode" w:cs="Lucida Sans Unicode"/>
          <w:b/>
          <w:bCs/>
          <w:sz w:val="24"/>
          <w:szCs w:val="24"/>
        </w:rPr>
        <w:t>"</w:t>
      </w:r>
      <w:r>
        <w:rPr>
          <w:rFonts w:hint="eastAsia" w:ascii="宋体" w:cs="Lucida Sans Unicode"/>
          <w:b/>
          <w:bCs/>
          <w:sz w:val="24"/>
          <w:szCs w:val="24"/>
        </w:rPr>
        <w:t>翻浆</w:t>
      </w:r>
      <w:r>
        <w:rPr>
          <w:rFonts w:ascii="Lucida Sans Unicode" w:hAnsi="Lucida Sans Unicode" w:cs="Lucida Sans Unicode"/>
          <w:b/>
          <w:bCs/>
          <w:sz w:val="24"/>
          <w:szCs w:val="24"/>
        </w:rPr>
        <w:t>"</w:t>
      </w:r>
      <w:r>
        <w:rPr>
          <w:rFonts w:hint="eastAsia" w:ascii="宋体" w:cs="Lucida Sans Unicode"/>
          <w:b/>
          <w:bCs/>
          <w:sz w:val="24"/>
          <w:szCs w:val="24"/>
        </w:rPr>
        <w:t>的含义是什么。</w:t>
      </w:r>
      <w:r>
        <w:rPr>
          <w:rFonts w:ascii="Lucida Sans Unicode" w:hAnsi="Lucida Sans Unicode" w:cs="Lucida Sans Unicode"/>
          <w:b/>
          <w:bCs/>
          <w:sz w:val="24"/>
          <w:szCs w:val="24"/>
        </w:rPr>
        <w:t>(2</w:t>
      </w:r>
      <w:r>
        <w:rPr>
          <w:rFonts w:hint="eastAsia" w:ascii="宋体" w:cs="Lucida Sans Unicode"/>
          <w:b/>
          <w:bCs/>
          <w:sz w:val="24"/>
          <w:szCs w:val="24"/>
        </w:rPr>
        <w:t>分</w:t>
      </w:r>
      <w:r>
        <w:rPr>
          <w:rFonts w:ascii="Lucida Sans Unicode" w:hAnsi="Lucida Sans Unicode" w:cs="Lucida Sans Unicode"/>
          <w:b/>
          <w:bCs/>
          <w:sz w:val="24"/>
          <w:szCs w:val="24"/>
        </w:rPr>
        <w:t>)</w:t>
      </w:r>
    </w:p>
    <w:p>
      <w:pPr>
        <w:pStyle w:val="14"/>
        <w:snapToGrid w:val="0"/>
        <w:rPr>
          <w:rFonts w:ascii="Lucida Sans Unicode" w:hAnsi="Lucida Sans Unicode" w:cs="Lucida Sans Unicode"/>
          <w:b/>
          <w:bCs/>
          <w:sz w:val="24"/>
          <w:szCs w:val="24"/>
        </w:rPr>
      </w:pPr>
    </w:p>
    <w:p>
      <w:pPr>
        <w:pStyle w:val="14"/>
        <w:snapToGrid w:val="0"/>
        <w:rPr>
          <w:rFonts w:ascii="Lucida Sans Unicode" w:hAnsi="Lucida Sans Unicode" w:cs="Lucida Sans Unicode"/>
          <w:b/>
          <w:bCs/>
          <w:sz w:val="24"/>
          <w:szCs w:val="24"/>
        </w:rPr>
      </w:pPr>
      <w:r>
        <w:rPr>
          <w:rFonts w:ascii="Lucida Sans Unicode" w:hAnsi="Lucida Sans Unicode" w:cs="Lucida Sans Unicode"/>
          <w:b/>
          <w:bCs/>
          <w:sz w:val="24"/>
          <w:szCs w:val="24"/>
        </w:rPr>
        <w:t>(2)</w:t>
      </w:r>
      <w:r>
        <w:rPr>
          <w:rFonts w:hint="eastAsia" w:ascii="宋体" w:cs="Lucida Sans Unicode"/>
          <w:b/>
          <w:bCs/>
          <w:sz w:val="24"/>
          <w:szCs w:val="24"/>
        </w:rPr>
        <w:t>文中画横线的句子有怎样的表达效果</w:t>
      </w:r>
      <w:r>
        <w:rPr>
          <w:rFonts w:ascii="Lucida Sans Unicode" w:hAnsi="Lucida Sans Unicode" w:cs="Lucida Sans Unicode"/>
          <w:b/>
          <w:bCs/>
          <w:sz w:val="24"/>
          <w:szCs w:val="24"/>
        </w:rPr>
        <w:t>?</w:t>
      </w:r>
      <w:r>
        <w:rPr>
          <w:rFonts w:hint="eastAsia" w:ascii="宋体" w:cs="Lucida Sans Unicode"/>
          <w:b/>
          <w:bCs/>
          <w:sz w:val="24"/>
          <w:szCs w:val="24"/>
        </w:rPr>
        <w:t>请简要分析作答。</w:t>
      </w:r>
      <w:r>
        <w:rPr>
          <w:rFonts w:ascii="Lucida Sans Unicode" w:hAnsi="Lucida Sans Unicode" w:cs="Lucida Sans Unicode"/>
          <w:b/>
          <w:bCs/>
          <w:sz w:val="24"/>
          <w:szCs w:val="24"/>
        </w:rPr>
        <w:t>(4</w:t>
      </w:r>
      <w:r>
        <w:rPr>
          <w:rFonts w:hint="eastAsia" w:ascii="宋体" w:cs="Lucida Sans Unicode"/>
          <w:b/>
          <w:bCs/>
          <w:sz w:val="24"/>
          <w:szCs w:val="24"/>
        </w:rPr>
        <w:t>分</w:t>
      </w:r>
      <w:r>
        <w:rPr>
          <w:rFonts w:ascii="Lucida Sans Unicode" w:hAnsi="Lucida Sans Unicode" w:cs="Lucida Sans Unicode"/>
          <w:b/>
          <w:bCs/>
          <w:sz w:val="24"/>
          <w:szCs w:val="24"/>
        </w:rPr>
        <w:t>)</w:t>
      </w:r>
    </w:p>
    <w:p>
      <w:pPr>
        <w:pStyle w:val="14"/>
        <w:snapToGrid w:val="0"/>
        <w:rPr>
          <w:rFonts w:hint="eastAsia" w:ascii="宋体"/>
          <w:sz w:val="24"/>
          <w:szCs w:val="24"/>
        </w:rPr>
      </w:pPr>
    </w:p>
    <w:p>
      <w:pPr>
        <w:pStyle w:val="14"/>
        <w:snapToGrid w:val="0"/>
        <w:rPr>
          <w:rFonts w:hint="eastAsia" w:ascii="宋体"/>
          <w:sz w:val="24"/>
          <w:szCs w:val="24"/>
        </w:rPr>
      </w:pPr>
    </w:p>
    <w:p>
      <w:pPr>
        <w:pStyle w:val="14"/>
        <w:snapToGrid w:val="0"/>
        <w:rPr>
          <w:rFonts w:hint="eastAsia" w:ascii="Lucida Sans Unicode" w:hAnsi="Lucida Sans Unicode" w:cs="Lucida Sans Unicode"/>
          <w:sz w:val="24"/>
          <w:szCs w:val="24"/>
        </w:rPr>
      </w:pPr>
      <w:r>
        <w:rPr>
          <w:rFonts w:hint="eastAsia" w:ascii="宋体"/>
          <w:sz w:val="24"/>
          <w:szCs w:val="24"/>
        </w:rPr>
        <w:t>10</w:t>
      </w:r>
      <w:r>
        <w:rPr>
          <w:rFonts w:ascii="Lucida Sans Unicode" w:hAnsi="Lucida Sans Unicode" w:cs="Lucida Sans Unicode"/>
          <w:sz w:val="24"/>
          <w:szCs w:val="24"/>
        </w:rPr>
        <w:t>．小说结尾部分情节设置很巧妙，请你选择一个角度简要赏析。(4</w:t>
      </w:r>
      <w:r>
        <w:rPr>
          <w:rFonts w:hint="eastAsia" w:ascii="宋体" w:cs="Lucida Sans Unicode"/>
          <w:sz w:val="24"/>
          <w:szCs w:val="24"/>
        </w:rPr>
        <w:t>分</w:t>
      </w:r>
      <w:r>
        <w:rPr>
          <w:rFonts w:ascii="Lucida Sans Unicode" w:hAnsi="Lucida Sans Unicode" w:cs="Lucida Sans Unicode"/>
          <w:sz w:val="24"/>
          <w:szCs w:val="24"/>
        </w:rPr>
        <w:t>)</w:t>
      </w:r>
    </w:p>
    <w:p>
      <w:pPr>
        <w:pStyle w:val="14"/>
        <w:snapToGrid w:val="0"/>
        <w:rPr>
          <w:rFonts w:hint="eastAsia" w:ascii="Lucida Sans Unicode" w:hAnsi="Lucida Sans Unicode" w:cs="Lucida Sans Unicode"/>
          <w:sz w:val="24"/>
          <w:szCs w:val="24"/>
        </w:rPr>
      </w:pPr>
      <w:r>
        <w:rPr>
          <w:rFonts w:ascii="Lucida Sans Unicode" w:hAnsi="Lucida Sans Unicode" w:cs="Lucida Sans Unicode"/>
          <w:sz w:val="24"/>
          <w:szCs w:val="24"/>
        </w:rPr>
        <w:t>11</w:t>
      </w:r>
      <w:r>
        <w:rPr>
          <w:rFonts w:hint="eastAsia" w:ascii="宋体" w:cs="Lucida Sans Unicode"/>
          <w:sz w:val="24"/>
          <w:szCs w:val="24"/>
        </w:rPr>
        <w:t>．这篇小说的主题是什么</w:t>
      </w:r>
      <w:r>
        <w:rPr>
          <w:rFonts w:ascii="Lucida Sans Unicode" w:hAnsi="Lucida Sans Unicode" w:cs="Lucida Sans Unicode"/>
          <w:sz w:val="24"/>
          <w:szCs w:val="24"/>
        </w:rPr>
        <w:t>?</w:t>
      </w:r>
      <w:r>
        <w:rPr>
          <w:rFonts w:hint="eastAsia" w:ascii="宋体" w:cs="Lucida Sans Unicode"/>
          <w:sz w:val="24"/>
          <w:szCs w:val="24"/>
        </w:rPr>
        <w:t>请结合现实谈谈你对此的看法。</w:t>
      </w:r>
      <w:r>
        <w:rPr>
          <w:rFonts w:ascii="Lucida Sans Unicode" w:hAnsi="Lucida Sans Unicode" w:cs="Lucida Sans Unicode"/>
          <w:sz w:val="24"/>
          <w:szCs w:val="24"/>
        </w:rPr>
        <w:t>(5</w:t>
      </w:r>
      <w:r>
        <w:rPr>
          <w:rFonts w:hint="eastAsia" w:ascii="宋体" w:cs="Lucida Sans Unicode"/>
          <w:sz w:val="24"/>
          <w:szCs w:val="24"/>
        </w:rPr>
        <w:t>分</w:t>
      </w:r>
      <w:r>
        <w:rPr>
          <w:rFonts w:ascii="Lucida Sans Unicode" w:hAnsi="Lucida Sans Unicode" w:cs="Lucida Sans Unicode"/>
          <w:sz w:val="24"/>
          <w:szCs w:val="24"/>
        </w:rPr>
        <w:t>)</w:t>
      </w:r>
    </w:p>
    <w:p>
      <w:pPr>
        <w:pStyle w:val="2"/>
        <w:rPr>
          <w:rFonts w:hint="eastAsia"/>
        </w:rPr>
      </w:pPr>
    </w:p>
    <w:p>
      <w:pPr>
        <w:pStyle w:val="14"/>
        <w:snapToGrid w:val="0"/>
        <w:rPr>
          <w:rFonts w:ascii="Lucida Sans Unicode" w:hAnsi="Lucida Sans Unicode" w:cs="Lucida Sans Unicode"/>
          <w:b/>
          <w:bCs/>
          <w:sz w:val="24"/>
          <w:szCs w:val="24"/>
        </w:rPr>
      </w:pPr>
    </w:p>
    <w:p>
      <w:pPr>
        <w:pStyle w:val="14"/>
        <w:snapToGrid w:val="0"/>
        <w:rPr>
          <w:rFonts w:ascii="Lucida Sans Unicode" w:hAnsi="Lucida Sans Unicode" w:cs="Lucida Sans Unicode"/>
          <w:b/>
          <w:bCs/>
          <w:sz w:val="24"/>
          <w:szCs w:val="24"/>
        </w:rPr>
      </w:pPr>
    </w:p>
    <w:p>
      <w:pPr>
        <w:pStyle w:val="14"/>
        <w:snapToGrid w:val="0"/>
        <w:rPr>
          <w:rFonts w:hint="eastAsia" w:ascii="宋体"/>
          <w:b/>
          <w:bCs/>
          <w:sz w:val="24"/>
          <w:szCs w:val="24"/>
        </w:rPr>
      </w:pPr>
      <w:r>
        <w:rPr>
          <w:rFonts w:ascii="Lucida Sans Unicode" w:hAnsi="Lucida Sans Unicode" w:cs="Lucida Sans Unicode"/>
          <w:b/>
          <w:bCs/>
          <w:sz w:val="24"/>
          <w:szCs w:val="24"/>
        </w:rPr>
        <w:t>武汉2010</w:t>
      </w:r>
      <w:r>
        <w:rPr>
          <w:rFonts w:hint="eastAsia" w:ascii="宋体" w:cs="Lucida Sans Unicode"/>
          <w:b/>
          <w:bCs/>
          <w:sz w:val="24"/>
          <w:szCs w:val="24"/>
        </w:rPr>
        <w:t>年中考语文试题</w:t>
      </w:r>
    </w:p>
    <w:p>
      <w:pPr>
        <w:pStyle w:val="14"/>
        <w:snapToGrid w:val="0"/>
        <w:rPr>
          <w:rFonts w:ascii="Lucida Sans Unicode" w:hAnsi="Lucida Sans Unicode" w:cs="Lucida Sans Unicode"/>
          <w:sz w:val="24"/>
          <w:szCs w:val="24"/>
        </w:rPr>
      </w:pPr>
      <w:r>
        <w:rPr>
          <w:rFonts w:ascii="Lucida Sans Unicode" w:hAnsi="Lucida Sans Unicode" w:cs="Lucida Sans Unicode"/>
          <w:sz w:val="24"/>
          <w:szCs w:val="24"/>
        </w:rPr>
        <w:t>五、（15</w:t>
      </w:r>
      <w:r>
        <w:rPr>
          <w:rFonts w:hint="eastAsia" w:ascii="宋体" w:cs="Lucida Sans Unicode"/>
          <w:sz w:val="24"/>
          <w:szCs w:val="24"/>
        </w:rPr>
        <w:t>分）</w:t>
      </w:r>
      <w:r>
        <w:rPr>
          <w:rFonts w:ascii="Lucida Sans Unicode" w:hAnsi="Lucida Sans Unicode" w:cs="Lucida Sans Unicode"/>
          <w:sz w:val="24"/>
          <w:szCs w:val="24"/>
        </w:rPr>
        <w:br w:type="textWrapping"/>
      </w:r>
      <w:r>
        <w:rPr>
          <w:rFonts w:ascii="Lucida Sans Unicode" w:hAnsi="Lucida Sans Unicode" w:cs="Lucida Sans Unicode"/>
          <w:sz w:val="24"/>
          <w:szCs w:val="24"/>
        </w:rPr>
        <w:t>阅读下面的现代文，完成第14</w:t>
      </w:r>
      <w:r>
        <w:rPr>
          <w:rFonts w:hint="eastAsia" w:ascii="宋体" w:cs="Lucida Sans Unicode"/>
          <w:sz w:val="24"/>
          <w:szCs w:val="24"/>
        </w:rPr>
        <w:t>～</w:t>
      </w:r>
      <w:r>
        <w:rPr>
          <w:rFonts w:ascii="Lucida Sans Unicode" w:hAnsi="Lucida Sans Unicode" w:cs="Lucida Sans Unicode"/>
          <w:sz w:val="24"/>
          <w:szCs w:val="24"/>
        </w:rPr>
        <w:t>17</w:t>
      </w:r>
      <w:r>
        <w:rPr>
          <w:rFonts w:hint="eastAsia" w:ascii="宋体" w:cs="Lucida Sans Unicode"/>
          <w:sz w:val="24"/>
          <w:szCs w:val="24"/>
        </w:rPr>
        <w:t>题。</w:t>
      </w:r>
      <w:r>
        <w:rPr>
          <w:rFonts w:ascii="Lucida Sans Unicode" w:hAnsi="Lucida Sans Unicode" w:cs="Lucida Sans Unicode"/>
          <w:sz w:val="24"/>
          <w:szCs w:val="24"/>
        </w:rPr>
        <w:br w:type="textWrapping"/>
      </w:r>
      <w:r>
        <w:rPr>
          <w:rFonts w:ascii="Lucida Sans Unicode" w:hAnsi="Lucida Sans Unicode" w:cs="Lucida Sans Unicode"/>
          <w:sz w:val="24"/>
          <w:szCs w:val="24"/>
        </w:rPr>
        <w:t>念你们的名字</w:t>
      </w:r>
      <w:r>
        <w:rPr>
          <w:rFonts w:ascii="Lucida Sans Unicode" w:hAnsi="Lucida Sans Unicode" w:cs="Lucida Sans Unicode"/>
          <w:sz w:val="24"/>
          <w:szCs w:val="24"/>
        </w:rPr>
        <w:br w:type="textWrapping"/>
      </w:r>
      <w:r>
        <w:rPr>
          <w:rFonts w:hint="eastAsia" w:ascii="宋体"/>
          <w:sz w:val="24"/>
          <w:szCs w:val="24"/>
        </w:rPr>
        <w:t xml:space="preserve">   </w:t>
      </w:r>
      <w:r>
        <w:rPr>
          <w:rFonts w:ascii="Lucida Sans Unicode" w:hAnsi="Lucida Sans Unicode" w:cs="Lucida Sans Unicode"/>
          <w:sz w:val="24"/>
          <w:szCs w:val="24"/>
        </w:rPr>
        <w:t>孩子们，当医学院把发榜名单给我时，一百二十个动人的名字，我逐一地念着。我忍不住覆手在你们的名字上，为你们祈祷。在你们未来七年漫长的医学教育中，我只教授你们八个学分的国文，但是，我渴望能教你们如何做一个人。</w:t>
      </w:r>
      <w:r>
        <w:rPr>
          <w:rFonts w:ascii="Lucida Sans Unicode" w:hAnsi="Lucida Sans Unicode" w:cs="Lucida Sans Unicode"/>
          <w:sz w:val="24"/>
          <w:szCs w:val="24"/>
        </w:rPr>
        <w:br w:type="textWrapping"/>
      </w:r>
      <w:r>
        <w:rPr>
          <w:rFonts w:hint="eastAsia" w:ascii="宋体"/>
          <w:sz w:val="24"/>
          <w:szCs w:val="24"/>
        </w:rPr>
        <w:t xml:space="preserve">   </w:t>
      </w:r>
      <w:r>
        <w:rPr>
          <w:rFonts w:ascii="Lucida Sans Unicode" w:hAnsi="Lucida Sans Unicode" w:cs="Lucida Sans Unicode"/>
          <w:sz w:val="24"/>
          <w:szCs w:val="24"/>
        </w:rPr>
        <w:t>我爱你们的名字！名字是天下父母满怀热望的刻痕，在万千中国文字中，他们所找到的是一两个最美丽、最醇厚的字眼——</w:t>
      </w:r>
      <w:r>
        <w:rPr>
          <w:rFonts w:hint="eastAsia" w:ascii="宋体" w:cs="Lucida Sans Unicode"/>
          <w:sz w:val="24"/>
          <w:szCs w:val="24"/>
        </w:rPr>
        <w:t>世间每一个名字，都是一篇简短、质朴的祈祷！</w:t>
      </w:r>
      <w:r>
        <w:rPr>
          <w:rFonts w:ascii="Lucida Sans Unicode" w:hAnsi="Lucida Sans Unicode" w:cs="Lucida Sans Unicode"/>
          <w:sz w:val="24"/>
          <w:szCs w:val="24"/>
        </w:rPr>
        <w:t>“</w:t>
      </w:r>
      <w:r>
        <w:rPr>
          <w:rFonts w:hint="eastAsia" w:ascii="宋体" w:cs="Lucida Sans Unicode"/>
          <w:sz w:val="24"/>
          <w:szCs w:val="24"/>
        </w:rPr>
        <w:t>林逸文</w:t>
      </w:r>
      <w:r>
        <w:rPr>
          <w:rFonts w:ascii="Lucida Sans Unicode" w:hAnsi="Lucida Sans Unicode" w:cs="Lucida Sans Unicode"/>
          <w:sz w:val="24"/>
          <w:szCs w:val="24"/>
        </w:rPr>
        <w:t>”“</w:t>
      </w:r>
      <w:r>
        <w:rPr>
          <w:rFonts w:hint="eastAsia" w:ascii="宋体" w:cs="Lucida Sans Unicode"/>
          <w:sz w:val="24"/>
          <w:szCs w:val="24"/>
        </w:rPr>
        <w:t>唐高骏</w:t>
      </w:r>
      <w:r>
        <w:rPr>
          <w:rFonts w:ascii="Lucida Sans Unicode" w:hAnsi="Lucida Sans Unicode" w:cs="Lucida Sans Unicode"/>
          <w:sz w:val="24"/>
          <w:szCs w:val="24"/>
        </w:rPr>
        <w:t>”</w:t>
      </w:r>
      <w:r>
        <w:rPr>
          <w:rFonts w:hint="eastAsia" w:ascii="宋体" w:cs="Lucida Sans Unicode"/>
          <w:sz w:val="24"/>
          <w:szCs w:val="24"/>
        </w:rPr>
        <w:t>，你们的父母多么期望你们是一个出类拔萃的孩子；</w:t>
      </w:r>
      <w:r>
        <w:rPr>
          <w:rFonts w:ascii="Lucida Sans Unicode" w:hAnsi="Lucida Sans Unicode" w:cs="Lucida Sans Unicode"/>
          <w:sz w:val="24"/>
          <w:szCs w:val="24"/>
        </w:rPr>
        <w:t>“</w:t>
      </w:r>
      <w:r>
        <w:rPr>
          <w:rFonts w:hint="eastAsia" w:ascii="宋体" w:cs="Lucida Sans Unicode"/>
          <w:sz w:val="24"/>
          <w:szCs w:val="24"/>
        </w:rPr>
        <w:t>黄自强</w:t>
      </w:r>
      <w:r>
        <w:rPr>
          <w:rFonts w:ascii="Lucida Sans Unicode" w:hAnsi="Lucida Sans Unicode" w:cs="Lucida Sans Unicode"/>
          <w:sz w:val="24"/>
          <w:szCs w:val="24"/>
        </w:rPr>
        <w:t>”“</w:t>
      </w:r>
      <w:r>
        <w:rPr>
          <w:rFonts w:hint="eastAsia" w:ascii="宋体" w:cs="Lucida Sans Unicode"/>
          <w:sz w:val="24"/>
          <w:szCs w:val="24"/>
        </w:rPr>
        <w:t>林敬德</w:t>
      </w:r>
      <w:r>
        <w:rPr>
          <w:rFonts w:ascii="Lucida Sans Unicode" w:hAnsi="Lucida Sans Unicode" w:cs="Lucida Sans Unicode"/>
          <w:sz w:val="24"/>
          <w:szCs w:val="24"/>
        </w:rPr>
        <w:t>”</w:t>
      </w:r>
      <w:r>
        <w:rPr>
          <w:rFonts w:hint="eastAsia" w:ascii="宋体" w:cs="Lucida Sans Unicode"/>
          <w:sz w:val="24"/>
          <w:szCs w:val="24"/>
        </w:rPr>
        <w:t>，多少伟大的期盼寄托在你们身上；</w:t>
      </w:r>
      <w:r>
        <w:rPr>
          <w:rFonts w:ascii="Lucida Sans Unicode" w:hAnsi="Lucida Sans Unicode" w:cs="Lucida Sans Unicode"/>
          <w:sz w:val="24"/>
          <w:szCs w:val="24"/>
        </w:rPr>
        <w:t>“</w:t>
      </w:r>
      <w:r>
        <w:rPr>
          <w:rFonts w:hint="eastAsia" w:ascii="宋体" w:cs="Lucida Sans Unicode"/>
          <w:sz w:val="24"/>
          <w:szCs w:val="24"/>
        </w:rPr>
        <w:t>邵国宁</w:t>
      </w:r>
      <w:r>
        <w:rPr>
          <w:rFonts w:ascii="Lucida Sans Unicode" w:hAnsi="Lucida Sans Unicode" w:cs="Lucida Sans Unicode"/>
          <w:sz w:val="24"/>
          <w:szCs w:val="24"/>
        </w:rPr>
        <w:t>”“</w:t>
      </w:r>
      <w:r>
        <w:rPr>
          <w:rFonts w:hint="eastAsia" w:ascii="宋体" w:cs="Lucida Sans Unicode"/>
          <w:sz w:val="24"/>
          <w:szCs w:val="24"/>
        </w:rPr>
        <w:t>王为邦</w:t>
      </w:r>
      <w:r>
        <w:rPr>
          <w:rFonts w:ascii="Lucida Sans Unicode" w:hAnsi="Lucida Sans Unicode" w:cs="Lucida Sans Unicode"/>
          <w:sz w:val="24"/>
          <w:szCs w:val="24"/>
        </w:rPr>
        <w:t>”</w:t>
      </w:r>
      <w:r>
        <w:rPr>
          <w:rFonts w:hint="eastAsia" w:ascii="宋体" w:cs="Lucida Sans Unicode"/>
          <w:sz w:val="24"/>
          <w:szCs w:val="24"/>
        </w:rPr>
        <w:t>，显然你们的父母把你们奉献给苦难的中国</w:t>
      </w:r>
      <w:r>
        <w:rPr>
          <w:rFonts w:ascii="Lucida Sans Unicode" w:hAnsi="Lucida Sans Unicode" w:cs="Lucida Sans Unicode"/>
          <w:sz w:val="24"/>
          <w:szCs w:val="24"/>
        </w:rPr>
        <w:t>……</w:t>
      </w:r>
      <w:r>
        <w:rPr>
          <w:rFonts w:hint="eastAsia" w:ascii="宋体" w:cs="Lucida Sans Unicode"/>
          <w:sz w:val="24"/>
          <w:szCs w:val="24"/>
        </w:rPr>
        <w:t>我常惊讶，为什么世人不能虔诚地细细体味一个人的名字？为什么我们不懂得恭敬地省察自己的名字？每一个名字，或雅或俗，都自有它的意义和爱心倾注。</w:t>
      </w:r>
      <w:r>
        <w:rPr>
          <w:rFonts w:ascii="Lucida Sans Unicode" w:hAnsi="Lucida Sans Unicode" w:cs="Lucida Sans Unicode"/>
          <w:sz w:val="24"/>
          <w:szCs w:val="24"/>
        </w:rPr>
        <w:br w:type="textWrapping"/>
      </w:r>
      <w:r>
        <w:rPr>
          <w:rFonts w:hint="eastAsia" w:ascii="宋体"/>
          <w:sz w:val="24"/>
          <w:szCs w:val="24"/>
        </w:rPr>
        <w:t xml:space="preserve">    </w:t>
      </w:r>
      <w:r>
        <w:rPr>
          <w:rFonts w:ascii="Lucida Sans Unicode" w:hAnsi="Lucida Sans Unicode" w:cs="Lucida Sans Unicode"/>
          <w:sz w:val="24"/>
          <w:szCs w:val="24"/>
        </w:rPr>
        <w:t>这些日子，乡人们念着你们的名字时，也许它已成为桑梓邻里间一个幸运的符号，许多名望与财富的预期已模模糊糊和它联系一起。许多人用钦羡的眼光望着你们，一方无形的匾已悬在你们的眉际。有一天，医生会成为你们的第二个名字。但是，孩子们，什么是医生呢？一件比常人所穿的更白的衣服？一笔更有保障的收入？一个响亮而有荣耀的名字？孩子们，在你们不必讳言的快乐里，抬眼望望你们未来的路吧。</w:t>
      </w:r>
      <w:r>
        <w:rPr>
          <w:rFonts w:ascii="Lucida Sans Unicode" w:hAnsi="Lucida Sans Unicode" w:cs="Lucida Sans Unicode"/>
          <w:sz w:val="24"/>
          <w:szCs w:val="24"/>
        </w:rPr>
        <w:br w:type="textWrapping"/>
      </w:r>
      <w:r>
        <w:rPr>
          <w:rFonts w:hint="eastAsia" w:ascii="宋体"/>
          <w:sz w:val="24"/>
          <w:szCs w:val="24"/>
        </w:rPr>
        <w:t xml:space="preserve">    </w:t>
      </w:r>
      <w:r>
        <w:rPr>
          <w:rFonts w:ascii="Lucida Sans Unicode" w:hAnsi="Lucida Sans Unicode" w:cs="Lucida Sans Unicode"/>
          <w:sz w:val="24"/>
          <w:szCs w:val="24"/>
        </w:rPr>
        <w:t>什么是医生呢？孩子们，当一个生命在温湿柔韧的子宫中悄然形成时，你是第一个宣布这个神圣事实的人。当那蛮横的小东西在尝试转动时，你是第一个窥得他在另一个世界的心跳的人。当他陡然冲入这个世界，是你，用双掌接住那华丽的初啼；是你，用许多防疫针把成为正常人的权利给了婴孩；是你，用精湛的医术摧毁生命的暗礁，让初生儿扬帆远航。一个外科医生像周公旦一样，是一个在简单的午餐中三次放下食物走进急救室的人。有时候，也许你只需为病人擦一点红药水，开几粒阿司匹林；也有时候，你必为病人切开肌肤，拉开肋骨，拨开肺叶，将手术刀深入一颗学期在胸腔中的鲜红心脏；有的时候，你甚至必须忍受眼看血癌吞噬一个稚嫩无辜的孩童而束手无策的裂心之痛！你陪同病人走过生命中最黯淡的时刻，你倾听垂死者的最后一声呼吸，探察他最后一次心跳。你陪同人类走过生老病死，你扮演的是一个怎样的角色啊！一个真正的医生怎能不是一个圣者？</w:t>
      </w:r>
      <w:r>
        <w:rPr>
          <w:rFonts w:ascii="Lucida Sans Unicode" w:hAnsi="Lucida Sans Unicode" w:cs="Lucida Sans Unicode"/>
          <w:sz w:val="24"/>
          <w:szCs w:val="24"/>
        </w:rPr>
        <w:br w:type="textWrapping"/>
      </w:r>
      <w:r>
        <w:rPr>
          <w:rFonts w:hint="eastAsia" w:ascii="宋体"/>
          <w:sz w:val="24"/>
          <w:szCs w:val="24"/>
        </w:rPr>
        <w:t xml:space="preserve">    </w:t>
      </w:r>
      <w:r>
        <w:rPr>
          <w:rFonts w:ascii="Lucida Sans Unicode" w:hAnsi="Lucida Sans Unicode" w:cs="Lucida Sans Unicode"/>
          <w:sz w:val="24"/>
          <w:szCs w:val="24"/>
        </w:rPr>
        <w:t>事实上，成为一个医生的过程正是一个苦行僧修炼的过程。在成为一个医者之前，第一个需要被医治的，应该是我们自己。在一切的给予之前，让我们先拥有。你需要拥有怎样的职业精神才能使自己免于无行，你要几度犹豫才能狠下心来拿起解剖刀切开第一具尸体，你要怎样自省才能在医治过千万个病人后，使自己免于职业性的冷漠和无情！孩子们，我愿意把那则古老的神农氏尝百草的神话再说一遍。神话是无稽的，但令人动容的是一个医者的投入精神，以及那种人饥己饥、人溺己溺、人病己病的同情心。身为一个现代的医生，当然不必一天中毒七十余次，但贴近别人的痛苦，体谅别人的忧伤，怀有恻隐之心，仍是可贵的。</w:t>
      </w:r>
      <w:r>
        <w:rPr>
          <w:rFonts w:ascii="Lucida Sans Unicode" w:hAnsi="Lucida Sans Unicode" w:cs="Lucida Sans Unicode"/>
          <w:sz w:val="24"/>
          <w:szCs w:val="24"/>
        </w:rPr>
        <w:br w:type="textWrapping"/>
      </w:r>
      <w:r>
        <w:rPr>
          <w:rFonts w:hint="eastAsia" w:ascii="宋体"/>
          <w:sz w:val="24"/>
          <w:szCs w:val="24"/>
        </w:rPr>
        <w:t xml:space="preserve">    </w:t>
      </w:r>
      <w:r>
        <w:rPr>
          <w:rFonts w:ascii="Lucida Sans Unicode" w:hAnsi="Lucida Sans Unicode" w:cs="Lucida Sans Unicode"/>
          <w:sz w:val="24"/>
          <w:szCs w:val="24"/>
        </w:rPr>
        <w:t>孩子们，这世界上不缺乏专家，不缺乏权威，缺乏的是一个“</w:t>
      </w:r>
      <w:r>
        <w:rPr>
          <w:rFonts w:hint="eastAsia" w:ascii="宋体" w:cs="Lucida Sans Unicode"/>
          <w:sz w:val="24"/>
          <w:szCs w:val="24"/>
        </w:rPr>
        <w:t>人</w:t>
      </w:r>
      <w:r>
        <w:rPr>
          <w:rFonts w:ascii="Lucida Sans Unicode" w:hAnsi="Lucida Sans Unicode" w:cs="Lucida Sans Unicode"/>
          <w:sz w:val="24"/>
          <w:szCs w:val="24"/>
        </w:rPr>
        <w:t>”</w:t>
      </w:r>
      <w:r>
        <w:rPr>
          <w:rFonts w:hint="eastAsia" w:ascii="宋体" w:cs="Lucida Sans Unicode"/>
          <w:sz w:val="24"/>
          <w:szCs w:val="24"/>
        </w:rPr>
        <w:t>，一个肯把自己给出去的</w:t>
      </w:r>
      <w:r>
        <w:rPr>
          <w:rFonts w:ascii="Lucida Sans Unicode" w:hAnsi="Lucida Sans Unicode" w:cs="Lucida Sans Unicode"/>
          <w:sz w:val="24"/>
          <w:szCs w:val="24"/>
        </w:rPr>
        <w:t>“</w:t>
      </w:r>
      <w:r>
        <w:rPr>
          <w:rFonts w:hint="eastAsia" w:ascii="宋体" w:cs="Lucida Sans Unicode"/>
          <w:sz w:val="24"/>
          <w:szCs w:val="24"/>
        </w:rPr>
        <w:t>人</w:t>
      </w:r>
      <w:r>
        <w:rPr>
          <w:rFonts w:ascii="Lucida Sans Unicode" w:hAnsi="Lucida Sans Unicode" w:cs="Lucida Sans Unicode"/>
          <w:sz w:val="24"/>
          <w:szCs w:val="24"/>
        </w:rPr>
        <w:t>”</w:t>
      </w:r>
      <w:r>
        <w:rPr>
          <w:rFonts w:hint="eastAsia" w:ascii="宋体" w:cs="Lucida Sans Unicode"/>
          <w:sz w:val="24"/>
          <w:szCs w:val="24"/>
        </w:rPr>
        <w:t>。当你们帮助别人时，请记住医药是有时而穷的，唯有不竭的爱能照亮一个受苦的灵魂。当你以一个单纯的</w:t>
      </w:r>
      <w:r>
        <w:rPr>
          <w:rFonts w:ascii="Lucida Sans Unicode" w:hAnsi="Lucida Sans Unicode" w:cs="Lucida Sans Unicode"/>
          <w:sz w:val="24"/>
          <w:szCs w:val="24"/>
        </w:rPr>
        <w:t>“</w:t>
      </w:r>
      <w:r>
        <w:rPr>
          <w:rFonts w:hint="eastAsia" w:ascii="宋体" w:cs="Lucida Sans Unicode"/>
          <w:sz w:val="24"/>
          <w:szCs w:val="24"/>
        </w:rPr>
        <w:t>人</w:t>
      </w:r>
      <w:r>
        <w:rPr>
          <w:rFonts w:ascii="Lucida Sans Unicode" w:hAnsi="Lucida Sans Unicode" w:cs="Lucida Sans Unicode"/>
          <w:sz w:val="24"/>
          <w:szCs w:val="24"/>
        </w:rPr>
        <w:t>”</w:t>
      </w:r>
      <w:r>
        <w:rPr>
          <w:rFonts w:hint="eastAsia" w:ascii="宋体" w:cs="Lucida Sans Unicode"/>
          <w:sz w:val="24"/>
          <w:szCs w:val="24"/>
        </w:rPr>
        <w:t>的身份，探看另一个身患疾病的</w:t>
      </w:r>
      <w:r>
        <w:rPr>
          <w:rFonts w:ascii="Lucida Sans Unicode" w:hAnsi="Lucida Sans Unicode" w:cs="Lucida Sans Unicode"/>
          <w:sz w:val="24"/>
          <w:szCs w:val="24"/>
        </w:rPr>
        <w:t>“</w:t>
      </w:r>
      <w:r>
        <w:rPr>
          <w:rFonts w:hint="eastAsia" w:ascii="宋体" w:cs="Lucida Sans Unicode"/>
          <w:sz w:val="24"/>
          <w:szCs w:val="24"/>
        </w:rPr>
        <w:t>人</w:t>
      </w:r>
      <w:r>
        <w:rPr>
          <w:rFonts w:ascii="Lucida Sans Unicode" w:hAnsi="Lucida Sans Unicode" w:cs="Lucida Sans Unicode"/>
          <w:sz w:val="24"/>
          <w:szCs w:val="24"/>
        </w:rPr>
        <w:t>”</w:t>
      </w:r>
      <w:r>
        <w:rPr>
          <w:rFonts w:hint="eastAsia" w:ascii="宋体" w:cs="Lucida Sans Unicode"/>
          <w:sz w:val="24"/>
          <w:szCs w:val="24"/>
        </w:rPr>
        <w:t>时，你们遇见的不仅是人的病，也是病的人，也是人的眼泪，人的微笑，人的故事！孩子们，让别人去享受</w:t>
      </w:r>
      <w:r>
        <w:rPr>
          <w:rFonts w:ascii="Lucida Sans Unicode" w:hAnsi="Lucida Sans Unicode" w:cs="Lucida Sans Unicode"/>
          <w:sz w:val="24"/>
          <w:szCs w:val="24"/>
        </w:rPr>
        <w:t>“</w:t>
      </w:r>
      <w:r>
        <w:rPr>
          <w:rFonts w:hint="eastAsia" w:ascii="宋体" w:cs="Lucida Sans Unicode"/>
          <w:sz w:val="24"/>
          <w:szCs w:val="24"/>
        </w:rPr>
        <w:t>人上人</w:t>
      </w:r>
      <w:r>
        <w:rPr>
          <w:rFonts w:ascii="Lucida Sans Unicode" w:hAnsi="Lucida Sans Unicode" w:cs="Lucida Sans Unicode"/>
          <w:sz w:val="24"/>
          <w:szCs w:val="24"/>
        </w:rPr>
        <w:t>”</w:t>
      </w:r>
      <w:r>
        <w:rPr>
          <w:rFonts w:hint="eastAsia" w:ascii="宋体" w:cs="Lucida Sans Unicode"/>
          <w:sz w:val="24"/>
          <w:szCs w:val="24"/>
        </w:rPr>
        <w:t>的荣耀，我只祈求你们善尽</w:t>
      </w:r>
      <w:r>
        <w:rPr>
          <w:rFonts w:ascii="Lucida Sans Unicode" w:hAnsi="Lucida Sans Unicode" w:cs="Lucida Sans Unicode"/>
          <w:sz w:val="24"/>
          <w:szCs w:val="24"/>
        </w:rPr>
        <w:t>“</w:t>
      </w:r>
      <w:r>
        <w:rPr>
          <w:rFonts w:hint="eastAsia" w:ascii="宋体" w:cs="Lucida Sans Unicode"/>
          <w:sz w:val="24"/>
          <w:szCs w:val="24"/>
        </w:rPr>
        <w:t>人中人</w:t>
      </w:r>
      <w:r>
        <w:rPr>
          <w:rFonts w:ascii="Lucida Sans Unicode" w:hAnsi="Lucida Sans Unicode" w:cs="Lucida Sans Unicode"/>
          <w:sz w:val="24"/>
          <w:szCs w:val="24"/>
        </w:rPr>
        <w:t>”</w:t>
      </w:r>
      <w:r>
        <w:rPr>
          <w:rFonts w:hint="eastAsia" w:ascii="宋体" w:cs="Lucida Sans Unicode"/>
          <w:sz w:val="24"/>
          <w:szCs w:val="24"/>
        </w:rPr>
        <w:t>的天职。其实，不管我们研究什么，最可贵的还是对</w:t>
      </w:r>
      <w:r>
        <w:rPr>
          <w:rFonts w:ascii="Lucida Sans Unicode" w:hAnsi="Lucida Sans Unicode" w:cs="Lucida Sans Unicode"/>
          <w:sz w:val="24"/>
          <w:szCs w:val="24"/>
        </w:rPr>
        <w:t>“</w:t>
      </w:r>
      <w:r>
        <w:rPr>
          <w:rFonts w:hint="eastAsia" w:ascii="宋体" w:cs="Lucida Sans Unicode"/>
          <w:sz w:val="24"/>
          <w:szCs w:val="24"/>
        </w:rPr>
        <w:t>人</w:t>
      </w:r>
      <w:r>
        <w:rPr>
          <w:rFonts w:ascii="Lucida Sans Unicode" w:hAnsi="Lucida Sans Unicode" w:cs="Lucida Sans Unicode"/>
          <w:sz w:val="24"/>
          <w:szCs w:val="24"/>
        </w:rPr>
        <w:t>”</w:t>
      </w:r>
      <w:r>
        <w:rPr>
          <w:rFonts w:hint="eastAsia" w:ascii="宋体" w:cs="Lucida Sans Unicode"/>
          <w:sz w:val="24"/>
          <w:szCs w:val="24"/>
        </w:rPr>
        <w:t>的诚意。孩子们，我祈求全能者以广大的天心包覆你们，让你们懂得用爱心去托住别人，祈求造物主给你们内在的丰富，让你们懂得如何去分给别人。</w:t>
      </w:r>
      <w:r>
        <w:rPr>
          <w:rFonts w:ascii="Lucida Sans Unicode" w:hAnsi="Lucida Sans Unicode" w:cs="Lucida Sans Unicode"/>
          <w:sz w:val="24"/>
          <w:szCs w:val="24"/>
        </w:rPr>
        <w:br w:type="textWrapping"/>
      </w:r>
      <w:r>
        <w:rPr>
          <w:rFonts w:hint="eastAsia" w:ascii="宋体"/>
          <w:sz w:val="24"/>
          <w:szCs w:val="24"/>
        </w:rPr>
        <w:t xml:space="preserve">    </w:t>
      </w:r>
      <w:r>
        <w:rPr>
          <w:rFonts w:ascii="Lucida Sans Unicode" w:hAnsi="Lucida Sans Unicode" w:cs="Lucida Sans Unicode"/>
          <w:sz w:val="24"/>
          <w:szCs w:val="24"/>
        </w:rPr>
        <w:t>某些医生永远只能收到医疗费，我愿意你们收到的更多——</w:t>
      </w:r>
      <w:r>
        <w:rPr>
          <w:rFonts w:hint="eastAsia" w:ascii="宋体" w:cs="Lucida Sans Unicode"/>
          <w:sz w:val="24"/>
          <w:szCs w:val="24"/>
        </w:rPr>
        <w:t>我愿意你们收到别人的感念。我知道有一天将有别人念你们的名字，在一片黄沙飞扬的乡村小路上，或者在曲折迂回的荒山野岭间，将有人以祈祷的嘴唇，默念你们的名字。</w:t>
      </w:r>
      <w:r>
        <w:rPr>
          <w:rFonts w:ascii="Lucida Sans Unicode" w:hAnsi="Lucida Sans Unicode" w:cs="Lucida Sans Unicode"/>
          <w:sz w:val="24"/>
          <w:szCs w:val="24"/>
        </w:rPr>
        <w:br w:type="textWrapping"/>
      </w:r>
      <w:r>
        <w:rPr>
          <w:rFonts w:ascii="Lucida Sans Unicode" w:hAnsi="Lucida Sans Unicode" w:cs="Lucida Sans Unicode"/>
          <w:sz w:val="24"/>
          <w:szCs w:val="24"/>
        </w:rPr>
        <w:t>（文/</w:t>
      </w:r>
      <w:r>
        <w:rPr>
          <w:rFonts w:hint="eastAsia" w:ascii="宋体" w:cs="Lucida Sans Unicode"/>
          <w:sz w:val="24"/>
          <w:szCs w:val="24"/>
        </w:rPr>
        <w:t>张晓风有删改）</w:t>
      </w:r>
      <w:r>
        <w:rPr>
          <w:rFonts w:ascii="Lucida Sans Unicode" w:hAnsi="Lucida Sans Unicode" w:cs="Lucida Sans Unicode"/>
          <w:sz w:val="24"/>
          <w:szCs w:val="24"/>
        </w:rPr>
        <w:br w:type="textWrapping"/>
      </w:r>
      <w:r>
        <w:rPr>
          <w:rFonts w:ascii="Lucida Sans Unicode" w:hAnsi="Lucida Sans Unicode" w:cs="Lucida Sans Unicode"/>
          <w:sz w:val="24"/>
          <w:szCs w:val="24"/>
        </w:rPr>
        <w:t>14.</w:t>
      </w:r>
      <w:r>
        <w:rPr>
          <w:rFonts w:hint="eastAsia" w:ascii="宋体" w:cs="Lucida Sans Unicode"/>
          <w:sz w:val="24"/>
          <w:szCs w:val="24"/>
        </w:rPr>
        <w:t>依据对文本内容的理解填空。（</w:t>
      </w:r>
      <w:r>
        <w:rPr>
          <w:rFonts w:ascii="Lucida Sans Unicode" w:hAnsi="Lucida Sans Unicode" w:cs="Lucida Sans Unicode"/>
          <w:sz w:val="24"/>
          <w:szCs w:val="24"/>
        </w:rPr>
        <w:t>2</w:t>
      </w:r>
      <w:r>
        <w:rPr>
          <w:rFonts w:hint="eastAsia" w:ascii="宋体" w:cs="Lucida Sans Unicode"/>
          <w:sz w:val="24"/>
          <w:szCs w:val="24"/>
        </w:rPr>
        <w:t>分）</w:t>
      </w:r>
      <w:r>
        <w:rPr>
          <w:rFonts w:ascii="Lucida Sans Unicode" w:hAnsi="Lucida Sans Unicode" w:cs="Lucida Sans Unicode"/>
          <w:sz w:val="24"/>
          <w:szCs w:val="24"/>
        </w:rPr>
        <w:br w:type="textWrapping"/>
      </w:r>
      <w:r>
        <w:rPr>
          <w:rFonts w:ascii="Lucida Sans Unicode" w:hAnsi="Lucida Sans Unicode" w:cs="Lucida Sans Unicode"/>
          <w:sz w:val="24"/>
          <w:szCs w:val="24"/>
        </w:rPr>
        <w:t>（1</w:t>
      </w:r>
      <w:r>
        <w:rPr>
          <w:rFonts w:hint="eastAsia" w:ascii="宋体" w:cs="Lucida Sans Unicode"/>
          <w:sz w:val="24"/>
          <w:szCs w:val="24"/>
        </w:rPr>
        <w:t>）念孩子们个人的名字，是为了提醒孩子们不要辜负了</w:t>
      </w:r>
      <w:r>
        <w:rPr>
          <w:rFonts w:ascii="Lucida Sans Unicode" w:hAnsi="Lucida Sans Unicode" w:cs="Lucida Sans Unicode"/>
          <w:sz w:val="24"/>
          <w:szCs w:val="24"/>
        </w:rPr>
        <w:t>__________</w:t>
      </w:r>
      <w:r>
        <w:rPr>
          <w:rFonts w:hint="eastAsia" w:ascii="宋体" w:cs="Lucida Sans Unicode"/>
          <w:sz w:val="24"/>
          <w:szCs w:val="24"/>
        </w:rPr>
        <w:t>。</w:t>
      </w:r>
      <w:r>
        <w:rPr>
          <w:rFonts w:ascii="Lucida Sans Unicode" w:hAnsi="Lucida Sans Unicode" w:cs="Lucida Sans Unicode"/>
          <w:sz w:val="24"/>
          <w:szCs w:val="24"/>
        </w:rPr>
        <w:br w:type="textWrapping"/>
      </w:r>
      <w:r>
        <w:rPr>
          <w:rFonts w:ascii="Lucida Sans Unicode" w:hAnsi="Lucida Sans Unicode" w:cs="Lucida Sans Unicode"/>
          <w:sz w:val="24"/>
          <w:szCs w:val="24"/>
        </w:rPr>
        <w:t>（2</w:t>
      </w:r>
      <w:r>
        <w:rPr>
          <w:rFonts w:hint="eastAsia" w:ascii="宋体" w:cs="Lucida Sans Unicode"/>
          <w:sz w:val="24"/>
          <w:szCs w:val="24"/>
        </w:rPr>
        <w:t>）念孩子们共同的名字，是为了提醒孩子们不要辜负了</w:t>
      </w:r>
      <w:r>
        <w:rPr>
          <w:rFonts w:ascii="Lucida Sans Unicode" w:hAnsi="Lucida Sans Unicode" w:cs="Lucida Sans Unicode"/>
          <w:sz w:val="24"/>
          <w:szCs w:val="24"/>
        </w:rPr>
        <w:t>__________</w:t>
      </w:r>
      <w:r>
        <w:rPr>
          <w:rFonts w:hint="eastAsia" w:ascii="宋体" w:cs="Lucida Sans Unicode"/>
          <w:sz w:val="24"/>
          <w:szCs w:val="24"/>
        </w:rPr>
        <w:t>。</w:t>
      </w:r>
      <w:r>
        <w:rPr>
          <w:rFonts w:ascii="Lucida Sans Unicode" w:hAnsi="Lucida Sans Unicode" w:cs="Lucida Sans Unicode"/>
          <w:sz w:val="24"/>
          <w:szCs w:val="24"/>
        </w:rPr>
        <w:br w:type="textWrapping"/>
      </w:r>
      <w:r>
        <w:rPr>
          <w:rFonts w:ascii="Lucida Sans Unicode" w:hAnsi="Lucida Sans Unicode" w:cs="Lucida Sans Unicode"/>
          <w:b/>
          <w:bCs/>
          <w:sz w:val="24"/>
          <w:szCs w:val="24"/>
        </w:rPr>
        <w:t>15.</w:t>
      </w:r>
      <w:r>
        <w:rPr>
          <w:rFonts w:hint="eastAsia" w:ascii="宋体" w:cs="Lucida Sans Unicode"/>
          <w:b/>
          <w:bCs/>
          <w:sz w:val="24"/>
          <w:szCs w:val="24"/>
        </w:rPr>
        <w:t>下面语句运用了排比、比喻等修辞手法，请任选一种修辞手法品析下面句子的表达效果。（</w:t>
      </w:r>
      <w:r>
        <w:rPr>
          <w:rFonts w:ascii="Lucida Sans Unicode" w:hAnsi="Lucida Sans Unicode" w:cs="Lucida Sans Unicode"/>
          <w:b/>
          <w:bCs/>
          <w:sz w:val="24"/>
          <w:szCs w:val="24"/>
        </w:rPr>
        <w:t>3</w:t>
      </w:r>
      <w:r>
        <w:rPr>
          <w:rFonts w:hint="eastAsia" w:ascii="宋体" w:cs="Lucida Sans Unicode"/>
          <w:b/>
          <w:bCs/>
          <w:sz w:val="24"/>
          <w:szCs w:val="24"/>
        </w:rPr>
        <w:t>分）</w:t>
      </w:r>
      <w:r>
        <w:rPr>
          <w:rFonts w:ascii="Lucida Sans Unicode" w:hAnsi="Lucida Sans Unicode" w:cs="Lucida Sans Unicode"/>
          <w:b/>
          <w:bCs/>
          <w:sz w:val="24"/>
          <w:szCs w:val="24"/>
        </w:rPr>
        <w:br w:type="textWrapping"/>
      </w:r>
      <w:r>
        <w:rPr>
          <w:rFonts w:ascii="Lucida Sans Unicode" w:hAnsi="Lucida Sans Unicode" w:cs="Lucida Sans Unicode"/>
          <w:b/>
          <w:bCs/>
          <w:sz w:val="24"/>
          <w:szCs w:val="24"/>
        </w:rPr>
        <w:t>当他陡然冲入这个世界，是你，用双掌接住那华丽的初啼；是你，用许多防疫针把成为正常人的权利给了婴孩；是你，用精湛的医术摧毁生命的暗礁，让初生儿扬帆远航。</w:t>
      </w:r>
      <w:r>
        <w:rPr>
          <w:rFonts w:ascii="Lucida Sans Unicode" w:hAnsi="Lucida Sans Unicode" w:cs="Lucida Sans Unicode"/>
          <w:sz w:val="24"/>
          <w:szCs w:val="24"/>
        </w:rPr>
        <w:br w:type="textWrapping"/>
      </w:r>
    </w:p>
    <w:p>
      <w:pPr>
        <w:pStyle w:val="14"/>
        <w:snapToGrid w:val="0"/>
        <w:rPr>
          <w:rFonts w:ascii="Lucida Sans Unicode" w:hAnsi="Lucida Sans Unicode" w:cs="Lucida Sans Unicode"/>
          <w:sz w:val="24"/>
          <w:szCs w:val="24"/>
        </w:rPr>
      </w:pPr>
    </w:p>
    <w:p>
      <w:pPr>
        <w:pStyle w:val="14"/>
        <w:snapToGrid w:val="0"/>
        <w:rPr>
          <w:rFonts w:hint="eastAsia" w:ascii="宋体"/>
          <w:sz w:val="24"/>
          <w:szCs w:val="24"/>
        </w:rPr>
      </w:pPr>
      <w:r>
        <w:rPr>
          <w:rFonts w:ascii="Lucida Sans Unicode" w:hAnsi="Lucida Sans Unicode" w:cs="Lucida Sans Unicode"/>
          <w:sz w:val="24"/>
          <w:szCs w:val="24"/>
        </w:rPr>
        <w:t>16.</w:t>
      </w:r>
      <w:r>
        <w:rPr>
          <w:rFonts w:hint="eastAsia" w:ascii="宋体" w:cs="Lucida Sans Unicode"/>
          <w:sz w:val="24"/>
          <w:szCs w:val="24"/>
        </w:rPr>
        <w:t>文中写到有不同的人</w:t>
      </w:r>
      <w:r>
        <w:rPr>
          <w:rFonts w:ascii="Lucida Sans Unicode" w:hAnsi="Lucida Sans Unicode" w:cs="Lucida Sans Unicode"/>
          <w:sz w:val="24"/>
          <w:szCs w:val="24"/>
        </w:rPr>
        <w:t>“</w:t>
      </w:r>
      <w:r>
        <w:rPr>
          <w:rFonts w:hint="eastAsia" w:ascii="宋体" w:cs="Lucida Sans Unicode"/>
          <w:sz w:val="24"/>
          <w:szCs w:val="24"/>
        </w:rPr>
        <w:t>念你们的名字</w:t>
      </w:r>
      <w:r>
        <w:rPr>
          <w:rFonts w:ascii="Lucida Sans Unicode" w:hAnsi="Lucida Sans Unicode" w:cs="Lucida Sans Unicode"/>
          <w:sz w:val="24"/>
          <w:szCs w:val="24"/>
        </w:rPr>
        <w:t>”</w:t>
      </w:r>
      <w:r>
        <w:rPr>
          <w:rFonts w:hint="eastAsia" w:ascii="宋体" w:cs="Lucida Sans Unicode"/>
          <w:sz w:val="24"/>
          <w:szCs w:val="24"/>
        </w:rPr>
        <w:t>，他们分别带着什么样的感情</w:t>
      </w:r>
      <w:r>
        <w:rPr>
          <w:rFonts w:ascii="Lucida Sans Unicode" w:hAnsi="Lucida Sans Unicode" w:cs="Lucida Sans Unicode"/>
          <w:sz w:val="24"/>
          <w:szCs w:val="24"/>
        </w:rPr>
        <w:t>“</w:t>
      </w:r>
      <w:r>
        <w:rPr>
          <w:rFonts w:hint="eastAsia" w:ascii="宋体" w:cs="Lucida Sans Unicode"/>
          <w:sz w:val="24"/>
          <w:szCs w:val="24"/>
        </w:rPr>
        <w:t>念你们的名字</w:t>
      </w:r>
      <w:r>
        <w:rPr>
          <w:rFonts w:ascii="Lucida Sans Unicode" w:hAnsi="Lucida Sans Unicode" w:cs="Lucida Sans Unicode"/>
          <w:sz w:val="24"/>
          <w:szCs w:val="24"/>
        </w:rPr>
        <w:t>”</w:t>
      </w:r>
      <w:r>
        <w:rPr>
          <w:rFonts w:hint="eastAsia" w:ascii="宋体" w:cs="Lucida Sans Unicode"/>
          <w:sz w:val="24"/>
          <w:szCs w:val="24"/>
        </w:rPr>
        <w:t>？（</w:t>
      </w:r>
      <w:r>
        <w:rPr>
          <w:rFonts w:ascii="Lucida Sans Unicode" w:hAnsi="Lucida Sans Unicode" w:cs="Lucida Sans Unicode"/>
          <w:sz w:val="24"/>
          <w:szCs w:val="24"/>
        </w:rPr>
        <w:t>6</w:t>
      </w:r>
      <w:r>
        <w:rPr>
          <w:rFonts w:hint="eastAsia" w:ascii="宋体" w:cs="Lucida Sans Unicode"/>
          <w:sz w:val="24"/>
          <w:szCs w:val="24"/>
        </w:rPr>
        <w:t>分）</w:t>
      </w:r>
      <w:r>
        <w:rPr>
          <w:rFonts w:ascii="Lucida Sans Unicode" w:hAnsi="Lucida Sans Unicode" w:cs="Lucida Sans Unicode"/>
          <w:sz w:val="24"/>
          <w:szCs w:val="24"/>
        </w:rPr>
        <w:br w:type="textWrapping"/>
      </w:r>
      <w:r>
        <w:rPr>
          <w:rFonts w:ascii="Lucida Sans Unicode" w:hAnsi="Lucida Sans Unicode" w:cs="Lucida Sans Unicode"/>
          <w:sz w:val="24"/>
          <w:szCs w:val="24"/>
        </w:rPr>
        <w:t>17.</w:t>
      </w:r>
      <w:r>
        <w:rPr>
          <w:rFonts w:hint="eastAsia" w:ascii="宋体" w:cs="Lucida Sans Unicode"/>
          <w:sz w:val="24"/>
          <w:szCs w:val="24"/>
        </w:rPr>
        <w:t>作者说：</w:t>
      </w:r>
      <w:r>
        <w:rPr>
          <w:rFonts w:ascii="Lucida Sans Unicode" w:hAnsi="Lucida Sans Unicode" w:cs="Lucida Sans Unicode"/>
          <w:sz w:val="24"/>
          <w:szCs w:val="24"/>
        </w:rPr>
        <w:t>“</w:t>
      </w:r>
      <w:r>
        <w:rPr>
          <w:rFonts w:hint="eastAsia" w:ascii="宋体" w:cs="Lucida Sans Unicode"/>
          <w:sz w:val="24"/>
          <w:szCs w:val="24"/>
        </w:rPr>
        <w:t>成为一个医生的过程正是一个苦行僧修炼的过程。</w:t>
      </w:r>
      <w:r>
        <w:rPr>
          <w:rFonts w:ascii="Lucida Sans Unicode" w:hAnsi="Lucida Sans Unicode" w:cs="Lucida Sans Unicode"/>
          <w:sz w:val="24"/>
          <w:szCs w:val="24"/>
        </w:rPr>
        <w:t>”</w:t>
      </w:r>
      <w:r>
        <w:rPr>
          <w:rFonts w:hint="eastAsia" w:ascii="宋体" w:cs="Lucida Sans Unicode"/>
          <w:sz w:val="24"/>
          <w:szCs w:val="24"/>
        </w:rPr>
        <w:t>将来我们面对自己的职业也会经历一番</w:t>
      </w:r>
      <w:r>
        <w:rPr>
          <w:rFonts w:ascii="Lucida Sans Unicode" w:hAnsi="Lucida Sans Unicode" w:cs="Lucida Sans Unicode"/>
          <w:sz w:val="24"/>
          <w:szCs w:val="24"/>
        </w:rPr>
        <w:t>“</w:t>
      </w:r>
      <w:r>
        <w:rPr>
          <w:rFonts w:hint="eastAsia" w:ascii="宋体" w:cs="Lucida Sans Unicode"/>
          <w:sz w:val="24"/>
          <w:szCs w:val="24"/>
        </w:rPr>
        <w:t>修炼</w:t>
      </w:r>
      <w:r>
        <w:rPr>
          <w:rFonts w:ascii="Lucida Sans Unicode" w:hAnsi="Lucida Sans Unicode" w:cs="Lucida Sans Unicode"/>
          <w:sz w:val="24"/>
          <w:szCs w:val="24"/>
        </w:rPr>
        <w:t>”</w:t>
      </w:r>
      <w:r>
        <w:rPr>
          <w:rFonts w:hint="eastAsia" w:ascii="宋体" w:cs="Lucida Sans Unicode"/>
          <w:sz w:val="24"/>
          <w:szCs w:val="24"/>
        </w:rPr>
        <w:t>。结合文本内容，说说作者提醒我们该修炼什么。请概括作答。（</w:t>
      </w:r>
      <w:r>
        <w:rPr>
          <w:rFonts w:ascii="Lucida Sans Unicode" w:hAnsi="Lucida Sans Unicode" w:cs="Lucida Sans Unicode"/>
          <w:sz w:val="24"/>
          <w:szCs w:val="24"/>
        </w:rPr>
        <w:t>4</w:t>
      </w:r>
      <w:r>
        <w:rPr>
          <w:rFonts w:hint="eastAsia" w:ascii="宋体" w:cs="Lucida Sans Unicode"/>
          <w:sz w:val="24"/>
          <w:szCs w:val="24"/>
        </w:rPr>
        <w:t>分</w:t>
      </w:r>
      <w:r>
        <w:rPr>
          <w:rFonts w:hint="eastAsia" w:ascii="宋体"/>
          <w:sz w:val="24"/>
          <w:szCs w:val="24"/>
        </w:rPr>
        <w:t>）</w:t>
      </w:r>
    </w:p>
    <w:p>
      <w:pPr>
        <w:rPr>
          <w:rFonts w:hint="eastAsia"/>
          <w:b/>
          <w:sz w:val="24"/>
        </w:rPr>
      </w:pPr>
    </w:p>
    <w:p>
      <w:pPr>
        <w:widowControl/>
        <w:rPr>
          <w:rFonts w:hint="eastAsia" w:ascii="宋体"/>
          <w:b/>
          <w:bCs/>
          <w:kern w:val="0"/>
          <w:sz w:val="32"/>
          <w:szCs w:val="32"/>
        </w:rPr>
      </w:pPr>
    </w:p>
    <w:p>
      <w:pPr>
        <w:widowControl/>
        <w:rPr>
          <w:rFonts w:hint="eastAsia" w:ascii="宋体"/>
          <w:kern w:val="0"/>
          <w:sz w:val="32"/>
          <w:szCs w:val="32"/>
        </w:rPr>
      </w:pPr>
      <w:r>
        <w:rPr>
          <w:rFonts w:hint="eastAsia" w:ascii="宋体"/>
          <w:b/>
          <w:bCs/>
          <w:kern w:val="0"/>
          <w:sz w:val="32"/>
          <w:szCs w:val="32"/>
        </w:rPr>
        <w:t>表达方式类</w:t>
      </w:r>
    </w:p>
    <w:p>
      <w:pPr>
        <w:widowControl/>
        <w:ind w:firstLine="420"/>
        <w:rPr>
          <w:rFonts w:hint="eastAsia" w:ascii="宋体"/>
          <w:kern w:val="0"/>
          <w:sz w:val="24"/>
        </w:rPr>
      </w:pPr>
      <w:r>
        <w:rPr>
          <w:rFonts w:hint="eastAsia" w:ascii="宋体"/>
          <w:kern w:val="0"/>
          <w:sz w:val="24"/>
        </w:rPr>
        <w:t>表达方式的题目在中考语文中也是常见的题型。</w:t>
      </w:r>
      <w:r>
        <w:rPr>
          <w:kern w:val="0"/>
          <w:sz w:val="24"/>
        </w:rPr>
        <w:t>文章的表达方式有多种：记叙、说明、议论、抒情、描写。</w:t>
      </w:r>
    </w:p>
    <w:p>
      <w:pPr>
        <w:rPr>
          <w:rFonts w:hint="eastAsia" w:ascii="宋体"/>
          <w:b/>
          <w:sz w:val="24"/>
        </w:rPr>
      </w:pPr>
      <w:r>
        <w:rPr>
          <w:rFonts w:hint="eastAsia" w:ascii="宋体"/>
          <w:b/>
          <w:sz w:val="24"/>
        </w:rPr>
        <w:t>真题演练</w:t>
      </w:r>
    </w:p>
    <w:p>
      <w:pPr>
        <w:rPr>
          <w:rFonts w:hint="eastAsia" w:ascii="宋体"/>
          <w:b/>
          <w:sz w:val="24"/>
        </w:rPr>
      </w:pPr>
      <w:r>
        <w:rPr>
          <w:rFonts w:hint="eastAsia" w:ascii="宋体"/>
          <w:b/>
          <w:sz w:val="24"/>
        </w:rPr>
        <w:t>福州市初中毕业会考、高级中等学校招生考试</w:t>
      </w:r>
    </w:p>
    <w:p>
      <w:pPr>
        <w:rPr>
          <w:rFonts w:hint="eastAsia" w:ascii="宋体"/>
          <w:sz w:val="24"/>
        </w:rPr>
      </w:pPr>
      <w:r>
        <w:rPr>
          <w:rFonts w:hint="eastAsia" w:ascii="宋体"/>
          <w:sz w:val="24"/>
        </w:rPr>
        <w:t>（三）阅读下文，完成16-20题。(20分）</w:t>
      </w:r>
    </w:p>
    <w:p>
      <w:pPr>
        <w:rPr>
          <w:rFonts w:hint="eastAsia" w:ascii="宋体"/>
          <w:sz w:val="24"/>
        </w:rPr>
      </w:pPr>
      <w:r>
        <w:rPr>
          <w:rFonts w:hint="eastAsia" w:ascii="宋体"/>
          <w:sz w:val="24"/>
        </w:rPr>
        <w:t>点燃一个冬天</w:t>
      </w:r>
    </w:p>
    <w:p>
      <w:pPr>
        <w:rPr>
          <w:rFonts w:hint="eastAsia" w:ascii="宋体"/>
          <w:sz w:val="24"/>
        </w:rPr>
      </w:pPr>
      <w:r>
        <w:rPr>
          <w:rFonts w:hint="eastAsia" w:ascii="宋体"/>
          <w:sz w:val="24"/>
        </w:rPr>
        <w:t>游 睿</w:t>
      </w:r>
    </w:p>
    <w:p>
      <w:pPr>
        <w:rPr>
          <w:rFonts w:hint="eastAsia" w:ascii="宋体"/>
          <w:sz w:val="24"/>
        </w:rPr>
      </w:pPr>
      <w:r>
        <w:rPr>
          <w:rFonts w:hint="eastAsia" w:ascii="宋体"/>
          <w:sz w:val="24"/>
        </w:rPr>
        <w:t xml:space="preserve">    山村的冬天就是来得早，寒气在十月刚过就开着队伍铺天盖地地卷过来。村里的人似乎都有些怕了，早上八点还没有多少人起床。只有几根玉米杆子被寒气冻得瑟瑟地颤抖。孙老师和自己的女人却早早地起床了。</w:t>
      </w:r>
    </w:p>
    <w:p>
      <w:pPr>
        <w:rPr>
          <w:rFonts w:hint="eastAsia" w:ascii="宋体"/>
          <w:sz w:val="24"/>
        </w:rPr>
      </w:pPr>
      <w:r>
        <w:rPr>
          <w:rFonts w:hint="eastAsia" w:ascii="宋体"/>
          <w:sz w:val="24"/>
        </w:rPr>
        <w:t xml:space="preserve">    “瘟天，又是下雨。”女人没好气地骂着，“一连倒了这么多天，天上的水也该倒得差不多了。”</w:t>
      </w:r>
    </w:p>
    <w:p>
      <w:pPr>
        <w:rPr>
          <w:rFonts w:hint="eastAsia" w:ascii="宋体"/>
          <w:sz w:val="24"/>
        </w:rPr>
      </w:pPr>
      <w:r>
        <w:rPr>
          <w:rFonts w:hint="eastAsia" w:ascii="宋体"/>
          <w:sz w:val="24"/>
        </w:rPr>
        <w:t xml:space="preserve">    孙老师笑了笑。大块大块的煤早就堆在了操场的角落。孙老师说：“生火吧，我已经听到孩子们的脚步声了。”</w:t>
      </w:r>
    </w:p>
    <w:p>
      <w:pPr>
        <w:rPr>
          <w:rFonts w:hint="eastAsia" w:ascii="宋体"/>
          <w:sz w:val="24"/>
        </w:rPr>
      </w:pPr>
      <w:r>
        <w:rPr>
          <w:rFonts w:hint="eastAsia" w:ascii="宋体"/>
          <w:sz w:val="24"/>
        </w:rPr>
        <w:t xml:space="preserve">    女人望天，叹气。“瘟天！”女人又咧咧地骂。走路的时候一步比一步用力，只差把地踏出一个坑。女人用了几块木炭放在了煤的中央，然后嗤地划了根火柴。“瘟天，还下雨，我们这冬天就无法过了。”女人说。</w:t>
      </w:r>
    </w:p>
    <w:p>
      <w:pPr>
        <w:rPr>
          <w:rFonts w:hint="eastAsia" w:ascii="宋体"/>
          <w:sz w:val="24"/>
        </w:rPr>
      </w:pPr>
      <w:r>
        <w:rPr>
          <w:rFonts w:hint="eastAsia" w:ascii="宋体"/>
          <w:sz w:val="24"/>
        </w:rPr>
        <w:t xml:space="preserve">    孙老师知道，女人说的是煤。这点煤是女人用背篓一块一块背回来的，女人背煤背得很辛苦。女人想用这些煤度过这个冬天。孙老师不说话，他听见了孩子们的脚踩着水的声音。这声音渐行渐近。孙老师就想起他们沾满黄泥的裤腿，露出脚趾的胶鞋，贴着脸皮的头发和准备钻进嘴里的鼻涕……孙老师说：“但愿这是最后一个雨天。”</w:t>
      </w:r>
    </w:p>
    <w:p>
      <w:pPr>
        <w:rPr>
          <w:rFonts w:hint="eastAsia" w:ascii="宋体"/>
          <w:sz w:val="24"/>
        </w:rPr>
      </w:pPr>
      <w:r>
        <w:rPr>
          <w:rFonts w:hint="eastAsia" w:ascii="宋体"/>
          <w:sz w:val="24"/>
        </w:rPr>
        <w:t xml:space="preserve">    这时孩子们来了。整整齐齐的叫了一声老师好。孙老师喂喂的应着，说放下书包，快来烤烤，烤干身上我们马上上课。【A】</w:t>
      </w:r>
      <w:r>
        <w:rPr>
          <w:rFonts w:hint="eastAsia" w:ascii="宋体"/>
          <w:sz w:val="24"/>
          <w:u w:val="single"/>
        </w:rPr>
        <w:t>学生们就如一群鱼儿一样游在那堆火旁边，一边伸出湿漉漉的裤腿和鞋，一边在雾气里说着谁早上没等谁，谁昨天放学后看见了孙老师做什么了。</w:t>
      </w:r>
      <w:r>
        <w:rPr>
          <w:rFonts w:hint="eastAsia" w:ascii="宋体"/>
          <w:sz w:val="24"/>
        </w:rPr>
        <w:t>孙老师笑着招呼，都来烤烤，别冻着了。</w:t>
      </w:r>
    </w:p>
    <w:p>
      <w:pPr>
        <w:rPr>
          <w:rFonts w:hint="eastAsia" w:ascii="宋体"/>
          <w:sz w:val="24"/>
        </w:rPr>
      </w:pPr>
      <w:r>
        <w:rPr>
          <w:rFonts w:hint="eastAsia" w:ascii="宋体"/>
          <w:sz w:val="24"/>
        </w:rPr>
        <w:t xml:space="preserve">    女人在一边默默地看着。半晌，女人说，我有事先走了，你们慢慢烤。女人挎着背篓慢慢地被雾帘遮住。远处渐渐的有了狗叫或者一两声鸟儿的私语。</w:t>
      </w:r>
    </w:p>
    <w:p>
      <w:pPr>
        <w:rPr>
          <w:rFonts w:hint="eastAsia" w:ascii="宋体"/>
          <w:sz w:val="24"/>
        </w:rPr>
      </w:pPr>
      <w:r>
        <w:rPr>
          <w:rFonts w:hint="eastAsia" w:ascii="宋体"/>
          <w:sz w:val="24"/>
        </w:rPr>
        <w:t xml:space="preserve">    下午放学了，雾还没怎么散。孙老师和孩子们挥手，不断说着再见。孙老师说：“天黑得早，早点回。住远一点的，要走两个多小时呢。”孩子们点头。</w:t>
      </w:r>
    </w:p>
    <w:p>
      <w:pPr>
        <w:rPr>
          <w:rFonts w:hint="eastAsia" w:ascii="宋体"/>
          <w:sz w:val="24"/>
        </w:rPr>
      </w:pPr>
      <w:r>
        <w:rPr>
          <w:rFonts w:hint="eastAsia" w:ascii="宋体"/>
          <w:sz w:val="24"/>
        </w:rPr>
        <w:t xml:space="preserve">    看孩子们走远，女人放下背篓。背篓里是满满的一背姜干柴。</w:t>
      </w:r>
    </w:p>
    <w:p>
      <w:pPr>
        <w:rPr>
          <w:rFonts w:hint="eastAsia" w:ascii="宋体"/>
          <w:sz w:val="24"/>
        </w:rPr>
      </w:pPr>
      <w:r>
        <w:rPr>
          <w:rFonts w:hint="eastAsia" w:ascii="宋体"/>
          <w:sz w:val="24"/>
        </w:rPr>
        <w:t xml:space="preserve">    “哟，原来你是在弄柴，有了柴我们不就没事了吗？”</w:t>
      </w:r>
    </w:p>
    <w:p>
      <w:pPr>
        <w:rPr>
          <w:rFonts w:hint="eastAsia" w:ascii="宋体"/>
          <w:sz w:val="24"/>
        </w:rPr>
      </w:pPr>
      <w:r>
        <w:rPr>
          <w:rFonts w:hint="eastAsia" w:ascii="宋体"/>
          <w:sz w:val="24"/>
        </w:rPr>
        <w:t xml:space="preserve">    女人给了孙老师一个白眼。女人说：“你早早地就把学生放回家了，人家还不是在路上贪玩？”</w:t>
      </w:r>
    </w:p>
    <w:p>
      <w:pPr>
        <w:rPr>
          <w:rFonts w:hint="eastAsia" w:ascii="宋体"/>
          <w:sz w:val="24"/>
        </w:rPr>
      </w:pPr>
      <w:r>
        <w:rPr>
          <w:rFonts w:hint="eastAsia" w:ascii="宋体"/>
          <w:sz w:val="24"/>
        </w:rPr>
        <w:t xml:space="preserve">    “谁说的？他们可都是听话的孩子，放学就回家了呀。”孙老师说。</w:t>
      </w:r>
    </w:p>
    <w:p>
      <w:pPr>
        <w:rPr>
          <w:rFonts w:hint="eastAsia" w:ascii="宋体"/>
          <w:sz w:val="24"/>
        </w:rPr>
      </w:pPr>
      <w:r>
        <w:rPr>
          <w:rFonts w:hint="eastAsia" w:ascii="宋体"/>
          <w:sz w:val="24"/>
        </w:rPr>
        <w:t xml:space="preserve">    “你不相信？我今天上山遇到了一个家长，他说你们怎么老留学生的课呀。可我们放学很早的。你想想，学生们是不是没听话？枉你还那么热心。”女人愤愤地说。</w:t>
      </w:r>
    </w:p>
    <w:p>
      <w:pPr>
        <w:rPr>
          <w:rFonts w:hint="eastAsia" w:ascii="宋体"/>
          <w:sz w:val="24"/>
        </w:rPr>
      </w:pPr>
      <w:r>
        <w:rPr>
          <w:rFonts w:hint="eastAsia" w:ascii="宋体"/>
          <w:sz w:val="24"/>
        </w:rPr>
        <w:t xml:space="preserve">    女人说完，就看见孙老师已经出了学校的门，脚步把寒气撞得哗啦哗啦响。</w:t>
      </w:r>
    </w:p>
    <w:p>
      <w:pPr>
        <w:rPr>
          <w:rFonts w:hint="eastAsia" w:ascii="宋体"/>
          <w:sz w:val="24"/>
        </w:rPr>
      </w:pPr>
      <w:r>
        <w:rPr>
          <w:rFonts w:hint="eastAsia" w:ascii="宋体"/>
          <w:sz w:val="24"/>
        </w:rPr>
        <w:t xml:space="preserve">    傍晚的时候，女人做好了饭菜。孙老师才回来。回来的时候抱了一大捆干柴。</w:t>
      </w:r>
    </w:p>
    <w:p>
      <w:pPr>
        <w:rPr>
          <w:rFonts w:hint="eastAsia" w:ascii="宋体"/>
          <w:sz w:val="24"/>
        </w:rPr>
      </w:pPr>
      <w:r>
        <w:rPr>
          <w:rFonts w:hint="eastAsia" w:ascii="宋体"/>
          <w:sz w:val="24"/>
        </w:rPr>
        <w:t xml:space="preserve">    “看到啥了？”女人问。</w:t>
      </w:r>
    </w:p>
    <w:p>
      <w:pPr>
        <w:rPr>
          <w:rFonts w:hint="eastAsia" w:ascii="宋体"/>
          <w:sz w:val="24"/>
        </w:rPr>
      </w:pPr>
      <w:r>
        <w:rPr>
          <w:rFonts w:hint="eastAsia" w:ascii="宋体"/>
          <w:sz w:val="24"/>
        </w:rPr>
        <w:t xml:space="preserve">    孙老师放下柴火，说：“看见了。他们在路上的一个草坪里玩。我批评了他们几句，放学是得早点回家。”</w:t>
      </w:r>
    </w:p>
    <w:p>
      <w:pPr>
        <w:rPr>
          <w:rFonts w:hint="eastAsia" w:ascii="宋体"/>
          <w:sz w:val="24"/>
        </w:rPr>
      </w:pPr>
      <w:r>
        <w:rPr>
          <w:rFonts w:hint="eastAsia" w:ascii="宋体"/>
          <w:sz w:val="24"/>
        </w:rPr>
        <w:t xml:space="preserve">    女人说：“你看你。唉。”女人摇摇头，想说什么，但没说出来。</w:t>
      </w:r>
    </w:p>
    <w:p>
      <w:pPr>
        <w:rPr>
          <w:rFonts w:hint="eastAsia" w:ascii="宋体"/>
          <w:sz w:val="24"/>
        </w:rPr>
      </w:pPr>
      <w:r>
        <w:rPr>
          <w:rFonts w:hint="eastAsia" w:ascii="宋体"/>
          <w:sz w:val="24"/>
        </w:rPr>
        <w:t xml:space="preserve">    这天晚上，寒风又把村庄哗哗破破摇了一个晚上。女人和孙老师在床上翻来翻去。女人说：“听见没有，下雪了。”孙老师说：“听见了，下就下吸。”</w:t>
      </w:r>
    </w:p>
    <w:p>
      <w:pPr>
        <w:rPr>
          <w:rFonts w:hint="eastAsia" w:ascii="宋体"/>
          <w:sz w:val="24"/>
        </w:rPr>
      </w:pPr>
      <w:r>
        <w:rPr>
          <w:rFonts w:hint="eastAsia" w:ascii="宋体"/>
          <w:sz w:val="24"/>
        </w:rPr>
        <w:t xml:space="preserve">    “可我们没有煤了，准备着冻死？”</w:t>
      </w:r>
    </w:p>
    <w:p>
      <w:pPr>
        <w:rPr>
          <w:rFonts w:hint="eastAsia" w:ascii="宋体"/>
          <w:sz w:val="24"/>
        </w:rPr>
      </w:pPr>
      <w:r>
        <w:rPr>
          <w:rFonts w:hint="eastAsia" w:ascii="宋体"/>
          <w:sz w:val="24"/>
        </w:rPr>
        <w:t xml:space="preserve">    “我们不是有干柴吗？怕什么呢。”</w:t>
      </w:r>
    </w:p>
    <w:p>
      <w:pPr>
        <w:rPr>
          <w:rFonts w:hint="eastAsia" w:ascii="宋体"/>
          <w:sz w:val="24"/>
        </w:rPr>
      </w:pPr>
      <w:r>
        <w:rPr>
          <w:rFonts w:hint="eastAsia" w:ascii="宋体"/>
          <w:sz w:val="24"/>
        </w:rPr>
        <w:t xml:space="preserve">    “那点干柴能维持多久？”</w:t>
      </w:r>
    </w:p>
    <w:p>
      <w:pPr>
        <w:rPr>
          <w:rFonts w:hint="eastAsia" w:ascii="宋体"/>
          <w:sz w:val="24"/>
        </w:rPr>
      </w:pPr>
      <w:r>
        <w:rPr>
          <w:rFonts w:hint="eastAsia" w:ascii="宋体"/>
          <w:sz w:val="24"/>
        </w:rPr>
        <w:t xml:space="preserve">    孙老师翻了翻身：“能维持多久就多久。睡觉，睡觉，明天还有课。”</w:t>
      </w:r>
    </w:p>
    <w:p>
      <w:pPr>
        <w:rPr>
          <w:rFonts w:hint="eastAsia" w:ascii="宋体"/>
          <w:sz w:val="24"/>
        </w:rPr>
      </w:pPr>
      <w:r>
        <w:rPr>
          <w:rFonts w:hint="eastAsia" w:ascii="宋体"/>
          <w:sz w:val="24"/>
        </w:rPr>
        <w:t xml:space="preserve">    “你……”女人已经听见孙老师的呼噜声了。</w:t>
      </w:r>
    </w:p>
    <w:p>
      <w:pPr>
        <w:rPr>
          <w:rFonts w:hint="eastAsia" w:ascii="宋体"/>
          <w:sz w:val="24"/>
        </w:rPr>
      </w:pPr>
      <w:r>
        <w:rPr>
          <w:rFonts w:hint="eastAsia" w:ascii="宋体"/>
          <w:sz w:val="24"/>
        </w:rPr>
        <w:t xml:space="preserve">    第二天一大早，【B】</w:t>
      </w:r>
      <w:r>
        <w:rPr>
          <w:rFonts w:hint="eastAsia" w:ascii="宋体"/>
          <w:sz w:val="24"/>
          <w:u w:val="single"/>
        </w:rPr>
        <w:t>大地上到处插满了白旗，空气里仅有的一点暖气算是彻底投降了。寒气肆虐，厚厚的积雪很刺眼。</w:t>
      </w:r>
      <w:r>
        <w:rPr>
          <w:rFonts w:hint="eastAsia" w:ascii="宋体"/>
          <w:sz w:val="24"/>
        </w:rPr>
        <w:t>孙老师和女人还蒙在被子里，就听见了有人踩着积雪扑哧扑哧的声音。接着有人走进学校。</w:t>
      </w:r>
    </w:p>
    <w:p>
      <w:pPr>
        <w:rPr>
          <w:rFonts w:hint="eastAsia" w:ascii="宋体"/>
          <w:sz w:val="24"/>
        </w:rPr>
      </w:pPr>
      <w:r>
        <w:rPr>
          <w:rFonts w:hint="eastAsia" w:ascii="宋体"/>
          <w:sz w:val="24"/>
        </w:rPr>
        <w:t xml:space="preserve">    孙老师一个骨碌爬起来，难道是学生们来了？这么早？</w:t>
      </w:r>
    </w:p>
    <w:p>
      <w:pPr>
        <w:rPr>
          <w:rFonts w:hint="eastAsia" w:ascii="宋体"/>
          <w:sz w:val="24"/>
        </w:rPr>
      </w:pPr>
      <w:r>
        <w:rPr>
          <w:rFonts w:hint="eastAsia" w:ascii="宋体"/>
          <w:sz w:val="24"/>
        </w:rPr>
        <w:t xml:space="preserve">    女人跟着起了床。女人看见孙老师打开门，站在那里不动了。</w:t>
      </w:r>
    </w:p>
    <w:p>
      <w:pPr>
        <w:rPr>
          <w:rFonts w:hint="eastAsia" w:ascii="宋体"/>
          <w:sz w:val="24"/>
        </w:rPr>
      </w:pPr>
      <w:r>
        <w:rPr>
          <w:rFonts w:hint="eastAsia" w:ascii="宋体"/>
          <w:sz w:val="24"/>
        </w:rPr>
        <w:t xml:space="preserve">    “咋了，咋了？”女人赶紧跑过去。</w:t>
      </w:r>
    </w:p>
    <w:p>
      <w:pPr>
        <w:rPr>
          <w:rFonts w:hint="eastAsia" w:ascii="宋体"/>
          <w:sz w:val="24"/>
        </w:rPr>
      </w:pPr>
      <w:r>
        <w:rPr>
          <w:rFonts w:hint="eastAsia" w:ascii="宋体"/>
          <w:sz w:val="24"/>
        </w:rPr>
        <w:t xml:space="preserve">    门口，齐刷刷地站着孙老师的学生们。他们手中都提着一袋木炭，正一个接一个地把木炭往孙老师的门口放。门口已经堆了好大一堆木炭。</w:t>
      </w:r>
    </w:p>
    <w:p>
      <w:pPr>
        <w:rPr>
          <w:rFonts w:hint="eastAsia" w:ascii="宋体"/>
          <w:sz w:val="24"/>
        </w:rPr>
      </w:pPr>
      <w:r>
        <w:rPr>
          <w:rFonts w:hint="eastAsia" w:ascii="宋体"/>
          <w:sz w:val="24"/>
        </w:rPr>
        <w:t xml:space="preserve">    “老师。”孙老师还没来得及说话，已经有人说话了。“这些都是我们自己在放学后烧的，这种木炭特别耐烧。”</w:t>
      </w:r>
    </w:p>
    <w:p>
      <w:pPr>
        <w:rPr>
          <w:rFonts w:hint="eastAsia" w:ascii="宋体"/>
          <w:sz w:val="24"/>
        </w:rPr>
      </w:pPr>
      <w:r>
        <w:rPr>
          <w:rFonts w:hint="eastAsia" w:ascii="宋体"/>
          <w:sz w:val="24"/>
        </w:rPr>
        <w:t xml:space="preserve">    原来……</w:t>
      </w:r>
    </w:p>
    <w:p>
      <w:pPr>
        <w:rPr>
          <w:rFonts w:hint="eastAsia" w:ascii="宋体"/>
          <w:sz w:val="24"/>
        </w:rPr>
      </w:pPr>
      <w:r>
        <w:rPr>
          <w:rFonts w:hint="eastAsia" w:ascii="宋体"/>
          <w:sz w:val="24"/>
        </w:rPr>
        <w:t xml:space="preserve">    这时学生们又说：“老师，够你们烧了吗？不够我们继续烧，我们能烧。”</w:t>
      </w:r>
    </w:p>
    <w:p>
      <w:pPr>
        <w:rPr>
          <w:rFonts w:hint="eastAsia" w:ascii="宋体"/>
          <w:sz w:val="24"/>
        </w:rPr>
      </w:pPr>
      <w:r>
        <w:rPr>
          <w:rFonts w:hint="eastAsia" w:ascii="宋体"/>
          <w:sz w:val="24"/>
        </w:rPr>
        <w:t xml:space="preserve">    孙老师的眼里已经有了泪水，他回头看了看女人。女人的脸红扑扑的。</w:t>
      </w:r>
    </w:p>
    <w:p>
      <w:pPr>
        <w:rPr>
          <w:rFonts w:hint="eastAsia" w:ascii="宋体"/>
          <w:sz w:val="24"/>
        </w:rPr>
      </w:pPr>
      <w:r>
        <w:rPr>
          <w:rFonts w:hint="eastAsia" w:ascii="宋体"/>
          <w:sz w:val="24"/>
        </w:rPr>
        <w:t xml:space="preserve">    女人眼里也闪着东西，她嘴里冒着热气，一个劲儿地说：“够了够了。都可以点燃一个冬天了。”</w:t>
      </w:r>
    </w:p>
    <w:p>
      <w:pPr>
        <w:rPr>
          <w:rFonts w:hint="eastAsia" w:ascii="宋体"/>
          <w:sz w:val="24"/>
        </w:rPr>
      </w:pPr>
      <w:r>
        <w:rPr>
          <w:rFonts w:hint="eastAsia" w:ascii="宋体"/>
          <w:sz w:val="24"/>
        </w:rPr>
        <w:t xml:space="preserve">                     （选自《微型小说百年经典·中国卷》）</w:t>
      </w:r>
    </w:p>
    <w:p>
      <w:pPr>
        <w:rPr>
          <w:rFonts w:hint="eastAsia" w:ascii="宋体"/>
          <w:sz w:val="24"/>
        </w:rPr>
      </w:pPr>
      <w:r>
        <w:rPr>
          <w:rFonts w:hint="eastAsia" w:ascii="宋体"/>
          <w:sz w:val="24"/>
        </w:rPr>
        <w:t>16．请按时间顺序将小说的主要内容补充完整。(4分）</w:t>
      </w:r>
    </w:p>
    <w:p>
      <w:pPr>
        <w:rPr>
          <w:rFonts w:hint="eastAsia" w:ascii="宋体"/>
          <w:sz w:val="24"/>
        </w:rPr>
      </w:pPr>
      <w:r>
        <w:rPr>
          <w:rFonts w:hint="eastAsia" w:ascii="宋体"/>
          <w:sz w:val="24"/>
        </w:rPr>
        <w:t>早上：_______________________________________________</w:t>
      </w:r>
    </w:p>
    <w:p>
      <w:pPr>
        <w:rPr>
          <w:rFonts w:hint="eastAsia" w:ascii="宋体"/>
          <w:sz w:val="24"/>
        </w:rPr>
      </w:pPr>
      <w:r>
        <w:rPr>
          <w:rFonts w:hint="eastAsia" w:ascii="宋体"/>
          <w:sz w:val="24"/>
        </w:rPr>
        <w:t>下午放学后：孙老师夫妇以为学生贪玩，放学不及时回家。</w:t>
      </w:r>
    </w:p>
    <w:p>
      <w:pPr>
        <w:rPr>
          <w:rFonts w:hint="eastAsia" w:ascii="宋体"/>
          <w:sz w:val="24"/>
        </w:rPr>
      </w:pPr>
      <w:r>
        <w:rPr>
          <w:rFonts w:hint="eastAsia" w:ascii="宋体"/>
          <w:sz w:val="24"/>
        </w:rPr>
        <w:t>晚上：_______________________________________________</w:t>
      </w:r>
    </w:p>
    <w:p>
      <w:pPr>
        <w:rPr>
          <w:rFonts w:hint="eastAsia" w:ascii="宋体"/>
          <w:sz w:val="24"/>
        </w:rPr>
      </w:pPr>
      <w:r>
        <w:rPr>
          <w:rFonts w:hint="eastAsia" w:ascii="宋体"/>
          <w:sz w:val="24"/>
        </w:rPr>
        <w:t>第二天清早：学生送来自己烧的木炭，孙老师夫妇深受感动。</w:t>
      </w:r>
    </w:p>
    <w:p>
      <w:pPr>
        <w:rPr>
          <w:rFonts w:hint="eastAsia" w:ascii="宋体"/>
          <w:sz w:val="24"/>
        </w:rPr>
      </w:pPr>
      <w:r>
        <w:rPr>
          <w:rFonts w:hint="eastAsia" w:ascii="宋体"/>
          <w:sz w:val="24"/>
        </w:rPr>
        <w:t>17．从全文看，孙老师是一个___________________________________而较少考虑自家生活的人；</w:t>
      </w:r>
    </w:p>
    <w:p>
      <w:pPr>
        <w:rPr>
          <w:rFonts w:hint="eastAsia" w:ascii="宋体"/>
          <w:sz w:val="24"/>
        </w:rPr>
      </w:pPr>
      <w:r>
        <w:rPr>
          <w:rFonts w:hint="eastAsia" w:ascii="宋体"/>
          <w:sz w:val="24"/>
        </w:rPr>
        <w:t>他的妻子嘴上爱抱怨，实际上却是一个心地善良、_____________、_____________的好女人。(3分）</w:t>
      </w:r>
    </w:p>
    <w:p>
      <w:pPr>
        <w:rPr>
          <w:rFonts w:hint="eastAsia" w:ascii="宋体"/>
          <w:b/>
          <w:sz w:val="24"/>
        </w:rPr>
      </w:pPr>
      <w:r>
        <w:rPr>
          <w:rFonts w:hint="eastAsia" w:ascii="宋体"/>
          <w:b/>
          <w:sz w:val="24"/>
        </w:rPr>
        <w:t>18．文中【B】处划线句环境描写有何作用？请简要回答。(3分）</w:t>
      </w:r>
    </w:p>
    <w:p>
      <w:pPr>
        <w:rPr>
          <w:rFonts w:hint="eastAsia" w:ascii="宋体"/>
          <w:sz w:val="24"/>
        </w:rPr>
      </w:pPr>
    </w:p>
    <w:p>
      <w:pPr>
        <w:rPr>
          <w:rFonts w:hint="eastAsia" w:ascii="宋体"/>
          <w:sz w:val="24"/>
        </w:rPr>
      </w:pPr>
    </w:p>
    <w:p>
      <w:pPr>
        <w:rPr>
          <w:rFonts w:hint="eastAsia" w:ascii="宋体"/>
          <w:sz w:val="24"/>
        </w:rPr>
      </w:pPr>
    </w:p>
    <w:p>
      <w:pPr>
        <w:rPr>
          <w:rFonts w:hint="eastAsia" w:ascii="宋体"/>
          <w:sz w:val="24"/>
        </w:rPr>
      </w:pPr>
      <w:r>
        <w:rPr>
          <w:rFonts w:hint="eastAsia" w:ascii="宋体"/>
          <w:sz w:val="24"/>
        </w:rPr>
        <w:t>19．请对【A】处划线句作简要点评。(4分）</w:t>
      </w:r>
    </w:p>
    <w:p>
      <w:pPr>
        <w:rPr>
          <w:rFonts w:hint="eastAsia" w:ascii="宋体"/>
          <w:b/>
          <w:sz w:val="24"/>
        </w:rPr>
      </w:pPr>
    </w:p>
    <w:p>
      <w:pPr>
        <w:rPr>
          <w:rFonts w:hint="eastAsia" w:ascii="宋体"/>
          <w:b/>
          <w:sz w:val="24"/>
        </w:rPr>
      </w:pPr>
    </w:p>
    <w:p>
      <w:pPr>
        <w:rPr>
          <w:rFonts w:hint="eastAsia" w:ascii="宋体"/>
          <w:b/>
          <w:sz w:val="24"/>
        </w:rPr>
      </w:pPr>
      <w:r>
        <w:rPr>
          <w:rFonts w:hint="eastAsia" w:ascii="宋体"/>
          <w:b/>
          <w:sz w:val="24"/>
        </w:rPr>
        <w:t>20．请写出本文题目“点燃一个冬天”的两层含义。(6分）</w:t>
      </w:r>
    </w:p>
    <w:p>
      <w:pPr>
        <w:rPr>
          <w:rFonts w:hint="eastAsia" w:ascii="宋体"/>
          <w:sz w:val="24"/>
        </w:rPr>
      </w:pPr>
      <w:r>
        <w:rPr>
          <w:rFonts w:hint="eastAsia" w:ascii="宋体"/>
          <w:sz w:val="24"/>
        </w:rPr>
        <w:t xml:space="preserve">表层含义： </w:t>
      </w:r>
    </w:p>
    <w:p>
      <w:pPr>
        <w:rPr>
          <w:rFonts w:hint="eastAsia" w:ascii="宋体"/>
          <w:sz w:val="24"/>
        </w:rPr>
      </w:pPr>
      <w:r>
        <w:rPr>
          <w:rFonts w:hint="eastAsia" w:ascii="宋体"/>
          <w:sz w:val="24"/>
        </w:rPr>
        <w:t>深层含义：</w:t>
      </w:r>
    </w:p>
    <w:p>
      <w:pPr>
        <w:spacing w:line="360" w:lineRule="auto"/>
        <w:rPr>
          <w:rFonts w:hint="eastAsia" w:ascii="宋体" w:hAnsi="宋体"/>
          <w:b/>
          <w:color w:val="FF0000"/>
          <w:szCs w:val="21"/>
        </w:rPr>
      </w:pPr>
    </w:p>
    <w:p>
      <w:pPr>
        <w:spacing w:line="360" w:lineRule="auto"/>
        <w:rPr>
          <w:rFonts w:hint="eastAsia" w:ascii="宋体" w:hAnsi="宋体"/>
          <w:b/>
          <w:color w:val="FF0000"/>
          <w:szCs w:val="21"/>
        </w:rPr>
      </w:pPr>
      <w:r>
        <w:rPr>
          <w:rFonts w:hint="eastAsia" w:ascii="宋体" w:hAnsi="宋体"/>
          <w:b/>
          <w:color w:val="FF0000"/>
          <w:szCs w:val="21"/>
        </w:rPr>
        <w:t>2015年陕西省</w:t>
      </w:r>
    </w:p>
    <w:p>
      <w:pPr>
        <w:spacing w:line="360" w:lineRule="auto"/>
        <w:rPr>
          <w:rFonts w:hint="eastAsia" w:ascii="宋体" w:hAnsi="宋体"/>
          <w:szCs w:val="21"/>
        </w:rPr>
      </w:pPr>
      <w:r>
        <w:rPr>
          <w:rFonts w:hint="eastAsia" w:ascii="宋体" w:hAnsi="宋体"/>
          <w:szCs w:val="21"/>
        </w:rPr>
        <w:t>（二）阅读下面的文字，完成12～16题（18分）</w:t>
      </w:r>
    </w:p>
    <w:p>
      <w:pPr>
        <w:spacing w:line="360" w:lineRule="auto"/>
        <w:ind w:firstLine="422" w:firstLineChars="200"/>
        <w:jc w:val="center"/>
        <w:rPr>
          <w:rFonts w:hint="eastAsia" w:ascii="宋体" w:hAnsi="宋体"/>
          <w:b/>
          <w:szCs w:val="21"/>
        </w:rPr>
      </w:pPr>
      <w:r>
        <w:rPr>
          <w:rFonts w:hint="eastAsia" w:ascii="宋体" w:hAnsi="宋体"/>
          <w:b/>
          <w:szCs w:val="21"/>
        </w:rPr>
        <w:t>父亲二十年前的叮嘱</w:t>
      </w:r>
    </w:p>
    <w:p>
      <w:pPr>
        <w:spacing w:line="360" w:lineRule="auto"/>
        <w:ind w:firstLine="420" w:firstLineChars="200"/>
        <w:jc w:val="center"/>
        <w:rPr>
          <w:rFonts w:hint="eastAsia" w:ascii="宋体" w:hAnsi="宋体"/>
          <w:szCs w:val="21"/>
        </w:rPr>
      </w:pPr>
      <w:r>
        <w:rPr>
          <w:rFonts w:hint="eastAsia" w:ascii="宋体" w:hAnsi="宋体"/>
          <w:szCs w:val="21"/>
        </w:rPr>
        <w:t>徐德新</w:t>
      </w:r>
    </w:p>
    <w:p>
      <w:pPr>
        <w:spacing w:line="360" w:lineRule="auto"/>
        <w:ind w:firstLine="420" w:firstLineChars="200"/>
        <w:rPr>
          <w:rFonts w:hint="eastAsia" w:ascii="宋体" w:hAnsi="宋体"/>
          <w:szCs w:val="21"/>
        </w:rPr>
      </w:pPr>
      <w:r>
        <w:rPr>
          <w:rFonts w:hint="eastAsia" w:ascii="宋体" w:hAnsi="宋体"/>
          <w:szCs w:val="21"/>
        </w:rPr>
        <w:t>①天刚蒙蒙亮，父亲就挑着柴火和我上路了。那时我刚到县城里上初中，父亲的负担因此更重了。隆冬将近，父亲经常抽空上山砍柴，然后卖到县城，由此给我凑生活费以及学杂费。每个周末。我都会回家帮助父亲砍柴，然后周一凌晨再走二十里的山路到学校去。这一次，因为我额外需要五元钱的竞赛费，所以父亲晚上又摸黑砍了一担柴，等到第二天早晨到县城卖掉后再把钱给我。</w:t>
      </w:r>
    </w:p>
    <w:p>
      <w:pPr>
        <w:spacing w:line="360" w:lineRule="auto"/>
        <w:ind w:firstLine="420" w:firstLineChars="200"/>
        <w:rPr>
          <w:rFonts w:hint="eastAsia" w:ascii="宋体" w:hAnsi="宋体"/>
          <w:szCs w:val="21"/>
        </w:rPr>
      </w:pPr>
      <w:r>
        <w:rPr>
          <w:rFonts w:hint="eastAsia" w:ascii="宋体" w:hAnsi="宋体"/>
          <w:szCs w:val="21"/>
        </w:rPr>
        <w:t>②“最近钱是越来越紧张了。”父亲挑着担，边走边嘀咕。自从到县城上学，这句话听了已经不下百遍了。一阵阵轻微的冷风袭来，天渐渐亮了，山脊的轮廓越来越清晰。有柔软的东西从空中飘下来，落在父亲的身上，疏忽就不见了。</w:t>
      </w:r>
      <w:r>
        <w:rPr>
          <w:rFonts w:hint="eastAsia" w:ascii="宋体" w:hAnsi="宋体"/>
          <w:szCs w:val="21"/>
          <w:u w:val="single"/>
        </w:rPr>
        <w:t>忽然又有两片落到我的鼻尖上，用手一摸也没了，鼻尖只留下一点冰凉的酸。</w:t>
      </w:r>
      <w:r>
        <w:rPr>
          <w:rFonts w:hint="eastAsia" w:ascii="宋体" w:hAnsi="宋体"/>
          <w:szCs w:val="21"/>
        </w:rPr>
        <w:t>抬头远望，雪花正从天而降，有些大一点的树叶上已经挂白了。除了扁担的颤悠和我们轻重不一的脚步，山路静谧而空蒙。</w:t>
      </w:r>
    </w:p>
    <w:p>
      <w:pPr>
        <w:spacing w:line="360" w:lineRule="auto"/>
        <w:ind w:firstLine="420" w:firstLineChars="200"/>
        <w:rPr>
          <w:rFonts w:hint="eastAsia" w:ascii="宋体" w:hAnsi="宋体"/>
          <w:szCs w:val="21"/>
        </w:rPr>
      </w:pPr>
      <w:r>
        <w:rPr>
          <w:rFonts w:hint="eastAsia" w:ascii="宋体" w:hAnsi="宋体"/>
          <w:szCs w:val="21"/>
        </w:rPr>
        <w:t>③不知不觉间，县城到了。</w:t>
      </w:r>
    </w:p>
    <w:p>
      <w:pPr>
        <w:spacing w:line="360" w:lineRule="auto"/>
        <w:ind w:firstLine="420" w:firstLineChars="200"/>
        <w:rPr>
          <w:rFonts w:hint="eastAsia" w:ascii="宋体" w:hAnsi="宋体"/>
          <w:szCs w:val="21"/>
        </w:rPr>
      </w:pPr>
      <w:r>
        <w:rPr>
          <w:rFonts w:hint="eastAsia" w:ascii="宋体" w:hAnsi="宋体"/>
          <w:szCs w:val="21"/>
        </w:rPr>
        <w:t>④街上大部分的人家</w:t>
      </w:r>
      <w:r>
        <w:rPr>
          <w:rFonts w:hint="eastAsia" w:ascii="宋体" w:hAnsi="宋体"/>
          <w:szCs w:val="21"/>
        </w:rPr>
        <w:drawing>
          <wp:inline distT="0" distB="0" distL="114300" distR="114300">
            <wp:extent cx="19050" cy="19050"/>
            <wp:effectExtent l="0" t="0" r="0" b="0"/>
            <wp:docPr id="239"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18"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还没有开门。父亲挑着担，带着我挨家挨户找买主。由于担心耽误我上学，又怕柴火打湿了没人要，父亲走得很快，我能听到他的喘气声越来越大。最后终于在一条弄堂里遇到了买柴人。父亲卸下柴火，从那人手里接过一沓毛票，仔细地数了数，一共四元。父亲说：“同志，我这担柴要五块钱哩。”“什么？昨天不还是四块吗？”那人瞟了一眼父亲。“昨天是昨天，您没看我这担柴，比别人的要后重得多吗？”父亲小心翼翼地说。“那我不管，都是四块钱，我又没让你搞这么厚重。”那人没有丝毫加钱的意思。“今天下雪了，您看我多不容易，就加一块吧！”父亲几乎是哀求的口吻了。</w:t>
      </w:r>
    </w:p>
    <w:p>
      <w:pPr>
        <w:spacing w:line="360" w:lineRule="auto"/>
        <w:ind w:firstLine="420" w:firstLineChars="200"/>
        <w:rPr>
          <w:rFonts w:hint="eastAsia" w:ascii="宋体" w:hAnsi="宋体"/>
          <w:szCs w:val="21"/>
        </w:rPr>
      </w:pPr>
      <w:r>
        <w:rPr>
          <w:rFonts w:hint="eastAsia" w:ascii="宋体" w:hAnsi="宋体"/>
          <w:szCs w:val="21"/>
        </w:rPr>
        <w:t>⑤我从门缝看见那人在裤兜里掏来掏去，终于摸出一张皱巴巴的五元纸钞，然后把沓毛票从我父亲手里抓过去，又把那张纸钞从门缝</w:t>
      </w:r>
      <w:r>
        <w:rPr>
          <w:rFonts w:hint="eastAsia" w:ascii="宋体" w:hAnsi="宋体"/>
          <w:szCs w:val="21"/>
        </w:rPr>
        <w:drawing>
          <wp:inline distT="0" distB="0" distL="114300" distR="114300">
            <wp:extent cx="19050" cy="19050"/>
            <wp:effectExtent l="0" t="0" r="0" b="0"/>
            <wp:docPr id="240"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19"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往外一扔，丢下一句话：“拿去吧！”</w:t>
      </w:r>
    </w:p>
    <w:p>
      <w:pPr>
        <w:spacing w:line="360" w:lineRule="auto"/>
        <w:ind w:firstLine="420" w:firstLineChars="200"/>
        <w:rPr>
          <w:rFonts w:hint="eastAsia" w:ascii="宋体" w:hAnsi="宋体"/>
          <w:szCs w:val="21"/>
        </w:rPr>
      </w:pPr>
      <w:r>
        <w:rPr>
          <w:rFonts w:hint="eastAsia" w:ascii="宋体" w:hAnsi="宋体"/>
          <w:szCs w:val="21"/>
        </w:rPr>
        <w:t>⑥风裹挟着雪吹过来，纸钞落到门槛前父亲的脚下。父亲怔怔地站着，不知是因为冷还是累，他的鼻息变得忽粗忽细。等我走过去刚要把地上的钱捡起来，父亲忽然把我拉到一边，然后低下头，弯下腰，缓缓地把那张纸抄拾了起来，揣在怀里。父亲弯腰去捡钱的时候，我发现他的身体几乎弯成了一个零度角，头几乎触到了地上。父亲站起身来，对那人说：“多谢了！”然后转身拉着我默默离开。</w:t>
      </w:r>
    </w:p>
    <w:p>
      <w:pPr>
        <w:spacing w:line="360" w:lineRule="auto"/>
        <w:ind w:firstLine="420" w:firstLineChars="200"/>
        <w:rPr>
          <w:rFonts w:hint="eastAsia" w:ascii="宋体" w:hAnsi="宋体"/>
          <w:szCs w:val="21"/>
        </w:rPr>
      </w:pPr>
      <w:r>
        <w:rPr>
          <w:rFonts w:hint="eastAsia" w:ascii="宋体" w:hAnsi="宋体"/>
          <w:szCs w:val="21"/>
        </w:rPr>
        <w:t>⑦“爹，你冷不冷？”等走远了，我问父亲。因为要挑担，父亲出门的时候穿的有点少。“你可得给我好好读书，”父亲顿了顿说，“没有别的出路，只有读书才能进城。”</w:t>
      </w:r>
    </w:p>
    <w:p>
      <w:pPr>
        <w:spacing w:line="360" w:lineRule="auto"/>
        <w:ind w:firstLine="420" w:firstLineChars="200"/>
        <w:rPr>
          <w:rFonts w:hint="eastAsia" w:ascii="宋体" w:hAnsi="宋体"/>
          <w:szCs w:val="21"/>
        </w:rPr>
      </w:pPr>
      <w:r>
        <w:rPr>
          <w:rFonts w:hint="eastAsia" w:ascii="宋体" w:hAnsi="宋体"/>
          <w:szCs w:val="21"/>
        </w:rPr>
        <w:t>⑧雪下得越来越大，整个县城变成了一片银白色。父亲没有急着回家，他要一直把我送到学校去。“爹，本来我不想花那么多钱去参加那个什么竞赛的。可是老师说了，要是获得好名次，将来能保送上北京的大学。”眼看快到学校了，我终于忍不住说出了心里话。我有点想哭了，眼睛湿湿的。“竞赛好啊，爹和娘支持你。要是能保送上大学，那正要感谢老祖宗了。”父亲摸着我的头说，“我当年也想上大学呢！看来这个愿望你能帮我实现了。”</w:t>
      </w:r>
    </w:p>
    <w:p>
      <w:pPr>
        <w:spacing w:line="360" w:lineRule="auto"/>
        <w:ind w:firstLine="420" w:firstLineChars="200"/>
        <w:rPr>
          <w:rFonts w:hint="eastAsia" w:ascii="宋体" w:hAnsi="宋体"/>
          <w:szCs w:val="21"/>
        </w:rPr>
      </w:pPr>
      <w:r>
        <w:rPr>
          <w:rFonts w:hint="eastAsia" w:ascii="宋体" w:hAnsi="宋体"/>
          <w:szCs w:val="21"/>
        </w:rPr>
        <w:t>⑨到了学校门口，父亲从怀里把那五元钱掏出来，塞到我的书包里，好像生怕它会飘走似的，使劲地把书包捏了又捏。“孩子。爹还有一句话，：父亲望着我，精神与以往大不一样，“等你将来有钱了，假使也遇到了像我这样的人，你最好不要让他……”</w:t>
      </w:r>
    </w:p>
    <w:p>
      <w:pPr>
        <w:spacing w:line="360" w:lineRule="auto"/>
        <w:ind w:firstLine="420" w:firstLineChars="200"/>
        <w:rPr>
          <w:rFonts w:hint="eastAsia" w:ascii="宋体" w:hAnsi="宋体"/>
          <w:szCs w:val="21"/>
        </w:rPr>
      </w:pPr>
      <w:r>
        <w:rPr>
          <w:rFonts w:hint="eastAsia" w:ascii="宋体" w:hAnsi="宋体"/>
          <w:szCs w:val="21"/>
        </w:rPr>
        <w:t>⑩“什么，爹？”</w:t>
      </w:r>
    </w:p>
    <w:p>
      <w:pPr>
        <w:spacing w:line="360" w:lineRule="auto"/>
        <w:ind w:firstLine="420" w:firstLineChars="200"/>
        <w:rPr>
          <w:rFonts w:hint="eastAsia" w:ascii="宋体" w:hAnsi="宋体"/>
          <w:szCs w:val="21"/>
        </w:rPr>
      </w:pPr>
      <w:r>
        <w:rPr>
          <w:rFonts w:hint="eastAsia" w:ascii="宋体" w:hAnsi="宋体"/>
          <w:szCs w:val="21"/>
        </w:rPr>
        <w:t>⑾“在你面前低头弯腰。”……</w:t>
      </w:r>
    </w:p>
    <w:p>
      <w:pPr>
        <w:spacing w:line="360" w:lineRule="auto"/>
        <w:ind w:firstLine="420" w:firstLineChars="200"/>
        <w:jc w:val="right"/>
        <w:rPr>
          <w:rFonts w:hint="eastAsia" w:ascii="宋体" w:hAnsi="宋体"/>
          <w:szCs w:val="21"/>
        </w:rPr>
      </w:pPr>
      <w:r>
        <w:rPr>
          <w:rFonts w:hint="eastAsia" w:ascii="宋体" w:hAnsi="宋体"/>
          <w:szCs w:val="21"/>
        </w:rPr>
        <w:t>（选文有改动）</w:t>
      </w:r>
    </w:p>
    <w:p>
      <w:pPr>
        <w:spacing w:line="360" w:lineRule="auto"/>
        <w:rPr>
          <w:rFonts w:hint="eastAsia" w:ascii="宋体" w:hAnsi="宋体"/>
          <w:szCs w:val="21"/>
        </w:rPr>
      </w:pPr>
      <w:r>
        <w:rPr>
          <w:rFonts w:hint="eastAsia" w:ascii="宋体" w:hAnsi="宋体"/>
          <w:szCs w:val="21"/>
        </w:rPr>
        <w:t>12.文中多次写到“风雪”，请说说设置这样的自然环境有何作用。（3分）</w:t>
      </w:r>
    </w:p>
    <w:p>
      <w:pPr>
        <w:spacing w:line="360" w:lineRule="auto"/>
        <w:rPr>
          <w:rFonts w:hint="eastAsia" w:ascii="宋体" w:hAnsi="宋体"/>
          <w:szCs w:val="21"/>
        </w:rPr>
      </w:pPr>
      <w:r>
        <w:rPr>
          <w:rFonts w:hint="eastAsia" w:ascii="宋体" w:hAnsi="宋体"/>
          <w:szCs w:val="21"/>
        </w:rPr>
        <w:t>13.结合上下文，说说第②段画线句子中“冰凉的酸”的深意。（2分）</w:t>
      </w:r>
    </w:p>
    <w:p>
      <w:pPr>
        <w:spacing w:line="360" w:lineRule="auto"/>
        <w:ind w:firstLine="420" w:firstLineChars="200"/>
        <w:rPr>
          <w:rFonts w:hint="eastAsia" w:ascii="宋体" w:hAnsi="宋体"/>
          <w:szCs w:val="21"/>
          <w:em w:val="dot"/>
        </w:rPr>
      </w:pPr>
      <w:r>
        <w:rPr>
          <w:rFonts w:hint="eastAsia" w:ascii="宋体" w:hAnsi="宋体"/>
          <w:szCs w:val="21"/>
        </w:rPr>
        <w:t>忽然又有两片落到我的鼻尖上，用手一摸也没了，鼻尖只留下一点</w:t>
      </w:r>
      <w:r>
        <w:rPr>
          <w:rFonts w:hint="eastAsia" w:ascii="宋体" w:hAnsi="宋体"/>
          <w:szCs w:val="21"/>
          <w:em w:val="dot"/>
        </w:rPr>
        <w:t>冰凉的酸。</w:t>
      </w:r>
    </w:p>
    <w:p>
      <w:pPr>
        <w:spacing w:line="360" w:lineRule="auto"/>
        <w:rPr>
          <w:rFonts w:ascii="宋体" w:hAnsi="宋体"/>
          <w:szCs w:val="21"/>
        </w:rPr>
      </w:pPr>
      <w:r>
        <w:rPr>
          <w:rFonts w:hint="eastAsia" w:ascii="宋体" w:hAnsi="宋体"/>
          <w:szCs w:val="21"/>
        </w:rPr>
        <w:t>14.体会下面句子中加点词语的表达效果。（4分）</w:t>
      </w:r>
    </w:p>
    <w:p>
      <w:pPr>
        <w:spacing w:line="360" w:lineRule="auto"/>
        <w:ind w:firstLine="420" w:firstLineChars="200"/>
        <w:rPr>
          <w:rFonts w:hint="eastAsia" w:ascii="宋体" w:hAnsi="宋体"/>
          <w:szCs w:val="21"/>
        </w:rPr>
      </w:pPr>
      <w:r>
        <w:rPr>
          <w:rFonts w:hint="eastAsia" w:ascii="宋体" w:hAnsi="宋体"/>
          <w:szCs w:val="21"/>
        </w:rPr>
        <w:t>我从门缝看见那人在裤兜里</w:t>
      </w:r>
      <w:r>
        <w:rPr>
          <w:rFonts w:hint="eastAsia" w:ascii="宋体" w:hAnsi="宋体"/>
          <w:szCs w:val="21"/>
          <w:em w:val="dot"/>
        </w:rPr>
        <w:t>掏</w:t>
      </w:r>
      <w:r>
        <w:rPr>
          <w:rFonts w:hint="eastAsia" w:ascii="宋体" w:hAnsi="宋体"/>
          <w:szCs w:val="21"/>
        </w:rPr>
        <w:t>来</w:t>
      </w:r>
      <w:r>
        <w:rPr>
          <w:rFonts w:hint="eastAsia" w:ascii="宋体" w:hAnsi="宋体"/>
          <w:szCs w:val="21"/>
          <w:em w:val="dot"/>
        </w:rPr>
        <w:t>掏</w:t>
      </w:r>
      <w:r>
        <w:rPr>
          <w:rFonts w:hint="eastAsia" w:ascii="宋体" w:hAnsi="宋体"/>
          <w:szCs w:val="21"/>
        </w:rPr>
        <w:t>去，终于</w:t>
      </w:r>
      <w:r>
        <w:rPr>
          <w:rFonts w:hint="eastAsia" w:ascii="宋体" w:hAnsi="宋体"/>
          <w:szCs w:val="21"/>
          <w:em w:val="dot"/>
        </w:rPr>
        <w:t>摸</w:t>
      </w:r>
      <w:r>
        <w:rPr>
          <w:rFonts w:hint="eastAsia" w:ascii="宋体" w:hAnsi="宋体"/>
          <w:szCs w:val="21"/>
        </w:rPr>
        <w:t>出一张皱巴巴的五元纸钞，然后把沓毛票从我父亲手里</w:t>
      </w:r>
      <w:r>
        <w:rPr>
          <w:rFonts w:hint="eastAsia" w:ascii="宋体" w:hAnsi="宋体"/>
          <w:szCs w:val="21"/>
          <w:em w:val="dot"/>
        </w:rPr>
        <w:t>抓</w:t>
      </w:r>
      <w:r>
        <w:rPr>
          <w:rFonts w:hint="eastAsia" w:ascii="宋体" w:hAnsi="宋体"/>
          <w:szCs w:val="21"/>
        </w:rPr>
        <w:t>过去，又把那张纸钞从门缝往外一</w:t>
      </w:r>
      <w:r>
        <w:rPr>
          <w:rFonts w:hint="eastAsia" w:ascii="宋体" w:hAnsi="宋体"/>
          <w:szCs w:val="21"/>
          <w:em w:val="dot"/>
        </w:rPr>
        <w:t>扔</w:t>
      </w:r>
      <w:r>
        <w:rPr>
          <w:rFonts w:hint="eastAsia" w:ascii="宋体" w:hAnsi="宋体"/>
          <w:szCs w:val="21"/>
        </w:rPr>
        <w:t>，丢下一句话：“拿去吧！”</w:t>
      </w:r>
    </w:p>
    <w:p>
      <w:pPr>
        <w:spacing w:line="360" w:lineRule="auto"/>
        <w:rPr>
          <w:rFonts w:hint="eastAsia" w:ascii="宋体" w:hAnsi="宋体"/>
          <w:szCs w:val="21"/>
        </w:rPr>
      </w:pPr>
      <w:r>
        <w:rPr>
          <w:rFonts w:hint="eastAsia" w:ascii="宋体" w:hAnsi="宋体"/>
          <w:szCs w:val="21"/>
        </w:rPr>
        <w:t>15.父亲是一个怎样的人？请结合全文简要分析。（6分）</w:t>
      </w:r>
    </w:p>
    <w:p>
      <w:pPr>
        <w:spacing w:line="360" w:lineRule="auto"/>
        <w:rPr>
          <w:rFonts w:ascii="宋体" w:hAnsi="宋体"/>
          <w:szCs w:val="21"/>
        </w:rPr>
      </w:pPr>
      <w:r>
        <w:rPr>
          <w:rFonts w:hint="eastAsia" w:ascii="宋体" w:hAnsi="宋体"/>
          <w:szCs w:val="21"/>
        </w:rPr>
        <w:t>16.请用自己的话，说说父亲的最后一次“叮嘱”的含意。（3分）</w:t>
      </w:r>
    </w:p>
    <w:p>
      <w:pPr>
        <w:spacing w:line="360" w:lineRule="auto"/>
        <w:rPr>
          <w:rFonts w:hint="eastAsia"/>
          <w:b/>
          <w:color w:val="FF0000"/>
          <w:shd w:val="pct10" w:color="auto" w:fill="FFFFFF"/>
        </w:rPr>
      </w:pPr>
      <w:r>
        <w:rPr>
          <w:rFonts w:hint="eastAsia"/>
          <w:b/>
          <w:color w:val="FF0000"/>
          <w:shd w:val="pct10" w:color="auto" w:fill="FFFFFF"/>
        </w:rPr>
        <w:t>2015广州</w:t>
      </w:r>
    </w:p>
    <w:p>
      <w:pPr>
        <w:pStyle w:val="8"/>
        <w:snapToGrid w:val="0"/>
        <w:spacing w:before="0" w:beforeAutospacing="0" w:after="0" w:afterAutospacing="0" w:line="360" w:lineRule="auto"/>
        <w:jc w:val="center"/>
        <w:rPr>
          <w:rFonts w:hint="eastAsia" w:cs="微软雅黑"/>
          <w:color w:val="000000"/>
          <w:sz w:val="21"/>
          <w:szCs w:val="21"/>
        </w:rPr>
      </w:pPr>
      <w:r>
        <w:rPr>
          <w:rStyle w:val="11"/>
          <w:rFonts w:hint="eastAsia" w:cs="楷体"/>
          <w:b w:val="0"/>
          <w:color w:val="000000"/>
          <w:sz w:val="21"/>
          <w:szCs w:val="21"/>
        </w:rPr>
        <w:t>地铁客的风格</w:t>
      </w:r>
    </w:p>
    <w:p>
      <w:pPr>
        <w:pStyle w:val="8"/>
        <w:snapToGrid w:val="0"/>
        <w:spacing w:before="0" w:beforeAutospacing="0" w:after="0" w:afterAutospacing="0" w:line="360" w:lineRule="auto"/>
        <w:jc w:val="center"/>
        <w:rPr>
          <w:rFonts w:hint="eastAsia" w:cs="微软雅黑"/>
          <w:color w:val="000000"/>
          <w:sz w:val="21"/>
          <w:szCs w:val="21"/>
        </w:rPr>
      </w:pPr>
      <w:r>
        <w:rPr>
          <w:rFonts w:hint="eastAsia" w:cs="楷体"/>
          <w:color w:val="000000"/>
          <w:sz w:val="21"/>
          <w:szCs w:val="21"/>
        </w:rPr>
        <w:t>毕淑敏</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挤车可见风格。陌生人与陌生人亲密接触，好像丰收的一颗葡萄与另一颗葡萄，彼此挤得有些变形。也似从一个民族刺出的一滴血，可验出一个民族的习惯。</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那一年刚到日本，出行某地，正是清晨，地铁站里无声地拥挤着。大和民族有一种喑哑的习惯，嘴巴钳得紧紧，绝不轻易流露哀喜。地铁开过来了，从窗户看过去，厢内全是黄皮肤，如等待化成纸浆的芦苇垛，僵立着，纹丝不动。我们因集体行动，怕大家无法同入一节车厢，走散了添麻烦，显出难色。巴望着下列车会松些，等了一辆又一辆。翻译急了，告知日本地铁就是这种挤法，再等下去，必全体迟到。大伙说就算我们想上，也上不去啊。翻译说，一定上得去的，只要你想上。有专门的“推手”，会负责把人群压入车门。于是在他的率领下，破釜沉舟地挤车。嘿，真叫翻译说着了，当我们像一个肿瘤，凸鼓在车厢门口之时，突觉后背有强大的助力拥来，猛地把我们抵入门内。真想回过头去看看这些职业推手如何操作，并致敬意。可惜人头相撞，颈子根本打不了弯。</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肉躯是很有弹性的，看似针插不进水泼不进的车厢，呼啦啦一下又顶进若干人。地铁中灯光明亮，在如此近的距离内，观察周围的脸庞，让我有一种惊骇之感。日本人如同干旱了整个夏秋的土地，板结着，默不作声。躯体被夹得扁扁，神色依然平静，对极端的拥挤毫无抱怨神色，艰忍着。我终于对他们享誉世界的团队精神，有了更贴近的了解。那是在强大的外力之下，凝固成铁板一块。个体消失了，只剩下凌驾其上的森冷意志。</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真正的苦难才开始。一路直着脖子仰着脸，以便把喘出的热气流尽量吹向天花板，别喷入旁人鼻孔。下车时没有了职业推手的协助，抽身无望。车厢内层层叠叠如同页岩，嵌顿着，只能从人们的肩头掠过。众人分散在几站才全下了车，拢在一起。从此我一想到东京的地铁，汗就立即从全身透出。</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美国芝加哥的地铁，有一种重浊冰凉的味道，到处延展着赤裸裸的钢铁，没有丝毫柔情和装饰，仿佛生怕人忘了这是早期工业时代的产物。</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又是上班时间。一辆地铁开过来了，看窗口，先是很乐观，厢内相当空旷，甚至可以说疏可走马，必能松松快快地上车了。可是，且慢，厢门口怎么那样挤？仿佛秘结了一个星期的大肠。想来这些人是要在此站下车的，怕出入不方便，所以早早聚在出口吧。待车停稳，才发现那些人根本没有下车的打算，个个如金发秦叔宝，扼守门口，绝不闪让。车下的人也都心领神会地退避着，乖乖缩在一旁，并不硬闯。我拉着美国翻译就想窜入，她说再等一辆吧。眼看着能上去的车，就这样懒散地开走了，真让人于心不忍。我说，上吧。翻译说，你硬挤，就干涉了他人的空间。正说着，一位硕大身膀的黑人妇女，冲决门口的阻挠挺了上去，侧身一扛就撞到中部敞亮地域，朝窗外等车者肆意微笑，甚是欢快。我说，你看你看，人家这般就上去了。翻译说，你看你看，多少人在侧目而视。我这才注意到，周围的人们，无论车上的和车下的，都是满脸的不屑，好似在说，请看这个女人，多么没有教养啊！</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我不解，明明挤一挤就可以上去的，为何如此？翻译说，美国的习俗就是这样。对于势力范围格外看重，我的就是我的，神圣不可侵犯。来的早，站在门口，这就是我的辖地。我愿意让出来，是我的自由；我不愿让，你就没有权力穿越……</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北京地铁的拥挤程度，似介于日本和美国之间。我们没有职业的“推手”（但愿以后也不会有，如果太挤了，政府就应修建更多的交通设施，想更人性化的主意，而不是把人压榨成渣滓），是不幸也是幸事。</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会不会挤车，是北京人地道与否的重要标志之一。单单挤得上去，不是本事。上去了，要能给后面的人也闪出空隙，与人为善才是正宗。只有民工才大包小包地挤在门口处。他们是胆怯和谦和的，守门不是什么领地占有欲，而是初来乍到，心中无底，怕自己下不去车。他们毫无怨言地任凭人流的撞击，顽强地为自己保有一点安全感。在城里待久了，他们就老练起来，一上车就机灵地往里走，用半生不熟的普通话说着：劳驾借光……车厢内膛相对松快，真是利人利己。北京的地铁客在拥挤中，被人挤了撞了，都当作寻常事，自认倒霉，并不剑拔弩张。比如脚被人踩了，上等的反应是幽默一把，说一句：“对不起，我硌着您的脚了。”中等的也许说：“倒是当心点啊，我这脚是肉长的，您以为是不锈钢的吧？”即便是下等的反响，也不过是嘟囔一句：“坐没坐过车啊，悠着点，我这踝子骨没准折了，你就得陪我上医院CT去！”之后一瘸一拐地独自下车了。</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人与人的界限这个东西，不可太清，水至清则无鱼，到了冷漠的边缘；当然也不可太近，没有了界限也就没有了个性没有了独立。适当的“度”，是一种文化的约定俗成。</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　　还是喜欢中庸平和之道。将来有了环球地铁，该推行的可能正是北京这种东方式的弹性距离感。</w:t>
      </w:r>
    </w:p>
    <w:p>
      <w:pPr>
        <w:pStyle w:val="8"/>
        <w:snapToGrid w:val="0"/>
        <w:spacing w:before="0" w:beforeAutospacing="0" w:after="0" w:afterAutospacing="0" w:line="360" w:lineRule="auto"/>
        <w:jc w:val="right"/>
        <w:rPr>
          <w:rFonts w:hint="eastAsia" w:cs="微软雅黑"/>
          <w:color w:val="000000"/>
          <w:sz w:val="21"/>
          <w:szCs w:val="21"/>
        </w:rPr>
      </w:pPr>
      <w:r>
        <w:rPr>
          <w:rFonts w:hint="eastAsia"/>
          <w:color w:val="000000"/>
          <w:sz w:val="21"/>
          <w:szCs w:val="21"/>
        </w:rPr>
        <w:t>（选自《最阅读》，有删改）</w:t>
      </w:r>
    </w:p>
    <w:p>
      <w:pPr>
        <w:pStyle w:val="8"/>
        <w:snapToGrid w:val="0"/>
        <w:spacing w:before="0" w:beforeAutospacing="0" w:after="0" w:afterAutospacing="0" w:line="360" w:lineRule="auto"/>
        <w:rPr>
          <w:rFonts w:hint="eastAsia" w:cs="微软雅黑"/>
          <w:color w:val="000000"/>
          <w:sz w:val="21"/>
          <w:szCs w:val="21"/>
        </w:rPr>
      </w:pPr>
      <w:r>
        <w:rPr>
          <w:rFonts w:hint="eastAsia"/>
          <w:color w:val="000000"/>
          <w:sz w:val="21"/>
          <w:szCs w:val="21"/>
        </w:rPr>
        <w:t>18. 请分别概括东京地铁客和芝加哥地铁客的风格。（4分）</w:t>
      </w:r>
    </w:p>
    <w:p>
      <w:pPr>
        <w:pStyle w:val="8"/>
        <w:snapToGrid w:val="0"/>
        <w:spacing w:before="0" w:beforeAutospacing="0" w:after="0" w:afterAutospacing="0" w:line="360" w:lineRule="auto"/>
        <w:rPr>
          <w:rFonts w:hint="eastAsia" w:cs="微软雅黑"/>
          <w:color w:val="000000"/>
          <w:sz w:val="21"/>
          <w:szCs w:val="21"/>
        </w:rPr>
      </w:pPr>
    </w:p>
    <w:p>
      <w:pPr>
        <w:pStyle w:val="8"/>
        <w:snapToGrid w:val="0"/>
        <w:spacing w:before="0" w:beforeAutospacing="0" w:after="0" w:afterAutospacing="0" w:line="360" w:lineRule="auto"/>
        <w:rPr>
          <w:rFonts w:hint="eastAsia" w:cs="微软雅黑"/>
          <w:color w:val="000000"/>
          <w:sz w:val="21"/>
          <w:szCs w:val="21"/>
        </w:rPr>
      </w:pPr>
      <w:r>
        <w:rPr>
          <w:rFonts w:hint="eastAsia"/>
          <w:color w:val="000000"/>
          <w:sz w:val="21"/>
          <w:szCs w:val="21"/>
        </w:rPr>
        <w:t>19. 下面语句运用了多种描写方法，请加以赏析。（5分）</w:t>
      </w:r>
    </w:p>
    <w:p>
      <w:pPr>
        <w:pStyle w:val="8"/>
        <w:snapToGrid w:val="0"/>
        <w:spacing w:before="0" w:beforeAutospacing="0" w:after="0" w:afterAutospacing="0" w:line="360" w:lineRule="auto"/>
        <w:rPr>
          <w:rFonts w:hint="eastAsia" w:cs="微软雅黑"/>
          <w:color w:val="000000"/>
          <w:sz w:val="21"/>
          <w:szCs w:val="21"/>
        </w:rPr>
      </w:pPr>
      <w:r>
        <w:rPr>
          <w:rFonts w:hint="eastAsia" w:cs="楷体"/>
          <w:color w:val="000000"/>
          <w:sz w:val="21"/>
          <w:szCs w:val="21"/>
        </w:rPr>
        <w:t>一位硕大身膀的黑人妇女，冲决门口的阻挠挺了上去，侧身一扛就撞到中部敞亮地域，朝窗外等车者肆意微笑，甚是欢快。</w:t>
      </w:r>
    </w:p>
    <w:p>
      <w:pPr>
        <w:pStyle w:val="8"/>
        <w:snapToGrid w:val="0"/>
        <w:spacing w:before="0" w:beforeAutospacing="0" w:after="0" w:afterAutospacing="0" w:line="360" w:lineRule="auto"/>
        <w:rPr>
          <w:rFonts w:hint="eastAsia"/>
          <w:color w:val="000000"/>
          <w:sz w:val="21"/>
          <w:szCs w:val="21"/>
        </w:rPr>
      </w:pPr>
    </w:p>
    <w:p>
      <w:pPr>
        <w:pStyle w:val="8"/>
        <w:snapToGrid w:val="0"/>
        <w:spacing w:before="0" w:beforeAutospacing="0" w:after="0" w:afterAutospacing="0" w:line="360" w:lineRule="auto"/>
        <w:rPr>
          <w:rFonts w:hint="eastAsia" w:cs="微软雅黑"/>
          <w:color w:val="000000"/>
          <w:sz w:val="21"/>
          <w:szCs w:val="21"/>
        </w:rPr>
      </w:pPr>
      <w:r>
        <w:rPr>
          <w:rFonts w:hint="eastAsia"/>
          <w:color w:val="000000"/>
          <w:sz w:val="21"/>
          <w:szCs w:val="21"/>
        </w:rPr>
        <w:t>20. 北京地铁没有职业携手“是不幸也是幸事”，这是什么意思（4分）</w:t>
      </w:r>
    </w:p>
    <w:p>
      <w:pPr>
        <w:pStyle w:val="8"/>
        <w:snapToGrid w:val="0"/>
        <w:spacing w:before="0" w:beforeAutospacing="0" w:after="0" w:afterAutospacing="0" w:line="360" w:lineRule="auto"/>
        <w:ind w:left="420"/>
        <w:rPr>
          <w:rFonts w:hint="eastAsia"/>
          <w:color w:val="000000"/>
          <w:sz w:val="21"/>
          <w:szCs w:val="21"/>
        </w:rPr>
      </w:pPr>
    </w:p>
    <w:p>
      <w:pPr>
        <w:pStyle w:val="8"/>
        <w:snapToGrid w:val="0"/>
        <w:spacing w:before="0" w:beforeAutospacing="0" w:after="0" w:afterAutospacing="0" w:line="360" w:lineRule="auto"/>
        <w:rPr>
          <w:rFonts w:hint="eastAsia"/>
          <w:color w:val="000000"/>
          <w:sz w:val="21"/>
          <w:szCs w:val="21"/>
        </w:rPr>
      </w:pPr>
    </w:p>
    <w:p>
      <w:pPr>
        <w:pStyle w:val="8"/>
        <w:snapToGrid w:val="0"/>
        <w:spacing w:before="0" w:beforeAutospacing="0" w:after="0" w:afterAutospacing="0" w:line="360" w:lineRule="auto"/>
        <w:rPr>
          <w:rFonts w:hint="eastAsia" w:cs="微软雅黑"/>
          <w:color w:val="000000"/>
          <w:sz w:val="21"/>
          <w:szCs w:val="21"/>
        </w:rPr>
      </w:pPr>
      <w:r>
        <w:rPr>
          <w:rFonts w:hint="eastAsia"/>
          <w:color w:val="000000"/>
          <w:sz w:val="21"/>
          <w:szCs w:val="21"/>
        </w:rPr>
        <w:t>21. 作者列举了北京地铁客被踩脚后的三种反应，请你选择其中一种，从语言表达及化解矛盾效果的角度进行评析。（4分）</w:t>
      </w:r>
    </w:p>
    <w:p>
      <w:pPr>
        <w:pStyle w:val="8"/>
        <w:snapToGrid w:val="0"/>
        <w:spacing w:before="0" w:beforeAutospacing="0" w:after="0" w:afterAutospacing="0" w:line="360" w:lineRule="auto"/>
        <w:rPr>
          <w:rFonts w:hint="eastAsia"/>
          <w:color w:val="000000"/>
          <w:sz w:val="21"/>
          <w:szCs w:val="21"/>
        </w:rPr>
      </w:pPr>
    </w:p>
    <w:p>
      <w:pPr>
        <w:pStyle w:val="8"/>
        <w:snapToGrid w:val="0"/>
        <w:spacing w:before="0" w:beforeAutospacing="0" w:after="0" w:afterAutospacing="0" w:line="360" w:lineRule="auto"/>
        <w:rPr>
          <w:rFonts w:hint="eastAsia" w:cs="微软雅黑"/>
          <w:color w:val="000000"/>
          <w:sz w:val="21"/>
          <w:szCs w:val="21"/>
        </w:rPr>
      </w:pPr>
      <w:r>
        <w:rPr>
          <w:rFonts w:hint="eastAsia"/>
          <w:color w:val="000000"/>
          <w:sz w:val="21"/>
          <w:szCs w:val="21"/>
        </w:rPr>
        <w:t>22. 作者推崇的“北京这种东方式的弹性距离感”体现了中华民族的什么精神实质？你赞赏这种精神实质吗？请简述理由。（5分）</w:t>
      </w:r>
    </w:p>
    <w:p>
      <w:pPr>
        <w:spacing w:line="360" w:lineRule="auto"/>
        <w:rPr>
          <w:rFonts w:hint="eastAsia"/>
          <w:b/>
          <w:color w:val="FF0000"/>
          <w:bdr w:val="single" w:color="auto" w:sz="4" w:space="0"/>
          <w:shd w:val="pct10" w:color="auto" w:fill="FFFFFF"/>
        </w:rPr>
      </w:pPr>
      <w:r>
        <w:rPr>
          <w:rFonts w:hint="eastAsia"/>
          <w:b/>
          <w:color w:val="FF0000"/>
          <w:bdr w:val="single" w:color="auto" w:sz="4" w:space="0"/>
          <w:shd w:val="pct10" w:color="auto" w:fill="FFFFFF"/>
        </w:rPr>
        <w:t>直击中考</w:t>
      </w:r>
    </w:p>
    <w:p>
      <w:pPr>
        <w:pStyle w:val="3"/>
        <w:spacing w:line="360" w:lineRule="auto"/>
        <w:rPr>
          <w:rFonts w:hint="eastAsia"/>
          <w:b/>
          <w:color w:val="FF0000"/>
          <w:shd w:val="pct10" w:color="auto" w:fill="FFFFFF"/>
        </w:rPr>
      </w:pPr>
      <w:r>
        <w:rPr>
          <w:rFonts w:hint="eastAsia"/>
          <w:b/>
          <w:color w:val="FF0000"/>
          <w:shd w:val="pct10" w:color="auto" w:fill="FFFFFF"/>
        </w:rPr>
        <w:t>2015汕尾</w:t>
      </w:r>
    </w:p>
    <w:p>
      <w:pPr>
        <w:snapToGrid w:val="0"/>
        <w:spacing w:line="360" w:lineRule="auto"/>
        <w:jc w:val="center"/>
        <w:rPr>
          <w:rFonts w:hint="eastAsia" w:ascii="宋体" w:hAnsi="宋体"/>
          <w:color w:val="000000"/>
          <w:szCs w:val="21"/>
        </w:rPr>
      </w:pPr>
      <w:r>
        <w:rPr>
          <w:rFonts w:hint="eastAsia" w:ascii="宋体" w:hAnsi="宋体"/>
          <w:color w:val="000000"/>
          <w:szCs w:val="21"/>
        </w:rPr>
        <w:t>奇怪的西方记者</w:t>
      </w:r>
    </w:p>
    <w:p>
      <w:pPr>
        <w:snapToGrid w:val="0"/>
        <w:spacing w:line="360" w:lineRule="auto"/>
        <w:jc w:val="center"/>
        <w:rPr>
          <w:rFonts w:hint="eastAsia" w:ascii="宋体" w:hAnsi="宋体"/>
          <w:color w:val="000000"/>
          <w:szCs w:val="21"/>
        </w:rPr>
      </w:pPr>
      <w:r>
        <w:rPr>
          <w:rFonts w:hint="eastAsia" w:ascii="宋体" w:hAnsi="宋体"/>
          <w:color w:val="000000"/>
          <w:szCs w:val="21"/>
        </w:rPr>
        <w:t>邓笛</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安娜·魏特尔出了飞机场，首先戴上墨镜，然后往身上喷了喷刚从机场商店买的防虫剂。她想，这是她到非洲工作面临的最大问题。像她这样一个名记者，怎么能住非洲肮脏的旅馆，吃垃圾一样的饭菜呢？当然，这些脏、乱、差的事情可以写出一篇不错的文章。</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此刻，另外一位记者乔什夫·阿杜拉离开了自己的办公室。他是拉各斯《星报》的记者。当他听说自己将要见到闻名遐迩的欧洲记者安娜·魏特尔时，心中忍不住一阵激动。“她需要得到尼日利亚同行的帮助。”安娜·魏特尔的助理打电话时这样对他说。</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乔什夫没有像以往一样驱车回家，而是将车开到安娜·魏特尔的下榻处。这是一家国际连锁宾馆，或许是因为安娜·魏特尔对宾馆的期望值太高了，她见到乔什夫时先是抱怨了一阵，说空调性能不好，房间里还有蚊子。“咱们找一家饭店边吃边聊，”她说，“找一家……有非洲特色的……哦，对，那种装饰得五颜六色的……”</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乔什夫想了一想，想到了一家可以吃到尼日利亚传统菜的饭店。他开车带安娜去了那儿。他对这家饭店很满意，但是安娜似乎不以为然。</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“嗯……太干净了。”她说，“又干净又安静……”</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“这样不好吗？”乔什夫问。</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“缺少了一点非洲元素。”安娜说。</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“你指的非洲元素是什么？”乔什夫问。</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“嘈杂、拥挤、混乱、花花绿绿……”</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“唔，”乔什夫说，“拉各斯的确是一个喧闹的花花绿绿的城市，人口众多……但是，我们都喜欢去好的环境吃好的菜肴，这和别的地方的人没有什么两样！”</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安娜显得很失望。“在这儿我找不到一点儿非洲的感觉。”她说。</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“安娜，”乔什夫解释道，“非洲是一块大陆，有54个国家，9亿人口，使用的语言有多少种至今也没有统计出精确的数字——大概有几百种吧！”</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乔什夫试图告诉她，非洲是千姿百态的，不能让一个地方的面貌代表整个非洲的形象。但是，安娜根本不听。乔什夫只好改变话题。</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“那么，您将写些尼日利亚的什么呢？”他问。</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“还没有确定。”安娜说，“我要走走看看，感受一下。比如，枪支、犯罪、那些饿得瘦骨嶙峋的人……还要配上图，如果可能的话，最好是瘦骨嶙峋的饥饿者手中持枪从事犯罪活动……”</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乔什夫想了一会儿。“是的，与别的大城市一样，拉各斯也有犯罪现象，但是，我不认为这是什么有趣的题材，而且在这里你很难找到许多饿得瘦骨嶙峋的人。”他指着桌上丰盛的菜肴，“我们这儿的人吃得都很好！”</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“说说你们报纸的情况。”安娜也改变了话题。</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“有各种栏目，”乔什夫说，“当然，也会报道犯罪，如果你感兴趣，我可以给你讲讲曾经发生的……”</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“这有点儿意思。我想，我可以用我的影响力让这类报道更加……”</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“我有一个想法，”乔什夫说，“你为什么不写一写拉各斯人的日常生活呢？你知道，写到非洲，人们就会写到饥荒、战争、腐败……但是，这些并不是大多数人的真实生活状况。”</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安娜显得很困惑。乔什夫继续说道：“你为什么不写一写普通人的普通事，比如这个饭店，比如学校里幸福的孩子……”</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“读者不喜欢看这些。”安娜说，“我需要落日下阴暗的非洲这样的意境……”</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乔什夫不明白为什么西方人说到非洲就会说到阴暗。其实，要说阴暗，伦敦才阴暗呢——乔什夫有一年12月份去过伦敦，才下午3点，天就黑了，而尼日利亚是他见过的阳光最明媚的地方。安娜不理会他，继续说道：“描写阴暗，是为了让人们感受阳光；描写低俗，是为了让人们向往高雅……”</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这我能理解，”乔什夫说，“可是，在尼日利亚有低俗的人，也有高雅的人，你为什么不写一写高雅的人呢，比如那些作家、学者……有很多的呀，如1986年诺贝尔文学奖得主沃尔·索因卡，1991年布克奖得主班·欧克利，著名作家齐诺瓦·阿切比……他们有好多事值得说一说……”</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乔什夫从安娜的脸上看出了不屑一顾，似乎只有她自己才是唯一重要的学者与作家。</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几天以后，安娜回到了伦敦。“去了一趟非洲，总得写些什么，写什么呢？”她打开电脑，开始打字：“非洲是一个神秘的地方，一下飞机，我就能强烈地感受到这一点……乔什夫·阿杜拉有一张典型的非洲人的脸，他是一个思想开明的记者，是一名在黑暗的非洲不懈地为争取言论自由而顽强斗争的勇士……没有我们的帮助，他将困难重重……”</w:t>
      </w:r>
    </w:p>
    <w:p>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与此同时，乔什夫·阿杜拉正在家里读新出的《星报》，这上面登载了一篇他写的文章，标题是“奇怪的西方记者”。</w:t>
      </w:r>
    </w:p>
    <w:p>
      <w:pPr>
        <w:snapToGrid w:val="0"/>
        <w:spacing w:line="360" w:lineRule="auto"/>
        <w:rPr>
          <w:rFonts w:hint="eastAsia" w:ascii="宋体" w:hAnsi="宋体"/>
          <w:color w:val="000000"/>
          <w:szCs w:val="21"/>
        </w:rPr>
      </w:pPr>
      <w:r>
        <w:rPr>
          <w:rFonts w:hint="eastAsia" w:ascii="宋体" w:hAnsi="宋体"/>
          <w:color w:val="000000"/>
          <w:szCs w:val="21"/>
        </w:rPr>
        <w:t>15．开头第一段对安娜运用丁什么描写方法？这样写有何用意？ （4分）</w:t>
      </w:r>
    </w:p>
    <w:p>
      <w:pPr>
        <w:snapToGrid w:val="0"/>
        <w:spacing w:line="360" w:lineRule="auto"/>
        <w:rPr>
          <w:rFonts w:hint="eastAsia" w:ascii="宋体" w:hAnsi="宋体"/>
          <w:color w:val="000000"/>
          <w:szCs w:val="21"/>
        </w:rPr>
      </w:pPr>
      <w:r>
        <w:rPr>
          <w:rFonts w:hint="eastAsia" w:ascii="宋体" w:hAnsi="宋体"/>
          <w:color w:val="000000"/>
          <w:szCs w:val="21"/>
        </w:rPr>
        <w:t>16．安娜的“非洲感觉”具体指怎样的感觉？看到和听到的实际情况又如何？ （4分）</w:t>
      </w:r>
    </w:p>
    <w:p>
      <w:pPr>
        <w:snapToGrid w:val="0"/>
        <w:spacing w:line="360" w:lineRule="auto"/>
        <w:rPr>
          <w:rFonts w:hint="eastAsia" w:ascii="宋体" w:hAnsi="宋体"/>
          <w:color w:val="000000"/>
          <w:szCs w:val="21"/>
        </w:rPr>
      </w:pPr>
      <w:r>
        <w:rPr>
          <w:rFonts w:hint="eastAsia" w:ascii="宋体" w:hAnsi="宋体"/>
          <w:color w:val="000000"/>
          <w:szCs w:val="21"/>
        </w:rPr>
        <w:t>17．安娜的困惑与乔什夫的不解分别是什么？ （6分）</w:t>
      </w:r>
    </w:p>
    <w:p>
      <w:pPr>
        <w:snapToGrid w:val="0"/>
        <w:spacing w:line="360" w:lineRule="auto"/>
        <w:rPr>
          <w:rFonts w:hint="eastAsia" w:ascii="宋体" w:hAnsi="宋体"/>
          <w:color w:val="000000"/>
          <w:szCs w:val="21"/>
        </w:rPr>
      </w:pPr>
      <w:r>
        <w:rPr>
          <w:rFonts w:hint="eastAsia" w:ascii="宋体" w:hAnsi="宋体"/>
          <w:color w:val="000000"/>
          <w:szCs w:val="21"/>
        </w:rPr>
        <w:t>18．有人认为，将小说标题改为“阴暗的非洲”更加合适。你同意这种说法吗？请分别从内容、结构两方面谈谈你的理由。（5分）</w:t>
      </w:r>
    </w:p>
    <w:p>
      <w:pPr>
        <w:spacing w:line="360" w:lineRule="auto"/>
        <w:rPr>
          <w:rFonts w:hint="eastAsia"/>
          <w:b/>
          <w:color w:val="FF0000"/>
          <w:shd w:val="pct10" w:color="auto" w:fill="FFFFFF"/>
        </w:rPr>
      </w:pPr>
    </w:p>
    <w:p>
      <w:pPr>
        <w:pStyle w:val="14"/>
        <w:rPr>
          <w:rFonts w:hint="eastAsia" w:ascii="宋体"/>
          <w:sz w:val="24"/>
          <w:szCs w:val="24"/>
        </w:rPr>
      </w:pPr>
    </w:p>
    <w:p>
      <w:pPr>
        <w:rPr>
          <w:rFonts w:hint="eastAsia" w:ascii="宋体"/>
          <w:b/>
          <w:bCs/>
          <w:kern w:val="0"/>
          <w:sz w:val="24"/>
        </w:rPr>
      </w:pPr>
      <w:r>
        <w:rPr>
          <w:rFonts w:hint="eastAsia" w:ascii="宋体"/>
          <w:b/>
          <w:bCs/>
          <w:kern w:val="0"/>
          <w:sz w:val="24"/>
        </w:rPr>
        <w:t>2012年沈阳中考语文试题</w:t>
      </w:r>
    </w:p>
    <w:p>
      <w:pPr>
        <w:widowControl/>
        <w:rPr>
          <w:rFonts w:hint="eastAsia" w:ascii="宋体" w:cs="Lucida Sans Unicode"/>
          <w:kern w:val="0"/>
          <w:sz w:val="24"/>
        </w:rPr>
      </w:pPr>
      <w:r>
        <w:rPr>
          <w:rFonts w:hint="eastAsia" w:ascii="宋体" w:cs="Lucida Sans Unicode"/>
          <w:kern w:val="0"/>
          <w:sz w:val="24"/>
        </w:rPr>
        <w:t>（二）阅读选文，完成14～20题。（23分）</w:t>
      </w:r>
    </w:p>
    <w:p>
      <w:pPr>
        <w:widowControl/>
        <w:jc w:val="center"/>
        <w:rPr>
          <w:rFonts w:hint="eastAsia" w:ascii="宋体" w:cs="Lucida Sans Unicode"/>
          <w:kern w:val="0"/>
          <w:sz w:val="24"/>
        </w:rPr>
      </w:pPr>
      <w:r>
        <w:rPr>
          <w:rFonts w:hint="eastAsia" w:ascii="宋体" w:cs="Lucida Sans Unicode"/>
          <w:kern w:val="0"/>
          <w:sz w:val="24"/>
        </w:rPr>
        <w:t>泥泞中．要把母亲的头巾举起</w:t>
      </w:r>
    </w:p>
    <w:p>
      <w:pPr>
        <w:widowControl/>
        <w:ind w:firstLine="420"/>
        <w:rPr>
          <w:rFonts w:hint="eastAsia" w:ascii="宋体" w:cs="Lucida Sans Unicode"/>
          <w:kern w:val="0"/>
          <w:sz w:val="24"/>
        </w:rPr>
      </w:pPr>
      <w:r>
        <w:rPr>
          <w:rFonts w:hint="eastAsia" w:ascii="宋体" w:cs="Lucida Sans Unicode"/>
          <w:kern w:val="0"/>
          <w:sz w:val="24"/>
        </w:rPr>
        <w:t>①一直到我五岁，母亲才肯相信当初医生所说的话——我永远不能说话了！</w:t>
      </w:r>
    </w:p>
    <w:p>
      <w:pPr>
        <w:widowControl/>
        <w:ind w:firstLine="420"/>
        <w:rPr>
          <w:rFonts w:hint="eastAsia" w:ascii="宋体" w:cs="Lucida Sans Unicode"/>
          <w:kern w:val="0"/>
          <w:sz w:val="24"/>
        </w:rPr>
      </w:pPr>
      <w:r>
        <w:rPr>
          <w:rFonts w:hint="eastAsia" w:ascii="宋体" w:cs="Lucida Sans Unicode"/>
          <w:kern w:val="0"/>
          <w:sz w:val="24"/>
        </w:rPr>
        <w:t>②母亲没有任何表情地接受了这个事实。她觉得我除了不能说话之外，并没有其他任何缺陷。八岁那年，母亲听村里的人说，“冲喜”也许能让我说话，正好又凑上“八”这个吉利数，就打算办回酒席。为这事，本来生活就很艰苦的家里．爆发了一场大战。最后，母亲和父亲把财产分割了，两头猪，一人一头。母亲二话没说，叫人宰了那头养了将近一年半的大肥猪，摆了几十桌，请了很多人。看到人们碗里满满的都是肉，成心里忽然有些疼痛。我知道，那是母亲</w:t>
      </w:r>
      <w:r>
        <w:rPr>
          <w:rFonts w:ascii="宋体" w:cs="Lucida Sans Unicode"/>
          <w:kern w:val="0"/>
          <w:sz w:val="24"/>
        </w:rPr>
        <w:drawing>
          <wp:inline distT="0" distB="0" distL="114300" distR="114300">
            <wp:extent cx="28575" cy="28575"/>
            <wp:effectExtent l="0" t="0" r="9525" b="9525"/>
            <wp:docPr id="17" name="图片 20" descr="31640445137455664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descr="316404451374556648953"/>
                    <pic:cNvPicPr>
                      <a:picLocks noChangeAspect="1"/>
                    </pic:cNvPicPr>
                  </pic:nvPicPr>
                  <pic:blipFill>
                    <a:blip r:embed="rId8"/>
                    <a:stretch>
                      <a:fillRect/>
                    </a:stretch>
                  </pic:blipFill>
                  <pic:spPr>
                    <a:xfrm>
                      <a:off x="0" y="0"/>
                      <a:ext cx="28575" cy="28575"/>
                    </a:xfrm>
                    <a:prstGeom prst="rect">
                      <a:avLst/>
                    </a:prstGeom>
                    <a:noFill/>
                    <a:ln w="9525">
                      <a:noFill/>
                    </a:ln>
                  </pic:spPr>
                </pic:pic>
              </a:graphicData>
            </a:graphic>
          </wp:inline>
        </w:drawing>
      </w:r>
      <w:r>
        <w:rPr>
          <w:rFonts w:hint="eastAsia" w:ascii="宋体" w:cs="Lucida Sans Unicode"/>
          <w:kern w:val="0"/>
          <w:sz w:val="24"/>
        </w:rPr>
        <w:t>每天起早贪黑劳作的结果啊！那天，我使尽了全身力气，也没有叫出“妈妈”两个字。</w:t>
      </w:r>
    </w:p>
    <w:p>
      <w:pPr>
        <w:widowControl/>
        <w:ind w:firstLine="420"/>
        <w:rPr>
          <w:rFonts w:hint="eastAsia" w:ascii="宋体" w:cs="Lucida Sans Unicode"/>
          <w:kern w:val="0"/>
          <w:sz w:val="24"/>
        </w:rPr>
      </w:pPr>
      <w:r>
        <w:rPr>
          <w:rFonts w:hint="eastAsia" w:ascii="宋体" w:cs="Lucida Sans Unicode"/>
          <w:kern w:val="0"/>
          <w:sz w:val="24"/>
        </w:rPr>
        <w:t>③日子依旧平静地过着，我还是不能说话。但不知道为什么，母亲一直不愿把我带到田野里去。直到有一天，我再三“央求”，母亲才带我来到田野。</w:t>
      </w:r>
    </w:p>
    <w:p>
      <w:pPr>
        <w:widowControl/>
        <w:ind w:firstLine="420"/>
        <w:rPr>
          <w:rFonts w:hint="eastAsia" w:ascii="宋体" w:cs="Lucida Sans Unicode"/>
          <w:kern w:val="0"/>
          <w:sz w:val="24"/>
        </w:rPr>
      </w:pPr>
      <w:r>
        <w:rPr>
          <w:rFonts w:hint="eastAsia" w:ascii="宋体" w:cs="Lucida Sans Unicode"/>
          <w:kern w:val="0"/>
          <w:sz w:val="24"/>
        </w:rPr>
        <w:t>④田野一望无际，远处是一些树，近处是瓜地。瓜地里，那些繁密青绿的叶子组最一面面高大而严实的墙壁，阻挡了外面的世界。田埂上，一些不知名的小草繁茂地生长着，里面还星星点点地夹着开黄花的蒲公英。这场景真的叫人很爽快。</w:t>
      </w:r>
    </w:p>
    <w:p>
      <w:pPr>
        <w:widowControl/>
        <w:ind w:firstLine="420"/>
        <w:rPr>
          <w:rFonts w:hint="eastAsia" w:ascii="宋体" w:cs="Lucida Sans Unicode"/>
          <w:kern w:val="0"/>
          <w:sz w:val="24"/>
        </w:rPr>
      </w:pPr>
      <w:r>
        <w:rPr>
          <w:rFonts w:hint="eastAsia" w:ascii="宋体" w:cs="Lucida Sans Unicode"/>
          <w:kern w:val="0"/>
          <w:sz w:val="24"/>
        </w:rPr>
        <w:t>⑤}母亲把我安置在一块宽宽的田埂</w:t>
      </w:r>
      <w:r>
        <w:rPr>
          <w:rFonts w:ascii="宋体" w:cs="Lucida Sans Unicode"/>
          <w:kern w:val="0"/>
          <w:sz w:val="24"/>
        </w:rPr>
        <w:drawing>
          <wp:inline distT="0" distB="0" distL="114300" distR="114300">
            <wp:extent cx="28575" cy="28575"/>
            <wp:effectExtent l="0" t="0" r="9525" b="9525"/>
            <wp:docPr id="16" name="图片 21" descr="1346143421374556649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1" descr="1346143421374556649250"/>
                    <pic:cNvPicPr>
                      <a:picLocks noChangeAspect="1"/>
                    </pic:cNvPicPr>
                  </pic:nvPicPr>
                  <pic:blipFill>
                    <a:blip r:embed="rId9"/>
                    <a:stretch>
                      <a:fillRect/>
                    </a:stretch>
                  </pic:blipFill>
                  <pic:spPr>
                    <a:xfrm>
                      <a:off x="0" y="0"/>
                      <a:ext cx="28575" cy="28575"/>
                    </a:xfrm>
                    <a:prstGeom prst="rect">
                      <a:avLst/>
                    </a:prstGeom>
                    <a:noFill/>
                    <a:ln w="9525">
                      <a:noFill/>
                    </a:ln>
                  </pic:spPr>
                </pic:pic>
              </a:graphicData>
            </a:graphic>
          </wp:inline>
        </w:drawing>
      </w:r>
      <w:r>
        <w:rPr>
          <w:rFonts w:hint="eastAsia" w:ascii="宋体" w:cs="Lucida Sans Unicode"/>
          <w:kern w:val="0"/>
          <w:sz w:val="24"/>
        </w:rPr>
        <w:t>上，叉把头上那块血红的头巾摘下放到我手里，然后告诉我，待会儿要是听到她叫我，就举起头巾。这时，我才明白母亲不带我来田野是怕我走失。</w:t>
      </w:r>
    </w:p>
    <w:p>
      <w:pPr>
        <w:widowControl/>
        <w:ind w:firstLine="420"/>
        <w:rPr>
          <w:rFonts w:hint="eastAsia" w:ascii="宋体" w:cs="Lucida Sans Unicode"/>
          <w:kern w:val="0"/>
          <w:sz w:val="24"/>
        </w:rPr>
      </w:pPr>
      <w:r>
        <w:rPr>
          <w:rFonts w:hint="eastAsia" w:ascii="宋体" w:cs="Lucida Sans Unicode"/>
          <w:kern w:val="0"/>
          <w:sz w:val="24"/>
        </w:rPr>
        <w:t>⑥微凉的风中，母亲朝着深深的田野里走去，每隔一会儿，母亲就要大声地呼喊我几次，我马上就把那块头巾举起来。母亲站在阳光下努力搜寻，直到看见那块血红的头巾在汹涌的绿色中摇荡，她才迅速地弯下腰，继续劳作。</w:t>
      </w:r>
    </w:p>
    <w:p>
      <w:pPr>
        <w:widowControl/>
        <w:ind w:firstLine="420"/>
        <w:rPr>
          <w:rFonts w:hint="eastAsia" w:ascii="宋体" w:cs="Lucida Sans Unicode"/>
          <w:kern w:val="0"/>
          <w:sz w:val="24"/>
        </w:rPr>
      </w:pPr>
      <w:r>
        <w:rPr>
          <w:rFonts w:hint="eastAsia" w:ascii="宋体" w:cs="Lucida Sans Unicode"/>
          <w:kern w:val="0"/>
          <w:sz w:val="24"/>
        </w:rPr>
        <w:t>⑦后来，我看到远处的水塘，想起村里小孩儿手里提着大鱼的情形，顿时心动不已。于是，我翻下田埂，朝着河塘走去。</w:t>
      </w:r>
    </w:p>
    <w:p>
      <w:pPr>
        <w:widowControl/>
        <w:ind w:firstLine="420"/>
        <w:rPr>
          <w:rFonts w:hint="eastAsia" w:ascii="宋体" w:cs="Lucida Sans Unicode"/>
          <w:kern w:val="0"/>
          <w:sz w:val="24"/>
        </w:rPr>
      </w:pPr>
      <w:r>
        <w:rPr>
          <w:rFonts w:hint="eastAsia" w:ascii="宋体" w:cs="Lucida Sans Unicode"/>
          <w:kern w:val="0"/>
          <w:sz w:val="24"/>
        </w:rPr>
        <w:t>⑧我蹲在河塘边，呆呆地看着手指般大小的鱼儿游来游去，多可爱啊！我学着记忆中那些小孩儿的动作，用双手去捧，结果一无所获。我有些无奈，又有些恼怒，心想，一定要找一个宽大的、能漏水的东西来。</w:t>
      </w:r>
    </w:p>
    <w:p>
      <w:pPr>
        <w:widowControl/>
        <w:ind w:firstLine="420"/>
        <w:rPr>
          <w:rFonts w:hint="eastAsia" w:ascii="宋体" w:cs="Lucida Sans Unicode"/>
          <w:kern w:val="0"/>
          <w:sz w:val="24"/>
        </w:rPr>
      </w:pPr>
      <w:r>
        <w:rPr>
          <w:rFonts w:hint="eastAsia" w:ascii="宋体" w:cs="Lucida Sans Unicode"/>
          <w:kern w:val="0"/>
          <w:sz w:val="24"/>
        </w:rPr>
        <w:t>⑨我揉捏着母亲的头巾，有些紧张，可一想，这么好的天气，反正是可以晾干的，就双手撑开头巾向水中放去。看着那些鱼儿在头巾里跳动，我的心里乐开了花，我暗自感谢这头巾，嘴角不自觉地浮现出笑意。</w:t>
      </w:r>
    </w:p>
    <w:p>
      <w:pPr>
        <w:widowControl/>
        <w:ind w:firstLine="420"/>
        <w:rPr>
          <w:rFonts w:hint="eastAsia" w:ascii="宋体" w:cs="Lucida Sans Unicode"/>
          <w:kern w:val="0"/>
          <w:sz w:val="24"/>
          <w:u w:val="thick"/>
        </w:rPr>
      </w:pPr>
      <w:r>
        <w:rPr>
          <w:rFonts w:hint="eastAsia" w:ascii="宋体" w:cs="Lucida Sans Unicode"/>
          <w:kern w:val="0"/>
          <w:sz w:val="24"/>
        </w:rPr>
        <w:t>⑩正当我开心到忘乎所以的时候，母亲的呼喊声叉传来了。我不敢将沾满污泥的头巾举起来，心想，母亲呼喊几声后，应该就不会管我了吧。于是，我屏住呼吸，静静地耗着。</w:t>
      </w:r>
      <w:r>
        <w:rPr>
          <w:rFonts w:hint="eastAsia" w:ascii="宋体" w:cs="Lucida Sans Unicode"/>
          <w:kern w:val="0"/>
          <w:sz w:val="24"/>
          <w:u w:val="thick"/>
        </w:rPr>
        <w:t>哪知道，那几</w:t>
      </w:r>
      <w:r>
        <w:rPr>
          <w:rFonts w:ascii="宋体" w:cs="Lucida Sans Unicode"/>
          <w:kern w:val="0"/>
          <w:sz w:val="24"/>
          <w:u w:val="thick"/>
        </w:rPr>
        <w:drawing>
          <wp:inline distT="0" distB="0" distL="114300" distR="114300">
            <wp:extent cx="28575" cy="19050"/>
            <wp:effectExtent l="0" t="0" r="0" b="0"/>
            <wp:docPr id="15" name="图片 22" descr="4426699591374556649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2" descr="4426699591374556649250"/>
                    <pic:cNvPicPr>
                      <a:picLocks noChangeAspect="1"/>
                    </pic:cNvPicPr>
                  </pic:nvPicPr>
                  <pic:blipFill>
                    <a:blip r:embed="rId10"/>
                    <a:stretch>
                      <a:fillRect/>
                    </a:stretch>
                  </pic:blipFill>
                  <pic:spPr>
                    <a:xfrm>
                      <a:off x="0" y="0"/>
                      <a:ext cx="28575" cy="19050"/>
                    </a:xfrm>
                    <a:prstGeom prst="rect">
                      <a:avLst/>
                    </a:prstGeom>
                    <a:noFill/>
                    <a:ln w="9525">
                      <a:noFill/>
                    </a:ln>
                  </pic:spPr>
                </pic:pic>
              </a:graphicData>
            </a:graphic>
          </wp:inline>
        </w:drawing>
      </w:r>
      <w:r>
        <w:rPr>
          <w:rFonts w:hint="eastAsia" w:ascii="宋体" w:cs="Lucida Sans Unicode"/>
          <w:kern w:val="0"/>
          <w:sz w:val="24"/>
          <w:u w:val="thick"/>
        </w:rPr>
        <w:t>声呼喊一过，母亲见我仍没把头巾举起来，就立即停止劳作，奔上田埂，呼喊声也逐渐变得焦急而凄厉，一声接着一声</w:t>
      </w:r>
    </w:p>
    <w:p>
      <w:pPr>
        <w:widowControl/>
        <w:ind w:firstLine="420"/>
        <w:rPr>
          <w:rFonts w:hint="eastAsia" w:ascii="宋体" w:cs="Lucida Sans Unicode"/>
          <w:kern w:val="0"/>
          <w:sz w:val="24"/>
        </w:rPr>
      </w:pPr>
      <w:r>
        <w:rPr>
          <w:rFonts w:hint="eastAsia" w:ascii="宋体" w:cs="Lucida Sans Unicode"/>
          <w:kern w:val="0"/>
          <w:sz w:val="24"/>
        </w:rPr>
        <w:t>11我心里万分紧张，不知所措。我很想告诉母亲我在这里，不用担心，可我叫不出来。我想要把头巾举起来，可又怕母亲会责罚我。</w:t>
      </w:r>
    </w:p>
    <w:p>
      <w:pPr>
        <w:widowControl/>
        <w:ind w:firstLine="420"/>
        <w:rPr>
          <w:rFonts w:hint="eastAsia" w:ascii="宋体" w:cs="Lucida Sans Unicode"/>
          <w:kern w:val="0"/>
          <w:sz w:val="24"/>
        </w:rPr>
      </w:pPr>
      <w:r>
        <w:rPr>
          <w:rFonts w:hint="eastAsia" w:ascii="宋体" w:cs="Lucida Sans Unicode"/>
          <w:kern w:val="0"/>
          <w:sz w:val="24"/>
        </w:rPr>
        <w:t>12母亲的呼喊声在寂静的田野里越发悲切了，明显地转向哭腔！我再也忍不住，猛地抓起头巾，一股脑儿地把小鱼倒进水里，拼命摇动那血红的头巾，同时“啊啊’’地大声叫着，我只想让母亲知道我在这里一切都好，只想让她听见后回去继续安心劳作。</w:t>
      </w:r>
    </w:p>
    <w:p>
      <w:pPr>
        <w:widowControl/>
        <w:ind w:firstLine="420"/>
        <w:rPr>
          <w:rFonts w:hint="eastAsia" w:ascii="宋体" w:cs="Lucida Sans Unicode"/>
          <w:kern w:val="0"/>
          <w:sz w:val="24"/>
        </w:rPr>
      </w:pPr>
      <w:r>
        <w:rPr>
          <w:rFonts w:hint="eastAsia" w:ascii="宋体" w:cs="Lucida Sans Unicode"/>
          <w:kern w:val="0"/>
          <w:sz w:val="24"/>
        </w:rPr>
        <w:t>13没想到脚步声、藤草和人的刮碰声响了起来，急促而杂乱，母亲几乎是疯狂地朝着我的方向飞奔而来。</w:t>
      </w:r>
    </w:p>
    <w:p>
      <w:pPr>
        <w:widowControl/>
        <w:ind w:firstLine="420"/>
        <w:rPr>
          <w:rFonts w:hint="eastAsia" w:ascii="宋体" w:cs="Lucida Sans Unicode"/>
          <w:kern w:val="0"/>
          <w:sz w:val="24"/>
        </w:rPr>
      </w:pPr>
      <w:r>
        <w:rPr>
          <w:rFonts w:hint="eastAsia" w:ascii="宋体" w:cs="Lucida Sans Unicode"/>
          <w:kern w:val="0"/>
          <w:sz w:val="24"/>
        </w:rPr>
        <w:t>14突然，“扑通”一声重重的闷响！</w:t>
      </w:r>
    </w:p>
    <w:p>
      <w:pPr>
        <w:widowControl/>
        <w:ind w:firstLine="420"/>
        <w:rPr>
          <w:rFonts w:hint="eastAsia" w:ascii="宋体" w:cs="Lucida Sans Unicode"/>
          <w:kern w:val="0"/>
          <w:sz w:val="24"/>
        </w:rPr>
      </w:pPr>
      <w:r>
        <w:rPr>
          <w:rFonts w:hint="eastAsia" w:ascii="宋体" w:cs="Lucida Sans Unicode"/>
          <w:kern w:val="0"/>
          <w:sz w:val="24"/>
        </w:rPr>
        <w:t>15我猛地站起身来，迅速拨开草丛：跌倒在泥泞中的母亲，正吃力地向上爬著．暴露在外的双手和胳膊被划出一条条血痕，混和着汗水的头发凌乱她贴左脸上，母亲就这么真实地呈现在我眼前！</w:t>
      </w:r>
    </w:p>
    <w:p>
      <w:pPr>
        <w:widowControl/>
        <w:ind w:firstLine="420"/>
        <w:rPr>
          <w:rFonts w:hint="eastAsia" w:ascii="宋体" w:cs="Lucida Sans Unicode"/>
          <w:kern w:val="0"/>
          <w:sz w:val="24"/>
        </w:rPr>
      </w:pPr>
      <w:r>
        <w:rPr>
          <w:rFonts w:hint="eastAsia" w:ascii="宋体" w:cs="Lucida Sans Unicode"/>
          <w:kern w:val="0"/>
          <w:sz w:val="24"/>
        </w:rPr>
        <w:t>16我激动万分，紧紧抱住母亲“啊啊”地大哭起来。母亲一边用沾满泥土的双手替我擦着泪水，一边安慰着我。</w:t>
      </w:r>
    </w:p>
    <w:p>
      <w:pPr>
        <w:widowControl/>
        <w:ind w:firstLine="420"/>
        <w:rPr>
          <w:rFonts w:hint="eastAsia" w:ascii="宋体" w:cs="Lucida Sans Unicode"/>
          <w:kern w:val="0"/>
          <w:sz w:val="24"/>
        </w:rPr>
      </w:pPr>
      <w:r>
        <w:rPr>
          <w:rFonts w:hint="eastAsia" w:ascii="宋体" w:cs="Lucida Sans Unicode"/>
          <w:kern w:val="0"/>
          <w:sz w:val="24"/>
        </w:rPr>
        <w:t>17从那以后，我终于知道，生命里不管遇到何等诱惑与伤痛，都要在母亲的第一声呼喊后，迅速地举起那块血红的头巾。因为，这能让母亲少走些泥泞的路；因为，这是对母爱最简单的回应。</w:t>
      </w:r>
    </w:p>
    <w:p>
      <w:pPr>
        <w:widowControl/>
        <w:jc w:val="right"/>
        <w:rPr>
          <w:rFonts w:hint="eastAsia" w:ascii="宋体" w:cs="Lucida Sans Unicode"/>
          <w:kern w:val="0"/>
          <w:sz w:val="24"/>
        </w:rPr>
      </w:pPr>
      <w:r>
        <w:rPr>
          <w:rFonts w:hint="eastAsia" w:ascii="宋体" w:cs="Lucida Sans Unicode"/>
          <w:kern w:val="0"/>
          <w:sz w:val="24"/>
        </w:rPr>
        <w:t>（选自《最阅读》，有删改）</w:t>
      </w:r>
    </w:p>
    <w:p>
      <w:pPr>
        <w:widowControl/>
        <w:rPr>
          <w:rFonts w:hint="eastAsia" w:ascii="宋体" w:cs="Lucida Sans Unicode"/>
          <w:kern w:val="0"/>
          <w:sz w:val="24"/>
        </w:rPr>
      </w:pPr>
      <w:r>
        <w:rPr>
          <w:rFonts w:hint="eastAsia" w:ascii="宋体" w:cs="Lucida Sans Unicode"/>
          <w:kern w:val="0"/>
          <w:sz w:val="24"/>
        </w:rPr>
        <w:t>14.请阅读选文③一⑩段，完成下面表格o（4分）</w:t>
      </w:r>
    </w:p>
    <w:tbl>
      <w:tblPr>
        <w:tblStyle w:val="13"/>
        <w:tblW w:w="7980" w:type="dxa"/>
        <w:tblInd w:w="213" w:type="dxa"/>
        <w:tblLayout w:type="fixed"/>
        <w:tblCellMar>
          <w:top w:w="0" w:type="dxa"/>
          <w:left w:w="108" w:type="dxa"/>
          <w:bottom w:w="0" w:type="dxa"/>
          <w:right w:w="108" w:type="dxa"/>
        </w:tblCellMar>
      </w:tblPr>
      <w:tblGrid>
        <w:gridCol w:w="795"/>
        <w:gridCol w:w="1725"/>
        <w:gridCol w:w="2055"/>
        <w:gridCol w:w="675"/>
        <w:gridCol w:w="1845"/>
        <w:gridCol w:w="885"/>
      </w:tblGrid>
      <w:tr>
        <w:tblPrEx>
          <w:tblLayout w:type="fixed"/>
          <w:tblCellMar>
            <w:top w:w="0" w:type="dxa"/>
            <w:left w:w="108" w:type="dxa"/>
            <w:bottom w:w="0" w:type="dxa"/>
            <w:right w:w="108" w:type="dxa"/>
          </w:tblCellMar>
        </w:tblPrEx>
        <w:trPr>
          <w:trHeight w:val="537" w:hRule="atLeast"/>
        </w:trPr>
        <w:tc>
          <w:tcPr>
            <w:tcW w:w="795" w:type="dxa"/>
            <w:tcBorders>
              <w:top w:val="single" w:color="000000" w:sz="4" w:space="0"/>
              <w:left w:val="single" w:color="000000" w:sz="4" w:space="0"/>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段落</w:t>
            </w:r>
          </w:p>
        </w:tc>
        <w:tc>
          <w:tcPr>
            <w:tcW w:w="172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③～④</w:t>
            </w:r>
          </w:p>
        </w:tc>
        <w:tc>
          <w:tcPr>
            <w:tcW w:w="205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⑤～⑥</w:t>
            </w:r>
          </w:p>
        </w:tc>
        <w:tc>
          <w:tcPr>
            <w:tcW w:w="67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⑦～⑨[</w:t>
            </w:r>
          </w:p>
        </w:tc>
        <w:tc>
          <w:tcPr>
            <w:tcW w:w="184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⑩～12</w:t>
            </w:r>
          </w:p>
        </w:tc>
        <w:tc>
          <w:tcPr>
            <w:tcW w:w="88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13～16</w:t>
            </w:r>
          </w:p>
        </w:tc>
      </w:tr>
      <w:tr>
        <w:tblPrEx>
          <w:tblLayout w:type="fixed"/>
          <w:tblCellMar>
            <w:top w:w="0" w:type="dxa"/>
            <w:left w:w="108" w:type="dxa"/>
            <w:bottom w:w="0" w:type="dxa"/>
            <w:right w:w="108" w:type="dxa"/>
          </w:tblCellMar>
        </w:tblPrEx>
        <w:tc>
          <w:tcPr>
            <w:tcW w:w="795" w:type="dxa"/>
            <w:tcBorders>
              <w:top w:val="single" w:color="000000" w:sz="4" w:space="0"/>
              <w:left w:val="single" w:color="000000" w:sz="4" w:space="0"/>
              <w:bottom w:val="single" w:color="000000" w:sz="4" w:space="0"/>
              <w:right w:val="single" w:color="000000" w:sz="4" w:space="0"/>
            </w:tcBorders>
            <w:vAlign w:val="top"/>
          </w:tcPr>
          <w:p>
            <w:pPr>
              <w:widowControl/>
              <w:rPr>
                <w:rFonts w:hint="eastAsia" w:ascii="宋体" w:cs="Lucida Sans Unicode"/>
                <w:kern w:val="0"/>
                <w:sz w:val="24"/>
              </w:rPr>
            </w:pPr>
          </w:p>
        </w:tc>
        <w:tc>
          <w:tcPr>
            <w:tcW w:w="172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母亲带我到田野</w:t>
            </w:r>
          </w:p>
        </w:tc>
        <w:tc>
          <w:tcPr>
            <w:tcW w:w="205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母亲怕我走失呼喊我，我用头巾回应</w:t>
            </w:r>
          </w:p>
        </w:tc>
        <w:tc>
          <w:tcPr>
            <w:tcW w:w="67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A</w:t>
            </w:r>
          </w:p>
        </w:tc>
        <w:tc>
          <w:tcPr>
            <w:tcW w:w="184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母亲呼喊、寻找我，我终于回应</w:t>
            </w:r>
          </w:p>
        </w:tc>
        <w:tc>
          <w:tcPr>
            <w:tcW w:w="885" w:type="dxa"/>
            <w:tcBorders>
              <w:top w:val="single" w:color="000000" w:sz="4" w:space="0"/>
              <w:left w:val="nil"/>
              <w:bottom w:val="single" w:color="000000" w:sz="4" w:space="0"/>
              <w:right w:val="single" w:color="000000" w:sz="4" w:space="0"/>
            </w:tcBorders>
            <w:vAlign w:val="top"/>
          </w:tcPr>
          <w:p>
            <w:pPr>
              <w:widowControl/>
              <w:rPr>
                <w:rFonts w:hint="eastAsia" w:ascii="宋体" w:cs="Lucida Sans Unicode"/>
                <w:kern w:val="0"/>
                <w:sz w:val="24"/>
              </w:rPr>
            </w:pPr>
            <w:r>
              <w:rPr>
                <w:rFonts w:hint="eastAsia" w:ascii="宋体" w:cs="Lucida Sans Unicode"/>
                <w:kern w:val="0"/>
                <w:sz w:val="24"/>
              </w:rPr>
              <w:t>B</w:t>
            </w:r>
          </w:p>
        </w:tc>
      </w:tr>
    </w:tbl>
    <w:p>
      <w:pPr>
        <w:widowControl/>
        <w:rPr>
          <w:rFonts w:hint="eastAsia" w:ascii="宋体"/>
          <w:kern w:val="0"/>
          <w:szCs w:val="21"/>
        </w:rPr>
      </w:pPr>
    </w:p>
    <w:p>
      <w:pPr>
        <w:widowControl/>
        <w:rPr>
          <w:rFonts w:hint="eastAsia" w:ascii="宋体"/>
          <w:b/>
          <w:bCs/>
          <w:kern w:val="0"/>
          <w:sz w:val="24"/>
        </w:rPr>
      </w:pPr>
      <w:r>
        <w:rPr>
          <w:rFonts w:hint="eastAsia" w:ascii="宋体"/>
          <w:b/>
          <w:bCs/>
          <w:kern w:val="0"/>
          <w:sz w:val="24"/>
        </w:rPr>
        <w:t>15.选文第③段在结构方面有什么作用？请简要回答。(2分)</w:t>
      </w:r>
    </w:p>
    <w:p>
      <w:pPr>
        <w:widowControl/>
        <w:rPr>
          <w:rFonts w:hint="eastAsia" w:ascii="宋体"/>
          <w:b/>
          <w:bCs/>
          <w:kern w:val="0"/>
          <w:sz w:val="24"/>
        </w:rPr>
      </w:pPr>
    </w:p>
    <w:p>
      <w:pPr>
        <w:widowControl/>
        <w:rPr>
          <w:rFonts w:hint="eastAsia" w:ascii="宋体"/>
          <w:b/>
          <w:bCs/>
          <w:kern w:val="0"/>
          <w:sz w:val="24"/>
        </w:rPr>
      </w:pPr>
      <w:r>
        <w:rPr>
          <w:rFonts w:hint="eastAsia" w:ascii="宋体"/>
          <w:b/>
          <w:bCs/>
          <w:kern w:val="0"/>
          <w:sz w:val="24"/>
        </w:rPr>
        <w:t>16．请简要回答选文第④段划线句运用的修辞方法及其作用。（3分）</w:t>
      </w:r>
    </w:p>
    <w:p>
      <w:pPr>
        <w:widowControl/>
        <w:ind w:firstLine="420"/>
        <w:rPr>
          <w:rFonts w:hint="eastAsia" w:ascii="宋体"/>
          <w:b/>
          <w:bCs/>
          <w:kern w:val="0"/>
          <w:sz w:val="24"/>
        </w:rPr>
      </w:pPr>
      <w:r>
        <w:rPr>
          <w:rFonts w:hint="eastAsia" w:ascii="宋体"/>
          <w:b/>
          <w:bCs/>
          <w:kern w:val="0"/>
          <w:szCs w:val="21"/>
        </w:rPr>
        <w:t>瓜地里，那些繁密青绿的叶子组成一面面高大而严实的墙壁，阻挡了外面的世界。</w:t>
      </w:r>
    </w:p>
    <w:p>
      <w:pPr>
        <w:widowControl/>
        <w:rPr>
          <w:rFonts w:hint="eastAsia" w:ascii="宋体"/>
          <w:b/>
          <w:bCs/>
          <w:kern w:val="0"/>
          <w:sz w:val="24"/>
        </w:rPr>
      </w:pPr>
    </w:p>
    <w:p>
      <w:pPr>
        <w:widowControl/>
        <w:rPr>
          <w:rFonts w:hint="eastAsia" w:ascii="宋体"/>
          <w:b/>
          <w:bCs/>
          <w:kern w:val="0"/>
          <w:sz w:val="24"/>
        </w:rPr>
      </w:pPr>
    </w:p>
    <w:p>
      <w:pPr>
        <w:widowControl/>
        <w:rPr>
          <w:rFonts w:hint="eastAsia" w:ascii="宋体"/>
          <w:b/>
          <w:bCs/>
          <w:kern w:val="0"/>
          <w:sz w:val="24"/>
        </w:rPr>
      </w:pPr>
      <w:r>
        <w:rPr>
          <w:rFonts w:hint="eastAsia" w:ascii="宋体"/>
          <w:b/>
          <w:bCs/>
          <w:kern w:val="0"/>
          <w:sz w:val="24"/>
        </w:rPr>
        <w:t>17.请简要分析选文第⑥段加点词的表达效果。（3分）</w:t>
      </w:r>
    </w:p>
    <w:p>
      <w:pPr>
        <w:widowControl/>
        <w:ind w:firstLine="315"/>
        <w:rPr>
          <w:rFonts w:hint="eastAsia" w:ascii="宋体"/>
          <w:b/>
          <w:bCs/>
          <w:kern w:val="0"/>
          <w:sz w:val="24"/>
        </w:rPr>
      </w:pPr>
      <w:r>
        <w:rPr>
          <w:rFonts w:hint="eastAsia" w:ascii="宋体"/>
          <w:b/>
          <w:bCs/>
          <w:kern w:val="0"/>
          <w:sz w:val="24"/>
        </w:rPr>
        <w:t>她才</w:t>
      </w:r>
      <w:r>
        <w:rPr>
          <w:rFonts w:hint="eastAsia" w:ascii="宋体"/>
          <w:b/>
          <w:bCs/>
          <w:kern w:val="0"/>
          <w:sz w:val="24"/>
          <w:em w:val="dot"/>
        </w:rPr>
        <w:t>迅速</w:t>
      </w:r>
      <w:r>
        <w:rPr>
          <w:rFonts w:hint="eastAsia" w:ascii="宋体"/>
          <w:b/>
          <w:bCs/>
          <w:kern w:val="0"/>
          <w:sz w:val="24"/>
        </w:rPr>
        <w:t>地弯下腰，继续劳作。</w:t>
      </w:r>
    </w:p>
    <w:p>
      <w:pPr>
        <w:widowControl/>
        <w:rPr>
          <w:rFonts w:hint="eastAsia" w:ascii="宋体"/>
          <w:b/>
          <w:bCs/>
          <w:kern w:val="0"/>
          <w:sz w:val="24"/>
        </w:rPr>
      </w:pPr>
      <w:r>
        <w:rPr>
          <w:rFonts w:hint="eastAsia" w:ascii="宋体"/>
          <w:b/>
          <w:bCs/>
          <w:kern w:val="0"/>
          <w:sz w:val="24"/>
        </w:rPr>
        <w:t>18.请简要回答选文第⑩段划线句运用的人物描写方法及其作用。（4分）</w:t>
      </w:r>
    </w:p>
    <w:p>
      <w:pPr>
        <w:widowControl/>
        <w:rPr>
          <w:rFonts w:hint="eastAsia" w:ascii="宋体"/>
          <w:kern w:val="0"/>
          <w:sz w:val="24"/>
        </w:rPr>
      </w:pPr>
    </w:p>
    <w:p>
      <w:pPr>
        <w:widowControl/>
        <w:rPr>
          <w:rFonts w:hint="eastAsia" w:ascii="宋体"/>
          <w:kern w:val="0"/>
          <w:sz w:val="24"/>
        </w:rPr>
      </w:pPr>
    </w:p>
    <w:p>
      <w:pPr>
        <w:widowControl/>
        <w:rPr>
          <w:rFonts w:hint="eastAsia" w:ascii="宋体"/>
          <w:kern w:val="0"/>
          <w:sz w:val="24"/>
        </w:rPr>
      </w:pPr>
      <w:r>
        <w:rPr>
          <w:rFonts w:hint="eastAsia" w:ascii="宋体"/>
          <w:kern w:val="0"/>
          <w:sz w:val="24"/>
        </w:rPr>
        <w:t>19．选文中母亲具有坚强、细心的性格特点，请结合文章内容用自己的话写出依据。（4分）</w:t>
      </w:r>
    </w:p>
    <w:p>
      <w:pPr>
        <w:widowControl/>
        <w:rPr>
          <w:rFonts w:hint="eastAsia" w:ascii="宋体"/>
          <w:b/>
          <w:bCs/>
          <w:kern w:val="0"/>
          <w:sz w:val="24"/>
        </w:rPr>
      </w:pPr>
      <w:r>
        <w:rPr>
          <w:rFonts w:hint="eastAsia" w:ascii="宋体"/>
          <w:b/>
          <w:bCs/>
          <w:kern w:val="0"/>
          <w:sz w:val="24"/>
        </w:rPr>
        <w:t>20.“血红的头巾”在文中有哪些作用？请简要回答。（3分）</w:t>
      </w:r>
    </w:p>
    <w:p>
      <w:pPr>
        <w:widowControl/>
        <w:rPr>
          <w:rFonts w:hint="eastAsia" w:ascii="宋体"/>
          <w:b/>
          <w:bCs/>
          <w:kern w:val="0"/>
          <w:sz w:val="24"/>
        </w:rPr>
      </w:pPr>
    </w:p>
    <w:p>
      <w:pPr>
        <w:tabs>
          <w:tab w:val="left" w:pos="4935"/>
        </w:tabs>
        <w:ind w:firstLine="435"/>
        <w:rPr>
          <w:rFonts w:hint="eastAsia"/>
          <w:b/>
          <w:color w:val="000000"/>
          <w:sz w:val="24"/>
        </w:rPr>
      </w:pPr>
      <w:r>
        <w:rPr>
          <w:rFonts w:hint="eastAsia"/>
          <w:b/>
          <w:color w:val="000000"/>
          <w:sz w:val="24"/>
        </w:rPr>
        <w:t>2013年宁夏中考</w:t>
      </w:r>
    </w:p>
    <w:p>
      <w:pPr>
        <w:tabs>
          <w:tab w:val="left" w:pos="4935"/>
        </w:tabs>
        <w:ind w:firstLine="2534" w:firstLineChars="1207"/>
        <w:rPr>
          <w:rFonts w:hint="eastAsia"/>
          <w:color w:val="000000"/>
        </w:rPr>
      </w:pPr>
      <w:r>
        <w:rPr>
          <w:rFonts w:hint="eastAsia"/>
          <w:color w:val="000000"/>
        </w:rPr>
        <w:t>挑山女人</w:t>
      </w:r>
    </w:p>
    <w:p>
      <w:pPr>
        <w:tabs>
          <w:tab w:val="left" w:pos="4935"/>
        </w:tabs>
        <w:ind w:firstLine="315" w:firstLineChars="150"/>
        <w:rPr>
          <w:rFonts w:hint="eastAsia"/>
          <w:color w:val="000000"/>
        </w:rPr>
      </w:pPr>
      <w:r>
        <w:rPr>
          <w:rFonts w:hint="eastAsia"/>
          <w:color w:val="000000"/>
        </w:rPr>
        <w:t>①漫漫石板路上刻着她坚实的脚印，峭壁岩石上留下她疾走的身影，一个普通的女人，用生命的“扁担”，挑起生活的“大山”，她就是安徽休宁齐云山下“女挑夫”汪美红。</w:t>
      </w:r>
    </w:p>
    <w:p>
      <w:pPr>
        <w:tabs>
          <w:tab w:val="left" w:pos="4935"/>
        </w:tabs>
        <w:rPr>
          <w:rFonts w:hint="eastAsia"/>
          <w:color w:val="000000"/>
        </w:rPr>
      </w:pPr>
      <w:r>
        <w:rPr>
          <w:rFonts w:hint="eastAsia"/>
          <w:color w:val="000000"/>
        </w:rPr>
        <w:t xml:space="preserve">   ②清晨6点，</w:t>
      </w:r>
      <w:r>
        <w:rPr>
          <w:rFonts w:hint="eastAsia"/>
          <w:color w:val="000000"/>
          <w:u w:val="single"/>
        </w:rPr>
        <w:t>齐云山脚下雾霭萦绕</w:t>
      </w:r>
      <w:r>
        <w:rPr>
          <w:rFonts w:hint="eastAsia"/>
          <w:color w:val="000000"/>
        </w:rPr>
        <w:t>，当大多数村民还在休息时，她家中已经升起了炊烟。吃完早饭后，她又带上一盒饭，然后挑起前一晚准备好的货物开始爬山。陡峭的山路，一趟来回10来公里，汪美红每天要挑两三趟。这样的负重攀爬，别说两三趟，就是一趟，一个成年男子也难以吃得消，但汪美红已经爬了17年。</w:t>
      </w:r>
    </w:p>
    <w:p>
      <w:pPr>
        <w:tabs>
          <w:tab w:val="left" w:pos="4935"/>
        </w:tabs>
        <w:rPr>
          <w:rFonts w:hint="eastAsia"/>
          <w:color w:val="000000"/>
        </w:rPr>
      </w:pPr>
      <w:r>
        <w:rPr>
          <w:rFonts w:hint="eastAsia"/>
          <w:color w:val="000000"/>
        </w:rPr>
        <w:t xml:space="preserve">   ③一个女人承受这样的命运，还要从多年前的变故说起。</w:t>
      </w:r>
    </w:p>
    <w:p>
      <w:pPr>
        <w:tabs>
          <w:tab w:val="left" w:pos="4935"/>
        </w:tabs>
        <w:ind w:firstLine="435"/>
        <w:rPr>
          <w:rFonts w:hint="eastAsia"/>
          <w:color w:val="000000"/>
        </w:rPr>
      </w:pPr>
      <w:r>
        <w:rPr>
          <w:rFonts w:hint="eastAsia"/>
          <w:color w:val="000000"/>
        </w:rPr>
        <w:t>④1990年的汪美红26岁，是一个美丽淳朴的农村女孩，那年她出嫁了，第二年，汪美红生了一个儿子，但娩出的是一个患先天性白化病的残疾儿！按照国家政策，汪红可以再孕。第二年她又身怀六甲，并产下龙凤双胞胎。双胞胎的降冲淡了这家庭的阴影，年轻的妈妈也对日子充满了美丽的憧憬，</w:t>
      </w:r>
    </w:p>
    <w:p>
      <w:pPr>
        <w:tabs>
          <w:tab w:val="left" w:pos="4935"/>
        </w:tabs>
        <w:ind w:firstLine="435"/>
        <w:rPr>
          <w:rFonts w:hint="eastAsia"/>
          <w:color w:val="000000"/>
        </w:rPr>
      </w:pPr>
      <w:r>
        <w:rPr>
          <w:rFonts w:hint="eastAsia"/>
          <w:color w:val="000000"/>
        </w:rPr>
        <w:t>⑤然而1994年3月1日傍晚，汪美红的人生改变了。丈夫在村口的橫江打鱼时不幸溺亡。丈夫突然故去、三个孩子嗷嗽待哺，身处绝境的她开始上山采茶、下田插秧。由于孩子小，她就挑着一双儿女，三人一起出工。大儿子不能见阳光，做母亲的怕他乱跑，只得忍痛将他拴在屋柱或桌腿上。“最对不起的就是大儿子了，他很小的时候常常一个人在家，有时候他哇哇大哭，哭累了就靠在桌腿上睡着了。一个小孩，却比別人多流了多少泪。”亲戚不忍心看着她如此艰辛，私下劝她再嫁，还有人直接劝她远走高飞算了，但当她看到儿女睁大眼望着她这个妈妈时，她下定决心心：“抛弃孩子，天堂我也不去！”</w:t>
      </w:r>
    </w:p>
    <w:p>
      <w:pPr>
        <w:tabs>
          <w:tab w:val="left" w:pos="4935"/>
        </w:tabs>
        <w:ind w:firstLine="435"/>
        <w:rPr>
          <w:rFonts w:hint="eastAsia"/>
          <w:color w:val="000000"/>
        </w:rPr>
      </w:pPr>
      <w:r>
        <w:rPr>
          <w:rFonts w:hint="eastAsia"/>
          <w:color w:val="000000"/>
        </w:rPr>
        <w:t>⑥当年10月，齐云山上的道观重建工程启动，大量的砖瓦、沙石、水泥和钢筋等需要妻挑运上山。于是，村里唯一的女高中生汪美红毅然咬牙扛起了扁担，换上了‘解放鞋“，当上了挑山工。通向齐云山的九里盘山道几乎都是台阶，许多地方非常峭，挑货上山谈何容易。“当时是5元钱一百斤挑运费，从山脚爬上山大概五六里，一般男人也就挑100斤，我第一天就挑了180斤沙石，希望能够多赚4元钱。”开始并不觉得很重，但是越爬越累，那天下来，两眼发黑，好几次差点连人带货掉下山。“当她拿到卖命换来的9元钱时，人已经虚脱。但第二天一早，她竟又忍着肩膀的剧痛一步一步走在九里盘山道上。第一担沙石一过秤，203斤！到下午4点多，她已挑了两个来回，跑了四趟。可这个女子除了两个腿肚子练得结结实实，其实并不健壮，每走几百米，都要用拄棍撑着扁担休息一小会儿，密密的汗珠布在她脸上，而她的补救“秘诀”不过就是：“挑山工一定要吃腌菜，腌菜盐分多，上山淌很汗，也不容易觉得累。”</w:t>
      </w:r>
    </w:p>
    <w:p>
      <w:pPr>
        <w:tabs>
          <w:tab w:val="left" w:pos="4935"/>
        </w:tabs>
        <w:ind w:firstLine="435"/>
        <w:rPr>
          <w:rFonts w:hint="eastAsia"/>
          <w:color w:val="000000"/>
        </w:rPr>
      </w:pPr>
      <w:r>
        <w:rPr>
          <w:rFonts w:hint="eastAsia"/>
          <w:color w:val="000000"/>
        </w:rPr>
        <w:t>⑦汪美红挑山，大儿子在家煮饭忙家务，双胞胎从10岁开始，一到双休日和寒暑就帮着妈妈一起挑东西上山，上高中的时候，学习任务非常重，他俩还是坚持要帮妈挑担，从来不喊一声苦。“家里条件差，有一年夏天，邻居吃西瓜，女儿瞟了一眼，知道她想吃。后来我准备买一个，但还是硬被她拉住了，非说自己特别不喜欢吃西，其实当时孩子连西瓜什么味儿都不知道。力那一刻，唯一能安慰汪美红的是，“我此够有这三个懂事的孩子，我也知足了！”如今大儿子已经20岁，学会了按摩，可以自食其力，而双胞胎儿女都很争气，应届高考均达到了重点分数线，女儿还超出重点40多分。考上大学的这个暑假，他俩没有歇着，而是来到了县城开始打工……</w:t>
      </w:r>
    </w:p>
    <w:p>
      <w:pPr>
        <w:tabs>
          <w:tab w:val="left" w:pos="4935"/>
        </w:tabs>
        <w:ind w:firstLine="435"/>
        <w:rPr>
          <w:rFonts w:hint="eastAsia"/>
          <w:color w:val="000000"/>
        </w:rPr>
      </w:pPr>
      <w:r>
        <w:rPr>
          <w:rFonts w:hint="eastAsia"/>
          <w:color w:val="000000"/>
        </w:rPr>
        <w:t>⑧这位母亲17年风里来雨里去，踏着4 000多级台阶，往返9 000多次山下山上，行走20多万公里山路，磨破140多双“解放鞋“，加上挑断的70多根扁担，用母爱把一双儿女“挑”进了重点大学。当目送成才的孩子们走出深山老林的那一刻，她的目光里充满了无限的感慨。</w:t>
      </w:r>
    </w:p>
    <w:p>
      <w:pPr>
        <w:tabs>
          <w:tab w:val="left" w:pos="4935"/>
        </w:tabs>
        <w:ind w:firstLine="435"/>
        <w:rPr>
          <w:rFonts w:hint="eastAsia"/>
          <w:b/>
          <w:color w:val="000000"/>
        </w:rPr>
      </w:pPr>
      <w:r>
        <w:rPr>
          <w:rFonts w:hint="eastAsia"/>
          <w:b/>
          <w:color w:val="000000"/>
        </w:rPr>
        <w:t>19．分析本文标题的特点和作用。（2分）</w:t>
      </w:r>
    </w:p>
    <w:p>
      <w:pPr>
        <w:tabs>
          <w:tab w:val="left" w:pos="4935"/>
        </w:tabs>
        <w:ind w:firstLine="435"/>
        <w:rPr>
          <w:rFonts w:hint="eastAsia"/>
          <w:color w:val="000000"/>
        </w:rPr>
      </w:pPr>
    </w:p>
    <w:p>
      <w:pPr>
        <w:tabs>
          <w:tab w:val="left" w:pos="4935"/>
        </w:tabs>
        <w:ind w:firstLine="435"/>
        <w:rPr>
          <w:rFonts w:hint="eastAsia"/>
          <w:b/>
          <w:color w:val="000000"/>
          <w:sz w:val="24"/>
        </w:rPr>
      </w:pPr>
      <w:r>
        <w:rPr>
          <w:rFonts w:hint="eastAsia"/>
          <w:b/>
          <w:color w:val="000000"/>
          <w:sz w:val="24"/>
        </w:rPr>
        <w:t>20．简要分析第②段画线句景物描写的作用。（2分）</w:t>
      </w:r>
    </w:p>
    <w:p>
      <w:pPr>
        <w:tabs>
          <w:tab w:val="left" w:pos="4935"/>
        </w:tabs>
        <w:ind w:firstLine="435"/>
        <w:rPr>
          <w:rFonts w:hint="eastAsia"/>
          <w:b/>
          <w:color w:val="000000"/>
          <w:sz w:val="24"/>
        </w:rPr>
      </w:pPr>
    </w:p>
    <w:p>
      <w:pPr>
        <w:tabs>
          <w:tab w:val="left" w:pos="4935"/>
        </w:tabs>
        <w:ind w:firstLine="435"/>
        <w:rPr>
          <w:rFonts w:hint="eastAsia"/>
          <w:color w:val="000000"/>
        </w:rPr>
      </w:pPr>
    </w:p>
    <w:p>
      <w:pPr>
        <w:tabs>
          <w:tab w:val="left" w:pos="4935"/>
        </w:tabs>
        <w:ind w:firstLine="435"/>
        <w:rPr>
          <w:rFonts w:hint="eastAsia"/>
          <w:color w:val="000000"/>
        </w:rPr>
      </w:pPr>
      <w:r>
        <w:rPr>
          <w:rFonts w:hint="eastAsia"/>
          <w:color w:val="000000"/>
        </w:rPr>
        <w:t>21，第⑥段“她竟又忍着肩膀的剧痛，一步一步走在九里盘山道上”句中“一步一步”改为“一步步”好吗？为什么？（2分）</w:t>
      </w:r>
    </w:p>
    <w:p>
      <w:pPr>
        <w:tabs>
          <w:tab w:val="left" w:pos="4935"/>
        </w:tabs>
        <w:rPr>
          <w:rFonts w:hint="eastAsia"/>
          <w:color w:val="000000"/>
        </w:rPr>
      </w:pPr>
      <w:r>
        <w:rPr>
          <w:rFonts w:hint="eastAsia"/>
          <w:color w:val="000000"/>
        </w:rPr>
        <w:t xml:space="preserve">     </w:t>
      </w:r>
    </w:p>
    <w:p>
      <w:pPr>
        <w:tabs>
          <w:tab w:val="left" w:pos="4935"/>
        </w:tabs>
        <w:rPr>
          <w:rFonts w:hint="eastAsia"/>
          <w:color w:val="000000"/>
        </w:rPr>
      </w:pPr>
      <w:r>
        <w:rPr>
          <w:rFonts w:hint="eastAsia"/>
          <w:color w:val="000000"/>
        </w:rPr>
        <w:t xml:space="preserve">     22．第⑥段写汪美红认为“挑山工一定要吃腌菜”，因为这是她“不容易觉斧觉得累”的“秘诀”。你从这句话中读出了什么？说说你的理解。（2分）</w:t>
      </w:r>
    </w:p>
    <w:p>
      <w:pPr>
        <w:tabs>
          <w:tab w:val="left" w:pos="4935"/>
        </w:tabs>
        <w:rPr>
          <w:rFonts w:hint="eastAsia"/>
          <w:color w:val="000000"/>
        </w:rPr>
      </w:pPr>
      <w:r>
        <w:rPr>
          <w:rFonts w:hint="eastAsia"/>
          <w:color w:val="000000"/>
        </w:rPr>
        <w:t xml:space="preserve">     23，品析第⑦段中加点“瞟”字的表达效果。（2分）</w:t>
      </w:r>
    </w:p>
    <w:p>
      <w:pPr>
        <w:tabs>
          <w:tab w:val="left" w:pos="4935"/>
        </w:tabs>
        <w:rPr>
          <w:rFonts w:hint="eastAsia"/>
          <w:color w:val="000000"/>
        </w:rPr>
      </w:pPr>
      <w:r>
        <w:rPr>
          <w:rFonts w:hint="eastAsia"/>
          <w:color w:val="000000"/>
        </w:rPr>
        <w:t xml:space="preserve">     24，第⑦段集中笔墨写了儿女们的表现，这样写的目的一是—---------------------------</w:t>
      </w:r>
    </w:p>
    <w:p>
      <w:pPr>
        <w:tabs>
          <w:tab w:val="left" w:pos="4935"/>
        </w:tabs>
        <w:rPr>
          <w:rFonts w:hint="eastAsia"/>
          <w:color w:val="000000"/>
        </w:rPr>
      </w:pPr>
      <w:r>
        <w:rPr>
          <w:rFonts w:hint="eastAsia"/>
          <w:color w:val="000000"/>
        </w:rPr>
        <w:t>二是---------------------------------</w:t>
      </w:r>
    </w:p>
    <w:p>
      <w:pPr>
        <w:tabs>
          <w:tab w:val="left" w:pos="4935"/>
        </w:tabs>
        <w:ind w:firstLine="525" w:firstLineChars="250"/>
        <w:rPr>
          <w:rFonts w:hint="eastAsia"/>
          <w:color w:val="000000"/>
        </w:rPr>
      </w:pPr>
      <w:r>
        <w:rPr>
          <w:rFonts w:hint="eastAsia"/>
          <w:color w:val="000000"/>
        </w:rPr>
        <w:t>25，本文在叙述过程中，多赔处引用了主人公的原话，除了突出人物的思想性格外，还有河作用？说说你的理解。（2分）</w:t>
      </w:r>
    </w:p>
    <w:p>
      <w:pPr>
        <w:tabs>
          <w:tab w:val="left" w:pos="4935"/>
        </w:tabs>
        <w:ind w:firstLine="525" w:firstLineChars="250"/>
        <w:rPr>
          <w:rFonts w:hint="eastAsia"/>
          <w:color w:val="000000"/>
        </w:rPr>
      </w:pPr>
    </w:p>
    <w:p>
      <w:pPr>
        <w:rPr>
          <w:rFonts w:hint="eastAsia" w:ascii="宋体" w:cs="宋体"/>
          <w:b/>
          <w:sz w:val="24"/>
        </w:rPr>
      </w:pPr>
    </w:p>
    <w:p>
      <w:pPr>
        <w:rPr>
          <w:rFonts w:hint="eastAsia" w:ascii="宋体" w:cs="宋体"/>
          <w:b/>
          <w:sz w:val="24"/>
        </w:rPr>
      </w:pPr>
    </w:p>
    <w:p>
      <w:pPr>
        <w:rPr>
          <w:rFonts w:hint="eastAsia" w:ascii="宋体" w:cs="宋体"/>
          <w:b/>
          <w:sz w:val="24"/>
        </w:rPr>
      </w:pPr>
      <w:r>
        <w:rPr>
          <w:rFonts w:hint="eastAsia" w:ascii="宋体" w:cs="宋体"/>
          <w:b/>
          <w:sz w:val="24"/>
        </w:rPr>
        <w:t>广西南宁市2012年中考语文试卷</w:t>
      </w:r>
    </w:p>
    <w:p>
      <w:pPr>
        <w:rPr>
          <w:rFonts w:hint="eastAsia" w:ascii="宋体"/>
          <w:sz w:val="24"/>
        </w:rPr>
      </w:pPr>
      <w:r>
        <w:rPr>
          <w:rFonts w:hint="eastAsia" w:ascii="宋体"/>
          <w:sz w:val="24"/>
        </w:rPr>
        <w:t>六、现代文阅读(共13分)</w:t>
      </w:r>
      <w:r>
        <w:rPr>
          <w:rFonts w:hint="eastAsia" w:ascii="宋体"/>
          <w:sz w:val="24"/>
        </w:rPr>
        <w:br w:type="textWrapping"/>
      </w:r>
      <w:r>
        <w:rPr>
          <w:rFonts w:hint="eastAsia" w:ascii="宋体"/>
          <w:sz w:val="24"/>
        </w:rPr>
        <w:t>一只飞在深秋的蜜蜂</w:t>
      </w:r>
      <w:r>
        <w:rPr>
          <w:rFonts w:hint="eastAsia" w:ascii="宋体"/>
          <w:sz w:val="24"/>
        </w:rPr>
        <w:br w:type="textWrapping"/>
      </w:r>
      <w:r>
        <w:rPr>
          <w:rFonts w:hint="eastAsia" w:ascii="宋体"/>
          <w:sz w:val="24"/>
        </w:rPr>
        <w:t xml:space="preserve">⑴天气骤然变冷了，一只孤独的蜜蜂栖在窗台上。它一动也不动,一副冻僵了的样子。我推开窗户,原想室内的暖意,一定会将它吸引进来。可是它仍无动于衷,只是微微地翘了两下翅膀，而后吃力地朝远方飞去。 </w:t>
      </w:r>
      <w:r>
        <w:rPr>
          <w:rFonts w:hint="eastAsia" w:ascii="宋体"/>
          <w:sz w:val="24"/>
        </w:rPr>
        <w:br w:type="textWrapping"/>
      </w:r>
      <w:r>
        <w:rPr>
          <w:rFonts w:hint="eastAsia" w:ascii="宋体"/>
          <w:sz w:val="24"/>
        </w:rPr>
        <w:t>⑵我猜想,它应该是一只迷失了方向的流浪蜂。在这个乍暖还寒的季节,它竟拒绝了一丝温暖的慰藉,毅然选择了远行。</w:t>
      </w:r>
      <w:r>
        <w:rPr>
          <w:rFonts w:hint="eastAsia" w:ascii="宋体"/>
          <w:sz w:val="24"/>
        </w:rPr>
        <w:br w:type="textWrapping"/>
      </w:r>
      <w:r>
        <w:rPr>
          <w:rFonts w:hint="eastAsia" w:ascii="宋体"/>
          <w:sz w:val="24"/>
        </w:rPr>
        <w:t xml:space="preserve">⑶一只蜜蜂飞过,竟悄然唤起了我对往事的回忆。 </w:t>
      </w:r>
      <w:r>
        <w:rPr>
          <w:rFonts w:hint="eastAsia" w:ascii="宋体"/>
          <w:sz w:val="24"/>
        </w:rPr>
        <w:br w:type="textWrapping"/>
      </w:r>
      <w:r>
        <w:rPr>
          <w:rFonts w:hint="eastAsia" w:ascii="宋体"/>
          <w:sz w:val="24"/>
        </w:rPr>
        <w:t>⑷很多年前,在我居住的村前,有一片一眼望不到边的槐树林。每当到了五月槐花盛开的时节,远远望去,那片槐树林犹如一座座延绵起伏的雪山似的,浓郁的花香,溢满了整个天空。</w:t>
      </w:r>
      <w:r>
        <w:rPr>
          <w:rFonts w:hint="eastAsia" w:ascii="宋体"/>
          <w:sz w:val="24"/>
        </w:rPr>
        <w:br w:type="textWrapping"/>
      </w:r>
      <w:r>
        <w:rPr>
          <w:rFonts w:hint="eastAsia" w:ascii="宋体"/>
          <w:sz w:val="24"/>
        </w:rPr>
        <w:t>⑸这个时候,就会有一些从异乡赶来的放蜂人,在槐树林旁边搭起一个个小帐篷。那一排排蜂箱的四周,被舞动的群蜂围裹着,宛如一团团漂浮的彩云。那些蜜蜂们总是不知疲倦地飞进飞出,忙碌着采集花蜜。</w:t>
      </w:r>
      <w:r>
        <w:rPr>
          <w:rFonts w:hint="eastAsia" w:ascii="宋体"/>
          <w:sz w:val="24"/>
        </w:rPr>
        <w:br w:type="textWrapping"/>
      </w:r>
      <w:r>
        <w:rPr>
          <w:rFonts w:hint="eastAsia" w:ascii="宋体"/>
          <w:sz w:val="24"/>
        </w:rPr>
        <w:t>⑹当时,尽管我对那些蜂箱充满了好奇,可是嗡嗡嘤嘤的蜂群却令我望而生畏,只能远远地观望。有一次,淘气的我为了探究蜜蜂是如何采蜜的,竟然用柳条去扑打那些落在野花上的蜜蜂。我的野蛮举动,被一位放蜂的老人发现了。他疾步赶过来,狠狠地呵斥了我一顿。之后,他蹲下身,捡起一只奄奄一息的蜜蜂放在手心。他的眼神溢满怜惜。过了许久,放蜂老人才把目光从那只蜜蜂的身上移开。他看着我,说话的声音轻了很多,“孩子,你看它们活得多么不容易啊。”我听了之后,惭愧地低下了头。但一直令我感到不解的是，放蜂老人养着数不清的蜜蜂，为什么会因为一只蜜蜂的意外死亡而伤心呢？这个谜，就像放蜂老人那充满怜惜的眼神，在我的内心久久挥之不去。</w:t>
      </w:r>
      <w:r>
        <w:rPr>
          <w:rFonts w:hint="eastAsia" w:ascii="宋体"/>
          <w:sz w:val="24"/>
        </w:rPr>
        <w:br w:type="textWrapping"/>
      </w:r>
      <w:r>
        <w:rPr>
          <w:rFonts w:hint="eastAsia" w:ascii="宋体"/>
          <w:sz w:val="24"/>
        </w:rPr>
        <w:t>⑺后来，村前的那片槐树林被人们砍伐殆尽，只剩下一片光秃秃的盐滩和纵横交错的沟壑。从此，再也见不到那些远道而来放蜂的异乡人。</w:t>
      </w:r>
      <w:r>
        <w:rPr>
          <w:rFonts w:hint="eastAsia" w:ascii="宋体"/>
          <w:sz w:val="24"/>
        </w:rPr>
        <w:br w:type="textWrapping"/>
      </w:r>
      <w:r>
        <w:rPr>
          <w:rFonts w:hint="eastAsia" w:ascii="宋体"/>
          <w:sz w:val="24"/>
        </w:rPr>
        <w:t>⑻去年初夏的一天，我和几位朋友一起到十梅庵森林公园观赏槐花。在山脚下，我们遇见一位放蜂的中年男子。当时，有几只蜜蜂不慎飞落到帐篷附近的怡个小水洼里。他正手持一根竹篾，小心翼翼地将它们捞上来。然后，他将那几只蜜蜂放在手掌上，用嘴将沾在它们翅膀上的水渍吹掉。</w:t>
      </w:r>
      <w:r>
        <w:rPr>
          <w:rFonts w:hint="eastAsia" w:ascii="宋体"/>
          <w:sz w:val="24"/>
        </w:rPr>
        <w:br w:type="textWrapping"/>
      </w:r>
      <w:r>
        <w:rPr>
          <w:rFonts w:hint="eastAsia" w:ascii="宋体"/>
          <w:sz w:val="24"/>
        </w:rPr>
        <w:t>⑼我在一旁看见了，有些不解地说：“你不怕被它们蛰伤吗？”他憨厚地一笑，而后幽默地说：“应该是它们害怕呀！你看，它们辛辛苦苦积攒的口粮，不是都被我剥夺了。”</w:t>
      </w:r>
      <w:r>
        <w:rPr>
          <w:rFonts w:hint="eastAsia" w:ascii="宋体"/>
          <w:sz w:val="24"/>
        </w:rPr>
        <w:br w:type="textWrapping"/>
      </w:r>
      <w:r>
        <w:rPr>
          <w:rFonts w:hint="eastAsia" w:ascii="宋体"/>
          <w:sz w:val="24"/>
        </w:rPr>
        <w:t>⑽随后，我与他攀谈起来。原来蜜蜂们虽然酿出了甘甜的蜜液，可是大多时候它们食用的却是兑了少许蜜液的清水。然而，它们从来不因此抱怨和偷懒。每一只蜜蜂在每一天都会尽心尽力的采蜜，一直到它们生命的终结。</w:t>
      </w:r>
      <w:r>
        <w:rPr>
          <w:rFonts w:hint="eastAsia" w:ascii="宋体"/>
          <w:sz w:val="24"/>
        </w:rPr>
        <w:br w:type="textWrapping"/>
      </w:r>
      <w:r>
        <w:rPr>
          <w:rFonts w:hint="eastAsia" w:ascii="宋体"/>
          <w:sz w:val="24"/>
        </w:rPr>
        <w:t xml:space="preserve">  　⑾放蜂人一年四季大都在外面奔波，一路追赶花期。有时候因为走得仓促，总会有些外出采蜜的蜜蜂，变成无家可归的流浪蜂。 </w:t>
      </w:r>
      <w:r>
        <w:rPr>
          <w:rFonts w:hint="eastAsia" w:ascii="宋体"/>
          <w:sz w:val="24"/>
        </w:rPr>
        <w:br w:type="textWrapping"/>
      </w:r>
      <w:r>
        <w:rPr>
          <w:rFonts w:hint="eastAsia" w:ascii="宋体"/>
          <w:sz w:val="24"/>
        </w:rPr>
        <w:t xml:space="preserve">　　⑿从此，那些流浪蜂一边艰难地活着，一边为寻找家园做着徒劳的努力。最终大都暴尸野外。它们的牺牲，只有放蜂人知道。因此，每一只蜜蜂都值得放蜂人爱惜。在守着它们的时候，放蜂人尽力不让每一个小生命受到伤害。 </w:t>
      </w:r>
      <w:r>
        <w:rPr>
          <w:rFonts w:hint="eastAsia" w:ascii="宋体"/>
          <w:sz w:val="24"/>
        </w:rPr>
        <w:br w:type="textWrapping"/>
      </w:r>
      <w:r>
        <w:rPr>
          <w:rFonts w:hint="eastAsia" w:ascii="宋体"/>
          <w:sz w:val="24"/>
        </w:rPr>
        <w:t xml:space="preserve">　　⒀他说到这儿的时候，轻轻一抬手，将那几只翅膀已被吹干的蜜蜂放飞出去。他看着那几只小生灵，欢快地融入到前方的蜂群里，脸上露出舒心的笑容。 </w:t>
      </w:r>
      <w:r>
        <w:rPr>
          <w:rFonts w:hint="eastAsia" w:ascii="宋体"/>
          <w:sz w:val="24"/>
        </w:rPr>
        <w:br w:type="textWrapping"/>
      </w:r>
      <w:r>
        <w:rPr>
          <w:rFonts w:hint="eastAsia" w:ascii="宋体"/>
          <w:sz w:val="24"/>
        </w:rPr>
        <w:t>⒁他的神情，蓦然使我联想起许多年前那位放蜂的老人。刹那间，曾经压在我心里的谜团，悄然释放.......</w:t>
      </w:r>
      <w:r>
        <w:rPr>
          <w:rFonts w:hint="eastAsia" w:ascii="宋体"/>
          <w:sz w:val="24"/>
        </w:rPr>
        <w:br w:type="textWrapping"/>
      </w:r>
      <w:r>
        <w:rPr>
          <w:rFonts w:hint="eastAsia" w:ascii="宋体"/>
          <w:sz w:val="24"/>
        </w:rPr>
        <w:t>⒂此刻，已经从回忆中走出的我，凝视着那一只流浪蜂飞去的方向，心头则充溢着一种久违的感动。它能否穿越这漫长的的寒意，寻找到花香四溢的家园？</w:t>
      </w:r>
      <w:r>
        <w:rPr>
          <w:rFonts w:hint="eastAsia" w:ascii="宋体"/>
          <w:sz w:val="24"/>
        </w:rPr>
        <w:br w:type="textWrapping"/>
      </w:r>
      <w:r>
        <w:rPr>
          <w:rFonts w:hint="eastAsia" w:ascii="宋体"/>
          <w:sz w:val="24"/>
        </w:rPr>
        <w:t>（作者：矫友田，选自《阅读》2012年第4期，有删改。）</w:t>
      </w:r>
      <w:r>
        <w:rPr>
          <w:rFonts w:hint="eastAsia" w:ascii="宋体"/>
          <w:sz w:val="24"/>
        </w:rPr>
        <w:br w:type="textWrapping"/>
      </w:r>
      <w:r>
        <w:rPr>
          <w:rFonts w:hint="eastAsia" w:ascii="宋体"/>
          <w:sz w:val="24"/>
        </w:rPr>
        <w:t>22.理解下列加点词在句子中的含义。（4分）</w:t>
      </w:r>
      <w:r>
        <w:rPr>
          <w:rFonts w:hint="eastAsia" w:ascii="宋体"/>
          <w:sz w:val="24"/>
        </w:rPr>
        <w:br w:type="textWrapping"/>
      </w:r>
      <w:r>
        <w:rPr>
          <w:rFonts w:hint="eastAsia" w:ascii="宋体"/>
          <w:sz w:val="24"/>
        </w:rPr>
        <w:t>（1）淘气的我为了探究蜜蜂是如何采蜜的,竟然用柳条去扑打那些落在野花上的蜜蜂。</w:t>
      </w:r>
    </w:p>
    <w:p>
      <w:pPr>
        <w:rPr>
          <w:rFonts w:hint="eastAsia" w:ascii="宋体"/>
          <w:sz w:val="24"/>
        </w:rPr>
      </w:pPr>
      <w:r>
        <w:rPr>
          <w:rFonts w:hint="eastAsia" w:ascii="宋体"/>
          <w:sz w:val="24"/>
        </w:rPr>
        <w:t xml:space="preserve">（2）那些流浪蜂一边艰难地活着，一边为寻找家园做着徒劳的努力。 </w:t>
      </w:r>
      <w:r>
        <w:rPr>
          <w:rFonts w:hint="eastAsia" w:ascii="宋体"/>
          <w:sz w:val="24"/>
        </w:rPr>
        <w:br w:type="textWrapping"/>
      </w:r>
      <w:r>
        <w:rPr>
          <w:rFonts w:hint="eastAsia" w:ascii="宋体"/>
          <w:b/>
          <w:sz w:val="24"/>
        </w:rPr>
        <w:t>23.下面的句子运用了什么描写方法？简要分析其作用？（4分）</w:t>
      </w:r>
      <w:r>
        <w:rPr>
          <w:rFonts w:hint="eastAsia" w:ascii="宋体"/>
          <w:sz w:val="24"/>
        </w:rPr>
        <w:br w:type="textWrapping"/>
      </w:r>
      <w:r>
        <w:rPr>
          <w:rFonts w:hint="eastAsia" w:ascii="宋体"/>
          <w:sz w:val="24"/>
        </w:rPr>
        <w:t xml:space="preserve">（1）每当到了五月槐花盛开的时节,远远望去,那片槐树林犹如一座座延绵起伏的雪山似的,浓郁的花 香,溢满了整个天空。 </w:t>
      </w:r>
      <w:r>
        <w:rPr>
          <w:rFonts w:hint="eastAsia" w:ascii="宋体"/>
          <w:sz w:val="24"/>
        </w:rPr>
        <w:br w:type="textWrapping"/>
      </w:r>
    </w:p>
    <w:p>
      <w:pPr>
        <w:rPr>
          <w:rFonts w:hint="eastAsia" w:ascii="宋体"/>
          <w:sz w:val="24"/>
        </w:rPr>
      </w:pPr>
    </w:p>
    <w:p>
      <w:pPr>
        <w:rPr>
          <w:rFonts w:hint="eastAsia" w:ascii="宋体"/>
          <w:sz w:val="24"/>
        </w:rPr>
      </w:pPr>
      <w:r>
        <w:rPr>
          <w:rFonts w:hint="eastAsia" w:ascii="宋体"/>
          <w:sz w:val="24"/>
        </w:rPr>
        <w:t>（2）他正手持一根竹篾，小心翼翼地将它们捞上来。然后，他将那几只蜜蜂放在手掌上，用嘴将沾在它们翅膀上的水渍吹掉。</w:t>
      </w:r>
      <w:r>
        <w:rPr>
          <w:rFonts w:hint="eastAsia" w:ascii="宋体"/>
          <w:sz w:val="24"/>
        </w:rPr>
        <w:br w:type="textWrapping"/>
      </w:r>
      <w:r>
        <w:rPr>
          <w:rFonts w:hint="eastAsia" w:ascii="宋体"/>
          <w:sz w:val="24"/>
        </w:rPr>
        <w:t> </w:t>
      </w:r>
    </w:p>
    <w:p>
      <w:pPr>
        <w:rPr>
          <w:rFonts w:hint="eastAsia" w:ascii="宋体"/>
          <w:sz w:val="24"/>
        </w:rPr>
      </w:pPr>
      <w:r>
        <w:rPr>
          <w:rFonts w:hint="eastAsia" w:ascii="宋体"/>
          <w:sz w:val="24"/>
        </w:rPr>
        <w:t>24.文章多次使用了照应，请写出其中一组。（2分）</w:t>
      </w:r>
      <w:r>
        <w:rPr>
          <w:rFonts w:hint="eastAsia" w:ascii="宋体"/>
          <w:sz w:val="24"/>
        </w:rPr>
        <w:br w:type="textWrapping"/>
      </w:r>
      <w:r>
        <w:rPr>
          <w:rFonts w:hint="eastAsia" w:ascii="宋体"/>
          <w:sz w:val="24"/>
        </w:rPr>
        <w:t> 25.请简要概括本文的主题。（3分）</w:t>
      </w:r>
    </w:p>
    <w:p>
      <w:pPr>
        <w:rPr>
          <w:rFonts w:hint="eastAsia"/>
          <w:b/>
          <w:sz w:val="24"/>
        </w:rPr>
      </w:pPr>
      <w:r>
        <w:rPr>
          <w:rFonts w:hint="eastAsia"/>
          <w:b/>
          <w:sz w:val="24"/>
        </w:rPr>
        <w:t>2013年重庆中考卷</w:t>
      </w:r>
    </w:p>
    <w:p>
      <w:pPr>
        <w:rPr>
          <w:rFonts w:hint="eastAsia"/>
        </w:rPr>
      </w:pPr>
    </w:p>
    <w:p>
      <w:pPr>
        <w:rPr>
          <w:rFonts w:hint="eastAsia"/>
        </w:rPr>
      </w:pPr>
      <w:r>
        <w:rPr>
          <w:rFonts w:hint="eastAsia"/>
        </w:rPr>
        <w:t xml:space="preserve">                    三、现代文阅读(40分)</w:t>
      </w:r>
    </w:p>
    <w:p>
      <w:pPr>
        <w:rPr>
          <w:rFonts w:hint="eastAsia"/>
        </w:rPr>
      </w:pPr>
      <w:r>
        <w:rPr>
          <w:rFonts w:hint="eastAsia"/>
        </w:rPr>
        <w:t>（一）阅读下面的文章，完成13～17题。(21分)</w:t>
      </w:r>
    </w:p>
    <w:p>
      <w:pPr>
        <w:ind w:firstLine="2415" w:firstLineChars="1150"/>
        <w:rPr>
          <w:rFonts w:hint="eastAsia"/>
        </w:rPr>
      </w:pPr>
      <w:r>
        <w:rPr>
          <w:rFonts w:hint="eastAsia"/>
        </w:rPr>
        <w:t>走进一片雪花的温暖</w:t>
      </w:r>
    </w:p>
    <w:p>
      <w:pPr>
        <w:ind w:firstLine="2415" w:firstLineChars="1150"/>
        <w:rPr>
          <w:rFonts w:hint="eastAsia"/>
        </w:rPr>
      </w:pPr>
      <w:r>
        <w:rPr>
          <w:rFonts w:hint="eastAsia"/>
        </w:rPr>
        <w:t xml:space="preserve">              包利民</w:t>
      </w:r>
    </w:p>
    <w:p>
      <w:pPr>
        <w:ind w:firstLine="420" w:firstLineChars="200"/>
        <w:rPr>
          <w:rFonts w:hint="eastAsia"/>
        </w:rPr>
      </w:pPr>
      <w:r>
        <w:rPr>
          <w:rFonts w:hint="eastAsia"/>
        </w:rPr>
        <w:t>越是寒冷的天气，雪花落得越勤。其实，一生最寒冷的际遇中，总会凝结出一些直入人心的类好。冬季并不能将一切冻结，比如那些流淌的风，料峭的树，比如那些酸涩而充满希望的心，都郭会在冰封雪地中生机盎然。</w:t>
      </w:r>
    </w:p>
    <w:p>
      <w:pPr>
        <w:ind w:firstLine="315" w:firstLineChars="150"/>
        <w:rPr>
          <w:rFonts w:hint="eastAsia"/>
        </w:rPr>
      </w:pPr>
      <w:r>
        <w:rPr>
          <w:rFonts w:hint="eastAsia"/>
        </w:rPr>
        <w:t>②喜欢飘雪的日子，喜欢走进那一片苍茫的洒落中，身前身后都是舞动的精灵。女儿校的门前，有一个卖冰糖葫芦的中年女人，在她的三轮车上，一根横着的圆木靶上，插满红的冰糖葫芦。她穿着一件绿色的旧军大衣，头上裹一条蓝色的头巾，脸上洋溢着暖暖的笑。孩子们都愿意买她的冰糖葫芦，我问女儿为什么，她说喜欢阿姨的笑。</w:t>
      </w:r>
    </w:p>
    <w:p>
      <w:pPr>
        <w:ind w:firstLine="315" w:firstLineChars="150"/>
        <w:rPr>
          <w:rFonts w:hint="eastAsia"/>
        </w:rPr>
      </w:pPr>
      <w:r>
        <w:rPr>
          <w:rFonts w:hint="eastAsia"/>
        </w:rPr>
        <w:t>③后朱知道这个中年女人身世很是坎坷，不说她那些种种艰难的经历，只是在如寒冷的风中雪里，她的脸上能露出那么灿烂的笑，就足以让人心生钦敬。</w:t>
      </w:r>
    </w:p>
    <w:p>
      <w:pPr>
        <w:ind w:firstLine="315" w:firstLineChars="150"/>
        <w:rPr>
          <w:rFonts w:hint="eastAsia"/>
        </w:rPr>
      </w:pPr>
      <w:r>
        <w:rPr>
          <w:rFonts w:hint="eastAsia"/>
        </w:rPr>
        <w:t>④有一个雪天，路滑。放学时间，车流如织，还是有许多学生在路上横跑。郡中年女人冲过去，抱起一个滑倒在马路中的孩子，自己却被车蹭一下，倒在地上。幸好车开得很慢，女人并没有受伤，她从地上爬起，掸掉身上的，笑着告诉那个孩子以后过马路要小心。</w:t>
      </w:r>
    </w:p>
    <w:p>
      <w:pPr>
        <w:ind w:firstLine="315" w:firstLineChars="150"/>
        <w:rPr>
          <w:rFonts w:hint="eastAsia"/>
        </w:rPr>
      </w:pPr>
      <w:r>
        <w:rPr>
          <w:rFonts w:hint="eastAsia"/>
        </w:rPr>
        <w:t>⑤雪花依旧纷纷扬扬地下着，而她身后的那些冰糖葫芦像一串串红红的火。</w:t>
      </w:r>
    </w:p>
    <w:p>
      <w:pPr>
        <w:ind w:firstLine="315" w:firstLineChars="150"/>
        <w:rPr>
          <w:rFonts w:hint="eastAsia"/>
        </w:rPr>
      </w:pPr>
      <w:r>
        <w:rPr>
          <w:rFonts w:hint="eastAsia"/>
        </w:rPr>
        <w:t>⑥记起几年前的一个雪夜，我们的车抛锚在一段土路上，车上的几个人冻得直哆。透过茫茫夜色，我们依稀看见前方有隐约的灯光。走了近二十分钟，我们的双脚冻得麻木，雪花纷纷扑打在没有知觉的脸上。那是一个小小的村子，我们犹豫着敲了村头那户亮灯人家的门，说明了情况，那个憨厚的年轻人立刻跑出了门，而老大爷和老大娘开始抱柴火烧火。我们坐在热乎乎的炕上暖了一会儿，就见年轻人已带七八个小伙子回来，于是我们开着-辆农用拖拉机到了土路上，大伙儿帮着用绳把车拴在拖拉机上，就这样把车拖到了村里。</w:t>
      </w:r>
    </w:p>
    <w:p>
      <w:pPr>
        <w:ind w:firstLine="315" w:firstLineChars="150"/>
        <w:rPr>
          <w:rFonts w:hint="eastAsia"/>
        </w:rPr>
      </w:pPr>
      <w:r>
        <w:rPr>
          <w:rFonts w:hint="eastAsia"/>
        </w:rPr>
        <w:t>⑦至今仍记得那个雪夜，坐在滚热的炕头上，望着外面朦胧的飞雪，觉得充满了暖的情趣。特别是那些乡亲们的笑脸，让人心里热乎乎的。</w:t>
      </w:r>
    </w:p>
    <w:p>
      <w:pPr>
        <w:ind w:firstLine="315" w:firstLineChars="150"/>
        <w:rPr>
          <w:rFonts w:hint="eastAsia"/>
        </w:rPr>
      </w:pPr>
      <w:r>
        <w:rPr>
          <w:rFonts w:hint="eastAsia"/>
        </w:rPr>
        <w:t>⑧越是严寒的时候，越能体会到温暖的可贵。其实只要心里温暖了，便会感觉到那每一片雪花，都蕴含着让我们怡然的种种，在飞舞的雪花中，那红红的冰糖葫芦，雪夜中隐约的灯光是那样一下子击中我心底最柔软的角落。</w:t>
      </w:r>
    </w:p>
    <w:p>
      <w:pPr>
        <w:ind w:firstLine="315" w:firstLineChars="150"/>
        <w:rPr>
          <w:rFonts w:hint="eastAsia"/>
        </w:rPr>
      </w:pPr>
      <w:r>
        <w:rPr>
          <w:rFonts w:hint="eastAsia"/>
        </w:rPr>
        <w:t>⑨去年冬末，和几个朋友去山上赏雪，在一个山谷里，便看到了震惊的一幕。只见高高妁悬崖顶上，已堆积了很厚的雪，如墙耸立。忽然，那雪便轰然而下，一时间如布纵贯，惊天动地。约一分钟后，积雪倾尽，我们却依然沉没在那一泻的气势里。是的，所有雪花的积累，竟会爆发出如此的辉煌，蕴含着如此的力量！．！而这种力量是一种沉重，是一种积累，更是一种希望。面对飞雪的瀑布，心中似也燃起熊熊的火焰，激情满怀。</w:t>
      </w:r>
    </w:p>
    <w:p>
      <w:pPr>
        <w:ind w:firstLine="315" w:firstLineChars="150"/>
        <w:rPr>
          <w:rFonts w:hint="eastAsia"/>
          <w:color w:val="FF0000"/>
          <w:u w:val="single"/>
        </w:rPr>
      </w:pPr>
      <w:r>
        <w:rPr>
          <w:rFonts w:hint="eastAsia"/>
          <w:color w:val="000000"/>
        </w:rPr>
        <w:t>⑩常听人说，万千的雪花构成了冬季的寒，那是因为没有真正走进雪花。</w:t>
      </w:r>
      <w:r>
        <w:rPr>
          <w:rFonts w:hint="eastAsia"/>
          <w:color w:val="FF0000"/>
          <w:u w:val="single"/>
        </w:rPr>
        <w:t>我更愿意相信，每一片雪花都是冬季里那些不甘寒冷寂寞的心绪，都是那些充满温暖暖和希望的心灵在飘飞。</w:t>
      </w:r>
    </w:p>
    <w:p>
      <w:pPr>
        <w:ind w:firstLine="315" w:firstLineChars="150"/>
        <w:rPr>
          <w:rFonts w:hint="eastAsia"/>
        </w:rPr>
      </w:pPr>
      <w:r>
        <w:rPr>
          <w:rFonts w:hint="eastAsia"/>
        </w:rPr>
        <w:t>13，联系全文，分条概述作者在“一片雪花”中走进了哪些“温暖”。（4分）</w:t>
      </w:r>
    </w:p>
    <w:p>
      <w:pPr>
        <w:ind w:firstLine="315" w:firstLineChars="150"/>
        <w:rPr>
          <w:rFonts w:hint="eastAsia"/>
        </w:rPr>
      </w:pPr>
      <w:r>
        <w:rPr>
          <w:rFonts w:hint="eastAsia"/>
        </w:rPr>
        <w:t>14．结合语境，说说下面句子中加点词语的含义。（4分）</w:t>
      </w:r>
    </w:p>
    <w:p>
      <w:pPr>
        <w:ind w:firstLine="315" w:firstLineChars="150"/>
        <w:rPr>
          <w:rFonts w:hint="eastAsia"/>
          <w:color w:val="FF0000"/>
        </w:rPr>
      </w:pPr>
      <w:r>
        <w:rPr>
          <w:rFonts w:hint="eastAsia"/>
        </w:rPr>
        <w:t>(1)其实只要心里温暖了，便会感觉到那每一片雪花，都蕴含着让我们</w:t>
      </w:r>
      <w:r>
        <w:rPr>
          <w:rFonts w:hint="eastAsia"/>
          <w:color w:val="FF0000"/>
          <w:u w:val="single"/>
        </w:rPr>
        <w:t>怡然的种种</w:t>
      </w:r>
      <w:r>
        <w:rPr>
          <w:rFonts w:hint="eastAsia"/>
          <w:color w:val="FF0000"/>
        </w:rPr>
        <w:t>。</w:t>
      </w:r>
    </w:p>
    <w:p>
      <w:pPr>
        <w:ind w:firstLine="315" w:firstLineChars="150"/>
        <w:rPr>
          <w:rFonts w:hint="eastAsia"/>
          <w:color w:val="000000"/>
        </w:rPr>
      </w:pPr>
      <w:r>
        <w:rPr>
          <w:rFonts w:hint="eastAsia"/>
          <w:color w:val="000000"/>
        </w:rPr>
        <w:t>(2)在飞舞的雪花中，那红红的冰糖葫芦，那雪夜中隐约的灯光是那样一下子击中</w:t>
      </w:r>
    </w:p>
    <w:p>
      <w:pPr>
        <w:ind w:firstLine="315" w:firstLineChars="150"/>
        <w:rPr>
          <w:rFonts w:hint="eastAsia"/>
          <w:color w:val="000000"/>
          <w:u w:val="single"/>
        </w:rPr>
      </w:pPr>
      <w:r>
        <w:rPr>
          <w:rFonts w:hint="eastAsia"/>
          <w:color w:val="000000"/>
        </w:rPr>
        <w:t>我心底</w:t>
      </w:r>
      <w:r>
        <w:rPr>
          <w:rFonts w:hint="eastAsia"/>
          <w:color w:val="FF0000"/>
          <w:u w:val="single"/>
        </w:rPr>
        <w:t>最柔软的角落。</w:t>
      </w:r>
    </w:p>
    <w:p>
      <w:pPr>
        <w:ind w:firstLine="361" w:firstLineChars="150"/>
        <w:rPr>
          <w:rFonts w:hint="eastAsia"/>
          <w:b/>
          <w:color w:val="000000"/>
          <w:sz w:val="24"/>
        </w:rPr>
      </w:pPr>
      <w:r>
        <w:rPr>
          <w:rFonts w:hint="eastAsia"/>
          <w:b/>
          <w:color w:val="000000"/>
          <w:sz w:val="24"/>
        </w:rPr>
        <w:t>15，第⑤段景物描写生动传神，请简要分析它在文中的表达作用；（4分）</w:t>
      </w:r>
    </w:p>
    <w:p>
      <w:pPr>
        <w:ind w:firstLine="315" w:firstLineChars="150"/>
        <w:rPr>
          <w:rFonts w:hint="eastAsia"/>
          <w:color w:val="000000"/>
        </w:rPr>
      </w:pPr>
      <w:r>
        <w:rPr>
          <w:rFonts w:hint="eastAsia"/>
          <w:color w:val="000000"/>
        </w:rPr>
        <w:t>雪花依旧纷纷扬扬地下着，而她身后的那些冰糖葫芦像一串串红红的火。</w:t>
      </w:r>
    </w:p>
    <w:p>
      <w:pPr>
        <w:ind w:firstLine="315" w:firstLineChars="150"/>
        <w:rPr>
          <w:rFonts w:hint="eastAsia"/>
          <w:color w:val="000000"/>
        </w:rPr>
      </w:pPr>
    </w:p>
    <w:p>
      <w:pPr>
        <w:ind w:firstLine="361" w:firstLineChars="150"/>
        <w:rPr>
          <w:rFonts w:hint="eastAsia"/>
          <w:color w:val="000000"/>
        </w:rPr>
      </w:pPr>
      <w:r>
        <w:rPr>
          <w:rFonts w:hint="eastAsia"/>
          <w:b/>
          <w:color w:val="000000"/>
          <w:sz w:val="24"/>
        </w:rPr>
        <w:t>1 6，文章线索有着串联全文、贯通文脉的作用。本文的线索是什么？为什么？</w:t>
      </w:r>
      <w:r>
        <w:rPr>
          <w:rFonts w:hint="eastAsia"/>
          <w:color w:val="000000"/>
        </w:rPr>
        <w:t>（5分）</w:t>
      </w:r>
    </w:p>
    <w:p>
      <w:pPr>
        <w:ind w:firstLine="315" w:firstLineChars="150"/>
        <w:rPr>
          <w:rFonts w:hint="eastAsia"/>
          <w:color w:val="000000"/>
        </w:rPr>
      </w:pPr>
      <w:r>
        <w:rPr>
          <w:rFonts w:hint="eastAsia"/>
          <w:color w:val="000000"/>
        </w:rPr>
        <w:t>1 7．文末画线句表达了作者怎样的思想感情？（4分）</w:t>
      </w:r>
    </w:p>
    <w:p>
      <w:pPr>
        <w:ind w:firstLine="315" w:firstLineChars="150"/>
        <w:rPr>
          <w:rFonts w:hint="eastAsia"/>
          <w:color w:val="000000"/>
        </w:rPr>
      </w:pPr>
      <w:r>
        <w:rPr>
          <w:rFonts w:hint="eastAsia"/>
          <w:color w:val="000000"/>
        </w:rPr>
        <w:t>我更愿意相信，每一片雪花都是冬季里那些不甘寒冷寂寞的心绪，都是那些充满温暖和希望的心灵在飘飞。</w:t>
      </w:r>
    </w:p>
    <w:p>
      <w:pPr>
        <w:ind w:firstLine="315" w:firstLineChars="150"/>
        <w:rPr>
          <w:rFonts w:hint="eastAsia"/>
          <w:color w:val="000000"/>
        </w:rPr>
      </w:pPr>
    </w:p>
    <w:p>
      <w:pPr>
        <w:shd w:val="solid" w:color="FFFFFF" w:fill="auto"/>
        <w:autoSpaceDN w:val="0"/>
        <w:spacing w:after="150"/>
        <w:rPr>
          <w:rFonts w:hint="eastAsia" w:ascii="Arial"/>
          <w:color w:val="000000"/>
          <w:sz w:val="24"/>
          <w:shd w:val="clear" w:color="auto" w:fill="FFFFFF"/>
        </w:rPr>
      </w:pPr>
    </w:p>
    <w:p>
      <w:pPr>
        <w:pStyle w:val="14"/>
        <w:rPr>
          <w:rFonts w:hint="eastAsia" w:ascii="宋体" w:cs="Lucida Sans Unicode"/>
          <w:b/>
          <w:bCs/>
          <w:sz w:val="24"/>
          <w:szCs w:val="24"/>
        </w:rPr>
      </w:pPr>
      <w:r>
        <w:rPr>
          <w:rFonts w:hint="eastAsia" w:ascii="宋体" w:cs="Lucida Sans Unicode"/>
          <w:color w:val="0E4A79"/>
          <w:sz w:val="24"/>
          <w:szCs w:val="24"/>
        </w:rPr>
        <w:t>（</w:t>
      </w:r>
      <w:r>
        <w:rPr>
          <w:rFonts w:hint="eastAsia" w:ascii="宋体" w:cs="Lucida Sans Unicode"/>
          <w:sz w:val="24"/>
          <w:szCs w:val="24"/>
        </w:rPr>
        <w:t>二)阅读下面的文字，完成12 -16题。【18分】</w:t>
      </w:r>
      <w:r>
        <w:rPr>
          <w:rFonts w:hint="eastAsia" w:ascii="宋体" w:cs="Lucida Sans Unicode"/>
          <w:sz w:val="24"/>
          <w:szCs w:val="24"/>
        </w:rPr>
        <w:br w:type="textWrapping"/>
      </w:r>
      <w:r>
        <w:rPr>
          <w:rFonts w:hint="eastAsia" w:ascii="宋体" w:cs="Lucida Sans Unicode"/>
          <w:sz w:val="24"/>
          <w:szCs w:val="24"/>
        </w:rPr>
        <w:t>游司马祠</w:t>
      </w:r>
      <w:r>
        <w:rPr>
          <w:rFonts w:hint="eastAsia" w:ascii="宋体" w:cs="Lucida Sans Unicode"/>
          <w:sz w:val="24"/>
          <w:szCs w:val="24"/>
        </w:rPr>
        <w:br w:type="textWrapping"/>
      </w:r>
      <w:r>
        <w:rPr>
          <w:rFonts w:hint="eastAsia" w:ascii="宋体" w:cs="Lucida Sans Unicode"/>
          <w:sz w:val="24"/>
          <w:szCs w:val="24"/>
        </w:rPr>
        <w:t>郭军平</w:t>
      </w:r>
      <w:r>
        <w:rPr>
          <w:rFonts w:hint="eastAsia" w:ascii="宋体" w:cs="Lucida Sans Unicode"/>
          <w:sz w:val="24"/>
          <w:szCs w:val="24"/>
        </w:rPr>
        <w:br w:type="textWrapping"/>
      </w:r>
      <w:r>
        <w:rPr>
          <w:rFonts w:hint="eastAsia" w:ascii="宋体" w:cs="Lucida Sans Unicode"/>
          <w:sz w:val="24"/>
          <w:szCs w:val="24"/>
        </w:rPr>
        <w:t xml:space="preserve">    行走在韩城，庙宇楼阁，行宫故居，历史古迹迹众多，苍松古柏也散发着古朴典雅的气息，耐人寻味，而我总以为它的厚重，源于司马迁。但凡来韩城的人，是绝不会错过游司马祠的。</w:t>
      </w:r>
      <w:r>
        <w:rPr>
          <w:rFonts w:hint="eastAsia" w:ascii="宋体" w:cs="Lucida Sans Unicode"/>
          <w:sz w:val="24"/>
          <w:szCs w:val="24"/>
        </w:rPr>
        <w:br w:type="textWrapping"/>
      </w:r>
      <w:r>
        <w:rPr>
          <w:rFonts w:hint="eastAsia" w:ascii="宋体" w:cs="Lucida Sans Unicode"/>
          <w:sz w:val="24"/>
          <w:szCs w:val="24"/>
        </w:rPr>
        <w:t xml:space="preserve">   从韩城芝川镇向东，沿着一条宽阔明亮的柏油大道向前走，越过两边民居，眼界豁然一亮，放眼南望，一座高山巍峨耸立，上面翠柏茂松、郁郁葱葱，若隐若伏的祠宇躺在翠柏的环抱之中。</w:t>
      </w:r>
      <w:r>
        <w:rPr>
          <w:rFonts w:hint="eastAsia" w:ascii="宋体" w:cs="Lucida Sans Unicode"/>
          <w:sz w:val="24"/>
          <w:szCs w:val="24"/>
        </w:rPr>
        <w:br w:type="textWrapping"/>
      </w:r>
      <w:r>
        <w:rPr>
          <w:rFonts w:hint="eastAsia" w:ascii="宋体" w:cs="Lucida Sans Unicode"/>
          <w:sz w:val="24"/>
          <w:szCs w:val="24"/>
        </w:rPr>
        <w:t xml:space="preserve">    走过芝秀古桥，一座高大的砖木牌坊映现眼前，遒劲有力的“汉太史司马祠”几个大字熠熠生辉，踩着青石铺砌的进山之路，踏上十几个台阶，便是正门，门匾一行隶书“汉太史司马迁祠墓”，字体格调清雅，气息高华。进入大门，青石铺砌的小径，迤逦蛇行，直通山顶。道旁青松挺拔，耸入苍穹，松间的山雀清脆的鸣叫给山上带来一片静谧。</w:t>
      </w:r>
      <w:r>
        <w:rPr>
          <w:rFonts w:hint="eastAsia" w:ascii="宋体" w:cs="Lucida Sans Unicode"/>
          <w:sz w:val="24"/>
          <w:szCs w:val="24"/>
        </w:rPr>
        <w:br w:type="textWrapping"/>
      </w:r>
      <w:r>
        <w:rPr>
          <w:rFonts w:hint="eastAsia" w:ascii="宋体" w:cs="Lucida Sans Unicode"/>
          <w:sz w:val="24"/>
          <w:szCs w:val="24"/>
        </w:rPr>
        <w:t xml:space="preserve">    登上小坡，眼前顿然开阔，一座宏大的祠堂横亘眼前，走近细瞧，上有“汉草书司马迁格言警句展室”的门匾，房檐周围红漆驳落，参差不齐，显示出风雨沧桑，进入宽敞的展厅内，一座座散发着笔墨清香的石碑赫然入目。环视碑石，兀然林立，，</w:t>
      </w:r>
      <w:r>
        <w:rPr>
          <w:rFonts w:hint="eastAsia" w:ascii="宋体" w:cs="Lucida Sans Unicode"/>
          <w:sz w:val="24"/>
          <w:szCs w:val="24"/>
          <w:u w:val="single"/>
        </w:rPr>
        <w:t>但见书体或雄浑奔放，气吞万里，或风行雨散，润色生花，或大鹏抟风，长鲸喷浪；或悬崖坠石，惊电遗光</w:t>
      </w:r>
      <w:r>
        <w:rPr>
          <w:rFonts w:hint="eastAsia" w:ascii="宋体"/>
          <w:sz w:val="24"/>
          <w:szCs w:val="24"/>
        </w:rPr>
        <w:t>。</w:t>
      </w:r>
      <w:r>
        <w:rPr>
          <w:rFonts w:hint="eastAsia" w:ascii="宋体" w:cs="Lucida Sans Unicode"/>
          <w:sz w:val="24"/>
          <w:szCs w:val="24"/>
        </w:rPr>
        <w:t>多少文人墨客在这里留下了自己的行迹，留下了那一份对史圣的留恋和敬仰。回想细构“网罗天下放佚旧闻，考之行事，稽其成败兴坏之理，凡百三十篇，亦欲以究天人之际，通古今之变，成一家之言”的太史公，哪里会想到身后的荣耀和高贵。苍苍莽莽的梁山啊！滔滔不息的黄河啊！孕育了这样一位惊世奇才！</w:t>
      </w:r>
      <w:r>
        <w:rPr>
          <w:rFonts w:hint="eastAsia" w:ascii="宋体" w:cs="Lucida Sans Unicode"/>
          <w:sz w:val="24"/>
          <w:szCs w:val="24"/>
        </w:rPr>
        <w:br w:type="textWrapping"/>
      </w:r>
      <w:r>
        <w:rPr>
          <w:rFonts w:hint="eastAsia" w:ascii="宋体" w:cs="Lucida Sans Unicode"/>
          <w:sz w:val="24"/>
          <w:szCs w:val="24"/>
        </w:rPr>
        <w:t xml:space="preserve">    走过“高山仰止”的砖木牌坊，极目仰望，巍峨庄严的司马祠卓然屹立于韩奕坡上，松柏环抱，一片苍翠，踩上凹凸不平的石道，沿着千百年来仰慕者攀登的足迹，经“朝神道”踏上攀登祠墓的石级，石级共九十九级，犹如一条长龙，蜿蜒伸入山顶。拾级而上；但觉山势峭拔，眼界开阔，回望身后，但见黄河远去，川源如画。这超越了人世万物，独居一山的巍峨祠堂啊！伫立在时间的年轮里，默默地向人们倾诉着什么？</w:t>
      </w:r>
      <w:r>
        <w:rPr>
          <w:rFonts w:hint="eastAsia" w:ascii="宋体" w:cs="Lucida Sans Unicode"/>
          <w:sz w:val="24"/>
          <w:szCs w:val="24"/>
        </w:rPr>
        <w:br w:type="textWrapping"/>
      </w:r>
      <w:r>
        <w:rPr>
          <w:rFonts w:hint="eastAsia" w:ascii="宋体" w:cs="Lucida Sans Unicode"/>
          <w:sz w:val="24"/>
          <w:szCs w:val="24"/>
        </w:rPr>
        <w:t xml:space="preserve">    饱经风雨剥蚀的“河山之阳”巍然耸立，过此，再上九个台阶，便是被韩城人民誉为“太史高坟”的司马祠。走进祠堂，但见“祠宇堂堂，坊榜将将”，院中古柏参天，花木竞秀，松间鸟鸣啾啾，一片幽静。“史圣千秋”四个大字赫然入目，两旁楹联“刚直不阿留得正气凌霄汉，幽而发愤著成史记照尘寰”给人留下深刻的印象，殿中司马迁坐像，长须飘拂，双目炯炯，刚毅凛然，显示出不凡的抱负和胸怀，殿中碑石林立，多是后人对他的缅怀和评价，其中尤以郭沫若的诗评最最佳。诗云：“龙门有灵秀，钟毓人中龙，学殖空前富，文章旷代雄。怜才膺斧铖，吐气作霓虹。功业追尼父，千秋太史公。”这首诗高度评价了司马迁一生的功绩，看到这，我不禁想起了鲁迅对《史记》的高度评价“史家之绝唱，无韵之离骚。</w:t>
      </w:r>
      <w:r>
        <w:rPr>
          <w:rFonts w:hint="eastAsia" w:ascii="宋体" w:cs="Lucida Sans Unicode"/>
          <w:sz w:val="24"/>
          <w:szCs w:val="24"/>
        </w:rPr>
        <w:br w:type="textWrapping"/>
      </w:r>
      <w:r>
        <w:rPr>
          <w:rFonts w:hint="eastAsia" w:ascii="宋体" w:cs="Lucida Sans Unicode"/>
          <w:sz w:val="24"/>
          <w:szCs w:val="24"/>
        </w:rPr>
        <w:t xml:space="preserve">    司马迁墓由青砖镶砌，上嵌有八卦砖雕，据传为元世祖忽必烈敕命建造。墓顶有一株千年古柏，苍劲盘桓。如巨掌撑天，柏上鸣雀跳跃，叫声凄凉，似在叹惋那一段凄美的历史，墓旁也是古柏环绕，浓荫蔽空，，在千年古柏的近旁，卓然玉立着、一株青翠的柏树，与这株千年古柏相映成趣。随后，我有幸看到了唐代著名书法家褚遂良撰写的《梦碑》一文。其文如下：永徽二年九月，余刺同州，夜静坐于西厅。若有若无，犹梦犹醒，见一女子高髫盛妆，泣渭余曰：“妾汉太史司马迁之侍妾也，赵之平原人，姓随名清娱。年十七事迁，因 迁周游名山，携妾至此。会迁有事去京，妾缟居于同，后迁故，妾亦忧伤寻故，葬于长乐亭之西。天帝悯妾未尽天年，遂司此土。代异时移，谁为我知？血食何所？君亦将主其地不揣人神之隔，乞一言铭墓，以垂不朽。余感悟铭之。铭曰：“嗟尔淑女，不世之姿。事彼君子，弗终厥志。百千亿年，血食于斯。”可惜，如此珍贵的碑拓却没有流传，这段凄美的《梦碑》故事却把人们的神思带到了那悠远的时空，让人们为那位矢志不渝的女子洒一掬同情之泪，更为史公那牺牲许多的悲剧人生而叹惋怜惜。我不由得把那株奇异的柏树与《梦碑》故事联系起来，莫非是随清娱精诚所至，感而有灵吧？鉴于此，故随行赋诗一首以示纪念：</w:t>
      </w:r>
      <w:r>
        <w:rPr>
          <w:rFonts w:hint="eastAsia" w:ascii="宋体" w:cs="Lucida Sans Unicode"/>
          <w:sz w:val="24"/>
          <w:szCs w:val="24"/>
        </w:rPr>
        <w:br w:type="textWrapping"/>
      </w:r>
      <w:r>
        <w:rPr>
          <w:rFonts w:hint="eastAsia" w:ascii="宋体" w:cs="Lucida Sans Unicode"/>
          <w:sz w:val="24"/>
          <w:szCs w:val="24"/>
        </w:rPr>
        <w:t xml:space="preserve">    苍苍梁山，郁郁翠柏。</w:t>
      </w:r>
      <w:r>
        <w:rPr>
          <w:rFonts w:hint="eastAsia" w:ascii="宋体" w:cs="Lucida Sans Unicode"/>
          <w:sz w:val="24"/>
          <w:szCs w:val="24"/>
        </w:rPr>
        <w:br w:type="textWrapping"/>
      </w:r>
      <w:r>
        <w:rPr>
          <w:rFonts w:hint="eastAsia" w:ascii="宋体" w:cs="Lucida Sans Unicode"/>
          <w:sz w:val="24"/>
          <w:szCs w:val="24"/>
        </w:rPr>
        <w:t xml:space="preserve">    史公之祠，高兮传兮。</w:t>
      </w:r>
      <w:r>
        <w:rPr>
          <w:rFonts w:hint="eastAsia" w:ascii="宋体" w:cs="Lucida Sans Unicode"/>
          <w:sz w:val="24"/>
          <w:szCs w:val="24"/>
        </w:rPr>
        <w:br w:type="textWrapping"/>
      </w:r>
      <w:r>
        <w:rPr>
          <w:rFonts w:hint="eastAsia" w:ascii="宋体" w:cs="Lucida Sans Unicode"/>
          <w:sz w:val="24"/>
          <w:szCs w:val="24"/>
        </w:rPr>
        <w:t xml:space="preserve">    悠悠居水，凄凄嘤鸣。</w:t>
      </w:r>
      <w:r>
        <w:rPr>
          <w:rFonts w:hint="eastAsia" w:ascii="宋体" w:cs="Lucida Sans Unicode"/>
          <w:sz w:val="24"/>
          <w:szCs w:val="24"/>
        </w:rPr>
        <w:br w:type="textWrapping"/>
      </w:r>
      <w:r>
        <w:rPr>
          <w:rFonts w:hint="eastAsia" w:ascii="宋体" w:cs="Lucida Sans Unicode"/>
          <w:sz w:val="24"/>
          <w:szCs w:val="24"/>
        </w:rPr>
        <w:t xml:space="preserve">    清娱之志，感而有灵。</w:t>
      </w:r>
      <w:r>
        <w:rPr>
          <w:rFonts w:hint="eastAsia" w:ascii="宋体" w:cs="Lucida Sans Unicode"/>
          <w:sz w:val="24"/>
          <w:szCs w:val="24"/>
        </w:rPr>
        <w:br w:type="textWrapping"/>
      </w:r>
      <w:r>
        <w:rPr>
          <w:rFonts w:hint="eastAsia" w:ascii="宋体" w:cs="Lucida Sans Unicode"/>
          <w:sz w:val="24"/>
          <w:szCs w:val="24"/>
        </w:rPr>
        <w:t xml:space="preserve">    我们一行下山，已是夕阳西下，眺望身后，已是一片苍翠和辉煌。</w:t>
      </w:r>
      <w:r>
        <w:rPr>
          <w:rFonts w:hint="eastAsia" w:ascii="宋体" w:cs="Lucida Sans Unicode"/>
          <w:sz w:val="24"/>
          <w:szCs w:val="24"/>
        </w:rPr>
        <w:br w:type="textWrapping"/>
      </w:r>
      <w:r>
        <w:rPr>
          <w:rFonts w:hint="eastAsia" w:ascii="宋体" w:cs="Lucida Sans Unicode"/>
          <w:sz w:val="24"/>
          <w:szCs w:val="24"/>
        </w:rPr>
        <w:t xml:space="preserve"> 12.根据作者的游踪，请在下面的空格处填上主要景点的名称。（3分）</w:t>
      </w:r>
      <w:r>
        <w:rPr>
          <w:rFonts w:hint="eastAsia" w:ascii="宋体" w:cs="Lucida Sans Unicode"/>
          <w:sz w:val="24"/>
          <w:szCs w:val="24"/>
        </w:rPr>
        <w:br w:type="textWrapping"/>
      </w:r>
      <w:r>
        <w:rPr>
          <w:rFonts w:hint="eastAsia" w:ascii="宋体" w:cs="Lucida Sans Unicode"/>
          <w:sz w:val="24"/>
          <w:szCs w:val="24"/>
        </w:rPr>
        <w:t xml:space="preserve">  正门→展室→“高山仰止→“河山之阳” →司马祠-．→司马迁墓</w:t>
      </w:r>
      <w:r>
        <w:rPr>
          <w:rFonts w:hint="eastAsia" w:ascii="宋体" w:cs="Lucida Sans Unicode"/>
          <w:sz w:val="24"/>
          <w:szCs w:val="24"/>
        </w:rPr>
        <w:br w:type="textWrapping"/>
      </w:r>
      <w:r>
        <w:rPr>
          <w:rFonts w:ascii="Lucida Sans Unicode" w:hAnsi="Lucida Sans Unicode" w:cs="Lucida Sans Unicode"/>
          <w:color w:val="0E4A79"/>
        </w:rPr>
        <w:t xml:space="preserve"> </w:t>
      </w:r>
      <w:r>
        <w:rPr>
          <w:rFonts w:hint="eastAsia" w:ascii="宋体" w:cs="Lucida Sans Unicode"/>
          <w:b/>
          <w:bCs/>
          <w:sz w:val="24"/>
          <w:szCs w:val="24"/>
        </w:rPr>
        <w:t>13.文中</w:t>
      </w:r>
      <w:r>
        <w:rPr>
          <w:rFonts w:hint="eastAsia" w:ascii="宋体"/>
          <w:b/>
          <w:bCs/>
          <w:sz w:val="24"/>
          <w:szCs w:val="24"/>
        </w:rPr>
        <w:fldChar w:fldCharType="begin"/>
      </w:r>
      <w:r>
        <w:rPr>
          <w:rStyle w:val="12"/>
          <w:rFonts w:hint="eastAsia" w:ascii="宋体"/>
          <w:b/>
          <w:bCs/>
          <w:sz w:val="24"/>
          <w:szCs w:val="24"/>
        </w:rPr>
        <w:instrText xml:space="preserve">HYPERLINK "http://www.5ykj.com/shti/"</w:instrText>
      </w:r>
      <w:r>
        <w:rPr>
          <w:rFonts w:hint="eastAsia" w:ascii="宋体"/>
          <w:b/>
          <w:bCs/>
          <w:sz w:val="24"/>
          <w:szCs w:val="24"/>
        </w:rPr>
        <w:fldChar w:fldCharType="separate"/>
      </w:r>
      <w:r>
        <w:rPr>
          <w:rStyle w:val="12"/>
          <w:rFonts w:hint="eastAsia" w:ascii="宋体"/>
          <w:b/>
          <w:bCs/>
          <w:sz w:val="24"/>
          <w:szCs w:val="24"/>
        </w:rPr>
        <w:t>描写</w:t>
      </w:r>
      <w:r>
        <w:rPr>
          <w:rFonts w:hint="eastAsia" w:ascii="宋体" w:cs="Lucida Sans Unicode"/>
          <w:b/>
          <w:bCs/>
          <w:sz w:val="24"/>
          <w:szCs w:val="24"/>
        </w:rPr>
        <w:fldChar w:fldCharType="end"/>
      </w:r>
      <w:r>
        <w:rPr>
          <w:rFonts w:hint="eastAsia" w:ascii="宋体" w:cs="Lucida Sans Unicode"/>
          <w:b/>
          <w:bCs/>
          <w:sz w:val="24"/>
          <w:szCs w:val="24"/>
        </w:rPr>
        <w:t>墓顶的千年古柏有什么作用</w:t>
      </w:r>
      <w:r>
        <w:rPr>
          <w:rFonts w:hint="eastAsia" w:ascii="宋体"/>
          <w:b/>
          <w:bCs/>
          <w:sz w:val="24"/>
          <w:szCs w:val="24"/>
        </w:rPr>
        <w:t>？</w:t>
      </w:r>
      <w:r>
        <w:rPr>
          <w:rFonts w:hint="eastAsia" w:ascii="宋体" w:cs="Lucida Sans Unicode"/>
          <w:b/>
          <w:bCs/>
          <w:sz w:val="24"/>
          <w:szCs w:val="24"/>
        </w:rPr>
        <w:t>（3分）</w:t>
      </w:r>
      <w:r>
        <w:rPr>
          <w:rFonts w:hint="eastAsia" w:ascii="宋体" w:cs="Lucida Sans Unicode"/>
          <w:b/>
          <w:bCs/>
          <w:sz w:val="24"/>
          <w:szCs w:val="24"/>
        </w:rPr>
        <w:br w:type="textWrapping"/>
      </w:r>
    </w:p>
    <w:p>
      <w:pPr>
        <w:pStyle w:val="14"/>
        <w:rPr>
          <w:rFonts w:hint="eastAsia" w:ascii="宋体" w:cs="Lucida Sans Unicode"/>
          <w:b/>
          <w:bCs/>
          <w:sz w:val="24"/>
          <w:szCs w:val="24"/>
        </w:rPr>
      </w:pPr>
    </w:p>
    <w:p>
      <w:pPr>
        <w:pStyle w:val="14"/>
        <w:rPr>
          <w:rFonts w:hint="eastAsia" w:ascii="宋体" w:cs="Lucida Sans Unicode"/>
          <w:sz w:val="24"/>
          <w:szCs w:val="24"/>
        </w:rPr>
      </w:pPr>
      <w:r>
        <w:rPr>
          <w:rFonts w:ascii="Lucida Sans Unicode" w:hAnsi="Lucida Sans Unicode" w:cs="Lucida Sans Unicode"/>
          <w:color w:val="0E4A79"/>
        </w:rPr>
        <w:t xml:space="preserve"> </w:t>
      </w:r>
      <w:r>
        <w:rPr>
          <w:rFonts w:hint="eastAsia" w:ascii="宋体" w:cs="Lucida Sans Unicode"/>
          <w:sz w:val="24"/>
          <w:szCs w:val="24"/>
        </w:rPr>
        <w:t>14.结合全文，谈谈你对“功业追尼父，千秋太史公”这两句诗的理解（4分）</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cs="Lucida Sans Unicode"/>
          <w:b/>
          <w:bCs/>
          <w:sz w:val="24"/>
          <w:szCs w:val="24"/>
        </w:rPr>
        <w:t>15阅读文中画线的句子，请赏析它的语言表达效果</w:t>
      </w:r>
      <w:r>
        <w:rPr>
          <w:rFonts w:hint="eastAsia" w:ascii="宋体"/>
          <w:sz w:val="24"/>
          <w:szCs w:val="24"/>
        </w:rPr>
        <w:t>。</w:t>
      </w:r>
      <w:r>
        <w:rPr>
          <w:rFonts w:hint="eastAsia" w:ascii="宋体" w:cs="Lucida Sans Unicode"/>
          <w:sz w:val="24"/>
          <w:szCs w:val="24"/>
        </w:rPr>
        <w:br w:type="textWrapping"/>
      </w:r>
    </w:p>
    <w:p>
      <w:pPr>
        <w:pStyle w:val="14"/>
        <w:rPr>
          <w:rFonts w:hint="eastAsia" w:ascii="宋体" w:cs="Lucida Sans Unicode"/>
          <w:sz w:val="24"/>
          <w:szCs w:val="24"/>
        </w:rPr>
      </w:pPr>
    </w:p>
    <w:p>
      <w:pPr>
        <w:pStyle w:val="14"/>
        <w:rPr>
          <w:rFonts w:hint="eastAsia"/>
        </w:rPr>
      </w:pPr>
      <w:r>
        <w:rPr>
          <w:rFonts w:hint="eastAsia" w:ascii="宋体" w:cs="Lucida Sans Unicode"/>
          <w:sz w:val="24"/>
          <w:szCs w:val="24"/>
        </w:rPr>
        <w:t xml:space="preserve"> 16有人说；厚重”一词是本文本文眼，请谈谈你的观点和理由</w:t>
      </w:r>
      <w:r>
        <w:rPr>
          <w:rFonts w:hint="eastAsia" w:ascii="宋体"/>
          <w:sz w:val="24"/>
          <w:szCs w:val="24"/>
        </w:rPr>
        <w:t xml:space="preserve">。 </w:t>
      </w:r>
    </w:p>
    <w:p>
      <w:pPr>
        <w:rPr>
          <w:rFonts w:hint="eastAsia"/>
        </w:rPr>
      </w:pPr>
    </w:p>
    <w:p>
      <w:pPr>
        <w:pStyle w:val="14"/>
        <w:rPr>
          <w:rFonts w:hint="eastAsia" w:ascii="宋体"/>
          <w:b/>
          <w:bCs/>
          <w:sz w:val="32"/>
          <w:szCs w:val="32"/>
        </w:rPr>
      </w:pPr>
    </w:p>
    <w:p>
      <w:pPr>
        <w:pStyle w:val="14"/>
        <w:rPr>
          <w:rFonts w:hint="eastAsia" w:ascii="宋体"/>
          <w:b/>
          <w:bCs/>
          <w:sz w:val="32"/>
          <w:szCs w:val="32"/>
        </w:rPr>
      </w:pPr>
      <w:r>
        <w:rPr>
          <w:rFonts w:hint="eastAsia" w:ascii="宋体"/>
          <w:b/>
          <w:bCs/>
          <w:sz w:val="32"/>
          <w:szCs w:val="32"/>
        </w:rPr>
        <w:t>标题作用类</w:t>
      </w:r>
    </w:p>
    <w:p>
      <w:pPr>
        <w:pStyle w:val="8"/>
        <w:shd w:val="clear" w:color="auto" w:fill="FFFFFF"/>
        <w:spacing w:before="0" w:beforeAutospacing="0" w:after="0" w:afterAutospacing="0"/>
        <w:rPr>
          <w:rFonts w:hint="eastAsia"/>
        </w:rPr>
      </w:pPr>
      <w:r>
        <w:rPr>
          <w:rFonts w:hint="eastAsia"/>
        </w:rPr>
        <w:t xml:space="preserve"> </w:t>
      </w:r>
    </w:p>
    <w:p>
      <w:pPr>
        <w:pStyle w:val="8"/>
        <w:shd w:val="clear" w:color="auto" w:fill="FFFFFF"/>
        <w:spacing w:before="0" w:beforeAutospacing="0" w:after="0" w:afterAutospacing="0"/>
        <w:rPr>
          <w:rFonts w:hint="eastAsia"/>
          <w:sz w:val="21"/>
          <w:szCs w:val="21"/>
        </w:rPr>
      </w:pPr>
      <w:r>
        <w:rPr>
          <w:rFonts w:hint="eastAsia"/>
        </w:rPr>
        <w:t xml:space="preserve"> </w:t>
      </w:r>
      <w:r>
        <w:rPr>
          <w:rFonts w:hint="eastAsia"/>
          <w:sz w:val="21"/>
          <w:szCs w:val="21"/>
        </w:rPr>
        <w:t>湖北中考</w:t>
      </w:r>
    </w:p>
    <w:p>
      <w:pPr>
        <w:pStyle w:val="8"/>
        <w:shd w:val="clear" w:color="auto" w:fill="FFFFFF"/>
        <w:spacing w:before="0" w:beforeAutospacing="0" w:after="0" w:afterAutospacing="0"/>
        <w:ind w:firstLine="2157" w:firstLineChars="1023"/>
        <w:rPr>
          <w:rFonts w:hint="eastAsia"/>
          <w:sz w:val="21"/>
          <w:szCs w:val="21"/>
        </w:rPr>
      </w:pPr>
      <w:r>
        <w:rPr>
          <w:b/>
          <w:bCs/>
          <w:sz w:val="21"/>
          <w:szCs w:val="21"/>
        </w:rPr>
        <w:t>最小的星星也闪光</w:t>
      </w:r>
      <w:r>
        <w:rPr>
          <w:rFonts w:hint="eastAsia"/>
          <w:b/>
          <w:bCs/>
          <w:sz w:val="21"/>
          <w:szCs w:val="21"/>
        </w:rPr>
        <w:t>　</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①</w:t>
      </w:r>
      <w:r>
        <w:rPr>
          <w:rFonts w:ascii="宋体" w:hAnsi="宋体" w:cs="宋体"/>
          <w:kern w:val="0"/>
          <w:szCs w:val="21"/>
        </w:rPr>
        <w:t>潘小锋是个寡言少语、性格内向的学生，瘦削的脸上有着一双透着忧郁却又叛逆的眼睛。他总是喜欢一个人躲着看他的动漫书，偶尔也会在纸上涂鸦着什么，平时很少参与班集体的活动，与班上的其他同学也极少来往，似乎成了被人遗忘的人。</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②</w:t>
      </w:r>
      <w:r>
        <w:rPr>
          <w:rFonts w:ascii="宋体" w:hAnsi="宋体" w:cs="宋体"/>
          <w:kern w:val="0"/>
          <w:szCs w:val="21"/>
        </w:rPr>
        <w:t>那天，我正在神采飞扬地讲着课，学生都安静地听着。突然，原本安静的教室却被一声窃笑搅起了层层波浪。我怒火中烧循声望去，发现是潘小锋的同桌张晓琴在笑。张晓琴发觉我盯着她，不好意思地低下了头。</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③</w:t>
      </w:r>
      <w:r>
        <w:rPr>
          <w:rFonts w:ascii="宋体" w:hAnsi="宋体" w:cs="宋体"/>
          <w:kern w:val="0"/>
          <w:szCs w:val="21"/>
        </w:rPr>
        <w:t>我铁青着脸说：“张晓琴，你笑什么？”</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④</w:t>
      </w:r>
      <w:r>
        <w:rPr>
          <w:rFonts w:ascii="宋体" w:hAnsi="宋体" w:cs="宋体"/>
          <w:kern w:val="0"/>
          <w:szCs w:val="21"/>
        </w:rPr>
        <w:t>张晓琴立马站起来小声说：“老师，他在画你——”并用手指着潘小锋课桌上的纸。</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⑤</w:t>
      </w:r>
      <w:r>
        <w:rPr>
          <w:rFonts w:ascii="宋体" w:hAnsi="宋体" w:cs="宋体"/>
          <w:kern w:val="0"/>
          <w:szCs w:val="21"/>
        </w:rPr>
        <w:t>一下子，全班的目光齐刷刷地锁定在我和他的身上，旁边的几个学生猫着身子偷看他的画，也都偷笑起来。我一个箭步过去，一把抢过他的画，圆睁着愤怒的双眼，看着他在画我上课的样子，真是气不打一处来！</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⑥</w:t>
      </w:r>
      <w:r>
        <w:rPr>
          <w:rFonts w:ascii="宋体" w:hAnsi="宋体"/>
          <w:kern w:val="0"/>
          <w:szCs w:val="21"/>
        </w:rPr>
        <w:t>“</w:t>
      </w:r>
      <w:r>
        <w:rPr>
          <w:rFonts w:ascii="宋体" w:hAnsi="宋体" w:cs="宋体"/>
          <w:kern w:val="0"/>
          <w:szCs w:val="21"/>
        </w:rPr>
        <w:t>潘小锋，你给我站到墙角去！”我用强硬的命令口吻叫嚷着。他耷拉着脑袋晃悠悠地走了过去。“上课不听开小差也就算了，竟敢丑化老师，岂有此理！明天叫你家长来。”他仍然低头不语，脸一下子红到了脖子。那堂课是我与他头一回交锋，也是他进入我视线的开始。</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⑦</w:t>
      </w:r>
      <w:r>
        <w:rPr>
          <w:rFonts w:ascii="宋体" w:hAnsi="宋体" w:cs="宋体"/>
          <w:kern w:val="0"/>
          <w:szCs w:val="21"/>
        </w:rPr>
        <w:t>放学后，拿着缴来的画来到办公室，教师应有的品行规范让我平静下来。细细端详他的画，觉得倒十分形象，有几分趣味，心情也渐渐舒展开来。</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⑧</w:t>
      </w:r>
      <w:r>
        <w:rPr>
          <w:rFonts w:ascii="宋体" w:hAnsi="宋体" w:cs="宋体"/>
          <w:kern w:val="0"/>
          <w:szCs w:val="21"/>
        </w:rPr>
        <w:t>第二天，我在办公室静等他和他家长的到来，可是一个上午都没见人影。后来得知他因害怕告诉他父亲实情而挨打，一个人躲进了网吧。知道这一切后我和他父亲一起在一家网吧中找到了他，并把他带回了家。</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⑨</w:t>
      </w:r>
      <w:r>
        <w:rPr>
          <w:rFonts w:ascii="宋体" w:hAnsi="宋体" w:cs="宋体"/>
          <w:kern w:val="0"/>
          <w:szCs w:val="21"/>
        </w:rPr>
        <w:t>到他家天色已晚了，天边零星地冒出几颗闪着光亮的星星。他父亲把我让进家门，招呼我：“老师辛苦了！坐一坐，家里太小太乱，不好意思。”我笑笑便坐了下来，环视了一下房间。这是一间不到30平方米的低矮房，墙壁灰暗，摇摆的蛛丝零落地挂在屋角，一些旧式家具零乱地堆放在各处，上面随意堆放着一些图书报刊，看来已许久没整理过了。</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⑩</w:t>
      </w:r>
      <w:r>
        <w:rPr>
          <w:rFonts w:ascii="宋体" w:hAnsi="宋体"/>
          <w:kern w:val="0"/>
          <w:szCs w:val="21"/>
        </w:rPr>
        <w:t>“</w:t>
      </w:r>
      <w:r>
        <w:rPr>
          <w:rFonts w:ascii="宋体" w:hAnsi="宋体" w:cs="宋体"/>
          <w:kern w:val="0"/>
          <w:szCs w:val="21"/>
        </w:rPr>
        <w:t>老师别生气，您喝茶！”我接过茶杯放到桌子上。</w:t>
      </w:r>
    </w:p>
    <w:p>
      <w:pPr>
        <w:widowControl/>
        <w:shd w:val="clear" w:color="auto" w:fill="FFFFFF"/>
        <w:ind w:firstLine="480"/>
        <w:jc w:val="left"/>
        <w:rPr>
          <w:rFonts w:ascii="宋体" w:hAnsi="宋体" w:cs="宋体"/>
          <w:kern w:val="0"/>
          <w:szCs w:val="21"/>
        </w:rPr>
      </w:pPr>
      <w:r>
        <w:rPr>
          <w:rFonts w:ascii="宋体" w:hAnsi="宋体" w:cs="宋体"/>
          <w:kern w:val="0"/>
          <w:szCs w:val="21"/>
        </w:rPr>
        <w:t>“你小子尽给我惹事，骨头又痒了，想挨揍啊——”他父亲说着就要打他，我连忙制止，“怎么又要打，不是和你说了吗？别总是打孩子。”</w:t>
      </w:r>
    </w:p>
    <w:p>
      <w:pPr>
        <w:widowControl/>
        <w:shd w:val="clear" w:color="auto" w:fill="FFFFFF"/>
        <w:ind w:firstLine="480"/>
        <w:jc w:val="left"/>
        <w:rPr>
          <w:rFonts w:ascii="宋体" w:hAnsi="宋体" w:cs="宋体"/>
          <w:kern w:val="0"/>
          <w:szCs w:val="21"/>
        </w:rPr>
      </w:pPr>
      <w:r>
        <w:rPr>
          <w:rFonts w:ascii="宋体" w:hAnsi="宋体" w:cs="宋体"/>
          <w:kern w:val="0"/>
          <w:szCs w:val="21"/>
        </w:rPr>
        <w:t>“不是，这野小子自从我和他妈离婚后就没人管，没办法。我也下岗了，一个人忙着照看书摊，难得有时间在家。他要是有空就到我书摊来帮我照看，喜欢看动漫书，没事时也瞎画，我看他有这兴趣就给他报了个绘画班。呵呵——老师，您瞧，这墙上的奖状是他得的奖。”</w:t>
      </w:r>
    </w:p>
    <w:p>
      <w:pPr>
        <w:widowControl/>
        <w:shd w:val="clear" w:color="auto" w:fill="FFFFFF"/>
        <w:ind w:firstLine="480"/>
        <w:jc w:val="left"/>
        <w:rPr>
          <w:rFonts w:ascii="宋体" w:hAnsi="宋体" w:cs="宋体"/>
          <w:kern w:val="0"/>
          <w:szCs w:val="21"/>
        </w:rPr>
      </w:pPr>
      <w:r>
        <w:rPr>
          <w:rFonts w:ascii="宋体" w:hAnsi="宋体" w:cs="宋体"/>
          <w:kern w:val="0"/>
          <w:szCs w:val="21"/>
        </w:rPr>
        <w:t>我按他指的方向看去，这才注意到墙上贴着好几张奖状。他的书桌上也散落着一些他画的漫画，有各种可爱有趣的人物，惟妙惟肖。我顺手拿起一张来看，这时他父亲迅速地收拾起来，说道：“老师见笑了，小孩子瞎画着玩，上不了台面的。”</w:t>
      </w:r>
    </w:p>
    <w:p>
      <w:pPr>
        <w:widowControl/>
        <w:shd w:val="clear" w:color="auto" w:fill="FFFFFF"/>
        <w:ind w:firstLine="480"/>
        <w:jc w:val="left"/>
        <w:rPr>
          <w:rFonts w:ascii="宋体" w:hAnsi="宋体" w:cs="宋体"/>
          <w:kern w:val="0"/>
          <w:szCs w:val="21"/>
        </w:rPr>
      </w:pPr>
      <w:r>
        <w:rPr>
          <w:rFonts w:ascii="宋体" w:hAnsi="宋体" w:cs="宋体"/>
          <w:kern w:val="0"/>
          <w:szCs w:val="21"/>
        </w:rPr>
        <w:t>我笑道：“其实，你儿子挺有天赋的，画的不错，他画我的那张我还留着呢，别说还蛮像。”</w:t>
      </w:r>
    </w:p>
    <w:p>
      <w:pPr>
        <w:widowControl/>
        <w:shd w:val="clear" w:color="auto" w:fill="FFFFFF"/>
        <w:ind w:firstLine="480"/>
        <w:jc w:val="left"/>
        <w:rPr>
          <w:rFonts w:ascii="宋体" w:hAnsi="宋体" w:cs="宋体"/>
          <w:kern w:val="0"/>
          <w:szCs w:val="21"/>
        </w:rPr>
      </w:pPr>
      <w:r>
        <w:rPr>
          <w:rFonts w:ascii="宋体" w:hAnsi="宋体" w:cs="宋体"/>
          <w:kern w:val="0"/>
          <w:szCs w:val="21"/>
        </w:rPr>
        <w:t>“对不起，老师！我不是有意画您，我当时只是觉得您上课很有精神，所以不知不觉就画了下来。”潘小锋有点委屈地说道。</w:t>
      </w:r>
    </w:p>
    <w:p>
      <w:pPr>
        <w:widowControl/>
        <w:shd w:val="clear" w:color="auto" w:fill="FFFFFF"/>
        <w:ind w:firstLine="480"/>
        <w:jc w:val="left"/>
        <w:rPr>
          <w:rFonts w:ascii="宋体" w:hAnsi="宋体" w:cs="宋体"/>
          <w:kern w:val="0"/>
          <w:szCs w:val="21"/>
        </w:rPr>
      </w:pPr>
      <w:r>
        <w:rPr>
          <w:rFonts w:ascii="宋体" w:hAnsi="宋体" w:cs="宋体"/>
          <w:kern w:val="0"/>
          <w:szCs w:val="21"/>
        </w:rPr>
        <w:t>“潘小锋，既然你有这方面的天赋就应好好培养，如果有兴趣，可以向这方面发展，创作出更好的动漫画。”我还是用老师的本职口吻教育他，“以后要是有这样的活动，希望你能发挥出你的特长哦，为班集体争得荣誉！”</w:t>
      </w:r>
    </w:p>
    <w:p>
      <w:pPr>
        <w:widowControl/>
        <w:shd w:val="clear" w:color="auto" w:fill="FFFFFF"/>
        <w:ind w:firstLine="480"/>
        <w:jc w:val="left"/>
        <w:rPr>
          <w:rFonts w:ascii="宋体" w:hAnsi="宋体" w:cs="宋体"/>
          <w:kern w:val="0"/>
          <w:szCs w:val="21"/>
        </w:rPr>
      </w:pPr>
      <w:r>
        <w:rPr>
          <w:rFonts w:ascii="宋体" w:hAnsi="宋体" w:cs="宋体"/>
          <w:kern w:val="0"/>
          <w:szCs w:val="21"/>
        </w:rPr>
        <w:t>“我会的，没问题。”他豪言壮语地答应了。</w:t>
      </w:r>
    </w:p>
    <w:p>
      <w:pPr>
        <w:widowControl/>
        <w:shd w:val="clear" w:color="auto" w:fill="FFFFFF"/>
        <w:ind w:firstLine="480"/>
        <w:jc w:val="left"/>
        <w:rPr>
          <w:rFonts w:ascii="宋体" w:hAnsi="宋体" w:cs="宋体"/>
          <w:kern w:val="0"/>
          <w:szCs w:val="21"/>
        </w:rPr>
      </w:pPr>
      <w:r>
        <w:rPr>
          <w:rFonts w:ascii="宋体" w:hAnsi="宋体" w:cs="宋体"/>
          <w:kern w:val="0"/>
          <w:szCs w:val="21"/>
        </w:rPr>
        <w:t>我欣慰地点点头，说：“好了，天也晚了，我也该走了。”说着便走了出来，他父亲忙说道：“那我送送您吧！”</w:t>
      </w:r>
    </w:p>
    <w:p>
      <w:pPr>
        <w:widowControl/>
        <w:shd w:val="clear" w:color="auto" w:fill="FFFFFF"/>
        <w:ind w:firstLine="480"/>
        <w:jc w:val="left"/>
        <w:rPr>
          <w:rFonts w:ascii="宋体" w:hAnsi="宋体" w:cs="宋体"/>
          <w:kern w:val="0"/>
          <w:szCs w:val="21"/>
        </w:rPr>
      </w:pPr>
      <w:r>
        <w:rPr>
          <w:rFonts w:ascii="宋体" w:hAnsi="宋体" w:cs="宋体"/>
          <w:kern w:val="0"/>
          <w:szCs w:val="21"/>
        </w:rPr>
        <w:t>“不用，我一个人走就行了。好好培养你儿子，他会有出息的。”</w:t>
      </w:r>
    </w:p>
    <w:p>
      <w:pPr>
        <w:widowControl/>
        <w:shd w:val="clear" w:color="auto" w:fill="FFFFFF"/>
        <w:ind w:firstLine="480"/>
        <w:jc w:val="left"/>
        <w:rPr>
          <w:rFonts w:ascii="宋体" w:hAnsi="宋体" w:cs="宋体"/>
          <w:kern w:val="0"/>
          <w:szCs w:val="21"/>
        </w:rPr>
      </w:pPr>
      <w:r>
        <w:rPr>
          <w:rFonts w:ascii="宋体" w:hAnsi="宋体" w:cs="宋体"/>
          <w:kern w:val="0"/>
          <w:szCs w:val="21"/>
        </w:rPr>
        <w:t>告别了他父子俩，我走在星光和街灯掩映的路上。</w:t>
      </w:r>
      <w:r>
        <w:rPr>
          <w:rFonts w:ascii="宋体" w:hAnsi="宋体" w:cs="宋体"/>
          <w:kern w:val="0"/>
          <w:szCs w:val="21"/>
          <w:u w:val="single"/>
        </w:rPr>
        <w:t>我抬头望着天空，繁星满天，装饰着静谧的夜，忽然发现一颗微小的星星正闪着微弱的亮光</w:t>
      </w:r>
      <w:r>
        <w:rPr>
          <w:rFonts w:ascii="宋体" w:hAnsi="宋体" w:cs="宋体"/>
          <w:kern w:val="0"/>
          <w:szCs w:val="21"/>
        </w:rPr>
        <w:t>。脑海里不禁浮现出潘小锋天真可爱的神情，我沉思良久，觉得他就像天空中的那颗最小的星星，虽然小其实也一样会发光。</w:t>
      </w:r>
    </w:p>
    <w:p>
      <w:pPr>
        <w:widowControl/>
        <w:shd w:val="clear" w:color="auto" w:fill="FFFFFF"/>
        <w:ind w:firstLine="480"/>
        <w:jc w:val="left"/>
        <w:rPr>
          <w:rFonts w:ascii="宋体" w:hAnsi="宋体" w:cs="宋体"/>
          <w:kern w:val="0"/>
          <w:szCs w:val="21"/>
        </w:rPr>
      </w:pPr>
      <w:r>
        <w:rPr>
          <w:rFonts w:ascii="宋体" w:hAnsi="宋体" w:cs="宋体"/>
          <w:kern w:val="0"/>
          <w:szCs w:val="21"/>
        </w:rPr>
        <w:t>9．请你谈谈对小说题目的理解。</w:t>
      </w:r>
    </w:p>
    <w:p>
      <w:pPr>
        <w:widowControl/>
        <w:shd w:val="clear" w:color="auto" w:fill="FFFFFF"/>
        <w:ind w:firstLine="480"/>
        <w:jc w:val="left"/>
        <w:rPr>
          <w:rFonts w:ascii="宋体" w:hAnsi="宋体" w:cs="宋体"/>
          <w:kern w:val="0"/>
          <w:szCs w:val="21"/>
        </w:rPr>
      </w:pPr>
      <w:r>
        <w:rPr>
          <w:rFonts w:ascii="宋体" w:hAnsi="宋体" w:cs="宋体"/>
          <w:kern w:val="0"/>
          <w:szCs w:val="21"/>
          <w:u w:val="single"/>
        </w:rPr>
        <w:t>                                                                            </w:t>
      </w:r>
    </w:p>
    <w:p>
      <w:pPr>
        <w:widowControl/>
        <w:shd w:val="clear" w:color="auto" w:fill="FFFFFF"/>
        <w:ind w:firstLine="480"/>
        <w:jc w:val="left"/>
        <w:rPr>
          <w:rFonts w:ascii="宋体" w:hAnsi="宋体" w:cs="宋体"/>
          <w:kern w:val="0"/>
          <w:szCs w:val="21"/>
        </w:rPr>
      </w:pPr>
      <w:r>
        <w:rPr>
          <w:rFonts w:ascii="宋体" w:hAnsi="宋体" w:cs="宋体"/>
          <w:kern w:val="0"/>
          <w:szCs w:val="21"/>
        </w:rPr>
        <w:t>10．请你用四字词语，将小说的主要情节补充完整。</w:t>
      </w:r>
    </w:p>
    <w:p>
      <w:pPr>
        <w:widowControl/>
        <w:shd w:val="clear" w:color="auto" w:fill="FFFFFF"/>
        <w:ind w:firstLine="480"/>
        <w:jc w:val="left"/>
        <w:rPr>
          <w:rFonts w:ascii="宋体" w:hAnsi="宋体" w:cs="宋体"/>
          <w:kern w:val="0"/>
          <w:szCs w:val="21"/>
        </w:rPr>
      </w:pPr>
      <w:r>
        <w:rPr>
          <w:rFonts w:ascii="宋体" w:hAnsi="宋体" w:cs="宋体"/>
          <w:kern w:val="0"/>
          <w:szCs w:val="21"/>
        </w:rPr>
        <w:t>（        ）——星夜家访——（        ）——（        ）</w:t>
      </w:r>
    </w:p>
    <w:p>
      <w:pPr>
        <w:widowControl/>
        <w:shd w:val="clear" w:color="auto" w:fill="FFFFFF"/>
        <w:ind w:firstLine="480"/>
        <w:jc w:val="left"/>
        <w:rPr>
          <w:rFonts w:ascii="宋体" w:hAnsi="宋体" w:cs="宋体"/>
          <w:kern w:val="0"/>
          <w:szCs w:val="21"/>
        </w:rPr>
      </w:pPr>
      <w:r>
        <w:rPr>
          <w:rFonts w:ascii="宋体" w:hAnsi="宋体" w:cs="宋体"/>
          <w:kern w:val="0"/>
          <w:szCs w:val="21"/>
        </w:rPr>
        <w:t>11．下列对文章的理解和分析，正确的一项是（     ）</w:t>
      </w:r>
    </w:p>
    <w:p>
      <w:pPr>
        <w:widowControl/>
        <w:shd w:val="clear" w:color="auto" w:fill="FFFFFF"/>
        <w:ind w:firstLine="480"/>
        <w:jc w:val="left"/>
        <w:rPr>
          <w:rFonts w:ascii="宋体" w:hAnsi="宋体" w:cs="宋体"/>
          <w:kern w:val="0"/>
          <w:szCs w:val="21"/>
        </w:rPr>
      </w:pPr>
      <w:r>
        <w:rPr>
          <w:rFonts w:ascii="宋体" w:hAnsi="宋体" w:cs="宋体"/>
          <w:kern w:val="0"/>
          <w:szCs w:val="21"/>
        </w:rPr>
        <w:t>A．小说以“我”对潘小锋的态度转变为线索贯穿全文，将人物设定在学校和家庭两个特定场景当中加以表现。</w:t>
      </w:r>
    </w:p>
    <w:p>
      <w:pPr>
        <w:widowControl/>
        <w:shd w:val="clear" w:color="auto" w:fill="FFFFFF"/>
        <w:ind w:firstLine="480"/>
        <w:jc w:val="left"/>
        <w:rPr>
          <w:rFonts w:ascii="宋体" w:hAnsi="宋体" w:cs="宋体"/>
          <w:kern w:val="0"/>
          <w:szCs w:val="21"/>
        </w:rPr>
      </w:pPr>
      <w:r>
        <w:rPr>
          <w:rFonts w:ascii="宋体" w:hAnsi="宋体" w:cs="宋体"/>
          <w:kern w:val="0"/>
          <w:szCs w:val="21"/>
        </w:rPr>
        <w:t>B．第</w:t>
      </w:r>
      <w:r>
        <w:rPr>
          <w:rFonts w:hint="eastAsia" w:ascii="宋体" w:hAnsi="宋体" w:cs="宋体"/>
          <w:kern w:val="0"/>
          <w:szCs w:val="21"/>
        </w:rPr>
        <w:t>①</w:t>
      </w:r>
      <w:r>
        <w:rPr>
          <w:rFonts w:ascii="宋体" w:hAnsi="宋体" w:cs="宋体"/>
          <w:kern w:val="0"/>
          <w:szCs w:val="21"/>
        </w:rPr>
        <w:t>段对潘小锋特点的介绍，可以看出他是一个内向、安静、忧郁、自私、不关心班集体的学生。</w:t>
      </w:r>
    </w:p>
    <w:p>
      <w:pPr>
        <w:widowControl/>
        <w:shd w:val="clear" w:color="auto" w:fill="FFFFFF"/>
        <w:ind w:firstLine="480"/>
        <w:jc w:val="left"/>
        <w:rPr>
          <w:rFonts w:ascii="宋体" w:hAnsi="宋体" w:cs="宋体"/>
          <w:kern w:val="0"/>
          <w:szCs w:val="21"/>
        </w:rPr>
      </w:pPr>
      <w:r>
        <w:rPr>
          <w:rFonts w:ascii="宋体" w:hAnsi="宋体" w:cs="宋体"/>
          <w:kern w:val="0"/>
          <w:szCs w:val="21"/>
        </w:rPr>
        <w:t>C．第</w:t>
      </w:r>
      <w:r>
        <w:rPr>
          <w:rFonts w:hint="eastAsia" w:ascii="宋体" w:hAnsi="宋体" w:cs="宋体"/>
          <w:kern w:val="0"/>
          <w:szCs w:val="21"/>
        </w:rPr>
        <w:t>②</w:t>
      </w:r>
      <w:r>
        <w:rPr>
          <w:rFonts w:ascii="宋体" w:hAnsi="宋体" w:cs="宋体"/>
          <w:kern w:val="0"/>
          <w:szCs w:val="21"/>
        </w:rPr>
        <w:t>段到第</w:t>
      </w:r>
      <w:r>
        <w:rPr>
          <w:rFonts w:hint="eastAsia" w:ascii="宋体" w:hAnsi="宋体" w:cs="宋体"/>
          <w:kern w:val="0"/>
          <w:szCs w:val="21"/>
        </w:rPr>
        <w:t>⑧</w:t>
      </w:r>
      <w:r>
        <w:rPr>
          <w:rFonts w:ascii="宋体" w:hAnsi="宋体" w:cs="宋体"/>
          <w:kern w:val="0"/>
          <w:szCs w:val="21"/>
        </w:rPr>
        <w:t>段，设置了两个悬念性的小插曲——课堂上的笑声和潘小锋的逃学，目的都是为了表现潘小锋的叛逆和推动情节发展。</w:t>
      </w:r>
    </w:p>
    <w:p>
      <w:pPr>
        <w:widowControl/>
        <w:shd w:val="clear" w:color="auto" w:fill="FFFFFF"/>
        <w:ind w:firstLine="480"/>
        <w:jc w:val="left"/>
        <w:rPr>
          <w:rFonts w:ascii="宋体" w:hAnsi="宋体" w:cs="宋体"/>
          <w:kern w:val="0"/>
          <w:szCs w:val="21"/>
        </w:rPr>
      </w:pPr>
      <w:r>
        <w:rPr>
          <w:rFonts w:ascii="宋体" w:hAnsi="宋体" w:cs="宋体"/>
          <w:kern w:val="0"/>
          <w:szCs w:val="21"/>
        </w:rPr>
        <w:t>D．本文语言平易朴素，人物语言符合各自的身份特征。如：潘小锋父亲的语言就勾画出了一个粗心、蛮横而又关心爱护孩子的父亲形象。</w:t>
      </w:r>
    </w:p>
    <w:p>
      <w:pPr>
        <w:widowControl/>
        <w:shd w:val="clear" w:color="auto" w:fill="FFFFFF"/>
        <w:ind w:firstLine="480"/>
        <w:jc w:val="left"/>
        <w:rPr>
          <w:rFonts w:ascii="宋体" w:hAnsi="宋体" w:cs="宋体"/>
          <w:kern w:val="0"/>
          <w:szCs w:val="21"/>
        </w:rPr>
      </w:pPr>
      <w:r>
        <w:rPr>
          <w:rFonts w:ascii="宋体" w:hAnsi="宋体" w:cs="宋体"/>
          <w:kern w:val="0"/>
          <w:szCs w:val="21"/>
        </w:rPr>
        <w:t>12．请用简洁的语言写出下面加点词语表现了人物当时怎样的心理。</w:t>
      </w:r>
    </w:p>
    <w:p>
      <w:pPr>
        <w:widowControl/>
        <w:shd w:val="clear" w:color="auto" w:fill="FFFFFF"/>
        <w:ind w:firstLine="480"/>
        <w:jc w:val="left"/>
        <w:rPr>
          <w:rFonts w:ascii="宋体" w:hAnsi="宋体" w:cs="宋体"/>
          <w:kern w:val="0"/>
          <w:szCs w:val="21"/>
        </w:rPr>
      </w:pPr>
      <w:r>
        <w:rPr>
          <w:rFonts w:ascii="宋体" w:hAnsi="宋体" w:cs="宋体"/>
          <w:kern w:val="0"/>
          <w:szCs w:val="21"/>
        </w:rPr>
        <w:t>（1）他仍然低头不语，脸一下子红到了脖子。</w:t>
      </w:r>
      <w:r>
        <w:rPr>
          <w:rFonts w:ascii="宋体" w:hAnsi="宋体" w:cs="宋体"/>
          <w:kern w:val="0"/>
          <w:szCs w:val="21"/>
          <w:u w:val="single"/>
        </w:rPr>
        <w:t>                                </w:t>
      </w:r>
    </w:p>
    <w:p>
      <w:pPr>
        <w:widowControl/>
        <w:shd w:val="clear" w:color="auto" w:fill="FFFFFF"/>
        <w:ind w:firstLine="480"/>
        <w:jc w:val="left"/>
        <w:rPr>
          <w:rFonts w:ascii="宋体" w:hAnsi="宋体" w:cs="宋体"/>
          <w:kern w:val="0"/>
          <w:szCs w:val="21"/>
        </w:rPr>
      </w:pPr>
      <w:r>
        <w:rPr>
          <w:rFonts w:ascii="宋体" w:hAnsi="宋体" w:cs="宋体"/>
          <w:kern w:val="0"/>
          <w:szCs w:val="21"/>
        </w:rPr>
        <w:t>（2）“我会的，没问题。”他豪言壮语地答应了。</w:t>
      </w:r>
      <w:r>
        <w:rPr>
          <w:rFonts w:ascii="宋体" w:hAnsi="宋体" w:cs="宋体"/>
          <w:kern w:val="0"/>
          <w:szCs w:val="21"/>
          <w:u w:val="single"/>
        </w:rPr>
        <w:t>                              </w:t>
      </w:r>
    </w:p>
    <w:p>
      <w:pPr>
        <w:widowControl/>
        <w:shd w:val="clear" w:color="auto" w:fill="FFFFFF"/>
        <w:ind w:firstLine="480"/>
        <w:jc w:val="left"/>
        <w:rPr>
          <w:rFonts w:ascii="宋体" w:hAnsi="宋体" w:cs="宋体"/>
          <w:kern w:val="0"/>
          <w:szCs w:val="21"/>
        </w:rPr>
      </w:pPr>
      <w:r>
        <w:rPr>
          <w:rFonts w:ascii="宋体" w:hAnsi="宋体" w:cs="宋体"/>
          <w:kern w:val="0"/>
          <w:szCs w:val="21"/>
        </w:rPr>
        <w:t>13．仔细品味最后一段中的划线句子，说说它在内容和结构上的作用。</w:t>
      </w:r>
    </w:p>
    <w:p>
      <w:pPr>
        <w:widowControl/>
        <w:shd w:val="clear" w:color="auto" w:fill="FFFFFF"/>
        <w:ind w:firstLine="480"/>
        <w:jc w:val="left"/>
        <w:rPr>
          <w:rFonts w:ascii="宋体" w:hAnsi="宋体" w:cs="宋体"/>
          <w:kern w:val="0"/>
          <w:szCs w:val="21"/>
        </w:rPr>
      </w:pPr>
      <w:r>
        <w:rPr>
          <w:rFonts w:ascii="宋体" w:hAnsi="宋体" w:cs="宋体"/>
          <w:kern w:val="0"/>
          <w:szCs w:val="21"/>
          <w:u w:val="single"/>
        </w:rPr>
        <w:t>                                                                              </w:t>
      </w:r>
    </w:p>
    <w:p>
      <w:pPr>
        <w:widowControl/>
        <w:shd w:val="clear" w:color="auto" w:fill="FFFFFF"/>
        <w:ind w:firstLine="480"/>
        <w:jc w:val="left"/>
        <w:rPr>
          <w:rFonts w:ascii="宋体" w:hAnsi="宋体" w:cs="宋体"/>
          <w:kern w:val="0"/>
          <w:szCs w:val="21"/>
        </w:rPr>
      </w:pPr>
      <w:r>
        <w:rPr>
          <w:rFonts w:ascii="宋体" w:hAnsi="宋体" w:cs="宋体"/>
          <w:kern w:val="0"/>
          <w:szCs w:val="21"/>
        </w:rPr>
        <w:t>14．请你结合文章的具体内容，对文中的“我”进行评价。（至少两点）</w:t>
      </w:r>
    </w:p>
    <w:p>
      <w:pPr>
        <w:widowControl/>
        <w:shd w:val="clear" w:color="auto" w:fill="FFFFFF"/>
        <w:ind w:firstLine="480"/>
        <w:jc w:val="left"/>
        <w:rPr>
          <w:rFonts w:ascii="宋体" w:hAnsi="宋体" w:cs="宋体"/>
          <w:kern w:val="0"/>
          <w:szCs w:val="21"/>
        </w:rPr>
      </w:pPr>
      <w:r>
        <w:rPr>
          <w:rFonts w:ascii="宋体" w:hAnsi="宋体" w:cs="宋体"/>
          <w:kern w:val="0"/>
          <w:szCs w:val="21"/>
          <w:u w:val="single"/>
        </w:rPr>
        <w:t>                                                                              </w:t>
      </w:r>
    </w:p>
    <w:p>
      <w:pPr>
        <w:pStyle w:val="8"/>
        <w:shd w:val="clear" w:color="auto" w:fill="F9FBFB"/>
        <w:spacing w:before="0" w:beforeAutospacing="0" w:after="0" w:afterAutospacing="0"/>
        <w:textAlignment w:val="baseline"/>
        <w:rPr>
          <w:rFonts w:hint="eastAsia"/>
        </w:rPr>
      </w:pPr>
      <w:r>
        <w:rPr>
          <w:rFonts w:hint="eastAsia"/>
        </w:rPr>
        <w:t xml:space="preserve">  </w:t>
      </w:r>
    </w:p>
    <w:p>
      <w:pPr>
        <w:spacing w:line="360" w:lineRule="auto"/>
        <w:rPr>
          <w:rFonts w:hint="eastAsia" w:ascii="宋体" w:hAnsi="宋体"/>
          <w:b/>
          <w:color w:val="FF0000"/>
          <w:szCs w:val="21"/>
        </w:rPr>
      </w:pPr>
      <w:r>
        <w:rPr>
          <w:rFonts w:hint="eastAsia" w:ascii="宋体" w:hAnsi="宋体"/>
          <w:b/>
          <w:color w:val="FF0000"/>
          <w:szCs w:val="21"/>
        </w:rPr>
        <w:t>2015湖北襄阳</w:t>
      </w:r>
    </w:p>
    <w:p>
      <w:pPr>
        <w:snapToGrid w:val="0"/>
        <w:spacing w:line="360" w:lineRule="auto"/>
        <w:ind w:firstLine="420" w:firstLineChars="200"/>
        <w:jc w:val="center"/>
        <w:rPr>
          <w:rFonts w:ascii="宋体" w:hAnsi="宋体"/>
          <w:szCs w:val="21"/>
        </w:rPr>
      </w:pPr>
      <w:r>
        <w:rPr>
          <w:rFonts w:ascii="宋体" w:hAnsi="宋体"/>
          <w:szCs w:val="21"/>
        </w:rPr>
        <w:t>义重情深的恩赐</w:t>
      </w:r>
    </w:p>
    <w:p>
      <w:pPr>
        <w:snapToGrid w:val="0"/>
        <w:spacing w:line="360" w:lineRule="auto"/>
        <w:ind w:firstLine="420" w:firstLineChars="200"/>
        <w:jc w:val="center"/>
        <w:rPr>
          <w:rFonts w:ascii="宋体" w:hAnsi="宋体"/>
          <w:szCs w:val="21"/>
        </w:rPr>
      </w:pPr>
      <w:r>
        <w:rPr>
          <w:rFonts w:ascii="宋体" w:hAnsi="宋体"/>
          <w:szCs w:val="21"/>
        </w:rPr>
        <w:t>从维熙</w:t>
      </w:r>
    </w:p>
    <w:p>
      <w:pPr>
        <w:snapToGrid w:val="0"/>
        <w:spacing w:line="360" w:lineRule="auto"/>
        <w:ind w:firstLine="420" w:firstLineChars="200"/>
        <w:jc w:val="left"/>
        <w:rPr>
          <w:rFonts w:hint="eastAsia" w:ascii="宋体" w:hAnsi="宋体"/>
          <w:szCs w:val="21"/>
        </w:rPr>
      </w:pPr>
      <w:r>
        <w:rPr>
          <w:rFonts w:hint="eastAsia" w:ascii="宋体" w:hAnsi="宋体"/>
          <w:szCs w:val="21"/>
        </w:rPr>
        <w:t>①炎夏七月，年过八旬的我，冒着似火炎阳，从北京飞往汉水之畔的襄阳；后又从襄阳乘大巴寻觅汉水之源，远行至陕南的汉中和安康。一周的行程虽然大汗淋漓，但“南水北调”的人文情怀，却给我留下无尽的情思。</w:t>
      </w:r>
    </w:p>
    <w:p>
      <w:pPr>
        <w:snapToGrid w:val="0"/>
        <w:spacing w:line="360" w:lineRule="auto"/>
        <w:ind w:firstLine="420" w:firstLineChars="200"/>
        <w:jc w:val="left"/>
        <w:rPr>
          <w:rFonts w:hint="eastAsia" w:ascii="宋体" w:hAnsi="宋体"/>
          <w:szCs w:val="21"/>
        </w:rPr>
      </w:pPr>
      <w:r>
        <w:rPr>
          <w:rFonts w:hint="eastAsia" w:ascii="宋体" w:hAnsi="宋体"/>
          <w:szCs w:val="21"/>
        </w:rPr>
        <w:t>②归来后，还演绎了一曲连我自己都难以相信的“</w:t>
      </w:r>
      <w:r>
        <w:rPr>
          <w:rFonts w:hint="eastAsia" w:ascii="宋体" w:hAnsi="宋体"/>
          <w:szCs w:val="21"/>
          <w:em w:val="dot"/>
        </w:rPr>
        <w:t>童话</w:t>
      </w:r>
      <w:r>
        <w:rPr>
          <w:rFonts w:hint="eastAsia" w:ascii="宋体" w:hAnsi="宋体"/>
          <w:szCs w:val="21"/>
        </w:rPr>
        <w:t>”，那就是我锈迹斑斑的牙齿，昔日刷牙都无法让它由黑变白——回到京城，面对镜子，我惊愕地叫了一声：“啊！五十八年吸烟历史、凝固在牙齿上的黑黄斑痕</w:t>
      </w:r>
      <w:r>
        <w:rPr>
          <w:rFonts w:hint="eastAsia" w:ascii="宋体" w:hAnsi="宋体"/>
          <w:szCs w:val="21"/>
        </w:rPr>
        <w:drawing>
          <wp:inline distT="0" distB="0" distL="114300" distR="114300">
            <wp:extent cx="19050" cy="19050"/>
            <wp:effectExtent l="0" t="0" r="0" b="0"/>
            <wp:docPr id="128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 name="图片 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，怎么一下子变白了？”静思之后，答案终于浮出水面：那就是“南水北调”的汉江之水，对我的恩赐……</w:t>
      </w:r>
    </w:p>
    <w:p>
      <w:pPr>
        <w:snapToGrid w:val="0"/>
        <w:spacing w:line="360" w:lineRule="auto"/>
        <w:ind w:firstLine="420" w:firstLineChars="200"/>
        <w:jc w:val="left"/>
        <w:rPr>
          <w:rFonts w:hint="eastAsia" w:ascii="宋体" w:hAnsi="宋体"/>
          <w:szCs w:val="21"/>
        </w:rPr>
      </w:pPr>
      <w:r>
        <w:rPr>
          <w:rFonts w:hint="eastAsia" w:ascii="宋体" w:hAnsi="宋体"/>
          <w:szCs w:val="21"/>
        </w:rPr>
        <w:t>③到了襄阳，让我勃然心动的是这座城市的风情：一条清波碧浪的汉水，从美丽的城市中间穿行而过；南边是城，北边还是城。抵达入住的南湖宾馆，打开水龙头洗脸时，发现这里的水，比北京的水清亮许多。因而当天下午在“人文汉水襄阳笔会”启动仪式上，我倾吐出初识襄阳的感受：我和湖北的缘分很深，去过武汉等多个城市。这些城市都曾给我人文启迪——但让我一见钟情的，却是大美的襄阳。当天晚上，我和文友们登上一叶小舟在汉江上夜游，两岸灯火映照下的古城亭台和现代楼阁相辉映的画面，让我当真产生了相见恨晚的痴醉之感。</w:t>
      </w:r>
    </w:p>
    <w:p>
      <w:pPr>
        <w:snapToGrid w:val="0"/>
        <w:spacing w:line="360" w:lineRule="auto"/>
        <w:ind w:firstLine="420" w:firstLineChars="200"/>
        <w:jc w:val="left"/>
        <w:rPr>
          <w:rFonts w:hint="eastAsia" w:ascii="宋体" w:hAnsi="宋体"/>
          <w:szCs w:val="21"/>
        </w:rPr>
      </w:pPr>
      <w:r>
        <w:rPr>
          <w:rFonts w:hint="eastAsia" w:ascii="宋体" w:hAnsi="宋体"/>
          <w:szCs w:val="21"/>
        </w:rPr>
        <w:t>④正是出于这种痴爱在内心的穿梭，一种忧郁之情突然从心底升腾而起。来襄阳之前，我读到过如是一条新闻，今年襄阳雨水偏少，水位下降致使江中鱼类繁殖率下跌，这对襄阳人民生活来说，已然是个负面信号。汉江今年本身就水脉欠缺，还要为更为缺水的北方“补血”，在某种意义上说，这不是自残之举吗？</w:t>
      </w:r>
    </w:p>
    <w:p>
      <w:pPr>
        <w:snapToGrid w:val="0"/>
        <w:spacing w:line="360" w:lineRule="auto"/>
        <w:ind w:firstLine="420" w:firstLineChars="200"/>
        <w:jc w:val="left"/>
        <w:rPr>
          <w:rFonts w:hint="eastAsia" w:ascii="宋体" w:hAnsi="宋体"/>
          <w:szCs w:val="21"/>
        </w:rPr>
      </w:pPr>
      <w:r>
        <w:rPr>
          <w:rFonts w:hint="eastAsia" w:ascii="宋体" w:hAnsi="宋体"/>
          <w:szCs w:val="21"/>
        </w:rPr>
        <w:t>⑤两天后，我们登上了丹江口水库大坝。当文友们纷纷拍照时，我却避开众人，想找个地方尝上一口水库的水。</w:t>
      </w:r>
    </w:p>
    <w:p>
      <w:pPr>
        <w:snapToGrid w:val="0"/>
        <w:spacing w:line="360" w:lineRule="auto"/>
        <w:ind w:firstLine="420" w:firstLineChars="200"/>
        <w:jc w:val="left"/>
        <w:rPr>
          <w:rFonts w:hint="eastAsia" w:ascii="宋体" w:hAnsi="宋体"/>
          <w:szCs w:val="21"/>
        </w:rPr>
      </w:pPr>
      <w:r>
        <w:rPr>
          <w:rFonts w:hint="eastAsia" w:ascii="宋体" w:hAnsi="宋体"/>
          <w:szCs w:val="21"/>
        </w:rPr>
        <w:t>⑥无计可施之际，只好向讲解员求救。她问我喝过“农夫山泉”没有，我说喝过。她说部分瓶装水就是从库区深水岩洞中灌的。我十分惊愕，讲解员为我压惊说：“经过专家检验，库边之水因与堤岸相接，属二类净水；库心的水，仍为一类最佳水质——这种优良水质，已经连续保持六年了。”接着，她对我谈起襄阳和当地为了保护丹江口水质，所付出的努力和牺牲：从</w:t>
      </w:r>
      <w:r>
        <w:rPr>
          <w:rFonts w:hint="eastAsia" w:ascii="宋体" w:hAnsi="宋体"/>
          <w:szCs w:val="21"/>
        </w:rPr>
        <w:drawing>
          <wp:inline distT="0" distB="0" distL="114300" distR="114300">
            <wp:extent cx="19050" cy="19050"/>
            <wp:effectExtent l="0" t="0" r="0" b="0"/>
            <wp:docPr id="128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 name="图片 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2003年起，在总干渠两侧先后关停并转了三百多家冶炼和造纸企业，现在水源保护圈高达三千多平方公里。</w:t>
      </w:r>
    </w:p>
    <w:p>
      <w:pPr>
        <w:snapToGrid w:val="0"/>
        <w:spacing w:line="360" w:lineRule="auto"/>
        <w:ind w:firstLine="420" w:firstLineChars="200"/>
        <w:jc w:val="left"/>
        <w:rPr>
          <w:rFonts w:hint="eastAsia" w:ascii="宋体" w:hAnsi="宋体"/>
          <w:szCs w:val="21"/>
        </w:rPr>
      </w:pPr>
      <w:r>
        <w:rPr>
          <w:rFonts w:hint="eastAsia" w:ascii="宋体" w:hAnsi="宋体"/>
          <w:szCs w:val="21"/>
        </w:rPr>
        <w:t>⑦归来途中，赵丽宏等几个年轻的文友，正在讲述着他们的汉水情话：他们居然穿上泳装，表演了一场泅渡汉水之举。我想参与到车上的欢声笑语之中——但到底年纪老了，没有高声说话的底气，因而只能对身旁的文友低声抒发我对汉水的情怀：“我不会游泳，但也尝到了汉水之美</w:t>
      </w:r>
      <w:r>
        <w:rPr>
          <w:rFonts w:hint="eastAsia" w:ascii="宋体" w:hAnsi="宋体"/>
          <w:szCs w:val="21"/>
        </w:rPr>
        <w:drawing>
          <wp:inline distT="0" distB="0" distL="114300" distR="114300">
            <wp:extent cx="19050" cy="19050"/>
            <wp:effectExtent l="0" t="0" r="0" b="0"/>
            <wp:docPr id="128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 name="图片 3"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味，在南湖宾馆我尝了几口自来水，这不算新奇——新奇的是，采风团只有我喝到了汉江的圣水。”</w:t>
      </w:r>
    </w:p>
    <w:p>
      <w:pPr>
        <w:snapToGrid w:val="0"/>
        <w:spacing w:line="360" w:lineRule="auto"/>
        <w:ind w:firstLine="420" w:firstLineChars="200"/>
        <w:jc w:val="left"/>
        <w:rPr>
          <w:rFonts w:hint="eastAsia" w:ascii="宋体" w:hAnsi="宋体"/>
          <w:szCs w:val="21"/>
        </w:rPr>
      </w:pPr>
      <w:r>
        <w:rPr>
          <w:rFonts w:hint="eastAsia" w:ascii="宋体" w:hAnsi="宋体"/>
          <w:szCs w:val="21"/>
        </w:rPr>
        <w:t>⑧“圣水？你不是说梦话吧？”身旁的文友不解地询问我。</w:t>
      </w:r>
    </w:p>
    <w:p>
      <w:pPr>
        <w:snapToGrid w:val="0"/>
        <w:spacing w:line="360" w:lineRule="auto"/>
        <w:ind w:firstLine="420" w:firstLineChars="200"/>
        <w:jc w:val="left"/>
        <w:rPr>
          <w:rFonts w:hint="eastAsia" w:ascii="宋体" w:hAnsi="宋体"/>
          <w:szCs w:val="21"/>
        </w:rPr>
      </w:pPr>
      <w:r>
        <w:rPr>
          <w:rFonts w:hint="eastAsia" w:ascii="宋体" w:hAnsi="宋体"/>
          <w:szCs w:val="21"/>
        </w:rPr>
        <w:t>⑨我诙谐而幽默地说：“汉江圣水偏爱老人。为了照顾采风团里年纪最大的我，当地专门开来一辆车，送我提前到了山上的鹿门寺。这儿是唐朝诗翁孟浩然少年读书之地，曾给后人留下《春晓》名诗。能到他的故土，寻觅他的形影，内心十分激动……”</w:t>
      </w:r>
    </w:p>
    <w:p>
      <w:pPr>
        <w:snapToGrid w:val="0"/>
        <w:spacing w:line="360" w:lineRule="auto"/>
        <w:ind w:firstLine="420" w:firstLineChars="200"/>
        <w:jc w:val="left"/>
        <w:rPr>
          <w:rFonts w:hint="eastAsia" w:ascii="宋体" w:hAnsi="宋体"/>
          <w:szCs w:val="21"/>
        </w:rPr>
      </w:pPr>
      <w:r>
        <w:rPr>
          <w:rFonts w:hint="eastAsia" w:ascii="宋体" w:hAnsi="宋体"/>
          <w:szCs w:val="21"/>
        </w:rPr>
        <w:t>⑩“你喝了那儿的水了？”文友问我。</w:t>
      </w:r>
    </w:p>
    <w:p>
      <w:pPr>
        <w:snapToGrid w:val="0"/>
        <w:spacing w:line="360" w:lineRule="auto"/>
        <w:ind w:firstLine="420" w:firstLineChars="200"/>
        <w:jc w:val="left"/>
        <w:rPr>
          <w:rFonts w:hint="eastAsia" w:ascii="宋体" w:hAnsi="宋体"/>
          <w:szCs w:val="21"/>
        </w:rPr>
      </w:pPr>
      <w:r>
        <w:rPr>
          <w:rFonts w:hint="eastAsia" w:ascii="宋体" w:hAnsi="宋体" w:eastAsia="MS Mincho" w:cs="MS Mincho"/>
          <w:szCs w:val="21"/>
        </w:rPr>
        <w:t>⑪</w:t>
      </w:r>
      <w:r>
        <w:rPr>
          <w:rFonts w:hint="eastAsia" w:ascii="宋体" w:hAnsi="宋体"/>
          <w:szCs w:val="21"/>
        </w:rPr>
        <w:t xml:space="preserve"> “让你猜着了，我喝了鹿门寺的水！”</w:t>
      </w:r>
    </w:p>
    <w:p>
      <w:pPr>
        <w:snapToGrid w:val="0"/>
        <w:spacing w:line="360" w:lineRule="auto"/>
        <w:ind w:firstLine="420" w:firstLineChars="200"/>
        <w:jc w:val="left"/>
        <w:rPr>
          <w:rFonts w:hint="eastAsia" w:ascii="宋体" w:hAnsi="宋体"/>
          <w:szCs w:val="21"/>
        </w:rPr>
      </w:pPr>
      <w:r>
        <w:rPr>
          <w:rFonts w:hint="eastAsia" w:ascii="宋体" w:hAnsi="宋体" w:eastAsia="MS Mincho" w:cs="MS Mincho"/>
          <w:szCs w:val="21"/>
        </w:rPr>
        <w:t>⑫</w:t>
      </w:r>
      <w:r>
        <w:rPr>
          <w:rFonts w:hint="eastAsia" w:ascii="宋体" w:hAnsi="宋体"/>
          <w:szCs w:val="21"/>
        </w:rPr>
        <w:t>他说：“那也不能称其水为圣水呀？”</w:t>
      </w:r>
    </w:p>
    <w:p>
      <w:pPr>
        <w:snapToGrid w:val="0"/>
        <w:spacing w:line="360" w:lineRule="auto"/>
        <w:ind w:firstLine="420" w:firstLineChars="200"/>
        <w:jc w:val="left"/>
        <w:rPr>
          <w:rFonts w:hint="eastAsia" w:ascii="宋体" w:hAnsi="宋体"/>
          <w:szCs w:val="21"/>
        </w:rPr>
      </w:pPr>
      <w:r>
        <w:rPr>
          <w:rFonts w:hint="eastAsia" w:ascii="宋体" w:hAnsi="宋体" w:eastAsia="MS Mincho" w:cs="MS Mincho"/>
          <w:szCs w:val="21"/>
        </w:rPr>
        <w:t>⑬</w:t>
      </w:r>
      <w:r>
        <w:rPr>
          <w:rFonts w:hint="eastAsia" w:ascii="宋体" w:hAnsi="宋体"/>
          <w:szCs w:val="21"/>
        </w:rPr>
        <w:t xml:space="preserve"> “你听我说下去么。进了这个寺院，正好碰上一位僧人，用一只水桶在岩洞口提水。我向那位老僧说想喝上一口你打上来的水。老僧绽露出一丝笑意，但并没答应我的要求，而是用手指了指岩洞旁悬挂的另一只小小水罐，让我自己动手舀水。我拿起水罐从岩洞里舀上水来，一扬脖子喝了下去：“你想，千年前的诗圣孟浩然，在这儿耕读挥墨多年，一定喝过这洞中之水；现在寺院的僧侣们，又用其水制其禅食，称其为圣水，不是挺合适的吗！”</w:t>
      </w:r>
    </w:p>
    <w:p>
      <w:pPr>
        <w:snapToGrid w:val="0"/>
        <w:spacing w:line="360" w:lineRule="auto"/>
        <w:ind w:firstLine="420" w:firstLineChars="200"/>
        <w:jc w:val="left"/>
        <w:rPr>
          <w:rFonts w:hint="eastAsia" w:ascii="宋体" w:hAnsi="宋体"/>
          <w:szCs w:val="21"/>
        </w:rPr>
      </w:pPr>
      <w:r>
        <w:rPr>
          <w:rFonts w:hint="eastAsia" w:ascii="宋体" w:hAnsi="宋体" w:eastAsia="MS Mincho" w:cs="MS Mincho"/>
          <w:szCs w:val="21"/>
        </w:rPr>
        <w:t>⑭</w:t>
      </w:r>
      <w:r>
        <w:rPr>
          <w:rFonts w:hint="eastAsia" w:ascii="宋体" w:hAnsi="宋体"/>
          <w:szCs w:val="21"/>
        </w:rPr>
        <w:t>友人笑了，说了一句文学行话：“你真富有文人的想象力……”</w:t>
      </w:r>
    </w:p>
    <w:p>
      <w:pPr>
        <w:snapToGrid w:val="0"/>
        <w:spacing w:line="360" w:lineRule="auto"/>
        <w:ind w:firstLine="420" w:firstLineChars="200"/>
        <w:jc w:val="left"/>
        <w:rPr>
          <w:rFonts w:hint="eastAsia" w:ascii="宋体" w:hAnsi="宋体"/>
          <w:szCs w:val="21"/>
        </w:rPr>
      </w:pPr>
      <w:r>
        <w:rPr>
          <w:rFonts w:hint="eastAsia" w:ascii="宋体" w:hAnsi="宋体" w:eastAsia="MS Mincho" w:cs="MS Mincho"/>
          <w:szCs w:val="21"/>
        </w:rPr>
        <w:t>⑮</w:t>
      </w:r>
      <w:r>
        <w:rPr>
          <w:rFonts w:hint="eastAsia" w:ascii="宋体" w:hAnsi="宋体"/>
          <w:szCs w:val="21"/>
        </w:rPr>
        <w:t>水——又是水。不管是南湖宾馆还是鹿门寺的水，其根脉都离不开浩浩荡荡的汉水，因而我深感不虚此行。我深知水对中华民族的分量，它是流淌于一个国家体内的血液。作为一个国人理应关注水情，如今许多省份都在闹水荒，没有想到的是，汉水是这么义重情深，将远行一千多公里，向贫血北方输血。</w:t>
      </w:r>
    </w:p>
    <w:p>
      <w:pPr>
        <w:snapToGrid w:val="0"/>
        <w:spacing w:line="360" w:lineRule="auto"/>
        <w:ind w:firstLine="420" w:firstLineChars="200"/>
        <w:jc w:val="left"/>
        <w:rPr>
          <w:rFonts w:hint="eastAsia" w:ascii="宋体" w:hAnsi="宋体"/>
          <w:szCs w:val="21"/>
        </w:rPr>
      </w:pPr>
      <w:r>
        <w:rPr>
          <w:rFonts w:hint="eastAsia" w:ascii="宋体" w:hAnsi="宋体" w:eastAsia="MS Mincho" w:cs="MS Mincho"/>
          <w:szCs w:val="21"/>
        </w:rPr>
        <w:t>⑯</w:t>
      </w:r>
      <w:r>
        <w:rPr>
          <w:rFonts w:hint="eastAsia" w:ascii="宋体" w:hAnsi="宋体"/>
          <w:szCs w:val="21"/>
        </w:rPr>
        <w:t>直到两天后，长途行车返回襄阳——我可是一个抚摸过整条汉江的文化水痴。</w:t>
      </w:r>
      <w:r>
        <w:rPr>
          <w:rFonts w:hint="eastAsia" w:ascii="宋体" w:hAnsi="宋体"/>
          <w:szCs w:val="21"/>
          <w:u w:val="single"/>
        </w:rPr>
        <w:t>因而在与襄阳的告别晚餐上，八十一岁的我连连高歌，以抒发一个文人难以忘却的汉水情怀……</w:t>
      </w:r>
    </w:p>
    <w:p>
      <w:pPr>
        <w:snapToGrid w:val="0"/>
        <w:spacing w:line="360" w:lineRule="auto"/>
        <w:ind w:firstLine="420" w:firstLineChars="200"/>
        <w:jc w:val="left"/>
        <w:rPr>
          <w:rFonts w:ascii="宋体" w:hAnsi="宋体"/>
          <w:szCs w:val="21"/>
        </w:rPr>
      </w:pPr>
      <w:r>
        <w:rPr>
          <w:rFonts w:hint="eastAsia" w:ascii="宋体" w:hAnsi="宋体"/>
          <w:szCs w:val="21"/>
        </w:rPr>
        <w:t xml:space="preserve">                                                         （选文有改动）</w:t>
      </w:r>
    </w:p>
    <w:p>
      <w:pPr>
        <w:snapToGrid w:val="0"/>
        <w:spacing w:line="360" w:lineRule="auto"/>
        <w:jc w:val="left"/>
        <w:rPr>
          <w:rFonts w:ascii="宋体" w:hAnsi="宋体"/>
          <w:szCs w:val="21"/>
        </w:rPr>
      </w:pPr>
      <w:r>
        <w:rPr>
          <w:rFonts w:ascii="宋体" w:hAnsi="宋体"/>
          <w:szCs w:val="21"/>
        </w:rPr>
        <w:t>17．结合全文内容，谈谈“义重情深的恩赐”表现在哪些方面。（2分）</w:t>
      </w:r>
    </w:p>
    <w:p>
      <w:pPr>
        <w:snapToGrid w:val="0"/>
        <w:spacing w:line="360" w:lineRule="auto"/>
        <w:jc w:val="left"/>
        <w:rPr>
          <w:rFonts w:ascii="宋体" w:hAnsi="宋体"/>
          <w:szCs w:val="21"/>
        </w:rPr>
      </w:pPr>
      <w:r>
        <w:rPr>
          <w:rFonts w:ascii="宋体" w:hAnsi="宋体"/>
          <w:szCs w:val="21"/>
        </w:rPr>
        <w:t>18．文章线索有着串联全文、贯通文脉的作用。本文有两条线索，请说说明线是什么？暗线又是什么？（2分）</w:t>
      </w:r>
    </w:p>
    <w:p>
      <w:pPr>
        <w:snapToGrid w:val="0"/>
        <w:spacing w:line="360" w:lineRule="auto"/>
        <w:jc w:val="left"/>
        <w:rPr>
          <w:rFonts w:ascii="宋体" w:hAnsi="宋体"/>
          <w:szCs w:val="21"/>
        </w:rPr>
      </w:pPr>
      <w:r>
        <w:rPr>
          <w:rFonts w:ascii="宋体" w:hAnsi="宋体"/>
          <w:szCs w:val="21"/>
        </w:rPr>
        <w:t>19．请分析开头两段在文中的作用。（3分）</w:t>
      </w:r>
    </w:p>
    <w:p>
      <w:pPr>
        <w:snapToGrid w:val="0"/>
        <w:spacing w:line="360" w:lineRule="auto"/>
        <w:jc w:val="left"/>
        <w:rPr>
          <w:rFonts w:ascii="宋体" w:hAnsi="宋体"/>
          <w:szCs w:val="21"/>
        </w:rPr>
      </w:pPr>
      <w:r>
        <w:rPr>
          <w:rFonts w:ascii="宋体" w:hAnsi="宋体"/>
          <w:szCs w:val="21"/>
        </w:rPr>
        <w:t>20．结合语境，分析文中第</w:t>
      </w:r>
      <w:r>
        <w:rPr>
          <w:rFonts w:hint="eastAsia" w:ascii="宋体" w:hAnsi="宋体" w:cs="宋体"/>
          <w:szCs w:val="21"/>
        </w:rPr>
        <w:t>②</w:t>
      </w:r>
      <w:r>
        <w:rPr>
          <w:rFonts w:ascii="宋体" w:hAnsi="宋体"/>
          <w:szCs w:val="21"/>
        </w:rPr>
        <w:t xml:space="preserve">段加点词语“童话”的含义及表达效果。（3分）  </w:t>
      </w:r>
      <w:r>
        <w:rPr>
          <w:rFonts w:ascii="宋体" w:hAnsi="宋体"/>
          <w:color w:val="FFFFFF"/>
          <w:szCs w:val="21"/>
        </w:rPr>
        <w:t>[来源:Zxxk.Com]</w:t>
      </w:r>
    </w:p>
    <w:p>
      <w:pPr>
        <w:pStyle w:val="8"/>
        <w:shd w:val="clear" w:color="auto" w:fill="F9FBFB"/>
        <w:spacing w:before="0" w:beforeAutospacing="0" w:after="0" w:afterAutospacing="0"/>
        <w:textAlignment w:val="baseline"/>
        <w:rPr>
          <w:rFonts w:hint="eastAsia"/>
        </w:rPr>
      </w:pPr>
      <w:r>
        <w:rPr>
          <w:rFonts w:ascii="宋体" w:hAnsi="宋体"/>
          <w:szCs w:val="21"/>
        </w:rPr>
        <w:t>21</w:t>
      </w:r>
      <w:r>
        <w:rPr>
          <w:rFonts w:hint="eastAsia" w:ascii="宋体" w:hAnsi="宋体"/>
          <w:szCs w:val="21"/>
        </w:rPr>
        <w:t>.</w:t>
      </w:r>
      <w:r>
        <w:rPr>
          <w:rFonts w:ascii="宋体" w:hAnsi="宋体"/>
          <w:szCs w:val="21"/>
        </w:rPr>
        <w:t>文末画线句表达了作者怎样的思想感情？（3分）</w:t>
      </w:r>
    </w:p>
    <w:p>
      <w:pPr>
        <w:pStyle w:val="8"/>
        <w:shd w:val="clear" w:color="auto" w:fill="F9FBFB"/>
        <w:spacing w:before="0" w:beforeAutospacing="0" w:after="0" w:afterAutospacing="0"/>
        <w:textAlignment w:val="baseline"/>
        <w:rPr>
          <w:rFonts w:hint="eastAsia"/>
        </w:rPr>
      </w:pPr>
    </w:p>
    <w:p>
      <w:pPr>
        <w:pStyle w:val="8"/>
        <w:shd w:val="clear" w:color="auto" w:fill="F9FBFB"/>
        <w:spacing w:before="0" w:beforeAutospacing="0" w:after="0" w:afterAutospacing="0"/>
        <w:textAlignment w:val="baseline"/>
        <w:rPr>
          <w:rStyle w:val="11"/>
          <w:rFonts w:hint="eastAsia"/>
          <w:sz w:val="21"/>
          <w:szCs w:val="21"/>
        </w:rPr>
      </w:pPr>
      <w:r>
        <w:rPr>
          <w:rStyle w:val="11"/>
          <w:rFonts w:hint="eastAsia"/>
          <w:sz w:val="21"/>
          <w:szCs w:val="21"/>
        </w:rPr>
        <w:t>17、四川雅安</w:t>
      </w:r>
    </w:p>
    <w:p>
      <w:pPr>
        <w:pStyle w:val="8"/>
        <w:shd w:val="clear" w:color="auto" w:fill="F9FBFB"/>
        <w:spacing w:before="0" w:beforeAutospacing="0" w:after="0" w:afterAutospacing="0"/>
        <w:ind w:firstLine="3569" w:firstLineChars="1693"/>
        <w:textAlignment w:val="baseline"/>
        <w:rPr>
          <w:rFonts w:hint="eastAsia"/>
          <w:sz w:val="21"/>
          <w:szCs w:val="21"/>
        </w:rPr>
      </w:pPr>
      <w:r>
        <w:rPr>
          <w:rStyle w:val="11"/>
          <w:sz w:val="21"/>
          <w:szCs w:val="21"/>
        </w:rPr>
        <w:t>蝴蝶心，沧海梦</w:t>
      </w:r>
      <w:r>
        <w:rPr>
          <w:rStyle w:val="11"/>
          <w:rFonts w:hint="eastAsia"/>
          <w:sz w:val="21"/>
          <w:szCs w:val="21"/>
        </w:rPr>
        <w:t>　</w:t>
      </w:r>
    </w:p>
    <w:p>
      <w:pPr>
        <w:pStyle w:val="8"/>
        <w:shd w:val="clear" w:color="auto" w:fill="F9FBFB"/>
        <w:spacing w:before="0" w:beforeAutospacing="0" w:after="0" w:afterAutospacing="0"/>
        <w:ind w:firstLine="480"/>
        <w:jc w:val="center"/>
        <w:textAlignment w:val="baseline"/>
        <w:rPr>
          <w:sz w:val="21"/>
          <w:szCs w:val="21"/>
        </w:rPr>
      </w:pPr>
      <w:r>
        <w:rPr>
          <w:sz w:val="21"/>
          <w:szCs w:val="21"/>
        </w:rPr>
        <w:t>(顾晓蕊)</w:t>
      </w:r>
    </w:p>
    <w:p>
      <w:pPr>
        <w:pStyle w:val="8"/>
        <w:shd w:val="clear" w:color="auto" w:fill="F9FBFB"/>
        <w:spacing w:before="0" w:beforeAutospacing="0" w:after="0" w:afterAutospacing="0"/>
        <w:ind w:firstLine="480"/>
        <w:textAlignment w:val="baseline"/>
        <w:rPr>
          <w:sz w:val="21"/>
          <w:szCs w:val="21"/>
        </w:rPr>
      </w:pPr>
      <w:r>
        <w:rPr>
          <w:sz w:val="21"/>
          <w:szCs w:val="21"/>
        </w:rPr>
        <w:t>她只是一个中等生。</w:t>
      </w:r>
    </w:p>
    <w:p>
      <w:pPr>
        <w:pStyle w:val="8"/>
        <w:shd w:val="clear" w:color="auto" w:fill="F9FBFB"/>
        <w:spacing w:before="0" w:beforeAutospacing="0" w:after="0" w:afterAutospacing="0"/>
        <w:ind w:firstLine="480"/>
        <w:textAlignment w:val="baseline"/>
        <w:rPr>
          <w:sz w:val="21"/>
          <w:szCs w:val="21"/>
        </w:rPr>
      </w:pPr>
      <w:r>
        <w:rPr>
          <w:sz w:val="21"/>
          <w:szCs w:val="21"/>
        </w:rPr>
        <w:t>自从进入高中以后，她便感到了一种无形的压力，山一般压得她透不过气来。尽管她平时还算努力，成绩却始终平平。那年</w:t>
      </w:r>
      <w:r>
        <w:rPr>
          <w:rFonts w:hint="eastAsia"/>
          <w:sz w:val="21"/>
          <w:szCs w:val="21"/>
        </w:rPr>
        <w:fldChar w:fldCharType="begin"/>
      </w:r>
      <w:r>
        <w:rPr>
          <w:rStyle w:val="15"/>
          <w:rFonts w:hint="eastAsia"/>
          <w:sz w:val="21"/>
          <w:szCs w:val="21"/>
        </w:rPr>
        <w:instrText xml:space="preserve"> HYPERLINK "http://www.edudisk.net/" \o "高考" \t "_blank" </w:instrText>
      </w:r>
      <w:r>
        <w:rPr>
          <w:rFonts w:hint="eastAsia"/>
          <w:sz w:val="21"/>
          <w:szCs w:val="21"/>
        </w:rPr>
        <w:fldChar w:fldCharType="separate"/>
      </w:r>
      <w:r>
        <w:rPr>
          <w:rStyle w:val="12"/>
          <w:color w:val="auto"/>
          <w:sz w:val="21"/>
          <w:szCs w:val="21"/>
        </w:rPr>
        <w:t>高考</w:t>
      </w:r>
      <w:r>
        <w:rPr>
          <w:rFonts w:hint="eastAsia"/>
          <w:sz w:val="21"/>
          <w:szCs w:val="21"/>
        </w:rPr>
        <w:fldChar w:fldCharType="end"/>
      </w:r>
      <w:r>
        <w:rPr>
          <w:sz w:val="21"/>
          <w:szCs w:val="21"/>
        </w:rPr>
        <w:t>，她的分数刚够二本线，被省内一所中医学院录取。她心有不甘，接下来的路该怎么走？今后的日子注定平淡如水吗？她心里感到些许的失落与酸涩。</w:t>
      </w:r>
    </w:p>
    <w:p>
      <w:pPr>
        <w:pStyle w:val="8"/>
        <w:shd w:val="clear" w:color="auto" w:fill="F9FBFB"/>
        <w:spacing w:before="0" w:beforeAutospacing="0" w:after="0" w:afterAutospacing="0"/>
        <w:ind w:firstLine="480"/>
        <w:textAlignment w:val="baseline"/>
        <w:rPr>
          <w:sz w:val="21"/>
          <w:szCs w:val="21"/>
        </w:rPr>
      </w:pPr>
      <w:r>
        <w:rPr>
          <w:sz w:val="21"/>
          <w:szCs w:val="21"/>
        </w:rPr>
        <w:t>“咱们出去走走，看看，放松一下心情。”儒雅敦厚的父亲走过来说。</w:t>
      </w:r>
    </w:p>
    <w:p>
      <w:pPr>
        <w:pStyle w:val="8"/>
        <w:shd w:val="clear" w:color="auto" w:fill="F9FBFB"/>
        <w:spacing w:before="0" w:beforeAutospacing="0" w:after="0" w:afterAutospacing="0"/>
        <w:ind w:firstLine="480"/>
        <w:textAlignment w:val="baseline"/>
        <w:rPr>
          <w:sz w:val="21"/>
          <w:szCs w:val="21"/>
        </w:rPr>
      </w:pPr>
      <w:r>
        <w:rPr>
          <w:sz w:val="21"/>
          <w:szCs w:val="21"/>
        </w:rPr>
        <w:t>他们沿着湖边漫步，岸边草盛花繁，到处一派生机盎然的景象。她无暇观赏，跟随父亲朝前走着，心情沉郁得能滴出水来。</w:t>
      </w:r>
    </w:p>
    <w:p>
      <w:pPr>
        <w:pStyle w:val="8"/>
        <w:shd w:val="clear" w:color="auto" w:fill="F9FBFB"/>
        <w:spacing w:before="0" w:beforeAutospacing="0" w:after="0" w:afterAutospacing="0"/>
        <w:ind w:firstLine="480"/>
        <w:textAlignment w:val="baseline"/>
        <w:rPr>
          <w:sz w:val="21"/>
          <w:szCs w:val="21"/>
        </w:rPr>
      </w:pPr>
      <w:r>
        <w:rPr>
          <w:sz w:val="21"/>
          <w:szCs w:val="21"/>
        </w:rPr>
        <w:t>湖面上，一只蝴蝶忽上忽下地飞着。清风拂过，吹皱了一池碧水。她倏地蹙起眉头，有些担心地望着蝴蝶，怕它美丽的翅膀被风吹折。</w:t>
      </w:r>
    </w:p>
    <w:p>
      <w:pPr>
        <w:pStyle w:val="8"/>
        <w:shd w:val="clear" w:color="auto" w:fill="F9FBFB"/>
        <w:spacing w:before="0" w:beforeAutospacing="0" w:after="0" w:afterAutospacing="0"/>
        <w:ind w:firstLine="480"/>
        <w:textAlignment w:val="baseline"/>
        <w:rPr>
          <w:sz w:val="21"/>
          <w:szCs w:val="21"/>
        </w:rPr>
      </w:pPr>
      <w:r>
        <w:rPr>
          <w:sz w:val="21"/>
          <w:szCs w:val="21"/>
        </w:rPr>
        <w:t>“这是一只勇敢的蝴蝶，它迎风起舞，姿态优美动人。”父亲说，“</w:t>
      </w:r>
      <w:r>
        <w:rPr>
          <w:rFonts w:hint="eastAsia"/>
          <w:sz w:val="21"/>
          <w:szCs w:val="21"/>
        </w:rPr>
        <w:fldChar w:fldCharType="begin"/>
      </w:r>
      <w:r>
        <w:rPr>
          <w:rStyle w:val="15"/>
          <w:rFonts w:hint="eastAsia"/>
          <w:sz w:val="21"/>
          <w:szCs w:val="21"/>
        </w:rPr>
        <w:instrText xml:space="preserve"> HYPERLINK "http://www.edudisk.net/" \o "高考" \t "_blank" </w:instrText>
      </w:r>
      <w:r>
        <w:rPr>
          <w:rFonts w:hint="eastAsia"/>
          <w:sz w:val="21"/>
          <w:szCs w:val="21"/>
        </w:rPr>
        <w:fldChar w:fldCharType="separate"/>
      </w:r>
      <w:r>
        <w:rPr>
          <w:rStyle w:val="12"/>
          <w:color w:val="auto"/>
          <w:sz w:val="21"/>
          <w:szCs w:val="21"/>
        </w:rPr>
        <w:t>高考</w:t>
      </w:r>
      <w:r>
        <w:rPr>
          <w:rFonts w:hint="eastAsia"/>
          <w:sz w:val="21"/>
          <w:szCs w:val="21"/>
        </w:rPr>
        <w:fldChar w:fldCharType="end"/>
      </w:r>
      <w:r>
        <w:rPr>
          <w:sz w:val="21"/>
          <w:szCs w:val="21"/>
        </w:rPr>
        <w:t>失意只是一个小小的挫折，并不意味着人生就失败了，你应该像蝴蝶一样，用梦想为自己插上飞翔的翅膀。”</w:t>
      </w:r>
    </w:p>
    <w:p>
      <w:pPr>
        <w:pStyle w:val="8"/>
        <w:shd w:val="clear" w:color="auto" w:fill="F9FBFB"/>
        <w:spacing w:before="0" w:beforeAutospacing="0" w:after="0" w:afterAutospacing="0"/>
        <w:ind w:firstLine="480"/>
        <w:textAlignment w:val="baseline"/>
        <w:rPr>
          <w:sz w:val="21"/>
          <w:szCs w:val="21"/>
        </w:rPr>
      </w:pPr>
      <w:r>
        <w:rPr>
          <w:sz w:val="21"/>
          <w:szCs w:val="21"/>
        </w:rPr>
        <w:t>她笑了。嗜好读书的父亲性情一向宁静、圆融而又有智慧。他的话似一缕阳光，驱散了她心底的阴霾，她满怀期待地踏进大学校园。</w:t>
      </w:r>
    </w:p>
    <w:p>
      <w:pPr>
        <w:pStyle w:val="8"/>
        <w:shd w:val="clear" w:color="auto" w:fill="F9FBFB"/>
        <w:spacing w:before="0" w:beforeAutospacing="0" w:after="0" w:afterAutospacing="0"/>
        <w:ind w:firstLine="480"/>
        <w:textAlignment w:val="baseline"/>
        <w:rPr>
          <w:sz w:val="21"/>
          <w:szCs w:val="21"/>
        </w:rPr>
      </w:pPr>
      <w:r>
        <w:rPr>
          <w:sz w:val="21"/>
          <w:szCs w:val="21"/>
        </w:rPr>
        <w:t>她的学习成绩依然平平，父亲打来电话问候，她调皮地自嘲道：“我脑子里学习的链条可能生锈了。”</w:t>
      </w:r>
    </w:p>
    <w:p>
      <w:pPr>
        <w:pStyle w:val="8"/>
        <w:shd w:val="clear" w:color="auto" w:fill="F9FBFB"/>
        <w:spacing w:before="0" w:beforeAutospacing="0" w:after="0" w:afterAutospacing="0"/>
        <w:ind w:firstLine="480"/>
        <w:textAlignment w:val="baseline"/>
        <w:rPr>
          <w:sz w:val="21"/>
          <w:szCs w:val="21"/>
        </w:rPr>
      </w:pPr>
      <w:r>
        <w:rPr>
          <w:sz w:val="21"/>
          <w:szCs w:val="21"/>
        </w:rPr>
        <w:t>大三那年，她参加暑假“三下乡”社会实践活动。那是一个偏僻的小山村，村民过着靠天吃饭的生活，他们当中很多人患有各种疾病，病情因得不到及时治疗而加重。</w:t>
      </w:r>
    </w:p>
    <w:p>
      <w:pPr>
        <w:pStyle w:val="8"/>
        <w:shd w:val="clear" w:color="auto" w:fill="F9FBFB"/>
        <w:spacing w:before="0" w:beforeAutospacing="0" w:after="0" w:afterAutospacing="0"/>
        <w:ind w:firstLine="480"/>
        <w:textAlignment w:val="baseline"/>
        <w:rPr>
          <w:sz w:val="21"/>
          <w:szCs w:val="21"/>
        </w:rPr>
      </w:pPr>
      <w:r>
        <w:rPr>
          <w:sz w:val="21"/>
          <w:szCs w:val="21"/>
        </w:rPr>
        <w:t>看到医疗组到来，整个村庄都沸腾了，前来看病的队伍排成了长龙。看到村民们的笑容，她心里会油然而生一种自豪感，特别是有一件事深深地震撼了她。</w:t>
      </w:r>
    </w:p>
    <w:p>
      <w:pPr>
        <w:pStyle w:val="8"/>
        <w:shd w:val="clear" w:color="auto" w:fill="F9FBFB"/>
        <w:spacing w:before="0" w:beforeAutospacing="0" w:after="0" w:afterAutospacing="0"/>
        <w:ind w:firstLine="480"/>
        <w:textAlignment w:val="baseline"/>
        <w:rPr>
          <w:sz w:val="21"/>
          <w:szCs w:val="21"/>
        </w:rPr>
      </w:pPr>
      <w:r>
        <w:rPr>
          <w:sz w:val="21"/>
          <w:szCs w:val="21"/>
        </w:rPr>
        <w:t>有位村民的母亲患脑血栓后遗症有十年了，瘫痪在床，生活不能自理。随行的一位老师用针灸为她治疗，一周后老人的腿有知觉了，竟能扶着墙下地行走。中医是如此神奇深奥，而自己所知甚少，这让她既脸红又懊悔。</w:t>
      </w:r>
    </w:p>
    <w:p>
      <w:pPr>
        <w:pStyle w:val="8"/>
        <w:shd w:val="clear" w:color="auto" w:fill="F9FBFB"/>
        <w:spacing w:before="0" w:beforeAutospacing="0" w:after="0" w:afterAutospacing="0"/>
        <w:ind w:firstLine="480"/>
        <w:textAlignment w:val="baseline"/>
        <w:rPr>
          <w:sz w:val="21"/>
          <w:szCs w:val="21"/>
        </w:rPr>
      </w:pPr>
      <w:r>
        <w:rPr>
          <w:sz w:val="21"/>
          <w:szCs w:val="21"/>
        </w:rPr>
        <w:t>这次公益活动后，她暗下决心要学好中医，为更多的人解除病痛。她有不服输的性格，为了追回逝去的时光，她要付出十倍仍至百倍的努力，追寻更高更远的目标，考研究生。这个想法一冒出来，连她自己都感到惊讶，简直有些像痴人说梦。</w:t>
      </w:r>
    </w:p>
    <w:p>
      <w:pPr>
        <w:pStyle w:val="8"/>
        <w:shd w:val="clear" w:color="auto" w:fill="F9FBFB"/>
        <w:spacing w:before="0" w:beforeAutospacing="0" w:after="0" w:afterAutospacing="0"/>
        <w:ind w:firstLine="480"/>
        <w:textAlignment w:val="baseline"/>
        <w:rPr>
          <w:sz w:val="21"/>
          <w:szCs w:val="21"/>
        </w:rPr>
      </w:pPr>
      <w:r>
        <w:rPr>
          <w:sz w:val="21"/>
          <w:szCs w:val="21"/>
        </w:rPr>
        <w:t>“有了梦想就要为之努力，你记住，过程永远比结果重要。”父亲的话打消了她的顾虑。</w:t>
      </w:r>
    </w:p>
    <w:p>
      <w:pPr>
        <w:pStyle w:val="8"/>
        <w:shd w:val="clear" w:color="auto" w:fill="F9FBFB"/>
        <w:spacing w:before="0" w:beforeAutospacing="0" w:after="0" w:afterAutospacing="0"/>
        <w:ind w:firstLine="480"/>
        <w:textAlignment w:val="baseline"/>
        <w:rPr>
          <w:sz w:val="21"/>
          <w:szCs w:val="21"/>
        </w:rPr>
      </w:pPr>
      <w:r>
        <w:rPr>
          <w:sz w:val="21"/>
          <w:szCs w:val="21"/>
        </w:rPr>
        <w:t>学校的图书馆、斑驳的树荫下，到处留有她捧书苦读的身影。她埋头于书本里，甘于寂寞，</w:t>
      </w:r>
      <w:r>
        <w:rPr>
          <w:rStyle w:val="11"/>
          <w:sz w:val="21"/>
          <w:szCs w:val="21"/>
          <w:u w:val="single"/>
        </w:rPr>
        <w:t>独自轻舞着，美丽着。</w:t>
      </w:r>
      <w:r>
        <w:rPr>
          <w:sz w:val="21"/>
          <w:szCs w:val="21"/>
        </w:rPr>
        <w:t>人一旦沉浸其中，学习不仅不是一种负累，反倒成为一场美妙的心灵旅行。最终，她顺利考取了本校的硕士研究生。几年后的五月，在这花香馥郁的季节，她以优异的成绩考取北京中医药大学博士。充满灵秀之气的古典校园建筑，腋下夹着书本来去匆匆的学者……当梦中的一切变成现实，她的心里盛满了欢喜。</w:t>
      </w:r>
    </w:p>
    <w:p>
      <w:pPr>
        <w:pStyle w:val="8"/>
        <w:shd w:val="clear" w:color="auto" w:fill="F9FBFB"/>
        <w:spacing w:before="0" w:beforeAutospacing="0" w:after="0" w:afterAutospacing="0"/>
        <w:ind w:firstLine="480"/>
        <w:textAlignment w:val="baseline"/>
        <w:rPr>
          <w:sz w:val="21"/>
          <w:szCs w:val="21"/>
        </w:rPr>
      </w:pPr>
      <w:r>
        <w:rPr>
          <w:sz w:val="21"/>
          <w:szCs w:val="21"/>
        </w:rPr>
        <w:t>她笑了。她还说要感谢父亲的鼓励，让她拥有了一颗蝴蝶心，飞越人生的沧海，抵达幸福的彼岸。提及将来，她显得不慌不忙，从容安然。因为她知道，无论她身在何处，背后始终有一双双饱含深情的眼睛。</w:t>
      </w:r>
    </w:p>
    <w:p>
      <w:pPr>
        <w:pStyle w:val="8"/>
        <w:shd w:val="clear" w:color="auto" w:fill="F9FBFB"/>
        <w:spacing w:before="0" w:beforeAutospacing="0" w:after="0" w:afterAutospacing="0"/>
        <w:ind w:firstLine="480"/>
        <w:jc w:val="right"/>
        <w:textAlignment w:val="baseline"/>
        <w:rPr>
          <w:sz w:val="21"/>
          <w:szCs w:val="21"/>
        </w:rPr>
      </w:pPr>
      <w:r>
        <w:rPr>
          <w:sz w:val="21"/>
          <w:szCs w:val="21"/>
        </w:rPr>
        <w:t>（选自《文学月刊》2013年7月号，有删改）</w:t>
      </w:r>
    </w:p>
    <w:p>
      <w:pPr>
        <w:pStyle w:val="8"/>
        <w:shd w:val="clear" w:color="auto" w:fill="F9FBFB"/>
        <w:spacing w:before="0" w:beforeAutospacing="0" w:after="0" w:afterAutospacing="0"/>
        <w:ind w:firstLine="480"/>
        <w:textAlignment w:val="baseline"/>
        <w:rPr>
          <w:sz w:val="21"/>
          <w:szCs w:val="21"/>
        </w:rPr>
      </w:pPr>
      <w:r>
        <w:rPr>
          <w:sz w:val="21"/>
          <w:szCs w:val="21"/>
        </w:rPr>
        <w:t>9.选出对文章内容理解正确的一项（  ）（2分）</w:t>
      </w:r>
    </w:p>
    <w:p>
      <w:pPr>
        <w:pStyle w:val="8"/>
        <w:shd w:val="clear" w:color="auto" w:fill="F9FBFB"/>
        <w:spacing w:before="0" w:beforeAutospacing="0" w:after="0" w:afterAutospacing="0"/>
        <w:ind w:firstLine="480"/>
        <w:textAlignment w:val="baseline"/>
        <w:rPr>
          <w:sz w:val="21"/>
          <w:szCs w:val="21"/>
        </w:rPr>
      </w:pPr>
      <w:r>
        <w:rPr>
          <w:sz w:val="21"/>
          <w:szCs w:val="21"/>
        </w:rPr>
        <w:t>A、“岸边草盛花繁，到处一派生机盎然的景象。”文章这样写景，主要是</w:t>
      </w:r>
      <w:r>
        <w:rPr>
          <w:rFonts w:hint="eastAsia"/>
          <w:sz w:val="21"/>
          <w:szCs w:val="21"/>
        </w:rPr>
        <w:fldChar w:fldCharType="begin"/>
      </w:r>
      <w:r>
        <w:rPr>
          <w:rStyle w:val="15"/>
          <w:rFonts w:hint="eastAsia"/>
          <w:sz w:val="21"/>
          <w:szCs w:val="21"/>
        </w:rPr>
        <w:instrText xml:space="preserve"> HYPERLINK "http://www.edudisk.net/" \o "高考" \t "_blank" </w:instrText>
      </w:r>
      <w:r>
        <w:rPr>
          <w:rFonts w:hint="eastAsia"/>
          <w:sz w:val="21"/>
          <w:szCs w:val="21"/>
        </w:rPr>
        <w:fldChar w:fldCharType="separate"/>
      </w:r>
      <w:r>
        <w:rPr>
          <w:rStyle w:val="12"/>
          <w:color w:val="auto"/>
          <w:sz w:val="21"/>
          <w:szCs w:val="21"/>
        </w:rPr>
        <w:t>高考</w:t>
      </w:r>
      <w:r>
        <w:rPr>
          <w:rFonts w:hint="eastAsia"/>
          <w:sz w:val="21"/>
          <w:szCs w:val="21"/>
        </w:rPr>
        <w:fldChar w:fldCharType="end"/>
      </w:r>
      <w:r>
        <w:rPr>
          <w:sz w:val="21"/>
          <w:szCs w:val="21"/>
        </w:rPr>
        <w:t>之后恰是夏天，草盛花繁、生机盎然正是这个季节的特点，这样使文章内容显得真实。</w:t>
      </w:r>
    </w:p>
    <w:p>
      <w:pPr>
        <w:pStyle w:val="8"/>
        <w:shd w:val="clear" w:color="auto" w:fill="F9FBFB"/>
        <w:spacing w:before="0" w:beforeAutospacing="0" w:after="0" w:afterAutospacing="0"/>
        <w:ind w:firstLine="480"/>
        <w:textAlignment w:val="baseline"/>
        <w:rPr>
          <w:sz w:val="21"/>
          <w:szCs w:val="21"/>
        </w:rPr>
      </w:pPr>
      <w:r>
        <w:rPr>
          <w:sz w:val="21"/>
          <w:szCs w:val="21"/>
        </w:rPr>
        <w:t>B、暑假“三下乡”，“她”的老师把一位瘫痪在床的老人医治来能够扶着墙下地行走。通过此事，她认识到中医是如此神奇深奥，老师水平高，医术好，这些让“她”脸红、懊悔。</w:t>
      </w:r>
    </w:p>
    <w:p>
      <w:pPr>
        <w:pStyle w:val="8"/>
        <w:shd w:val="clear" w:color="auto" w:fill="F9FBFB"/>
        <w:spacing w:before="0" w:beforeAutospacing="0" w:after="0" w:afterAutospacing="0"/>
        <w:ind w:firstLine="480"/>
        <w:textAlignment w:val="baseline"/>
        <w:rPr>
          <w:sz w:val="21"/>
          <w:szCs w:val="21"/>
        </w:rPr>
      </w:pPr>
      <w:r>
        <w:rPr>
          <w:sz w:val="21"/>
          <w:szCs w:val="21"/>
        </w:rPr>
        <w:t>C、“有了梦想就要为之努力，你记住，过程永远比结果重要。”“父亲”认为学习一定要努力，不然，梦想就没法实现；只要努力学习，梦想就能实现，所以要重视努力这个过程，不要看重结果，因此他用“你记住”，加以强调和提醒。</w:t>
      </w:r>
    </w:p>
    <w:p>
      <w:pPr>
        <w:pStyle w:val="8"/>
        <w:shd w:val="clear" w:color="auto" w:fill="F9FBFB"/>
        <w:spacing w:before="0" w:beforeAutospacing="0" w:after="0" w:afterAutospacing="0"/>
        <w:ind w:firstLine="480"/>
        <w:textAlignment w:val="baseline"/>
        <w:rPr>
          <w:sz w:val="21"/>
          <w:szCs w:val="21"/>
        </w:rPr>
      </w:pPr>
      <w:r>
        <w:rPr>
          <w:sz w:val="21"/>
          <w:szCs w:val="21"/>
        </w:rPr>
        <w:t>D、文章最后写道，“让她拥有了一颗蝴蝶心，飞越人生的沧海”。这句话不仅阐释了题目，而且照应了前文。</w:t>
      </w:r>
    </w:p>
    <w:p>
      <w:pPr>
        <w:pStyle w:val="8"/>
        <w:shd w:val="clear" w:color="auto" w:fill="F9FBFB"/>
        <w:spacing w:before="0" w:beforeAutospacing="0" w:after="0" w:afterAutospacing="0"/>
        <w:ind w:firstLine="480"/>
        <w:textAlignment w:val="baseline"/>
        <w:rPr>
          <w:sz w:val="21"/>
          <w:szCs w:val="21"/>
        </w:rPr>
      </w:pPr>
      <w:r>
        <w:rPr>
          <w:sz w:val="21"/>
          <w:szCs w:val="21"/>
        </w:rPr>
        <w:t>10.文中的“她”是一个怎样的人？（4分）</w:t>
      </w:r>
    </w:p>
    <w:p>
      <w:pPr>
        <w:pStyle w:val="8"/>
        <w:shd w:val="clear" w:color="auto" w:fill="F9FBFB"/>
        <w:spacing w:before="0" w:beforeAutospacing="0" w:after="0" w:afterAutospacing="0"/>
        <w:ind w:firstLine="480"/>
        <w:textAlignment w:val="baseline"/>
        <w:rPr>
          <w:sz w:val="21"/>
          <w:szCs w:val="21"/>
        </w:rPr>
      </w:pPr>
      <w:r>
        <w:rPr>
          <w:sz w:val="21"/>
          <w:szCs w:val="21"/>
        </w:rPr>
        <w:t>11.文中加横线的句子“独自轻舞着，美丽着”的含义是什么？请简要回答。（3分）</w:t>
      </w:r>
    </w:p>
    <w:p>
      <w:pPr>
        <w:pStyle w:val="8"/>
        <w:shd w:val="clear" w:color="auto" w:fill="F9FBFB"/>
        <w:spacing w:before="0" w:beforeAutospacing="0" w:after="0" w:afterAutospacing="0"/>
        <w:ind w:firstLine="480"/>
        <w:textAlignment w:val="baseline"/>
        <w:rPr>
          <w:b/>
          <w:sz w:val="21"/>
          <w:szCs w:val="21"/>
        </w:rPr>
      </w:pPr>
      <w:r>
        <w:rPr>
          <w:b/>
          <w:sz w:val="21"/>
          <w:szCs w:val="21"/>
        </w:rPr>
        <w:t>12.“蝴蝶心，沧海梦”这个标题很有特点，请结合文章进行鉴赏。（4分）</w:t>
      </w:r>
    </w:p>
    <w:p>
      <w:pPr>
        <w:pStyle w:val="8"/>
        <w:shd w:val="clear" w:color="auto" w:fill="F9FBFB"/>
        <w:spacing w:before="0" w:beforeAutospacing="0" w:after="0" w:afterAutospacing="0"/>
        <w:ind w:firstLine="480"/>
        <w:textAlignment w:val="baseline"/>
        <w:rPr>
          <w:rFonts w:hint="eastAsia"/>
          <w:b/>
          <w:sz w:val="21"/>
          <w:szCs w:val="21"/>
        </w:rPr>
      </w:pPr>
      <w:r>
        <w:rPr>
          <w:rFonts w:hint="eastAsia"/>
          <w:b/>
        </w:rPr>
        <w:t xml:space="preserve">   </w:t>
      </w:r>
    </w:p>
    <w:p>
      <w:pPr>
        <w:pStyle w:val="3"/>
        <w:rPr>
          <w:rFonts w:hint="eastAsia"/>
          <w:b/>
          <w:color w:val="FF0000"/>
          <w:shd w:val="pct10" w:color="auto" w:fill="FFFFFF"/>
        </w:rPr>
      </w:pPr>
      <w:r>
        <w:rPr>
          <w:rFonts w:hint="eastAsia"/>
        </w:rPr>
        <w:t xml:space="preserve">   </w:t>
      </w:r>
      <w:r>
        <w:rPr>
          <w:rFonts w:hint="eastAsia"/>
          <w:b/>
          <w:color w:val="FF0000"/>
          <w:shd w:val="pct10" w:color="auto" w:fill="FFFFFF"/>
        </w:rPr>
        <w:t>2015营口</w:t>
      </w:r>
    </w:p>
    <w:p>
      <w:pPr>
        <w:snapToGrid w:val="0"/>
        <w:rPr>
          <w:rFonts w:hint="eastAsia" w:ascii="宋体" w:hAnsi="宋体" w:cs="Tahoma"/>
          <w:color w:val="000000"/>
          <w:szCs w:val="21"/>
        </w:rPr>
      </w:pPr>
      <w:r>
        <w:rPr>
          <w:rFonts w:hint="eastAsia" w:ascii="宋体" w:hAnsi="宋体" w:cs="Tahoma"/>
          <w:color w:val="000000"/>
          <w:szCs w:val="21"/>
        </w:rPr>
        <w:t>（一）阅读《栅栏两边苹果甜》，完成19～24题。（22分）</w:t>
      </w:r>
    </w:p>
    <w:p>
      <w:pPr>
        <w:snapToGrid w:val="0"/>
        <w:jc w:val="center"/>
        <w:rPr>
          <w:rFonts w:hint="eastAsia" w:ascii="宋体" w:hAnsi="宋体" w:cs="Tahoma"/>
          <w:color w:val="000000"/>
          <w:szCs w:val="21"/>
        </w:rPr>
      </w:pPr>
      <w:r>
        <w:rPr>
          <w:rFonts w:hint="eastAsia" w:ascii="宋体" w:hAnsi="宋体" w:cs="Tahoma"/>
          <w:color w:val="000000"/>
          <w:szCs w:val="21"/>
        </w:rPr>
        <w:t>栅栏两边苹果甜</w:t>
      </w:r>
    </w:p>
    <w:p>
      <w:pPr>
        <w:snapToGrid w:val="0"/>
        <w:ind w:firstLine="525" w:firstLineChars="250"/>
        <w:rPr>
          <w:rFonts w:hint="eastAsia" w:ascii="宋体" w:hAnsi="宋体" w:cs="Tahoma"/>
          <w:color w:val="000000"/>
          <w:szCs w:val="21"/>
        </w:rPr>
      </w:pPr>
      <w:r>
        <w:rPr>
          <w:rFonts w:hint="eastAsia" w:ascii="宋体" w:hAnsi="宋体" w:cs="Tahoma"/>
          <w:color w:val="000000"/>
          <w:szCs w:val="21"/>
        </w:rPr>
        <w:t>①艾尔和胡安住在普韦布洛村村口两幢并排的房子 里，尽管他们的房子十分相似，但艾尔家的庭院里有一棵枝繁叶茂的大苹果树，而胡安家却没有。在艾尔看来，除了家人和好脾气，胡安拥有的东西很少。</w:t>
      </w:r>
    </w:p>
    <w:p>
      <w:pPr>
        <w:snapToGrid w:val="0"/>
        <w:rPr>
          <w:rFonts w:hint="eastAsia" w:ascii="宋体" w:hAnsi="宋体" w:cs="Tahoma"/>
          <w:color w:val="000000"/>
          <w:szCs w:val="21"/>
        </w:rPr>
      </w:pPr>
      <w:r>
        <w:rPr>
          <w:rFonts w:hint="eastAsia" w:ascii="宋体" w:hAnsi="宋体" w:cs="Tahoma"/>
          <w:color w:val="000000"/>
          <w:szCs w:val="21"/>
        </w:rPr>
        <w:t xml:space="preserve">    ②春天，苹果树蓬蓬勃勃地开出满树的粉色花朵；秋天，苹果树的枝头缀满红艳、甜美的果实。这时，艾尔每天都会对着苹果树吹嘘一番：“我的苹果树开出的花最美丽，结出的果实最甜美，这使我成为普韦布洛村最棒、最幸福的人！”“那的确是棵很美的苹果树。”胡安赞同地说，“你也让我们一同欣赏它的美丽，我感觉很开心。”听到别人也从他的 苹果树上获取益处，艾尔的幸福减少了一大半。他越想越不高兴，为了独享苹果树恩赐的幸福，他悄悄地建造了一道高高的栅栏。</w:t>
      </w:r>
    </w:p>
    <w:p>
      <w:pPr>
        <w:snapToGrid w:val="0"/>
        <w:rPr>
          <w:rFonts w:hint="eastAsia" w:ascii="宋体" w:hAnsi="宋体" w:cs="Tahoma"/>
          <w:color w:val="000000"/>
          <w:szCs w:val="21"/>
        </w:rPr>
      </w:pPr>
      <w:r>
        <w:rPr>
          <w:rFonts w:hint="eastAsia" w:ascii="宋体" w:hAnsi="宋体" w:cs="Tahoma"/>
          <w:color w:val="000000"/>
          <w:szCs w:val="21"/>
        </w:rPr>
        <w:t xml:space="preserve">    ③尽管如此，有一年春天，艾尔还是沮丧地看到，苹果树的一根枝条已悄悄伸进了邻居家的庭院。艾尔想：“我不能剪掉它，秋天它还会结出很多的苹果呢。不过，胡安怎么可以从我的树上获得好处呢？”在粉红色花朵盛开的春天，他异常烦恼；到绿叶满枝头的夏天，他心事重重；当果实挂满枝头的秋天来到时，他决定解决此事。</w:t>
      </w:r>
    </w:p>
    <w:p>
      <w:pPr>
        <w:snapToGrid w:val="0"/>
        <w:rPr>
          <w:rFonts w:hint="eastAsia" w:ascii="宋体" w:hAnsi="宋体" w:cs="Tahoma"/>
          <w:color w:val="000000"/>
          <w:szCs w:val="21"/>
        </w:rPr>
      </w:pPr>
      <w:r>
        <w:rPr>
          <w:rFonts w:hint="eastAsia" w:ascii="宋体" w:hAnsi="宋体" w:cs="Tahoma"/>
          <w:color w:val="000000"/>
          <w:szCs w:val="21"/>
        </w:rPr>
        <w:t xml:space="preserve">    ④艾尔站在庭院里采摘苹果，他很努力，却怎么也够不到栅栏另一边枝条上的苹果，他很沮丧。然而，第二天，他在家门口发现了一个苹果蛋糕，卡片上面写着“谢谢”，署名“胡安”。艾尔恼火极了，他白皙的脸涨得通红，他把卡片摔到地上，胡安偷了他的苹果！</w:t>
      </w:r>
    </w:p>
    <w:p>
      <w:pPr>
        <w:snapToGrid w:val="0"/>
        <w:ind w:firstLine="420" w:firstLineChars="200"/>
        <w:rPr>
          <w:rFonts w:hint="eastAsia" w:ascii="宋体" w:hAnsi="宋体" w:cs="Tahoma"/>
          <w:color w:val="000000"/>
          <w:szCs w:val="21"/>
        </w:rPr>
      </w:pPr>
      <w:r>
        <w:rPr>
          <w:rFonts w:hint="eastAsia" w:ascii="宋体" w:hAnsi="宋体" w:cs="Tahoma"/>
          <w:color w:val="000000"/>
          <w:szCs w:val="21"/>
        </w:rPr>
        <w:t>⑤他带着蛋糕，急匆匆赶往市长家。他把蛋糕掷到桌上说：“看这个，这是用从我家树上采摘的苹果制作的，胡安犯了偷盗罪！”市长问：“你肯定做蛋糕的苹果是你的吗？”艾尔怒气冲冲地说：“当然！许多年前，我父亲在庭院里亲手栽下这棵苹果树，土地和树都属于我，苹果当然也属于我。”市长说：“从现在起四天后，法官将去普韦布洛村考察。你既然提交了案子，肯定能得到公正的裁决。”艾尔皱起眉头问：“我应该怎么为法官准备证词？”“你已经站在自己一方讲述了事情，但一个栅栏有两边，就像所有争论一样。法官希望你了解问题的两个方面，请你明天带着胡安的观点再来。”市长说。</w:t>
      </w:r>
    </w:p>
    <w:p>
      <w:pPr>
        <w:snapToGrid w:val="0"/>
        <w:rPr>
          <w:rFonts w:hint="eastAsia" w:ascii="宋体" w:hAnsi="宋体" w:cs="Tahoma"/>
          <w:color w:val="000000"/>
          <w:szCs w:val="21"/>
        </w:rPr>
      </w:pPr>
      <w:r>
        <w:rPr>
          <w:rFonts w:hint="eastAsia" w:ascii="宋体" w:hAnsi="宋体" w:cs="Tahoma"/>
          <w:color w:val="000000"/>
          <w:szCs w:val="21"/>
        </w:rPr>
        <w:t xml:space="preserve">    ⑥艾尔朝家的方向走，他努力想象胡安可能会说什么。树枝确实越过了栅栏，胡安又那么贫穷，任何食品当然都受他欢迎。“不过，那是我的苹果树！”艾尔对着一条路过的狗语气坚定地说。</w:t>
      </w:r>
    </w:p>
    <w:p>
      <w:pPr>
        <w:snapToGrid w:val="0"/>
        <w:rPr>
          <w:rFonts w:hint="eastAsia" w:ascii="宋体" w:hAnsi="宋体" w:cs="Tahoma"/>
          <w:color w:val="000000"/>
          <w:szCs w:val="21"/>
        </w:rPr>
      </w:pPr>
      <w:r>
        <w:rPr>
          <w:rFonts w:hint="eastAsia" w:ascii="宋体" w:hAnsi="宋体" w:cs="Tahoma"/>
          <w:color w:val="000000"/>
          <w:szCs w:val="21"/>
        </w:rPr>
        <w:t xml:space="preserve">    ⑦第二天清晨，艾尔返回市长家，说出了他想象的胡安一方的辩词。“他会说苹果落到了他家庭院， 因此变成他的了。”艾尔说，“但是，如果一条狗跑进他家院子，狗却不会变成他的。”艾尔为自己想出的精彩辩词感觉十分自豪。“但胡安为什么要送给你苹果蛋糕呢？”市长问道。“为什么？嘲笑我呗！”艾尔说。市长说：“可是，胡安没有能力送给别人食物啊。你的说法有欠妥当。一个栅栏有两边，就像所有争论一样，你还需要考虑一天。”艾尔勉强地说：“我将去和胡安谈一谈，但这只会使我的证据更加充分！”</w:t>
      </w:r>
    </w:p>
    <w:p>
      <w:pPr>
        <w:snapToGrid w:val="0"/>
        <w:rPr>
          <w:rFonts w:hint="eastAsia" w:ascii="宋体" w:hAnsi="宋体" w:cs="Tahoma"/>
          <w:color w:val="000000"/>
          <w:szCs w:val="21"/>
        </w:rPr>
      </w:pPr>
      <w:r>
        <w:rPr>
          <w:rFonts w:hint="eastAsia" w:ascii="宋体" w:hAnsi="宋体" w:cs="Tahoma"/>
          <w:color w:val="000000"/>
          <w:szCs w:val="21"/>
        </w:rPr>
        <w:t xml:space="preserve">    ⑧晚上，艾尔坐在院子中，出神地凝视着树木和栅栏。A微风下，苹果树发出沙沙的声响；栅栏边，盛开的小花也快活地眨着眼睛。艾尔想：苹果树是我的，所以它的果实也是我的，但是苹果落到了胡安家院子里……胡安为什么要送给我蛋糕呢？　</w:t>
      </w:r>
    </w:p>
    <w:p>
      <w:pPr>
        <w:snapToGrid w:val="0"/>
        <w:ind w:firstLine="315" w:firstLineChars="150"/>
        <w:rPr>
          <w:rFonts w:hint="eastAsia" w:ascii="宋体" w:hAnsi="宋体" w:cs="Tahoma"/>
          <w:color w:val="000000"/>
          <w:szCs w:val="21"/>
        </w:rPr>
      </w:pPr>
      <w:r>
        <w:rPr>
          <w:rFonts w:hint="eastAsia" w:ascii="宋体" w:hAnsi="宋体" w:cs="Tahoma"/>
          <w:color w:val="000000"/>
          <w:szCs w:val="21"/>
        </w:rPr>
        <w:t>⑨艾尔来到胡安家门口，轻轻敲了几下门。胡安打开门，一看是艾尔，就十分友好地笑起来：“你喜欢那个蛋糕吗？我必须感谢你。你家苹果树伸过来的树枝，给我和家人增添了许多快乐，春天的花开、夏天的绿荫，都令我们无比幸福。我知道，拥有普韦布洛村最棒苹果树的人肯定也是最慷慨之人，但那些苹果，当然属于你。我想，我们从你的苹果树那里得到了如此多幸福，只把苹果归还给你就显得过于微薄了，所以，我妻子用所有的苹果烤成了一个香甜的蛋糕，我们希望你喜欢它！”</w:t>
      </w:r>
    </w:p>
    <w:p>
      <w:pPr>
        <w:snapToGrid w:val="0"/>
        <w:ind w:firstLine="315" w:firstLineChars="150"/>
        <w:rPr>
          <w:rFonts w:hint="eastAsia" w:ascii="宋体" w:hAnsi="宋体" w:cs="Tahoma"/>
          <w:color w:val="000000"/>
          <w:szCs w:val="21"/>
        </w:rPr>
      </w:pPr>
      <w:r>
        <w:rPr>
          <w:rFonts w:hint="eastAsia" w:ascii="宋体" w:hAnsi="宋体" w:cs="Tahoma"/>
          <w:color w:val="000000"/>
          <w:szCs w:val="21"/>
        </w:rPr>
        <w:t>⑩艾尔白皙的脸涨得通红，他感觉自己比一只蚂蚁还要矮小。此时，他最初的气愤已经像绵白糖一般完全融化在水中了。</w:t>
      </w:r>
    </w:p>
    <w:p>
      <w:pPr>
        <w:snapToGrid w:val="0"/>
        <w:ind w:firstLine="420" w:firstLineChars="200"/>
        <w:rPr>
          <w:rFonts w:ascii="宋体" w:hAnsi="宋体" w:cs="Tahoma"/>
          <w:color w:val="000000"/>
          <w:szCs w:val="21"/>
        </w:rPr>
      </w:pPr>
      <w:r>
        <w:rPr>
          <w:rFonts w:hint="eastAsia" w:ascii="宋体" w:hAnsi="宋体" w:eastAsia="MS Gothic" w:cs="Tahoma"/>
          <w:color w:val="000000"/>
          <w:szCs w:val="21"/>
        </w:rPr>
        <w:t>⑪</w:t>
      </w:r>
      <w:r>
        <w:rPr>
          <w:rFonts w:hint="eastAsia" w:ascii="宋体" w:hAnsi="宋体" w:cs="Tahoma"/>
          <w:color w:val="000000"/>
          <w:szCs w:val="21"/>
        </w:rPr>
        <w:t>“你愿意和我们共进晚餐吗？”胡安指着餐桌说。餐桌上摆着一些简单的饭菜：豆子、米饭和玉米饼。艾尔知道，明天法官到来时，他不用提供任何证词了。他说：“很乐意，和你们在一起，我很幸福！但请允许我带点东西过来。”</w:t>
      </w:r>
      <w:r>
        <w:rPr>
          <w:rFonts w:ascii="宋体" w:hAnsi="宋体" w:cs="Tahoma"/>
          <w:color w:val="000000"/>
          <w:szCs w:val="21"/>
        </w:rPr>
        <w:t>B</w:t>
      </w:r>
      <w:r>
        <w:rPr>
          <w:rFonts w:hint="eastAsia" w:ascii="宋体" w:hAnsi="宋体" w:cs="Tahoma"/>
          <w:color w:val="000000"/>
          <w:szCs w:val="21"/>
        </w:rPr>
        <w:t>说完，艾尔连忙跑回家，仔仔细细地选了一篮最大、最红的苹果，带着这边的甜甜的苹果去了栅栏的另一边。</w:t>
      </w:r>
    </w:p>
    <w:p>
      <w:pPr>
        <w:snapToGrid w:val="0"/>
        <w:ind w:firstLine="3570" w:firstLineChars="1700"/>
        <w:rPr>
          <w:rFonts w:hint="eastAsia" w:ascii="宋体" w:hAnsi="宋体" w:cs="Tahoma"/>
          <w:color w:val="000000"/>
          <w:szCs w:val="21"/>
        </w:rPr>
      </w:pPr>
      <w:r>
        <w:rPr>
          <w:rFonts w:hint="eastAsia" w:ascii="宋体" w:hAnsi="宋体" w:cs="Tahoma"/>
          <w:color w:val="000000"/>
          <w:szCs w:val="21"/>
        </w:rPr>
        <w:t>（选自2013年第9期《特别关注》有改动）</w:t>
      </w:r>
    </w:p>
    <w:p>
      <w:pPr>
        <w:snapToGrid w:val="0"/>
        <w:rPr>
          <w:rFonts w:hint="eastAsia" w:ascii="宋体" w:hAnsi="宋体" w:cs="Tahoma"/>
          <w:color w:val="000000"/>
          <w:szCs w:val="21"/>
        </w:rPr>
      </w:pPr>
      <w:r>
        <w:rPr>
          <w:rFonts w:hint="eastAsia" w:ascii="宋体" w:hAnsi="宋体" w:cs="Tahoma"/>
          <w:color w:val="000000"/>
          <w:szCs w:val="21"/>
        </w:rPr>
        <w:t>19.怎样理解文章标题“栅栏两边苹果甜”的含义。（3分）</w:t>
      </w:r>
    </w:p>
    <w:p>
      <w:pPr>
        <w:snapToGrid w:val="0"/>
        <w:rPr>
          <w:rFonts w:ascii="宋体" w:hAnsi="宋体" w:cs="Tahoma"/>
          <w:color w:val="000000"/>
          <w:szCs w:val="21"/>
        </w:rPr>
      </w:pPr>
    </w:p>
    <w:p>
      <w:pPr>
        <w:snapToGrid w:val="0"/>
        <w:rPr>
          <w:rFonts w:ascii="宋体" w:hAnsi="宋体" w:cs="Tahoma"/>
          <w:color w:val="000000"/>
          <w:szCs w:val="21"/>
        </w:rPr>
      </w:pPr>
      <w:r>
        <w:rPr>
          <w:rFonts w:ascii="宋体" w:hAnsi="宋体" w:cs="Tahoma"/>
          <w:color w:val="000000"/>
          <w:szCs w:val="21"/>
        </w:rPr>
        <w:t>20.</w:t>
      </w:r>
      <w:r>
        <w:rPr>
          <w:rFonts w:hint="eastAsia" w:ascii="宋体" w:hAnsi="宋体" w:cs="Tahoma"/>
          <w:color w:val="000000"/>
          <w:szCs w:val="21"/>
        </w:rPr>
        <w:t>阅读选文②～</w:t>
      </w:r>
      <w:r>
        <w:rPr>
          <w:rFonts w:hint="eastAsia" w:ascii="宋体" w:hAnsi="宋体" w:eastAsia="MS Gothic" w:cs="Tahoma"/>
          <w:color w:val="000000"/>
          <w:szCs w:val="21"/>
        </w:rPr>
        <w:t>⑪</w:t>
      </w:r>
      <w:r>
        <w:rPr>
          <w:rFonts w:hint="eastAsia" w:ascii="宋体" w:hAnsi="宋体" w:cs="Tahoma"/>
          <w:color w:val="000000"/>
          <w:szCs w:val="21"/>
        </w:rPr>
        <w:t>段，根据本文的故事情节，将横线上的内容补充完整。（</w:t>
      </w:r>
      <w:r>
        <w:rPr>
          <w:rFonts w:ascii="宋体" w:hAnsi="宋体" w:cs="Tahoma"/>
          <w:color w:val="000000"/>
          <w:szCs w:val="21"/>
        </w:rPr>
        <w:t>4</w:t>
      </w:r>
      <w:r>
        <w:rPr>
          <w:rFonts w:hint="eastAsia" w:ascii="宋体" w:hAnsi="宋体" w:cs="Tahoma"/>
          <w:color w:val="000000"/>
          <w:szCs w:val="21"/>
        </w:rPr>
        <w:t>分）</w:t>
      </w:r>
    </w:p>
    <w:p>
      <w:pPr>
        <w:snapToGrid w:val="0"/>
        <w:rPr>
          <w:rFonts w:hint="eastAsia" w:ascii="宋体" w:hAnsi="宋体" w:cs="Tahoma"/>
          <w:color w:val="000000"/>
          <w:szCs w:val="21"/>
        </w:rPr>
      </w:pPr>
      <w:r>
        <w:rPr>
          <w:rFonts w:hint="eastAsia" w:ascii="宋体" w:hAnsi="宋体" w:cs="Tahoma"/>
          <w:color w:val="000000"/>
          <w:szCs w:val="21"/>
        </w:rPr>
        <w:t>艾尔不满分享果树，修建栅栏。——    （1）    ——    （2）    ——艾尔到胡安家考察，得知真相。</w:t>
      </w:r>
    </w:p>
    <w:p>
      <w:pPr>
        <w:snapToGrid w:val="0"/>
        <w:rPr>
          <w:rFonts w:hint="eastAsia" w:ascii="宋体" w:hAnsi="宋体" w:cs="Tahoma"/>
          <w:color w:val="000000"/>
          <w:szCs w:val="21"/>
        </w:rPr>
      </w:pPr>
      <w:r>
        <w:rPr>
          <w:rFonts w:hint="eastAsia" w:ascii="宋体" w:hAnsi="宋体" w:cs="Tahoma"/>
          <w:color w:val="000000"/>
          <w:szCs w:val="21"/>
        </w:rPr>
        <w:t>21.选文中艾尔两次“脸涨得通红”，结合文章内容分析人物不同的心理。（4分）</w:t>
      </w:r>
    </w:p>
    <w:p>
      <w:pPr>
        <w:snapToGrid w:val="0"/>
        <w:rPr>
          <w:rFonts w:hint="eastAsia" w:ascii="宋体" w:hAnsi="宋体" w:cs="Tahoma"/>
          <w:color w:val="000000"/>
          <w:szCs w:val="21"/>
        </w:rPr>
      </w:pPr>
      <w:r>
        <w:rPr>
          <w:rFonts w:hint="eastAsia" w:ascii="宋体" w:hAnsi="宋体" w:cs="Tahoma"/>
          <w:color w:val="000000"/>
          <w:szCs w:val="21"/>
        </w:rPr>
        <w:t>（1）艾尔恼火极了，他白皙的脸涨得通红，他把卡片摔到地上……</w:t>
      </w:r>
    </w:p>
    <w:p>
      <w:pPr>
        <w:snapToGrid w:val="0"/>
        <w:rPr>
          <w:rFonts w:hint="eastAsia" w:ascii="宋体" w:hAnsi="宋体" w:cs="Tahoma"/>
          <w:color w:val="000000"/>
          <w:szCs w:val="21"/>
        </w:rPr>
      </w:pPr>
      <w:r>
        <w:rPr>
          <w:rFonts w:hint="eastAsia" w:ascii="宋体" w:hAnsi="宋体" w:cs="Tahoma"/>
          <w:color w:val="000000"/>
          <w:szCs w:val="21"/>
        </w:rPr>
        <w:t>（2）艾尔白皙的脸涨得通红，他感觉自己比一只蚂蚁还要矮 小。</w:t>
      </w:r>
    </w:p>
    <w:p>
      <w:pPr>
        <w:snapToGrid w:val="0"/>
        <w:rPr>
          <w:rFonts w:ascii="宋体" w:hAnsi="宋体" w:cs="Tahoma"/>
          <w:color w:val="000000"/>
          <w:szCs w:val="21"/>
        </w:rPr>
      </w:pPr>
    </w:p>
    <w:p>
      <w:pPr>
        <w:snapToGrid w:val="0"/>
        <w:rPr>
          <w:rFonts w:hint="eastAsia" w:ascii="宋体" w:hAnsi="宋体" w:cs="Tahoma"/>
          <w:color w:val="000000"/>
          <w:szCs w:val="21"/>
        </w:rPr>
      </w:pPr>
      <w:r>
        <w:rPr>
          <w:rFonts w:hint="eastAsia" w:ascii="宋体" w:hAnsi="宋体" w:cs="Tahoma"/>
          <w:color w:val="000000"/>
          <w:szCs w:val="21"/>
        </w:rPr>
        <w:t>22.文中有A、B两处画线的句子，请选择其中一处分析表达效果。（4分）</w:t>
      </w:r>
    </w:p>
    <w:p>
      <w:pPr>
        <w:snapToGrid w:val="0"/>
        <w:rPr>
          <w:rFonts w:hint="eastAsia" w:ascii="宋体" w:hAnsi="宋体" w:cs="Tahoma"/>
          <w:color w:val="000000"/>
          <w:szCs w:val="21"/>
        </w:rPr>
      </w:pPr>
      <w:r>
        <w:rPr>
          <w:rFonts w:hint="eastAsia" w:ascii="宋体" w:hAnsi="宋体" w:cs="Tahoma"/>
          <w:color w:val="000000"/>
          <w:szCs w:val="21"/>
        </w:rPr>
        <w:t xml:space="preserve">我选      处，表达效果：                                                                                            </w:t>
      </w:r>
    </w:p>
    <w:p>
      <w:pPr>
        <w:snapToGrid w:val="0"/>
        <w:rPr>
          <w:rFonts w:hint="eastAsia" w:ascii="宋体" w:hAnsi="宋体" w:cs="Tahoma"/>
          <w:color w:val="000000"/>
          <w:szCs w:val="21"/>
        </w:rPr>
      </w:pPr>
      <w:r>
        <w:rPr>
          <w:rFonts w:hint="eastAsia" w:ascii="宋体" w:hAnsi="宋体" w:cs="Tahoma"/>
          <w:color w:val="000000"/>
          <w:szCs w:val="21"/>
        </w:rPr>
        <w:t>23．你认为文中的胡安除了拥有“家人和好脾气”，还拥有什么？请结合文章内容说明理由。（写出两点即可）（4分）</w:t>
      </w:r>
    </w:p>
    <w:p>
      <w:pPr>
        <w:rPr>
          <w:rFonts w:hint="eastAsia"/>
          <w:b/>
          <w:bCs/>
          <w:color w:val="FF0000"/>
          <w:szCs w:val="21"/>
          <w:shd w:val="pct10" w:color="auto" w:fill="FFFFFF"/>
        </w:rPr>
      </w:pPr>
    </w:p>
    <w:p>
      <w:pPr>
        <w:rPr>
          <w:rFonts w:hint="eastAsia"/>
          <w:b/>
          <w:bCs/>
          <w:color w:val="FF0000"/>
          <w:szCs w:val="21"/>
          <w:shd w:val="pct10" w:color="auto" w:fill="FFFFFF"/>
        </w:rPr>
      </w:pPr>
      <w:r>
        <w:rPr>
          <w:rFonts w:hint="eastAsia"/>
          <w:b/>
          <w:bCs/>
          <w:color w:val="FF0000"/>
          <w:szCs w:val="21"/>
          <w:shd w:val="pct10" w:color="auto" w:fill="FFFFFF"/>
        </w:rPr>
        <w:t>2015安顺</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szCs w:val="21"/>
        </w:rPr>
        <w:t>（三）</w:t>
      </w:r>
      <w:r>
        <w:rPr>
          <w:rFonts w:ascii="宋体" w:hAnsi="宋体"/>
          <w:color w:val="000000"/>
          <w:szCs w:val="21"/>
        </w:rPr>
        <w:t>阅读《天空没有多余的星星》，回答</w:t>
      </w:r>
      <w:r>
        <w:rPr>
          <w:rFonts w:hint="eastAsia" w:ascii="宋体" w:hAnsi="宋体"/>
          <w:color w:val="000000"/>
          <w:szCs w:val="21"/>
        </w:rPr>
        <w:t>18—22</w:t>
      </w:r>
      <w:r>
        <w:rPr>
          <w:rFonts w:ascii="宋体" w:hAnsi="宋体"/>
          <w:color w:val="000000"/>
          <w:szCs w:val="21"/>
        </w:rPr>
        <w:t>题</w:t>
      </w:r>
      <w:r>
        <w:rPr>
          <w:rFonts w:hint="eastAsia" w:ascii="宋体" w:hAnsi="宋体"/>
          <w:color w:val="000000"/>
          <w:szCs w:val="21"/>
        </w:rPr>
        <w:t>。（18分）</w:t>
      </w:r>
    </w:p>
    <w:p>
      <w:pPr>
        <w:tabs>
          <w:tab w:val="left" w:pos="420"/>
          <w:tab w:val="left" w:pos="2520"/>
          <w:tab w:val="left" w:pos="4620"/>
          <w:tab w:val="left" w:pos="6720"/>
        </w:tabs>
        <w:spacing w:line="380" w:lineRule="atLeast"/>
        <w:jc w:val="center"/>
        <w:rPr>
          <w:rFonts w:ascii="宋体" w:hAnsi="宋体"/>
          <w:color w:val="000000"/>
          <w:szCs w:val="21"/>
        </w:rPr>
      </w:pPr>
      <w:r>
        <w:rPr>
          <w:rFonts w:ascii="宋体" w:hAnsi="宋体"/>
          <w:color w:val="000000"/>
          <w:szCs w:val="21"/>
        </w:rPr>
        <w:t>天空没有多余的星星</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ab/>
      </w:r>
      <w:r>
        <w:rPr>
          <w:rFonts w:hint="eastAsia" w:ascii="宋体" w:hAnsi="宋体"/>
          <w:color w:val="000000"/>
          <w:szCs w:val="21"/>
        </w:rPr>
        <w:t>①李忠义是一个工人。</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②他没有值得炫耀的地方，活得也很艰难。他从小患有腿疾，走起路来一跛一跛的。个子不高，头发有些花白，近乎丑陋的脸上还有一块疤。因为腿疾，单位安排他当收发员，无非是分发报纸信件。李忠义是个闲不住的人，他把自己的本职工作做好后，就常到工地去转转。技术活他插不上手，可他总能找到自己能干的活儿：道路坑洼他去填平</w:t>
      </w:r>
      <w:r>
        <w:rPr>
          <w:rFonts w:hint="eastAsia" w:ascii="宋体" w:hAnsi="宋体"/>
          <w:color w:val="000000"/>
          <w:szCs w:val="21"/>
        </w:rPr>
        <w:drawing>
          <wp:inline distT="0" distB="0" distL="114300" distR="114300">
            <wp:extent cx="18415" cy="17780"/>
            <wp:effectExtent l="0" t="0" r="0" b="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7780"/>
                    </a:xfrm>
                    <a:prstGeom prst="rect">
                      <a:avLst/>
                    </a:prstGeom>
                    <a:noFill/>
                    <a:ln w="9525">
                      <a:noFill/>
                    </a:ln>
                  </pic:spPr>
                </pic:pic>
              </a:graphicData>
            </a:graphic>
          </wp:inline>
        </w:drawing>
      </w:r>
      <w:r>
        <w:rPr>
          <w:rFonts w:hint="eastAsia" w:ascii="宋体" w:hAnsi="宋体"/>
          <w:color w:val="000000"/>
          <w:szCs w:val="21"/>
        </w:rPr>
        <w:t>，排水沟堵了他去疏通，散落的砂石他细心地堆积成方，散放的管材他整理成行。他眼里总有活儿。夏日，酷暑难当，他主动去食堂帮厨，吃力地把解暑的绿豆汤担到工地，自己渴了却忍着不喝。冬日，他常常夜半巡夜，生怕工棚生火酿成事故。每天清晨大家走出工棚，总会看到皑皑雪地上，有一串串高低不平的足印。</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③他文化水平不高，却在工地醒目的地方立起一块黑板，用他笨拙的字迹，将每日新闻、安全警示和天气预报写在上面，虽然版面不很美观，却很受工友们的欢迎。</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④别人有困难他跟着着急，别人高兴他跟着快乐，别人痛苦他也跟着痛苦。一次，一个工友半夜发烧，他背着工友顶着风雪去医院，跛着腿跑来跑去，整整陪护了三天。工友病愈出院了，他却病倒了，一病就是一星期。</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⑤大凡地位卑微的人，头就扬不起来；位尊显贵的人，头就低不下去。李忠义却在命运面前不低头，也从不抱怨生活对他的不公。他充实地、忙忙碌碌地打发每一天，用他炽热的胸膛温暖冬天，用他辛勤的汗水融化冰雪。一次，工会到工地放露天电影，放到一半时，风把银幕掀落，</w:t>
      </w:r>
      <w:r>
        <w:rPr>
          <w:rFonts w:hint="eastAsia" w:ascii="宋体" w:hAnsi="宋体"/>
          <w:color w:val="000000"/>
          <w:szCs w:val="21"/>
        </w:rPr>
        <w:drawing>
          <wp:inline distT="0" distB="0" distL="114300" distR="114300">
            <wp:extent cx="18415" cy="1651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6510"/>
                    </a:xfrm>
                    <a:prstGeom prst="rect">
                      <a:avLst/>
                    </a:prstGeom>
                    <a:noFill/>
                    <a:ln w="9525">
                      <a:noFill/>
                    </a:ln>
                  </pic:spPr>
                </pic:pic>
              </a:graphicData>
            </a:graphic>
          </wp:inline>
        </w:drawing>
      </w:r>
      <w:r>
        <w:rPr>
          <w:rFonts w:hint="eastAsia" w:ascii="宋体" w:hAnsi="宋体"/>
          <w:color w:val="000000"/>
          <w:szCs w:val="21"/>
        </w:rPr>
        <w:t>正在大家焦急之时，只见一个笨拙的身影，蹬着梯子攀上柱顶，吃力地把银幕重新拉好。电影又重新放映，场内响起掌声。</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w:t>
      </w:r>
      <w:r>
        <w:rPr>
          <w:rFonts w:hint="eastAsia" w:ascii="宋体" w:hAnsi="宋体"/>
          <w:color w:val="000000"/>
          <w:szCs w:val="21"/>
        </w:rPr>
        <w:drawing>
          <wp:inline distT="0" distB="0" distL="114300" distR="114300">
            <wp:extent cx="18415" cy="20320"/>
            <wp:effectExtent l="0" t="0" r="0" b="0"/>
            <wp:docPr id="3"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rFonts w:hint="eastAsia" w:ascii="宋体" w:hAnsi="宋体"/>
          <w:color w:val="000000"/>
          <w:szCs w:val="21"/>
        </w:rPr>
        <w:t xml:space="preserve">   ⑥可就在那个冬季的一天，李忠义值了一宿夜班，不知是过于劳累，还是那天风雪太大，经过一个无人值守的铁</w:t>
      </w:r>
      <w:r>
        <w:rPr>
          <w:rFonts w:hint="eastAsia" w:ascii="宋体" w:hAnsi="宋体"/>
          <w:color w:val="000000"/>
          <w:szCs w:val="21"/>
        </w:rPr>
        <w:drawing>
          <wp:inline distT="0" distB="0" distL="114300" distR="114300">
            <wp:extent cx="18415" cy="13970"/>
            <wp:effectExtent l="0" t="0" r="0" b="0"/>
            <wp:docPr id="2"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3970"/>
                    </a:xfrm>
                    <a:prstGeom prst="rect">
                      <a:avLst/>
                    </a:prstGeom>
                    <a:noFill/>
                    <a:ln w="9525">
                      <a:noFill/>
                    </a:ln>
                  </pic:spPr>
                </pic:pic>
              </a:graphicData>
            </a:graphic>
          </wp:inline>
        </w:drawing>
      </w:r>
      <w:r>
        <w:rPr>
          <w:rFonts w:hint="eastAsia" w:ascii="宋体" w:hAnsi="宋体"/>
          <w:color w:val="000000"/>
          <w:szCs w:val="21"/>
        </w:rPr>
        <w:t>路道口时，竟被呼啸而来的火车刮倒，被人发现送往医院，已经无救了。一个普通而平凡的生命，在一个朦胧的冬晨消失了。</w:t>
      </w:r>
    </w:p>
    <w:p>
      <w:pPr>
        <w:tabs>
          <w:tab w:val="left" w:pos="420"/>
          <w:tab w:val="left" w:pos="2520"/>
          <w:tab w:val="left" w:pos="4620"/>
          <w:tab w:val="left" w:pos="6720"/>
        </w:tabs>
        <w:spacing w:line="380" w:lineRule="atLeast"/>
        <w:rPr>
          <w:rFonts w:hint="eastAsia" w:ascii="宋体" w:hAnsi="宋体"/>
          <w:color w:val="000000"/>
          <w:szCs w:val="21"/>
          <w:u w:val="single"/>
        </w:rPr>
      </w:pPr>
      <w:r>
        <w:rPr>
          <w:rFonts w:hint="eastAsia" w:ascii="宋体" w:hAnsi="宋体"/>
          <w:color w:val="000000"/>
          <w:szCs w:val="21"/>
        </w:rPr>
        <w:t xml:space="preserve">    ⑦送别的那天，工友们都来了，他们穿着汗渍的工装，甚至有的还背着工具，戴着安全帽，他们要最后送他一程。悼词说的是什么他们没有听到，哀乐从哪里飘来他们没有听到，只听任奔涌的泪水顺颊而下，淋湿了衣衫，打湿了脚下的土地。李忠义需要休息了，他安详地合着双眼，那花白的头发在人们无尽的哀痛中，似乎还在微微抖动，</w:t>
      </w:r>
      <w:r>
        <w:rPr>
          <w:rFonts w:hint="eastAsia" w:ascii="宋体" w:hAnsi="宋体"/>
          <w:color w:val="000000"/>
          <w:szCs w:val="21"/>
          <w:u w:val="single"/>
        </w:rPr>
        <w:t>像一朵成熟了的蒲公英，随风飘洒</w:t>
      </w:r>
      <w:r>
        <w:rPr>
          <w:rFonts w:hint="eastAsia" w:ascii="宋体" w:hAnsi="宋体"/>
          <w:color w:val="000000"/>
          <w:szCs w:val="21"/>
        </w:rPr>
        <w:t>。</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⑧他的生命太短暂了，没有壮怀激烈；他的身份太普通了，没有光华闪烁；他的业绩太平凡了，没有风云叱咤。李忠义是一个工人，但更是一个好人，在工友的心中，他就是一座山、一条河。</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⑨天空就像一个和谐的大家庭，那么多的星星亲密地依偎在一起，不管大的小的、远的近的，谁也离不开谁，就是云彩遮住了它们，它们也会躲在后面熠熠发</w:t>
      </w:r>
      <w:r>
        <w:rPr>
          <w:rFonts w:hint="eastAsia" w:ascii="宋体" w:hAnsi="宋体"/>
          <w:color w:val="000000"/>
          <w:szCs w:val="21"/>
        </w:rPr>
        <w:drawing>
          <wp:inline distT="0" distB="0" distL="114300" distR="114300">
            <wp:extent cx="18415" cy="13970"/>
            <wp:effectExtent l="0" t="0" r="0" b="0"/>
            <wp:docPr id="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3970"/>
                    </a:xfrm>
                    <a:prstGeom prst="rect">
                      <a:avLst/>
                    </a:prstGeom>
                    <a:noFill/>
                    <a:ln w="9525">
                      <a:noFill/>
                    </a:ln>
                  </pic:spPr>
                </pic:pic>
              </a:graphicData>
            </a:graphic>
          </wp:inline>
        </w:drawing>
      </w:r>
      <w:r>
        <w:rPr>
          <w:rFonts w:hint="eastAsia" w:ascii="宋体" w:hAnsi="宋体"/>
          <w:color w:val="000000"/>
          <w:szCs w:val="21"/>
        </w:rPr>
        <w:t>光。</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⑩天空没有多余的星星。</w:t>
      </w:r>
    </w:p>
    <w:p>
      <w:pPr>
        <w:tabs>
          <w:tab w:val="left" w:pos="420"/>
          <w:tab w:val="left" w:pos="2520"/>
          <w:tab w:val="left" w:pos="4620"/>
          <w:tab w:val="left" w:pos="6720"/>
        </w:tabs>
        <w:spacing w:line="380" w:lineRule="atLeast"/>
        <w:rPr>
          <w:rFonts w:hint="eastAsia" w:ascii="宋体" w:hAnsi="宋体"/>
          <w:b/>
          <w:color w:val="000000"/>
          <w:szCs w:val="21"/>
        </w:rPr>
      </w:pPr>
      <w:r>
        <w:rPr>
          <w:rFonts w:hint="eastAsia" w:ascii="宋体" w:hAnsi="宋体"/>
          <w:color w:val="000000"/>
          <w:szCs w:val="21"/>
        </w:rPr>
        <w:t xml:space="preserve">   </w:t>
      </w:r>
      <w:r>
        <w:rPr>
          <w:rFonts w:hint="eastAsia" w:ascii="宋体" w:hAnsi="宋体"/>
          <w:b/>
          <w:color w:val="000000"/>
          <w:szCs w:val="21"/>
        </w:rPr>
        <w:t xml:space="preserve"> 注：蒲公英属多年生草本植物，种子带有白色软毛，成熟后会借助风力飘洒到各处繁殖。</w:t>
      </w:r>
    </w:p>
    <w:p>
      <w:pPr>
        <w:tabs>
          <w:tab w:val="left" w:pos="420"/>
          <w:tab w:val="left" w:pos="2520"/>
          <w:tab w:val="left" w:pos="4620"/>
          <w:tab w:val="left" w:pos="6720"/>
        </w:tabs>
        <w:spacing w:line="380" w:lineRule="atLeast"/>
        <w:jc w:val="right"/>
        <w:rPr>
          <w:rFonts w:hint="eastAsia" w:ascii="宋体" w:hAnsi="宋体"/>
          <w:color w:val="000000"/>
          <w:szCs w:val="21"/>
        </w:rPr>
      </w:pPr>
      <w:r>
        <w:rPr>
          <w:rFonts w:ascii="宋体" w:hAnsi="宋体"/>
          <w:color w:val="000000"/>
          <w:szCs w:val="21"/>
        </w:rPr>
        <w:t xml:space="preserve">    </w:t>
      </w:r>
      <w:r>
        <w:rPr>
          <w:rFonts w:hint="eastAsia" w:ascii="宋体" w:hAnsi="宋体"/>
          <w:color w:val="000000"/>
          <w:szCs w:val="21"/>
        </w:rPr>
        <w:t>（选文有改动）</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18.</w:t>
      </w:r>
      <w:r>
        <w:rPr>
          <w:rFonts w:ascii="宋体" w:hAnsi="宋体"/>
          <w:color w:val="000000"/>
          <w:szCs w:val="21"/>
        </w:rPr>
        <w:t>文章开篇写</w:t>
      </w:r>
      <w:r>
        <w:rPr>
          <w:rFonts w:hint="eastAsia" w:ascii="宋体" w:hAnsi="宋体"/>
          <w:color w:val="000000"/>
          <w:szCs w:val="21"/>
        </w:rPr>
        <w:t>到“</w:t>
      </w:r>
      <w:r>
        <w:rPr>
          <w:rFonts w:ascii="宋体" w:hAnsi="宋体"/>
          <w:color w:val="000000"/>
          <w:szCs w:val="21"/>
        </w:rPr>
        <w:t>李忠义是一个工人</w:t>
      </w:r>
      <w:r>
        <w:rPr>
          <w:rFonts w:hint="eastAsia" w:ascii="宋体" w:hAnsi="宋体"/>
          <w:color w:val="000000"/>
          <w:szCs w:val="21"/>
        </w:rPr>
        <w:t>”</w:t>
      </w:r>
      <w:r>
        <w:rPr>
          <w:rFonts w:ascii="宋体" w:hAnsi="宋体"/>
          <w:color w:val="000000"/>
          <w:szCs w:val="21"/>
        </w:rPr>
        <w:t>，意在告诉读者，他是一个</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rPr>
        <w:t>而</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rPr>
        <w:t>的人。</w:t>
      </w:r>
      <w:r>
        <w:rPr>
          <w:rFonts w:hint="eastAsia" w:ascii="宋体" w:hAnsi="宋体"/>
          <w:color w:val="000000"/>
          <w:szCs w:val="21"/>
        </w:rPr>
        <w:t>（2分）</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19.</w:t>
      </w:r>
      <w:r>
        <w:rPr>
          <w:rFonts w:ascii="宋体" w:hAnsi="宋体"/>
          <w:color w:val="000000"/>
          <w:szCs w:val="21"/>
        </w:rPr>
        <w:t>文章③④⑤段写了李忠义做的哪几件小事？（用简洁的语言概括）</w:t>
      </w:r>
      <w:r>
        <w:rPr>
          <w:rFonts w:hint="eastAsia" w:ascii="宋体" w:hAnsi="宋体"/>
          <w:color w:val="000000"/>
          <w:szCs w:val="21"/>
        </w:rPr>
        <w:t>（3分）</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20.</w:t>
      </w:r>
      <w:r>
        <w:rPr>
          <w:rFonts w:ascii="宋体" w:hAnsi="宋体"/>
          <w:color w:val="000000"/>
          <w:szCs w:val="21"/>
        </w:rPr>
        <w:t>如何理解第⑦段</w:t>
      </w:r>
      <w:r>
        <w:rPr>
          <w:rFonts w:hint="eastAsia" w:ascii="宋体" w:hAnsi="宋体"/>
          <w:color w:val="000000"/>
          <w:szCs w:val="21"/>
        </w:rPr>
        <w:t>划</w:t>
      </w:r>
      <w:r>
        <w:rPr>
          <w:rFonts w:ascii="宋体" w:hAnsi="宋体"/>
          <w:color w:val="000000"/>
          <w:szCs w:val="21"/>
        </w:rPr>
        <w:t>线句子的深层含义？</w:t>
      </w:r>
      <w:r>
        <w:rPr>
          <w:rFonts w:hint="eastAsia" w:ascii="宋体" w:hAnsi="宋体"/>
          <w:color w:val="000000"/>
          <w:szCs w:val="21"/>
        </w:rPr>
        <w:t>（4分）</w:t>
      </w:r>
      <w:r>
        <w:rPr>
          <w:rFonts w:ascii="宋体" w:hAnsi="宋体"/>
          <w:color w:val="FFFFFF"/>
          <w:sz w:val="4"/>
          <w:szCs w:val="21"/>
        </w:rPr>
        <w:t>[来源:Zxxk.Com]</w:t>
      </w:r>
    </w:p>
    <w:p>
      <w:pPr>
        <w:tabs>
          <w:tab w:val="left" w:pos="420"/>
          <w:tab w:val="left" w:pos="2520"/>
          <w:tab w:val="left" w:pos="4620"/>
          <w:tab w:val="left" w:pos="6720"/>
        </w:tabs>
        <w:spacing w:line="380" w:lineRule="atLeast"/>
        <w:ind w:firstLine="210" w:firstLineChars="100"/>
        <w:rPr>
          <w:rFonts w:hint="eastAsia" w:ascii="宋体" w:hAnsi="宋体"/>
          <w:color w:val="000000"/>
          <w:szCs w:val="21"/>
        </w:rPr>
      </w:pPr>
      <w:r>
        <w:rPr>
          <w:rFonts w:hint="eastAsia" w:ascii="宋体" w:hAnsi="宋体"/>
          <w:color w:val="000000"/>
          <w:szCs w:val="21"/>
        </w:rPr>
        <w:t xml:space="preserve"> </w:t>
      </w:r>
      <w:r>
        <w:rPr>
          <w:rFonts w:hint="eastAsia" w:ascii="宋体" w:hAnsi="宋体"/>
          <w:color w:val="000000"/>
          <w:szCs w:val="21"/>
          <w:u w:val="single"/>
        </w:rPr>
        <w:t xml:space="preserve">                                                                                  </w:t>
      </w:r>
      <w:r>
        <w:rPr>
          <w:rFonts w:hint="eastAsia" w:ascii="宋体" w:hAnsi="宋体"/>
          <w:color w:val="000000"/>
          <w:szCs w:val="21"/>
        </w:rPr>
        <w:t xml:space="preserve">                                                                                  </w:t>
      </w:r>
      <w:r>
        <w:rPr>
          <w:rFonts w:ascii="宋体" w:hAnsi="宋体"/>
          <w:color w:val="FFFFFF"/>
          <w:sz w:val="4"/>
          <w:szCs w:val="21"/>
        </w:rPr>
        <w:t>[来源:Zxxk.Com]</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21.</w:t>
      </w:r>
      <w:r>
        <w:rPr>
          <w:rFonts w:ascii="宋体" w:hAnsi="宋体"/>
          <w:color w:val="000000"/>
          <w:szCs w:val="21"/>
        </w:rPr>
        <w:t>为什么作者说李忠义在工友心中</w:t>
      </w:r>
      <w:r>
        <w:rPr>
          <w:rFonts w:hint="eastAsia" w:ascii="宋体" w:hAnsi="宋体"/>
          <w:color w:val="000000"/>
          <w:szCs w:val="21"/>
        </w:rPr>
        <w:t>“</w:t>
      </w:r>
      <w:r>
        <w:rPr>
          <w:rFonts w:ascii="宋体" w:hAnsi="宋体"/>
          <w:color w:val="000000"/>
          <w:szCs w:val="21"/>
        </w:rPr>
        <w:t>就是一座山、一条河</w:t>
      </w:r>
      <w:r>
        <w:rPr>
          <w:rFonts w:hint="eastAsia" w:ascii="宋体" w:hAnsi="宋体"/>
          <w:color w:val="000000"/>
          <w:szCs w:val="21"/>
        </w:rPr>
        <w:t>”</w:t>
      </w:r>
      <w:r>
        <w:rPr>
          <w:rFonts w:ascii="宋体" w:hAnsi="宋体"/>
          <w:color w:val="000000"/>
          <w:szCs w:val="21"/>
        </w:rPr>
        <w:t>？</w:t>
      </w:r>
      <w:r>
        <w:rPr>
          <w:rFonts w:hint="eastAsia" w:ascii="宋体" w:hAnsi="宋体"/>
          <w:color w:val="000000"/>
          <w:szCs w:val="21"/>
        </w:rPr>
        <w:t>（4分）</w:t>
      </w:r>
    </w:p>
    <w:p>
      <w:pPr>
        <w:tabs>
          <w:tab w:val="left" w:pos="420"/>
          <w:tab w:val="left" w:pos="2520"/>
          <w:tab w:val="left" w:pos="4620"/>
          <w:tab w:val="left" w:pos="6720"/>
        </w:tabs>
        <w:spacing w:line="380" w:lineRule="atLeast"/>
        <w:rPr>
          <w:rFonts w:hint="eastAsia" w:ascii="宋体" w:hAnsi="宋体"/>
          <w:color w:val="000000"/>
          <w:szCs w:val="21"/>
          <w:u w:val="single"/>
        </w:rPr>
      </w:pPr>
      <w:r>
        <w:rPr>
          <w:rFonts w:hint="eastAsia" w:ascii="宋体" w:hAnsi="宋体"/>
          <w:color w:val="000000"/>
          <w:szCs w:val="21"/>
        </w:rPr>
        <w:t xml:space="preserve">   </w:t>
      </w:r>
      <w:r>
        <w:rPr>
          <w:rFonts w:hint="eastAsia" w:ascii="宋体" w:hAnsi="宋体"/>
          <w:color w:val="000000"/>
          <w:szCs w:val="21"/>
          <w:u w:val="single"/>
        </w:rPr>
        <w:t xml:space="preserve">                                                                                  </w:t>
      </w:r>
    </w:p>
    <w:p>
      <w:pPr>
        <w:tabs>
          <w:tab w:val="left" w:pos="420"/>
          <w:tab w:val="left" w:pos="2520"/>
          <w:tab w:val="left" w:pos="4620"/>
          <w:tab w:val="left" w:pos="6720"/>
        </w:tabs>
        <w:spacing w:line="380" w:lineRule="atLeast"/>
        <w:rPr>
          <w:rFonts w:hint="eastAsia" w:ascii="宋体" w:hAnsi="宋体"/>
          <w:color w:val="000000"/>
          <w:szCs w:val="21"/>
        </w:rPr>
      </w:pPr>
      <w:r>
        <w:rPr>
          <w:rFonts w:hint="eastAsia" w:ascii="宋体" w:hAnsi="宋体"/>
          <w:color w:val="000000"/>
          <w:szCs w:val="21"/>
        </w:rPr>
        <w:t>22.</w:t>
      </w:r>
      <w:r>
        <w:rPr>
          <w:rFonts w:ascii="宋体" w:hAnsi="宋体"/>
          <w:color w:val="000000"/>
          <w:szCs w:val="21"/>
        </w:rPr>
        <w:t>你是如何理解文章标题</w:t>
      </w:r>
      <w:r>
        <w:rPr>
          <w:rFonts w:hint="eastAsia" w:ascii="宋体" w:hAnsi="宋体"/>
          <w:color w:val="000000"/>
          <w:szCs w:val="21"/>
        </w:rPr>
        <w:t>“</w:t>
      </w:r>
      <w:r>
        <w:rPr>
          <w:rFonts w:ascii="宋体" w:hAnsi="宋体"/>
          <w:color w:val="000000"/>
          <w:szCs w:val="21"/>
        </w:rPr>
        <w:t>天空没有多余的星星</w:t>
      </w:r>
      <w:r>
        <w:rPr>
          <w:rFonts w:hint="eastAsia" w:ascii="宋体" w:hAnsi="宋体"/>
          <w:color w:val="000000"/>
          <w:szCs w:val="21"/>
        </w:rPr>
        <w:t>”</w:t>
      </w:r>
      <w:r>
        <w:rPr>
          <w:rFonts w:ascii="宋体" w:hAnsi="宋体"/>
          <w:color w:val="000000"/>
          <w:szCs w:val="21"/>
        </w:rPr>
        <w:t>的</w:t>
      </w:r>
      <w:r>
        <w:rPr>
          <w:rFonts w:hint="eastAsia" w:ascii="宋体" w:hAnsi="宋体"/>
          <w:color w:val="000000"/>
          <w:szCs w:val="21"/>
        </w:rPr>
        <w:t>，联系实际来谈谈。（5分）</w:t>
      </w:r>
    </w:p>
    <w:p>
      <w:pPr>
        <w:rPr>
          <w:rFonts w:hint="eastAsia"/>
          <w:b/>
          <w:color w:val="FF0000"/>
          <w:shd w:val="pct10" w:color="auto" w:fill="FFFFFF"/>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color w:val="FF0000"/>
          <w:szCs w:val="21"/>
        </w:rPr>
        <w:t xml:space="preserve">      </w:t>
      </w:r>
    </w:p>
    <w:p>
      <w:pPr>
        <w:tabs>
          <w:tab w:val="left" w:pos="4935"/>
        </w:tabs>
        <w:ind w:firstLine="435"/>
        <w:rPr>
          <w:rFonts w:hint="eastAsia"/>
          <w:b/>
          <w:color w:val="000000"/>
          <w:sz w:val="24"/>
        </w:rPr>
      </w:pPr>
    </w:p>
    <w:p>
      <w:pPr>
        <w:tabs>
          <w:tab w:val="left" w:pos="4935"/>
        </w:tabs>
        <w:ind w:firstLine="435"/>
        <w:rPr>
          <w:rFonts w:hint="eastAsia"/>
          <w:b/>
          <w:color w:val="000000"/>
          <w:sz w:val="24"/>
        </w:rPr>
      </w:pPr>
      <w:r>
        <w:rPr>
          <w:rFonts w:hint="eastAsia"/>
          <w:b/>
          <w:color w:val="000000"/>
          <w:sz w:val="24"/>
        </w:rPr>
        <w:t>2013年湖北中考卷</w:t>
      </w:r>
    </w:p>
    <w:p>
      <w:pPr>
        <w:tabs>
          <w:tab w:val="left" w:pos="4935"/>
        </w:tabs>
        <w:rPr>
          <w:rFonts w:hint="eastAsia"/>
          <w:color w:val="000000"/>
        </w:rPr>
      </w:pPr>
      <w:r>
        <w:rPr>
          <w:rFonts w:hint="eastAsia"/>
          <w:color w:val="000000"/>
        </w:rPr>
        <w:t>（三）阅读散文《转角遇到爱》，完成17～21题。(13分)</w:t>
      </w:r>
    </w:p>
    <w:p>
      <w:pPr>
        <w:tabs>
          <w:tab w:val="left" w:pos="4935"/>
        </w:tabs>
        <w:ind w:firstLine="435"/>
        <w:rPr>
          <w:rFonts w:hint="eastAsia"/>
          <w:color w:val="000000"/>
        </w:rPr>
      </w:pPr>
      <w:r>
        <w:rPr>
          <w:rFonts w:hint="eastAsia"/>
          <w:color w:val="000000"/>
        </w:rPr>
        <w:t xml:space="preserve">            转角遇到爱</w:t>
      </w:r>
    </w:p>
    <w:p>
      <w:pPr>
        <w:tabs>
          <w:tab w:val="left" w:pos="4935"/>
        </w:tabs>
        <w:ind w:firstLine="435"/>
        <w:rPr>
          <w:rFonts w:hint="eastAsia"/>
          <w:color w:val="000000"/>
        </w:rPr>
      </w:pPr>
      <w:r>
        <w:rPr>
          <w:rFonts w:hint="eastAsia"/>
          <w:color w:val="000000"/>
        </w:rPr>
        <w:t xml:space="preserve">                   孙道荣</w:t>
      </w:r>
    </w:p>
    <w:p>
      <w:pPr>
        <w:tabs>
          <w:tab w:val="left" w:pos="4935"/>
        </w:tabs>
        <w:ind w:firstLine="435"/>
        <w:rPr>
          <w:rFonts w:hint="eastAsia"/>
          <w:color w:val="000000"/>
        </w:rPr>
      </w:pPr>
      <w:r>
        <w:rPr>
          <w:rFonts w:hint="eastAsia"/>
          <w:color w:val="000000"/>
        </w:rPr>
        <w:t>①黄昏，居民楼下陆陆续续聚集了不少老人，一边摇着扇子纳凉，一边说说话唠儿，十分热闹。</w:t>
      </w:r>
    </w:p>
    <w:p>
      <w:pPr>
        <w:tabs>
          <w:tab w:val="left" w:pos="4935"/>
        </w:tabs>
        <w:ind w:firstLine="435"/>
        <w:rPr>
          <w:rFonts w:hint="eastAsia"/>
          <w:color w:val="000000"/>
        </w:rPr>
      </w:pPr>
      <w:r>
        <w:rPr>
          <w:rFonts w:hint="eastAsia"/>
          <w:color w:val="000000"/>
        </w:rPr>
        <w:t>②老人都是这里的住户，这是个老小区，楼房都是6层的，没电梯，住在上面的老人，上下楼就很不方便。以前，经常能看到住在楼上的老人，手里拎着个小椅子下。椅子除了来到楼下坐坐外，主要的功能还是上楼回家的时候用，爬一层，放下椅坐一会，喘口气。养足了劲，再爬一层。有的住在楼上的老人嫌费事，干脆不下楼了，成了宅老。</w:t>
      </w:r>
    </w:p>
    <w:p>
      <w:pPr>
        <w:tabs>
          <w:tab w:val="left" w:pos="4935"/>
        </w:tabs>
        <w:ind w:firstLine="435"/>
        <w:rPr>
          <w:rFonts w:hint="eastAsia"/>
          <w:color w:val="000000"/>
        </w:rPr>
      </w:pPr>
      <w:r>
        <w:rPr>
          <w:rFonts w:hint="eastAsia"/>
          <w:color w:val="000000"/>
        </w:rPr>
        <w:t>③不知道从哪天开始，3楼的转角处，放了一把椅子，以为是谁忘记拿回家了，但多天过去了，椅子一直在，显然，椅子是谁特地放在那儿的。上下楼的老人，爬楼梯累了，走到3楼转角处，正好在椅子上坐一坐，歇歇脚。3楼转角处的椅子，成了楼上老人的中转站。楼的老人，慢慢多起来了。不久，5楼、4楼、2楼的转角处，也都分别放了一把椅子。有的是木椅子，有的是竹椅子，2楼放的竟然是一张小型的旧沙。没有人知道是谁放的，也许是哪位住在楼上的老人，也可能是某个家有老人的年轻后生。有什么关系呢。角处的这几把旧椅子，给上下楼的老人，带来了很大的方便，纵使是住在最高的6楼的老人，现在也敢下楼来了。楼下有一小片开阔地，那是老人们聚集的地方。</w:t>
      </w:r>
    </w:p>
    <w:p>
      <w:pPr>
        <w:tabs>
          <w:tab w:val="left" w:pos="4935"/>
        </w:tabs>
        <w:ind w:firstLine="435"/>
        <w:rPr>
          <w:rFonts w:hint="eastAsia"/>
          <w:color w:val="000000"/>
        </w:rPr>
      </w:pPr>
      <w:r>
        <w:rPr>
          <w:rFonts w:hint="eastAsia"/>
          <w:color w:val="000000"/>
        </w:rPr>
        <w:t>④楼梯转角处的椅子，成了这幢老居民楼的一道风景。可是，问题也暴露出来了。</w:t>
      </w:r>
    </w:p>
    <w:p>
      <w:pPr>
        <w:tabs>
          <w:tab w:val="left" w:pos="4935"/>
        </w:tabs>
        <w:ind w:firstLine="435"/>
        <w:rPr>
          <w:rFonts w:hint="eastAsia"/>
          <w:color w:val="000000"/>
        </w:rPr>
      </w:pPr>
      <w:r>
        <w:rPr>
          <w:rFonts w:hint="eastAsia"/>
          <w:color w:val="000000"/>
        </w:rPr>
        <w:t>老楼房，楼梯本来就窄，又放了把椅子，上下楼就有点碍手碍脚，特别是搬动大一点的家具物什的时候。某天，一位住在4楼的中年男人想出了一个办法，不知道从哪弄来了把可以折叠收起的椅子，然后，在转角处的墙壁上，钻了几个眼，将折叠椅安装了上去。需要坐的时候，将椅子放平，贴墙而坐，不需要的时候，就将椅子再靠墙折叠起来。一点不碍事。折叠椅受到了了老人们更加热烈的欢迎。一位做小生意的居民，自告奋勇拿出了一笔经费，又购置了3把这样的折叠椅，将2楼以上转角处的椅子都换上，</w:t>
      </w:r>
    </w:p>
    <w:p>
      <w:pPr>
        <w:tabs>
          <w:tab w:val="left" w:pos="4935"/>
        </w:tabs>
        <w:ind w:firstLine="435"/>
        <w:rPr>
          <w:rFonts w:hint="eastAsia"/>
          <w:color w:val="000000"/>
        </w:rPr>
      </w:pPr>
      <w:r>
        <w:rPr>
          <w:rFonts w:hint="eastAsia"/>
          <w:color w:val="000000"/>
        </w:rPr>
        <w:t>⑥老人们开心极了，上下楼再也不那么艰难了。除了可以每天下楼，和老伙伴们见见面，聊聊天以外，最让他们开心的是，他们甚至可以邀请以前的老朋友，上自己的里做做客了。并且，他们在发出邀请的时候，不忘叮嘱老朋友一声，楼梯口都有一把折叠椅，可以坐下来喘口气，不着急啊。</w:t>
      </w:r>
    </w:p>
    <w:p>
      <w:pPr>
        <w:tabs>
          <w:tab w:val="left" w:pos="4935"/>
        </w:tabs>
        <w:ind w:firstLine="435"/>
        <w:rPr>
          <w:rFonts w:hint="eastAsia"/>
          <w:color w:val="000000"/>
        </w:rPr>
      </w:pPr>
      <w:r>
        <w:rPr>
          <w:rFonts w:hint="eastAsia"/>
          <w:color w:val="000000"/>
        </w:rPr>
        <w:t>⑦这是发生在我所居住的小城的故事，这幢老式居民楼转角处的椅子，成为一道丽的风景，让附近居民楼里的老人们艳羡不已。不过，别急啊，据说，政府已经拔出专款，在所有老居民楼里推广。</w:t>
      </w:r>
    </w:p>
    <w:p>
      <w:pPr>
        <w:tabs>
          <w:tab w:val="left" w:pos="4935"/>
        </w:tabs>
        <w:ind w:firstLine="435"/>
        <w:rPr>
          <w:rFonts w:hint="eastAsia"/>
          <w:color w:val="000000"/>
        </w:rPr>
      </w:pPr>
      <w:r>
        <w:rPr>
          <w:rFonts w:hint="eastAsia"/>
          <w:color w:val="000000"/>
        </w:rPr>
        <w:t>⑧转角处的一把椅子，让我们感受到了对老人的关爱和温暖。有时候，爱就是这么简单。</w:t>
      </w:r>
    </w:p>
    <w:p>
      <w:pPr>
        <w:tabs>
          <w:tab w:val="left" w:pos="4935"/>
        </w:tabs>
        <w:ind w:firstLine="435"/>
        <w:rPr>
          <w:rFonts w:hint="eastAsia"/>
          <w:b/>
          <w:color w:val="000000"/>
          <w:sz w:val="24"/>
        </w:rPr>
      </w:pPr>
      <w:r>
        <w:rPr>
          <w:rFonts w:hint="eastAsia"/>
          <w:b/>
          <w:color w:val="000000"/>
          <w:sz w:val="24"/>
        </w:rPr>
        <w:t>17，结合全文，说说本文以“转角遇到爱”为题有何好处。（2分）</w:t>
      </w:r>
    </w:p>
    <w:p>
      <w:pPr>
        <w:tabs>
          <w:tab w:val="left" w:pos="4935"/>
        </w:tabs>
        <w:ind w:firstLine="435"/>
        <w:rPr>
          <w:rFonts w:hint="eastAsia"/>
          <w:color w:val="000000"/>
        </w:rPr>
      </w:pPr>
    </w:p>
    <w:p>
      <w:pPr>
        <w:tabs>
          <w:tab w:val="left" w:pos="4935"/>
        </w:tabs>
        <w:ind w:firstLine="435"/>
        <w:rPr>
          <w:rFonts w:hint="eastAsia"/>
          <w:color w:val="000000"/>
        </w:rPr>
      </w:pPr>
    </w:p>
    <w:p>
      <w:pPr>
        <w:tabs>
          <w:tab w:val="left" w:pos="4935"/>
        </w:tabs>
        <w:ind w:firstLine="435"/>
        <w:rPr>
          <w:rFonts w:hint="eastAsia"/>
          <w:color w:val="000000"/>
        </w:rPr>
      </w:pPr>
    </w:p>
    <w:p>
      <w:pPr>
        <w:tabs>
          <w:tab w:val="left" w:pos="4935"/>
        </w:tabs>
        <w:ind w:firstLine="435"/>
        <w:rPr>
          <w:rFonts w:hint="eastAsia"/>
          <w:color w:val="000000"/>
        </w:rPr>
      </w:pPr>
    </w:p>
    <w:p>
      <w:pPr>
        <w:tabs>
          <w:tab w:val="left" w:pos="4935"/>
        </w:tabs>
        <w:ind w:firstLine="435"/>
        <w:rPr>
          <w:rFonts w:hint="eastAsia"/>
          <w:color w:val="000000"/>
        </w:rPr>
      </w:pPr>
      <w:r>
        <w:rPr>
          <w:rFonts w:hint="eastAsia"/>
          <w:color w:val="000000"/>
        </w:rPr>
        <w:t>18．通读文章，概括出事件的经过。（2分）</w:t>
      </w:r>
    </w:p>
    <w:p>
      <w:pPr>
        <w:tabs>
          <w:tab w:val="left" w:pos="4935"/>
        </w:tabs>
        <w:ind w:firstLine="435"/>
        <w:rPr>
          <w:rFonts w:hint="eastAsia"/>
          <w:color w:val="000000"/>
        </w:rPr>
      </w:pPr>
      <w:r>
        <w:rPr>
          <w:rFonts w:hint="eastAsia"/>
          <w:color w:val="000000"/>
        </w:rPr>
        <w:t>起因：住在楼上的老人们嫌拎椅子下楼，干脆不下楼了，成了宅老。</w:t>
      </w:r>
    </w:p>
    <w:p>
      <w:pPr>
        <w:tabs>
          <w:tab w:val="left" w:pos="4935"/>
        </w:tabs>
        <w:ind w:firstLine="435"/>
        <w:rPr>
          <w:rFonts w:hint="eastAsia"/>
          <w:color w:val="000000"/>
        </w:rPr>
      </w:pPr>
      <w:r>
        <w:rPr>
          <w:rFonts w:hint="eastAsia"/>
          <w:color w:val="000000"/>
        </w:rPr>
        <w:t>经过：</w:t>
      </w:r>
    </w:p>
    <w:p>
      <w:pPr>
        <w:tabs>
          <w:tab w:val="left" w:pos="4935"/>
        </w:tabs>
        <w:ind w:firstLine="435"/>
        <w:rPr>
          <w:rFonts w:hint="eastAsia"/>
          <w:color w:val="000000"/>
        </w:rPr>
      </w:pPr>
      <w:r>
        <w:rPr>
          <w:rFonts w:hint="eastAsia"/>
          <w:color w:val="000000"/>
        </w:rPr>
        <w:t>结果：老人们开心极了，可以每天下楼和老伙伴们见面、聊天，甚至可以邀请以前</w:t>
      </w:r>
    </w:p>
    <w:p>
      <w:pPr>
        <w:tabs>
          <w:tab w:val="left" w:pos="4935"/>
        </w:tabs>
        <w:ind w:firstLine="435"/>
        <w:rPr>
          <w:rFonts w:hint="eastAsia"/>
          <w:color w:val="000000"/>
        </w:rPr>
      </w:pPr>
      <w:r>
        <w:rPr>
          <w:rFonts w:hint="eastAsia"/>
          <w:color w:val="000000"/>
        </w:rPr>
        <w:t>19，从文章结构的角度考虑，请具体说说第④段的作用。（3分）</w:t>
      </w:r>
    </w:p>
    <w:p>
      <w:pPr>
        <w:tabs>
          <w:tab w:val="left" w:pos="4935"/>
        </w:tabs>
        <w:ind w:firstLine="435"/>
        <w:rPr>
          <w:rFonts w:hint="eastAsia"/>
          <w:color w:val="000000"/>
        </w:rPr>
      </w:pPr>
      <w:r>
        <w:rPr>
          <w:rFonts w:hint="eastAsia"/>
          <w:color w:val="000000"/>
        </w:rPr>
        <w:t>20，结合语境，体会加点词语的表达效果。（3分）</w:t>
      </w:r>
    </w:p>
    <w:p>
      <w:pPr>
        <w:tabs>
          <w:tab w:val="left" w:pos="4935"/>
        </w:tabs>
        <w:ind w:left="435" w:leftChars="207"/>
        <w:rPr>
          <w:rFonts w:hint="eastAsia"/>
          <w:color w:val="000000"/>
        </w:rPr>
      </w:pPr>
      <w:r>
        <w:rPr>
          <w:rFonts w:hint="eastAsia"/>
          <w:color w:val="000000"/>
        </w:rPr>
        <w:t>一位做小生意的居民，自告奋勇拿出了一笔经费，又购置了3把这样的折叠椅，将2楼以上转角处的椅子都换上。</w:t>
      </w:r>
    </w:p>
    <w:p>
      <w:pPr>
        <w:tabs>
          <w:tab w:val="left" w:pos="4935"/>
        </w:tabs>
        <w:ind w:left="435" w:leftChars="207"/>
        <w:rPr>
          <w:rFonts w:hint="eastAsia"/>
        </w:rPr>
      </w:pPr>
      <w:r>
        <w:rPr>
          <w:rFonts w:hint="eastAsia"/>
          <w:color w:val="000000"/>
        </w:rPr>
        <w:t>21，请具体谈谈你对文章第⑧段内容的理解。</w:t>
      </w:r>
    </w:p>
    <w:p>
      <w:pPr>
        <w:pStyle w:val="14"/>
        <w:rPr>
          <w:rFonts w:hint="eastAsia" w:ascii="宋体" w:cs="Lucida Sans Unicode"/>
          <w:sz w:val="24"/>
          <w:szCs w:val="24"/>
        </w:rPr>
      </w:pPr>
    </w:p>
    <w:p>
      <w:pPr>
        <w:tabs>
          <w:tab w:val="left" w:pos="4935"/>
        </w:tabs>
        <w:ind w:firstLine="435"/>
        <w:rPr>
          <w:rFonts w:hint="eastAsia"/>
        </w:rPr>
      </w:pPr>
    </w:p>
    <w:p>
      <w:pPr>
        <w:tabs>
          <w:tab w:val="left" w:pos="4935"/>
        </w:tabs>
        <w:ind w:firstLine="435"/>
        <w:rPr>
          <w:rFonts w:hint="eastAsia"/>
          <w:b/>
          <w:color w:val="000000"/>
          <w:sz w:val="24"/>
        </w:rPr>
      </w:pPr>
      <w:r>
        <w:rPr>
          <w:rFonts w:hint="eastAsia"/>
          <w:b/>
          <w:color w:val="000000"/>
          <w:sz w:val="24"/>
        </w:rPr>
        <w:t>2013年宁夏中考</w:t>
      </w:r>
    </w:p>
    <w:p>
      <w:pPr>
        <w:tabs>
          <w:tab w:val="left" w:pos="4935"/>
        </w:tabs>
        <w:ind w:firstLine="2534" w:firstLineChars="1207"/>
        <w:rPr>
          <w:rFonts w:hint="eastAsia"/>
          <w:color w:val="000000"/>
        </w:rPr>
      </w:pPr>
      <w:r>
        <w:rPr>
          <w:rFonts w:hint="eastAsia"/>
          <w:color w:val="000000"/>
        </w:rPr>
        <w:t>挑山女人</w:t>
      </w:r>
    </w:p>
    <w:p>
      <w:pPr>
        <w:tabs>
          <w:tab w:val="left" w:pos="4935"/>
        </w:tabs>
        <w:ind w:firstLine="315" w:firstLineChars="150"/>
        <w:rPr>
          <w:rFonts w:hint="eastAsia"/>
          <w:color w:val="000000"/>
        </w:rPr>
      </w:pPr>
      <w:r>
        <w:rPr>
          <w:rFonts w:hint="eastAsia"/>
          <w:color w:val="000000"/>
        </w:rPr>
        <w:t>①漫漫石板路上刻着她坚实的脚印，峭壁岩石上留下她疾走的身影，一个普通的女人，用生命的“扁担”，挑起生活的“大山”，她就是安徽休宁齐云山下“女挑夫”汪美红。</w:t>
      </w:r>
    </w:p>
    <w:p>
      <w:pPr>
        <w:tabs>
          <w:tab w:val="left" w:pos="4935"/>
        </w:tabs>
        <w:rPr>
          <w:rFonts w:hint="eastAsia"/>
          <w:color w:val="000000"/>
        </w:rPr>
      </w:pPr>
      <w:r>
        <w:rPr>
          <w:rFonts w:hint="eastAsia"/>
          <w:color w:val="000000"/>
        </w:rPr>
        <w:t xml:space="preserve">   ②清晨6点，</w:t>
      </w:r>
      <w:r>
        <w:rPr>
          <w:rFonts w:hint="eastAsia"/>
          <w:color w:val="000000"/>
          <w:u w:val="single"/>
        </w:rPr>
        <w:t>齐云山脚下雾霭萦绕</w:t>
      </w:r>
      <w:r>
        <w:rPr>
          <w:rFonts w:hint="eastAsia"/>
          <w:color w:val="000000"/>
        </w:rPr>
        <w:t>，当大多数村民还在休息时，她家中已经升起了炊烟。吃完早饭后，她又带上一盒饭，然后挑起前一晚准备好的货物开始爬山。陡峭的山路，一趟来回10来公里，汪美红每天要挑两三趟。这样的负重攀爬，别说两三趟，就是一趟，一个成年男子也难以吃得消，但汪美红已经爬了17年。</w:t>
      </w:r>
    </w:p>
    <w:p>
      <w:pPr>
        <w:tabs>
          <w:tab w:val="left" w:pos="4935"/>
        </w:tabs>
        <w:rPr>
          <w:rFonts w:hint="eastAsia"/>
          <w:color w:val="000000"/>
        </w:rPr>
      </w:pPr>
      <w:r>
        <w:rPr>
          <w:rFonts w:hint="eastAsia"/>
          <w:color w:val="000000"/>
        </w:rPr>
        <w:t xml:space="preserve">   ③一个女人承受这样的命运，还要从多年前的变故说起。</w:t>
      </w:r>
    </w:p>
    <w:p>
      <w:pPr>
        <w:tabs>
          <w:tab w:val="left" w:pos="4935"/>
        </w:tabs>
        <w:ind w:firstLine="435"/>
        <w:rPr>
          <w:rFonts w:hint="eastAsia"/>
          <w:color w:val="000000"/>
        </w:rPr>
      </w:pPr>
      <w:r>
        <w:rPr>
          <w:rFonts w:hint="eastAsia"/>
          <w:color w:val="000000"/>
        </w:rPr>
        <w:t>④1990年的汪美红26岁，是一个美丽淳朴的农村女孩，那年她出嫁了，第二年，汪美红生了一个儿子，但娩出的是一个患先天性白化病的残疾儿！按照国家政策，汪红可以再孕。第二年她又身怀六甲，并产下龙凤双胞胎。双胞胎的降冲淡了这家庭的阴影，年轻的妈妈也对日子充满了美丽的憧憬，</w:t>
      </w:r>
    </w:p>
    <w:p>
      <w:pPr>
        <w:tabs>
          <w:tab w:val="left" w:pos="4935"/>
        </w:tabs>
        <w:ind w:firstLine="435"/>
        <w:rPr>
          <w:rFonts w:hint="eastAsia"/>
          <w:color w:val="000000"/>
        </w:rPr>
      </w:pPr>
      <w:r>
        <w:rPr>
          <w:rFonts w:hint="eastAsia"/>
          <w:color w:val="000000"/>
        </w:rPr>
        <w:t>⑤然而1994年3月1日傍晚，汪美红的人生改变了。丈夫在村口的橫江打鱼时不幸溺亡。丈夫突然故去、三个孩子嗷嗽待哺，身处绝境的她开始上山采茶、下田插秧。由于孩子小，她就挑着一双儿女，三人一起出工。大儿子不能见阳光，做母亲的怕他乱跑，只得忍痛将他拴在屋柱或桌腿上。“最对不起的就是大儿子了，他很小的时候常常一个人在家，有时候他哇哇大哭，哭累了就靠在桌腿上睡着了。一个小孩，却比別人多流了多少泪。”亲戚不忍心看着她如此艰辛，私下劝她再嫁，还有人直接劝她远走高飞算了，但当她看到儿女睁大眼望着她这个妈妈时，她下定决心心：“抛弃孩子，天堂我也不去！”</w:t>
      </w:r>
    </w:p>
    <w:p>
      <w:pPr>
        <w:tabs>
          <w:tab w:val="left" w:pos="4935"/>
        </w:tabs>
        <w:ind w:firstLine="435"/>
        <w:rPr>
          <w:rFonts w:hint="eastAsia"/>
          <w:color w:val="000000"/>
        </w:rPr>
      </w:pPr>
      <w:r>
        <w:rPr>
          <w:rFonts w:hint="eastAsia"/>
          <w:color w:val="000000"/>
        </w:rPr>
        <w:t>⑥当年10月，齐云山上的道观重建工程启动，大量的砖瓦、沙石、水泥和钢筋等需要妻挑运上山。于是，村里唯一的女高中生汪美红毅然咬牙扛起了扁担，换上了‘解放鞋“，当上了挑山工。通向齐云山的九里盘山道几乎都是台阶，许多地方非常峭，挑货上山谈何容易。“当时是5元钱一百斤挑运费，从山脚爬上山大概五六里，一般男人也就挑100斤，我第一天就挑了180斤沙石，希望能够多赚4元钱。”开始并不觉得很重，但是越爬越累，那天下来，两眼发黑，好几次差点连人带货掉下山。“当她拿到卖命换来的9元钱时，人已经虚脱。但第二天一早，她竟又忍着肩膀的剧痛一步一步走在九里盘山道上。第一担沙石一过秤，203斤！到下午4点多，她已挑了两个来回，跑了四趟。可这个女子除了两个腿肚子练得结结实实，其实并不健壮，每走几百米，都要用拄棍撑着扁担休息一小会儿，密密的汗珠布在她脸上，而她的补救“秘诀”不过就是：“挑山工一定要吃腌菜，腌菜盐分多，上山淌很汗，也不容易觉得累。”</w:t>
      </w:r>
    </w:p>
    <w:p>
      <w:pPr>
        <w:tabs>
          <w:tab w:val="left" w:pos="4935"/>
        </w:tabs>
        <w:ind w:firstLine="435"/>
        <w:rPr>
          <w:rFonts w:hint="eastAsia"/>
          <w:color w:val="000000"/>
        </w:rPr>
      </w:pPr>
      <w:r>
        <w:rPr>
          <w:rFonts w:hint="eastAsia"/>
          <w:color w:val="000000"/>
        </w:rPr>
        <w:t>⑦汪美红挑山，大儿子在家煮饭忙家务，双胞胎从10岁开始，一到双休日和寒暑就帮着妈妈一起挑东西上山，上高中的时候，学习任务非常重，他俩还是坚持要帮妈挑担，从来不喊一声苦。“家里条件差，有一年夏天，邻居吃西瓜，女儿瞟了一眼，知道她想吃。后来我准备买一个，但还是硬被她拉住了，非说自己特别不喜欢吃西，其实当时孩子连西瓜什么味儿都不知道。力那一刻，唯一能安慰汪美红的是，“我此够有这三个懂事的孩子，我也知足了！”如今大儿子已经20岁，学会了按摩，可以自食其力，而双胞胎儿女都很争气，应届高考均达到了重点分数线，女儿还超出重点40多分。考上大学的这个暑假，他俩没有歇着，而是来到了县城开始打工……</w:t>
      </w:r>
    </w:p>
    <w:p>
      <w:pPr>
        <w:tabs>
          <w:tab w:val="left" w:pos="4935"/>
        </w:tabs>
        <w:ind w:firstLine="435"/>
        <w:rPr>
          <w:rFonts w:hint="eastAsia"/>
          <w:color w:val="000000"/>
        </w:rPr>
      </w:pPr>
      <w:r>
        <w:rPr>
          <w:rFonts w:hint="eastAsia"/>
          <w:color w:val="000000"/>
        </w:rPr>
        <w:t>⑧这位母亲17年风里来雨里去，踏着4 000多级台阶，往返9 000多次山下山上，行走20多万公里山路，磨破140多双“解放鞋“，加上挑断的70多根扁担，用母爱把一双儿女“挑”进了重点大学。当目送成才的孩子们走出深山老林的那一刻，她的目光里充满了无限的感慨。</w:t>
      </w:r>
    </w:p>
    <w:p>
      <w:pPr>
        <w:tabs>
          <w:tab w:val="left" w:pos="4935"/>
        </w:tabs>
        <w:ind w:firstLine="435"/>
        <w:rPr>
          <w:rFonts w:hint="eastAsia"/>
          <w:b/>
          <w:color w:val="000000"/>
          <w:sz w:val="24"/>
        </w:rPr>
      </w:pPr>
      <w:r>
        <w:rPr>
          <w:rFonts w:hint="eastAsia"/>
          <w:b/>
          <w:color w:val="000000"/>
          <w:sz w:val="24"/>
        </w:rPr>
        <w:t>19．分析本文标题的特点和作用。（2分）</w:t>
      </w:r>
    </w:p>
    <w:p>
      <w:pPr>
        <w:tabs>
          <w:tab w:val="left" w:pos="4935"/>
        </w:tabs>
        <w:ind w:firstLine="435"/>
        <w:rPr>
          <w:rFonts w:hint="eastAsia"/>
          <w:color w:val="000000"/>
        </w:rPr>
      </w:pPr>
    </w:p>
    <w:p>
      <w:pPr>
        <w:tabs>
          <w:tab w:val="left" w:pos="4935"/>
        </w:tabs>
        <w:ind w:firstLine="435"/>
        <w:rPr>
          <w:rFonts w:hint="eastAsia"/>
          <w:b/>
          <w:color w:val="000000"/>
          <w:sz w:val="24"/>
        </w:rPr>
      </w:pPr>
    </w:p>
    <w:p>
      <w:pPr>
        <w:tabs>
          <w:tab w:val="left" w:pos="4935"/>
        </w:tabs>
        <w:ind w:firstLine="435"/>
        <w:rPr>
          <w:rFonts w:hint="eastAsia"/>
          <w:b/>
          <w:color w:val="000000"/>
          <w:sz w:val="24"/>
        </w:rPr>
      </w:pPr>
      <w:r>
        <w:rPr>
          <w:rFonts w:hint="eastAsia"/>
          <w:b/>
          <w:color w:val="000000"/>
          <w:sz w:val="24"/>
        </w:rPr>
        <w:t>20．简要分析第②段画线句景物描写的作用。（2分）</w:t>
      </w:r>
    </w:p>
    <w:p>
      <w:pPr>
        <w:tabs>
          <w:tab w:val="left" w:pos="4935"/>
        </w:tabs>
        <w:ind w:firstLine="435"/>
        <w:rPr>
          <w:rFonts w:hint="eastAsia"/>
          <w:b/>
          <w:color w:val="000000"/>
          <w:sz w:val="24"/>
        </w:rPr>
      </w:pPr>
    </w:p>
    <w:p>
      <w:pPr>
        <w:tabs>
          <w:tab w:val="left" w:pos="4935"/>
        </w:tabs>
        <w:ind w:firstLine="435"/>
        <w:rPr>
          <w:rFonts w:hint="eastAsia"/>
          <w:color w:val="000000"/>
        </w:rPr>
      </w:pPr>
      <w:r>
        <w:rPr>
          <w:rFonts w:hint="eastAsia"/>
          <w:color w:val="000000"/>
        </w:rPr>
        <w:t>21，第⑥段“她竟又忍着肩膀的剧痛，一步一步走在九里盘山道上”句中“一步一步”改为“一步步”好吗？为什么？（2分）</w:t>
      </w:r>
    </w:p>
    <w:p>
      <w:pPr>
        <w:tabs>
          <w:tab w:val="left" w:pos="4935"/>
        </w:tabs>
        <w:rPr>
          <w:rFonts w:hint="eastAsia"/>
          <w:color w:val="000000"/>
        </w:rPr>
      </w:pPr>
      <w:r>
        <w:rPr>
          <w:rFonts w:hint="eastAsia"/>
          <w:color w:val="000000"/>
        </w:rPr>
        <w:t xml:space="preserve">     </w:t>
      </w:r>
    </w:p>
    <w:p>
      <w:pPr>
        <w:tabs>
          <w:tab w:val="left" w:pos="4935"/>
        </w:tabs>
        <w:rPr>
          <w:rFonts w:hint="eastAsia"/>
          <w:color w:val="000000"/>
        </w:rPr>
      </w:pPr>
      <w:r>
        <w:rPr>
          <w:rFonts w:hint="eastAsia"/>
          <w:color w:val="000000"/>
        </w:rPr>
        <w:t xml:space="preserve">     22．第⑥段写汪美红认为“挑山工一定要吃腌菜”，因为这是她“不容易觉斧觉得累”的“秘诀”。你从这句话中读出了什么？说说你的理解。（2分）</w:t>
      </w:r>
    </w:p>
    <w:p>
      <w:pPr>
        <w:tabs>
          <w:tab w:val="left" w:pos="4935"/>
        </w:tabs>
        <w:rPr>
          <w:rFonts w:hint="eastAsia"/>
          <w:color w:val="000000"/>
        </w:rPr>
      </w:pPr>
      <w:r>
        <w:rPr>
          <w:rFonts w:hint="eastAsia"/>
          <w:color w:val="000000"/>
        </w:rPr>
        <w:t xml:space="preserve">     23，品析第⑦段中加点“瞟”字的表达效果。（2分）</w:t>
      </w:r>
    </w:p>
    <w:p>
      <w:pPr>
        <w:tabs>
          <w:tab w:val="left" w:pos="4935"/>
        </w:tabs>
        <w:rPr>
          <w:rFonts w:hint="eastAsia"/>
          <w:color w:val="000000"/>
        </w:rPr>
      </w:pPr>
      <w:r>
        <w:rPr>
          <w:rFonts w:hint="eastAsia"/>
          <w:color w:val="000000"/>
        </w:rPr>
        <w:t xml:space="preserve">     24，第⑦段集中笔墨写了儿女们的表现，这样写的目的一是—---------------------------</w:t>
      </w:r>
    </w:p>
    <w:p>
      <w:pPr>
        <w:tabs>
          <w:tab w:val="left" w:pos="4935"/>
        </w:tabs>
        <w:rPr>
          <w:rFonts w:hint="eastAsia"/>
          <w:color w:val="000000"/>
        </w:rPr>
      </w:pPr>
      <w:r>
        <w:rPr>
          <w:rFonts w:hint="eastAsia"/>
          <w:color w:val="000000"/>
        </w:rPr>
        <w:t>二是---------------------------------</w:t>
      </w:r>
    </w:p>
    <w:p>
      <w:pPr>
        <w:tabs>
          <w:tab w:val="left" w:pos="4935"/>
        </w:tabs>
        <w:ind w:firstLine="525" w:firstLineChars="250"/>
        <w:rPr>
          <w:rFonts w:hint="eastAsia"/>
          <w:color w:val="000000"/>
        </w:rPr>
      </w:pPr>
      <w:r>
        <w:rPr>
          <w:rFonts w:hint="eastAsia"/>
          <w:color w:val="000000"/>
        </w:rPr>
        <w:t>25，本文在叙述过程中，多赔处引用了主人公的原话，除了突出人物的思想性格外，还有河作用？说说你的理解。（2分）</w:t>
      </w:r>
    </w:p>
    <w:p>
      <w:pPr>
        <w:tabs>
          <w:tab w:val="left" w:pos="4935"/>
        </w:tabs>
        <w:ind w:firstLine="525" w:firstLineChars="250"/>
        <w:rPr>
          <w:rFonts w:hint="eastAsia"/>
          <w:color w:val="000000"/>
        </w:rPr>
      </w:pPr>
    </w:p>
    <w:p>
      <w:pPr>
        <w:tabs>
          <w:tab w:val="left" w:pos="4935"/>
        </w:tabs>
        <w:ind w:firstLine="435"/>
        <w:rPr>
          <w:rFonts w:hint="eastAsia"/>
          <w:color w:val="000000"/>
        </w:rPr>
      </w:pPr>
    </w:p>
    <w:p>
      <w:pPr>
        <w:rPr>
          <w:b/>
          <w:sz w:val="24"/>
        </w:rPr>
      </w:pPr>
      <w:r>
        <w:rPr>
          <w:b/>
          <w:sz w:val="24"/>
        </w:rPr>
        <w:t>五、（2013陕西，I2-16)阅读下面的文字，完成1-5题。</w:t>
      </w:r>
    </w:p>
    <w:p>
      <w:r>
        <w:t xml:space="preserve">                               又见姑姑笑颜</w:t>
      </w:r>
    </w:p>
    <w:p>
      <w:pPr>
        <w:ind w:firstLine="3990" w:firstLineChars="1900"/>
      </w:pPr>
      <w:r>
        <w:t xml:space="preserve">雷涛 </w:t>
      </w:r>
    </w:p>
    <w:p>
      <w:pPr>
        <w:ind w:firstLine="315" w:firstLineChars="150"/>
        <w:rPr>
          <w:rFonts w:hint="eastAsia"/>
        </w:rPr>
      </w:pPr>
      <w:r>
        <w:rPr>
          <w:rFonts w:hint="eastAsia"/>
        </w:rPr>
        <w:t>①老姑母的耳朵聋了</w:t>
      </w:r>
    </w:p>
    <w:p>
      <w:pPr>
        <w:ind w:firstLine="315" w:firstLineChars="150"/>
      </w:pPr>
      <w:r>
        <w:rPr>
          <w:rFonts w:hint="eastAsia"/>
        </w:rPr>
        <w:t>②临近立秋的一天，我怀着忐忑不安的</w:t>
      </w:r>
      <w:r>
        <w:t>心情从西安驱车西行，去太白山下那个叫豆村的山庄，叩拜已八旬有四的老姑母。</w:t>
      </w:r>
    </w:p>
    <w:p>
      <w:r>
        <w:rPr>
          <w:rFonts w:hint="eastAsia"/>
        </w:rPr>
        <w:t>③上世纪</w:t>
      </w:r>
      <w:r>
        <w:t>60</w:t>
      </w:r>
      <w:r>
        <w:rPr>
          <w:rFonts w:hint="eastAsia"/>
        </w:rPr>
        <w:t>年代的饥荒岁月，姑姑拖儿带女离开故土来到</w:t>
      </w:r>
      <w:r>
        <w:t xml:space="preserve">这 </w:t>
      </w:r>
      <w:r>
        <w:rPr>
          <w:rFonts w:hint="eastAsia"/>
        </w:rPr>
        <w:t>个山村落户。姑夫说，这儿不如老家平坦，可人．少地多，种些红苕土豆高粱什么的，也能填饱肚子。熟识后，村民下地干活便</w:t>
      </w:r>
      <w:r>
        <w:t>把</w:t>
      </w:r>
      <w:r>
        <w:rPr>
          <w:rFonts w:hint="eastAsia"/>
        </w:rPr>
        <w:t>孩子托付给姑姑。一连几年，姑姑都义务为远近邻居孩予，颇受</w:t>
      </w:r>
      <w:r>
        <w:t>敬重。</w:t>
      </w:r>
    </w:p>
    <w:p>
      <w:pPr>
        <w:ind w:firstLine="419"/>
        <w:rPr>
          <w:rFonts w:hint="eastAsia"/>
        </w:rPr>
      </w:pPr>
      <w:r>
        <w:rPr>
          <w:rFonts w:hint="eastAsia"/>
        </w:rPr>
        <w:t>④农村推行联产承包责任制时，操持了大半辈子家务的姑姑看到家里一下子有了那么多的山坡地，就提出要在山坡栽种树。从此，每天由早到晚，姑姑和姑夫一起带着全家人，翻耕地，栽种苗子，精心养护。5年过去了，山坡上果树耕齐刷</w:t>
      </w:r>
      <w:r>
        <w:t>刷地长来了，挂果了。那一年，又赶上市场价钱好，收入竞达4万多。姑姑揣着钱袋，拉着姑夫径直上县城，二话不说买了一辆嘉陵摩托车。回到村口时，乡亲们看得眼馋，蜂拥而至，把姑姑姑团团围住，</w:t>
      </w:r>
      <w:r>
        <w:rPr>
          <w:rFonts w:hint="eastAsia"/>
        </w:rPr>
        <w:t>“你们这么风光，还不是当家的功劳哟！”姑姑笑着</w:t>
      </w:r>
      <w:r>
        <w:t>，</w:t>
      </w:r>
      <w:r>
        <w:rPr>
          <w:rFonts w:hint="eastAsia"/>
        </w:rPr>
        <w:t>“不是，是咱社会好，政策好，乡亲好。”</w:t>
      </w:r>
    </w:p>
    <w:p>
      <w:pPr>
        <w:ind w:firstLine="419"/>
      </w:pPr>
      <w:r>
        <w:rPr>
          <w:rFonts w:hint="eastAsia"/>
        </w:rPr>
        <w:t>大约是10年前的一个冬天，父亲忽然接到姑姑打</w:t>
      </w:r>
      <w:r>
        <w:t>来</w:t>
      </w:r>
      <w:r>
        <w:rPr>
          <w:rFonts w:hint="eastAsia"/>
        </w:rPr>
        <w:t>的电</w:t>
      </w:r>
      <w:r>
        <w:t>，说要给表兄弟们分家，要父亲无论如何去她家一趟，，听说我正好回来了，姑姑就又再三叮嘱非要我一同去不可、听着电话，似乎看到了姑姑边说边拭泪的情景，于是，决定即刻随父同行。按老家的习俗，外甥们分家，必请舅舅定夺。一旦舅舅说了就成定局。外甥们轻则缄默不语，高兴不高兴都得接受；重则争吵不休，甚至</w:t>
      </w:r>
      <w:r>
        <w:rPr>
          <w:rFonts w:hint="eastAsia"/>
        </w:rPr>
        <w:t>大</w:t>
      </w:r>
      <w:r>
        <w:t>动干戈，还有媳妇们喋喋不休的叫骂。当舅的甥们结下怨仇。姑姑从父亲的脸上仿佛看出了什么，一落座就笑个不停：</w:t>
      </w:r>
      <w:r>
        <w:rPr>
          <w:rFonts w:hint="eastAsia"/>
        </w:rPr>
        <w:t>“他舅，今儿叫你来，不是为当判官，就是想见个面，吃欢喜饭。”姑夫接过姑姑的话，把老两口只想搭个小灶欢度晚年的想法说了一遍。站在一旁的大表哥愧疚地说：“舅，我们兄6人，谁敢说不养活老人？老人不让我们管，这是揭我们的皮！”一旁的表弟表妹们都点头称是。这时大表弟媳妇也上前一拉住父亲的手说：“舅，你看在外甥的脸上，让我爸妈回心转，这家不要分了。一大家人住在一起，热热闹闹，好得和啥一，为啥要轰我们走？”父亲听到这：这里，把腿一拍，哈哈大笑：“我T得明明白白。啥都甭说了，快拿酒来，舅今日要喝个痛快！”接，家宴一字摆开，亲朋们依次就座。</w:t>
      </w:r>
      <w:r>
        <w:t>一时间</w:t>
      </w:r>
      <w:r>
        <w:rPr>
          <w:rFonts w:hint="eastAsia"/>
        </w:rPr>
        <w:t>添酒的、上茶的、</w:t>
      </w:r>
      <w:r>
        <w:t>道</w:t>
      </w:r>
      <w:r>
        <w:rPr>
          <w:rFonts w:hint="eastAsia"/>
        </w:rPr>
        <w:t>贺的、说笑的，鱼贯往来。直到夜色降临，人们才慢慢散去。</w:t>
      </w:r>
    </w:p>
    <w:p>
      <w:pPr>
        <w:ind w:firstLine="419"/>
      </w:pPr>
      <w:r>
        <w:rPr>
          <w:rFonts w:hint="eastAsia"/>
        </w:rPr>
        <w:t>⑥这一次去看望姑姑，是因为前不久她一觉醒来，两耳无故</w:t>
      </w:r>
      <w:r>
        <w:t>失</w:t>
      </w:r>
      <w:r>
        <w:rPr>
          <w:rFonts w:hint="eastAsia"/>
        </w:rPr>
        <w:t>聪</w:t>
      </w:r>
      <w:r>
        <w:t>了。</w:t>
      </w:r>
    </w:p>
    <w:p>
      <w:pPr>
        <w:ind w:firstLine="419"/>
      </w:pPr>
      <w:r>
        <w:t>姑姑知道我要采，执意要走到坡下的公路旁等我。我下，莱，看见姑姑颤巍巍的身子，无名的酸楚由心而生。姑姑却攥的手一个劲地笑。在去姑姑家的路上，我要搀扶着姑姑，她从，说她除了耳朵不听使唤外啥都好着呢。姑夫告诉我，姑姑天刚查了一回身体，样样正常，连医生都不敢相信。我问姑，分了家后悔不？姑夫贴着耳朵</w:t>
      </w:r>
      <w:r>
        <w:rPr>
          <w:rFonts w:hint="eastAsia"/>
        </w:rPr>
        <w:t>“翻译”给姑姑，姑姑像小孩儿笑开了怀：“不后悔，我的福分大得很，，政府每月给我发200养老金还不算，又发800多元的护理费，加起来1000多元，你红火不红火。”“护理费是啥？”我又问</w:t>
      </w:r>
      <w:r>
        <w:t>。</w:t>
      </w:r>
      <w:r>
        <w:rPr>
          <w:rFonts w:hint="eastAsia"/>
        </w:rPr>
        <w:t>“我是离休人员，那是来护理我的。”姑夫插话。这时候姑姑一定是知道了姑夫在说什么，抢着说：“做饭洗衣都是你姑夫的事，我只领护理费，还要护理我呢！”说罢，姑姑笑得更灿烂了。我没有想到，一个80岁一字不识的老农妇，竟然还能讲出如此幽默的话来。</w:t>
      </w:r>
    </w:p>
    <w:p>
      <w:pPr>
        <w:ind w:firstLine="419"/>
      </w:pPr>
      <w:r>
        <w:rPr>
          <w:rFonts w:hint="eastAsia"/>
        </w:rPr>
        <w:t>⑧回到家，姑姑非要我脱鞋坐在炕上和她拉话不可。拉话，姑夫指着窗外说，那是你小时候玩耍过的地方，西安和宝鸡想来在那儿搞休闲避暑山庄呢。我探头望去，金色的夕阳染红了远近的山峦，蓝天下的白云悠然飘动。山塬被郁郁葱葱的果树林拥戴着，既蕴含着几分沧桑，更散发出从未有过的生</w:t>
      </w:r>
      <w:r>
        <w:t>机。</w:t>
      </w:r>
    </w:p>
    <w:p>
      <w:pPr>
        <w:ind w:firstLine="419"/>
      </w:pPr>
      <w:r>
        <w:rPr>
          <w:rFonts w:hint="eastAsia"/>
        </w:rPr>
        <w:t>⑨‘‘到西安逛几天，让我也尽尽孝心。”我拉住姑姑的手央求。</w:t>
      </w:r>
      <w:r>
        <w:t>姑</w:t>
      </w:r>
      <w:r>
        <w:rPr>
          <w:rFonts w:hint="eastAsia"/>
        </w:rPr>
        <w:t>夫向姑姑递了眼光，姑姑笑出声来：“你姑夫常带我上县城逛，庄人都说两个80多岁的人还风光呢！”姑姑说话时的那张笑颜，那心宽，那如同喝了蜜糖的喜悦，是我打记事起从未见过的</w:t>
      </w:r>
      <w:r>
        <w:t>。</w:t>
      </w:r>
    </w:p>
    <w:p>
      <w:pPr>
        <w:ind w:firstLine="419"/>
      </w:pPr>
    </w:p>
    <w:p>
      <w:pPr>
        <w:numPr>
          <w:ilvl w:val="0"/>
          <w:numId w:val="3"/>
        </w:numPr>
        <w:rPr>
          <w:rFonts w:hint="eastAsia"/>
        </w:rPr>
      </w:pPr>
      <w:r>
        <w:t>请找出既照应第</w:t>
      </w:r>
      <w:r>
        <w:rPr>
          <w:rFonts w:hint="eastAsia"/>
        </w:rPr>
        <w:t>①段又交代了文章主要事件的句子，写在下面的横线上。（2分）</w:t>
      </w:r>
    </w:p>
    <w:p>
      <w:pPr>
        <w:ind w:left="420"/>
      </w:pPr>
    </w:p>
    <w:p>
      <w:pPr>
        <w:ind w:left="420"/>
      </w:pPr>
    </w:p>
    <w:p>
      <w:pPr>
        <w:ind w:left="420"/>
        <w:rPr>
          <w:b/>
          <w:sz w:val="24"/>
        </w:rPr>
      </w:pPr>
      <w:r>
        <w:rPr>
          <w:b/>
          <w:sz w:val="24"/>
        </w:rPr>
        <w:t>2．请简要概括</w:t>
      </w:r>
      <w:r>
        <w:rPr>
          <w:rFonts w:hint="eastAsia"/>
          <w:b/>
          <w:sz w:val="24"/>
        </w:rPr>
        <w:t>“我”在文中所起的作用。（3分）</w:t>
      </w:r>
    </w:p>
    <w:p>
      <w:pPr>
        <w:ind w:left="420"/>
      </w:pPr>
    </w:p>
    <w:p>
      <w:pPr>
        <w:ind w:left="420"/>
      </w:pPr>
      <w:r>
        <w:t>3，下面两段文字都是场面描写，却反映了不同的人情世态。请分别加以分析。（4分）</w:t>
      </w:r>
    </w:p>
    <w:p>
      <w:pPr>
        <w:numPr>
          <w:ilvl w:val="0"/>
          <w:numId w:val="3"/>
        </w:numPr>
      </w:pPr>
      <w:r>
        <w:t>当下众邻居有拿鸡蛋来的，有拿白酒来的，也有背了斗米采的，也有捉两只鸡来的。    （吴敬梓《范进中举》）</w:t>
      </w:r>
    </w:p>
    <w:p>
      <w:pPr>
        <w:ind w:left="420"/>
      </w:pPr>
      <w:r>
        <w:t>答：</w:t>
      </w:r>
    </w:p>
    <w:p>
      <w:pPr>
        <w:ind w:left="420"/>
      </w:pPr>
      <w:r>
        <w:t>2)-时间，端菜的、添酒的、上茶的、道贺的、说笑的，鱼贯往来。</w:t>
      </w:r>
    </w:p>
    <w:p>
      <w:pPr>
        <w:ind w:left="420"/>
      </w:pPr>
      <w:r>
        <w:t>答：</w:t>
      </w:r>
    </w:p>
    <w:p>
      <w:pPr>
        <w:ind w:left="420"/>
      </w:pPr>
      <w:r>
        <w:t>4，由插叙的往事，可以看出姑姑是一个怎样的人？请简要分析。（6分）</w:t>
      </w:r>
    </w:p>
    <w:p>
      <w:pPr>
        <w:ind w:left="420"/>
      </w:pPr>
      <w:r>
        <w:t>答：</w:t>
      </w:r>
    </w:p>
    <w:p>
      <w:pPr>
        <w:ind w:left="420"/>
      </w:pPr>
      <w:r>
        <w:t>5．文章多次写到</w:t>
      </w:r>
      <w:r>
        <w:rPr>
          <w:rFonts w:hint="eastAsia"/>
        </w:rPr>
        <w:t>“姑姑的笑”。仔细品味你会发现，除性格因素外，姑姑笑颜常开的原因还有很多。你认为还有哪些原因？请结合全文，谈谈你的理解。（至少答出三点）（3分）</w:t>
      </w:r>
    </w:p>
    <w:p>
      <w:pPr>
        <w:ind w:left="420"/>
      </w:pPr>
      <w:r>
        <w:t>答：</w:t>
      </w:r>
    </w:p>
    <w:p>
      <w:pPr>
        <w:widowControl/>
        <w:shd w:val="clear" w:color="auto" w:fill="FFFFFF"/>
        <w:spacing w:line="330" w:lineRule="atLeast"/>
        <w:jc w:val="left"/>
        <w:rPr>
          <w:rFonts w:hint="eastAsia"/>
        </w:rPr>
      </w:pPr>
    </w:p>
    <w:p>
      <w:pPr>
        <w:pStyle w:val="14"/>
        <w:rPr>
          <w:rFonts w:hint="eastAsia" w:ascii="宋体"/>
          <w:b/>
          <w:bCs/>
          <w:sz w:val="24"/>
          <w:szCs w:val="24"/>
        </w:rPr>
      </w:pPr>
    </w:p>
    <w:p>
      <w:pPr>
        <w:widowControl/>
        <w:outlineLvl w:val="1"/>
        <w:rPr>
          <w:rFonts w:hint="eastAsia" w:ascii="宋体"/>
          <w:b/>
          <w:bCs/>
          <w:kern w:val="0"/>
          <w:sz w:val="32"/>
          <w:szCs w:val="32"/>
        </w:rPr>
      </w:pPr>
      <w:bookmarkStart w:id="0" w:name="_Toc360819153"/>
      <w:bookmarkStart w:id="1" w:name="_Toc360819267"/>
      <w:r>
        <w:rPr>
          <w:rFonts w:hint="eastAsia" w:ascii="宋体"/>
          <w:b/>
          <w:bCs/>
          <w:kern w:val="0"/>
          <w:sz w:val="32"/>
          <w:szCs w:val="32"/>
        </w:rPr>
        <w:t>语句段落</w:t>
      </w:r>
      <w:r>
        <w:rPr>
          <w:b/>
          <w:bCs/>
          <w:kern w:val="0"/>
          <w:sz w:val="32"/>
          <w:szCs w:val="32"/>
        </w:rPr>
        <w:t>作用</w:t>
      </w:r>
      <w:bookmarkEnd w:id="0"/>
      <w:bookmarkEnd w:id="1"/>
      <w:r>
        <w:rPr>
          <w:rFonts w:hint="eastAsia"/>
          <w:b/>
          <w:bCs/>
          <w:kern w:val="0"/>
          <w:sz w:val="32"/>
          <w:szCs w:val="32"/>
        </w:rPr>
        <w:t>类</w:t>
      </w:r>
    </w:p>
    <w:p>
      <w:pPr>
        <w:widowControl/>
        <w:rPr>
          <w:rFonts w:hint="eastAsia" w:ascii="宋体"/>
          <w:kern w:val="0"/>
          <w:szCs w:val="21"/>
        </w:rPr>
      </w:pPr>
      <w:r>
        <w:rPr>
          <w:rFonts w:hint="eastAsia" w:ascii="宋体"/>
          <w:b/>
          <w:bCs/>
          <w:kern w:val="0"/>
          <w:sz w:val="24"/>
        </w:rPr>
        <w:t>答题思路：</w:t>
      </w:r>
    </w:p>
    <w:p>
      <w:pPr>
        <w:numPr>
          <w:ilvl w:val="0"/>
          <w:numId w:val="1"/>
        </w:numPr>
        <w:adjustRightInd w:val="0"/>
        <w:snapToGrid w:val="0"/>
        <w:rPr>
          <w:rFonts w:hint="eastAsia" w:ascii="Lucida Sans Unicode" w:hAnsi="Lucida Sans Unicode" w:cs="Lucida Sans Unicode"/>
          <w:kern w:val="0"/>
          <w:sz w:val="24"/>
          <w:szCs w:val="21"/>
        </w:rPr>
      </w:pPr>
      <w:r>
        <w:rPr>
          <w:rFonts w:hint="eastAsia" w:ascii="Lucida Sans Unicode" w:hAnsi="Lucida Sans Unicode" w:cs="Lucida Sans Unicode"/>
          <w:kern w:val="0"/>
          <w:sz w:val="24"/>
          <w:szCs w:val="21"/>
        </w:rPr>
        <w:t>分析段落的位置，根据位置确定作用。</w:t>
      </w:r>
    </w:p>
    <w:p>
      <w:pPr>
        <w:numPr>
          <w:ilvl w:val="0"/>
          <w:numId w:val="1"/>
        </w:numPr>
        <w:adjustRightInd w:val="0"/>
        <w:snapToGrid w:val="0"/>
        <w:rPr>
          <w:rFonts w:hint="eastAsia" w:ascii="Lucida Sans Unicode" w:hAnsi="Lucida Sans Unicode" w:cs="Lucida Sans Unicode"/>
          <w:kern w:val="0"/>
          <w:sz w:val="24"/>
          <w:szCs w:val="21"/>
        </w:rPr>
      </w:pPr>
      <w:r>
        <w:rPr>
          <w:rFonts w:hint="eastAsia" w:ascii="Lucida Sans Unicode" w:hAnsi="Lucida Sans Unicode" w:cs="Lucida Sans Unicode"/>
          <w:kern w:val="0"/>
          <w:sz w:val="24"/>
          <w:szCs w:val="21"/>
        </w:rPr>
        <w:t>分析语段内容和中心的关系，所有的语段内容最终都是为中心服务。</w:t>
      </w:r>
    </w:p>
    <w:p>
      <w:pPr>
        <w:numPr>
          <w:ilvl w:val="0"/>
          <w:numId w:val="1"/>
        </w:numPr>
        <w:adjustRightInd w:val="0"/>
        <w:snapToGrid w:val="0"/>
        <w:rPr>
          <w:rFonts w:hint="eastAsia" w:ascii="Lucida Sans Unicode" w:hAnsi="Lucida Sans Unicode" w:cs="Lucida Sans Unicode"/>
          <w:kern w:val="0"/>
          <w:sz w:val="24"/>
          <w:szCs w:val="21"/>
        </w:rPr>
      </w:pPr>
      <w:r>
        <w:rPr>
          <w:rFonts w:hint="eastAsia" w:ascii="Lucida Sans Unicode" w:hAnsi="Lucida Sans Unicode" w:cs="Lucida Sans Unicode"/>
          <w:kern w:val="0"/>
          <w:sz w:val="24"/>
          <w:szCs w:val="21"/>
        </w:rPr>
        <w:t>段落的作用通常包括结构和内容部分。</w:t>
      </w:r>
    </w:p>
    <w:p>
      <w:pPr>
        <w:rPr>
          <w:rFonts w:hint="eastAsia"/>
          <w:color w:val="000000"/>
        </w:rPr>
      </w:pPr>
      <w:r>
        <w:rPr>
          <w:rFonts w:hint="eastAsia" w:ascii="Lucida Sans Unicode" w:hAnsi="Lucida Sans Unicode" w:cs="Lucida Sans Unicode"/>
          <w:kern w:val="0"/>
          <w:sz w:val="24"/>
          <w:szCs w:val="21"/>
        </w:rPr>
        <w:t xml:space="preserve"> </w:t>
      </w:r>
    </w:p>
    <w:p>
      <w:pPr>
        <w:pStyle w:val="8"/>
        <w:shd w:val="clear" w:color="auto" w:fill="FFFFFF"/>
        <w:spacing w:before="0" w:beforeLines="0" w:beforeAutospacing="0" w:after="0" w:afterLines="0" w:afterAutospacing="0"/>
        <w:rPr>
          <w:rFonts w:hint="eastAsia"/>
          <w:sz w:val="21"/>
          <w:szCs w:val="21"/>
        </w:rPr>
      </w:pPr>
      <w:r>
        <w:rPr>
          <w:rFonts w:hint="eastAsia"/>
          <w:sz w:val="21"/>
          <w:szCs w:val="21"/>
        </w:rPr>
        <w:t>5、湖北</w:t>
      </w:r>
    </w:p>
    <w:p>
      <w:pPr>
        <w:pStyle w:val="8"/>
        <w:shd w:val="clear" w:color="auto" w:fill="FFFFFF"/>
        <w:spacing w:before="0" w:beforeLines="0" w:beforeAutospacing="0" w:after="0" w:afterLines="0" w:afterAutospacing="0"/>
        <w:ind w:firstLine="2157" w:firstLineChars="1023"/>
        <w:rPr>
          <w:rFonts w:hint="eastAsia"/>
          <w:sz w:val="21"/>
          <w:szCs w:val="21"/>
        </w:rPr>
      </w:pPr>
      <w:r>
        <w:rPr>
          <w:b/>
          <w:bCs/>
          <w:sz w:val="21"/>
          <w:szCs w:val="21"/>
        </w:rPr>
        <w:t>最小的星星也闪光</w:t>
      </w:r>
      <w:r>
        <w:rPr>
          <w:rFonts w:hint="eastAsia"/>
          <w:b/>
          <w:bCs/>
          <w:sz w:val="21"/>
          <w:szCs w:val="21"/>
        </w:rPr>
        <w:t>　</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①</w:t>
      </w:r>
      <w:r>
        <w:rPr>
          <w:rFonts w:ascii="宋体" w:hAnsi="宋体" w:cs="宋体"/>
          <w:kern w:val="0"/>
          <w:szCs w:val="21"/>
        </w:rPr>
        <w:t>潘小锋是个寡言少语、性格内向的学生，瘦削的脸上有着一双透着忧郁却又叛逆的眼睛。他总是喜欢一个人躲着看他的动漫书，偶尔也会在纸上涂鸦着什么，平时很少参与班集体的活动，与班上的其他同学也极少来往，似乎成了被人遗忘的人。</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②</w:t>
      </w:r>
      <w:r>
        <w:rPr>
          <w:rFonts w:ascii="宋体" w:hAnsi="宋体" w:cs="宋体"/>
          <w:kern w:val="0"/>
          <w:szCs w:val="21"/>
        </w:rPr>
        <w:t>那天，我正在神采飞扬地讲着课，学生都安静地听着。突然，原本安静的教室却被一声窃笑搅起了层层波浪。我怒火中烧循声望去，发现是潘小锋的同桌张晓琴在笑。张晓琴发觉我盯着她，不好意思地低下了头。</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③</w:t>
      </w:r>
      <w:r>
        <w:rPr>
          <w:rFonts w:ascii="宋体" w:hAnsi="宋体" w:cs="宋体"/>
          <w:kern w:val="0"/>
          <w:szCs w:val="21"/>
        </w:rPr>
        <w:t>我铁青着脸说：“张晓琴，你笑什么？”</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④</w:t>
      </w:r>
      <w:r>
        <w:rPr>
          <w:rFonts w:ascii="宋体" w:hAnsi="宋体" w:cs="宋体"/>
          <w:kern w:val="0"/>
          <w:szCs w:val="21"/>
        </w:rPr>
        <w:t>张晓琴立马站起来小声说：“老师，他在画你——”并用手指着潘小锋课桌上的纸。</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⑤</w:t>
      </w:r>
      <w:r>
        <w:rPr>
          <w:rFonts w:ascii="宋体" w:hAnsi="宋体" w:cs="宋体"/>
          <w:kern w:val="0"/>
          <w:szCs w:val="21"/>
        </w:rPr>
        <w:t>一下子，全班的目光齐刷刷地锁定在我和他的身上，旁边的几个学生猫着身子偷看他的画，也都偷笑起来。我一个箭步过去，一把抢过他的画，圆睁着愤怒的双眼，看着他在画我上课的样子，真是气不打一处来！</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⑥</w:t>
      </w:r>
      <w:r>
        <w:rPr>
          <w:rFonts w:ascii="宋体" w:hAnsi="宋体"/>
          <w:kern w:val="0"/>
          <w:szCs w:val="21"/>
        </w:rPr>
        <w:t>“</w:t>
      </w:r>
      <w:r>
        <w:rPr>
          <w:rFonts w:ascii="宋体" w:hAnsi="宋体" w:cs="宋体"/>
          <w:kern w:val="0"/>
          <w:szCs w:val="21"/>
        </w:rPr>
        <w:t>潘小锋，你给我站到墙角去！”我用强硬的命令口吻叫嚷着。他耷拉着脑袋晃悠悠地走了过去。“上课不听开小差也就算了，竟敢丑化老师，岂有此理！明天叫你家长来。”他仍然低头不语，脸一下子红到了脖子。那堂课是我与他头一回交锋，也是他进入我视线的开始。</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⑦</w:t>
      </w:r>
      <w:r>
        <w:rPr>
          <w:rFonts w:ascii="宋体" w:hAnsi="宋体" w:cs="宋体"/>
          <w:kern w:val="0"/>
          <w:szCs w:val="21"/>
        </w:rPr>
        <w:t>放学后，拿着缴来的画来到办公室，教师应有的品行规范让我平静下来。细细端详他的画，觉得倒十分形象，有几分趣味，心情也渐渐舒展开来。</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⑧</w:t>
      </w:r>
      <w:r>
        <w:rPr>
          <w:rFonts w:ascii="宋体" w:hAnsi="宋体" w:cs="宋体"/>
          <w:kern w:val="0"/>
          <w:szCs w:val="21"/>
        </w:rPr>
        <w:t>第二天，我在办公室静等他和他家长的到来，可是一个上午都没见人影。后来得知他因害怕告诉他父亲实情而挨打，一个人躲进了网吧。知道这一切后我和他父亲一起在一家网吧中找到了他，并把他带回了家。</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⑨</w:t>
      </w:r>
      <w:r>
        <w:rPr>
          <w:rFonts w:ascii="宋体" w:hAnsi="宋体" w:cs="宋体"/>
          <w:kern w:val="0"/>
          <w:szCs w:val="21"/>
        </w:rPr>
        <w:t>到他家天色已晚了，天边零星地冒出几颗闪着光亮的星星。他父亲把我让进家门，招呼我：“老师辛苦了！坐一坐，家里太小太乱，不好意思。”我笑笑便坐了下来，环视了一下房间。这是一间不到30平方米的低矮房，墙壁灰暗，摇摆的蛛丝零落地挂在屋角，一些旧式家具零乱地堆放在各处，上面随意堆放着一些图书报刊，看来已许久没整理过了。</w:t>
      </w:r>
    </w:p>
    <w:p>
      <w:pPr>
        <w:widowControl/>
        <w:shd w:val="clear" w:color="auto" w:fill="FFFFFF"/>
        <w:ind w:firstLine="480"/>
        <w:jc w:val="left"/>
        <w:rPr>
          <w:rFonts w:ascii="宋体" w:hAnsi="宋体" w:cs="宋体"/>
          <w:kern w:val="0"/>
          <w:szCs w:val="21"/>
        </w:rPr>
      </w:pPr>
      <w:r>
        <w:rPr>
          <w:rFonts w:hint="eastAsia" w:ascii="宋体" w:hAnsi="宋体" w:cs="宋体"/>
          <w:kern w:val="0"/>
          <w:szCs w:val="21"/>
        </w:rPr>
        <w:t>⑩</w:t>
      </w:r>
      <w:r>
        <w:rPr>
          <w:rFonts w:ascii="宋体" w:hAnsi="宋体"/>
          <w:kern w:val="0"/>
          <w:szCs w:val="21"/>
        </w:rPr>
        <w:t>“</w:t>
      </w:r>
      <w:r>
        <w:rPr>
          <w:rFonts w:ascii="宋体" w:hAnsi="宋体" w:cs="宋体"/>
          <w:kern w:val="0"/>
          <w:szCs w:val="21"/>
        </w:rPr>
        <w:t>老师别生气，您喝茶！”我接过茶杯放到桌子上。</w:t>
      </w:r>
    </w:p>
    <w:p>
      <w:pPr>
        <w:widowControl/>
        <w:shd w:val="clear" w:color="auto" w:fill="FFFFFF"/>
        <w:ind w:firstLine="480"/>
        <w:jc w:val="left"/>
        <w:rPr>
          <w:rFonts w:ascii="宋体" w:hAnsi="宋体" w:cs="宋体"/>
          <w:kern w:val="0"/>
          <w:szCs w:val="21"/>
        </w:rPr>
      </w:pPr>
      <w:r>
        <w:rPr>
          <w:rFonts w:ascii="宋体" w:hAnsi="宋体" w:cs="宋体"/>
          <w:kern w:val="0"/>
          <w:szCs w:val="21"/>
        </w:rPr>
        <w:t>“你小子尽给我惹事，骨头又痒了，想挨揍啊——”他父亲说着就要打他，我连忙制止，“怎么又要打，不是和你说了吗？别总是打孩子。”</w:t>
      </w:r>
    </w:p>
    <w:p>
      <w:pPr>
        <w:widowControl/>
        <w:shd w:val="clear" w:color="auto" w:fill="FFFFFF"/>
        <w:ind w:firstLine="480"/>
        <w:jc w:val="left"/>
        <w:rPr>
          <w:rFonts w:ascii="宋体" w:hAnsi="宋体" w:cs="宋体"/>
          <w:kern w:val="0"/>
          <w:szCs w:val="21"/>
        </w:rPr>
      </w:pPr>
      <w:r>
        <w:rPr>
          <w:rFonts w:ascii="宋体" w:hAnsi="宋体" w:cs="宋体"/>
          <w:kern w:val="0"/>
          <w:szCs w:val="21"/>
        </w:rPr>
        <w:t>“不是，这野小子自从我和他妈离婚后就没人管，没办法。我也下岗了，一个人忙着照看书摊，难得有时间在家。他要是有空就到我书摊来帮我照看，喜欢看动漫书，没事时也瞎画，我看他有这兴趣就给他报了个绘画班。呵呵——老师，您瞧，这墙上的奖状是他得的奖。”</w:t>
      </w:r>
    </w:p>
    <w:p>
      <w:pPr>
        <w:widowControl/>
        <w:shd w:val="clear" w:color="auto" w:fill="FFFFFF"/>
        <w:ind w:firstLine="480"/>
        <w:jc w:val="left"/>
        <w:rPr>
          <w:rFonts w:ascii="宋体" w:hAnsi="宋体" w:cs="宋体"/>
          <w:kern w:val="0"/>
          <w:szCs w:val="21"/>
        </w:rPr>
      </w:pPr>
      <w:r>
        <w:rPr>
          <w:rFonts w:ascii="宋体" w:hAnsi="宋体" w:cs="宋体"/>
          <w:kern w:val="0"/>
          <w:szCs w:val="21"/>
        </w:rPr>
        <w:t>我按他指的方向看去，这才注意到墙上贴着好几张奖状。他的书桌上也散落着一些他画的漫画，有各种可爱有趣的人物，惟妙惟肖。我顺手拿起一张来看，这时他父亲迅速地收拾起来，说道：“老师见笑了，小孩子瞎画着玩，上不了台面的。”</w:t>
      </w:r>
    </w:p>
    <w:p>
      <w:pPr>
        <w:widowControl/>
        <w:shd w:val="clear" w:color="auto" w:fill="FFFFFF"/>
        <w:ind w:firstLine="480"/>
        <w:jc w:val="left"/>
        <w:rPr>
          <w:rFonts w:ascii="宋体" w:hAnsi="宋体" w:cs="宋体"/>
          <w:kern w:val="0"/>
          <w:szCs w:val="21"/>
        </w:rPr>
      </w:pPr>
      <w:r>
        <w:rPr>
          <w:rFonts w:ascii="宋体" w:hAnsi="宋体" w:cs="宋体"/>
          <w:kern w:val="0"/>
          <w:szCs w:val="21"/>
        </w:rPr>
        <w:t>我笑道：“其实，你儿子挺有天赋的，画的不错，他画我的那张我还留着呢，别说还蛮像。”</w:t>
      </w:r>
    </w:p>
    <w:p>
      <w:pPr>
        <w:widowControl/>
        <w:shd w:val="clear" w:color="auto" w:fill="FFFFFF"/>
        <w:ind w:firstLine="480"/>
        <w:jc w:val="left"/>
        <w:rPr>
          <w:rFonts w:ascii="宋体" w:hAnsi="宋体" w:cs="宋体"/>
          <w:kern w:val="0"/>
          <w:szCs w:val="21"/>
        </w:rPr>
      </w:pPr>
      <w:r>
        <w:rPr>
          <w:rFonts w:ascii="宋体" w:hAnsi="宋体" w:cs="宋体"/>
          <w:kern w:val="0"/>
          <w:szCs w:val="21"/>
        </w:rPr>
        <w:t>“对不起，老师！我不是有意画您，我当时只是觉得您上课很有精神，所以不知不觉就画了下来。”潘小锋有点委屈地说道。</w:t>
      </w:r>
    </w:p>
    <w:p>
      <w:pPr>
        <w:widowControl/>
        <w:shd w:val="clear" w:color="auto" w:fill="FFFFFF"/>
        <w:ind w:firstLine="480"/>
        <w:jc w:val="left"/>
        <w:rPr>
          <w:rFonts w:ascii="宋体" w:hAnsi="宋体" w:cs="宋体"/>
          <w:kern w:val="0"/>
          <w:szCs w:val="21"/>
        </w:rPr>
      </w:pPr>
      <w:r>
        <w:rPr>
          <w:rFonts w:ascii="宋体" w:hAnsi="宋体" w:cs="宋体"/>
          <w:kern w:val="0"/>
          <w:szCs w:val="21"/>
        </w:rPr>
        <w:t>“潘小锋，既然你有这方面的天赋就应好好培养，如果有兴趣，可以向这方面发展，创作出更好的动漫画。”我还是用老师的本职口吻教育他，“以后要是有这样的活动，希望你能发挥出你的特长哦，为班集体争得荣誉！”</w:t>
      </w:r>
    </w:p>
    <w:p>
      <w:pPr>
        <w:widowControl/>
        <w:shd w:val="clear" w:color="auto" w:fill="FFFFFF"/>
        <w:ind w:firstLine="480"/>
        <w:jc w:val="left"/>
        <w:rPr>
          <w:rFonts w:ascii="宋体" w:hAnsi="宋体" w:cs="宋体"/>
          <w:kern w:val="0"/>
          <w:szCs w:val="21"/>
        </w:rPr>
      </w:pPr>
      <w:r>
        <w:rPr>
          <w:rFonts w:ascii="宋体" w:hAnsi="宋体" w:cs="宋体"/>
          <w:kern w:val="0"/>
          <w:szCs w:val="21"/>
        </w:rPr>
        <w:t>“我会的，没问题。”他豪言壮语地答应了。</w:t>
      </w:r>
    </w:p>
    <w:p>
      <w:pPr>
        <w:widowControl/>
        <w:shd w:val="clear" w:color="auto" w:fill="FFFFFF"/>
        <w:ind w:firstLine="480"/>
        <w:jc w:val="left"/>
        <w:rPr>
          <w:rFonts w:ascii="宋体" w:hAnsi="宋体" w:cs="宋体"/>
          <w:kern w:val="0"/>
          <w:szCs w:val="21"/>
        </w:rPr>
      </w:pPr>
      <w:r>
        <w:rPr>
          <w:rFonts w:ascii="宋体" w:hAnsi="宋体" w:cs="宋体"/>
          <w:kern w:val="0"/>
          <w:szCs w:val="21"/>
        </w:rPr>
        <w:t>我欣慰地点点头，说：“好了，天也晚了，我也该走了。”说着便走了出来，他父亲忙说道：“那我送送您吧！”</w:t>
      </w:r>
    </w:p>
    <w:p>
      <w:pPr>
        <w:widowControl/>
        <w:shd w:val="clear" w:color="auto" w:fill="FFFFFF"/>
        <w:ind w:firstLine="480"/>
        <w:jc w:val="left"/>
        <w:rPr>
          <w:rFonts w:ascii="宋体" w:hAnsi="宋体" w:cs="宋体"/>
          <w:kern w:val="0"/>
          <w:szCs w:val="21"/>
        </w:rPr>
      </w:pPr>
      <w:r>
        <w:rPr>
          <w:rFonts w:ascii="宋体" w:hAnsi="宋体" w:cs="宋体"/>
          <w:kern w:val="0"/>
          <w:szCs w:val="21"/>
        </w:rPr>
        <w:t>“不用，我一个人走就行了。好好培养你儿子，他会有出息的。”</w:t>
      </w:r>
    </w:p>
    <w:p>
      <w:pPr>
        <w:widowControl/>
        <w:shd w:val="clear" w:color="auto" w:fill="FFFFFF"/>
        <w:ind w:firstLine="480"/>
        <w:jc w:val="left"/>
        <w:rPr>
          <w:rFonts w:ascii="宋体" w:hAnsi="宋体" w:cs="宋体"/>
          <w:kern w:val="0"/>
          <w:szCs w:val="21"/>
        </w:rPr>
      </w:pPr>
      <w:r>
        <w:rPr>
          <w:rFonts w:ascii="宋体" w:hAnsi="宋体" w:cs="宋体"/>
          <w:kern w:val="0"/>
          <w:szCs w:val="21"/>
        </w:rPr>
        <w:t>告别了他父子俩，我走在星光和街灯掩映的路上。</w:t>
      </w:r>
      <w:r>
        <w:rPr>
          <w:rFonts w:ascii="宋体" w:hAnsi="宋体" w:cs="宋体"/>
          <w:kern w:val="0"/>
          <w:szCs w:val="21"/>
          <w:u w:val="single"/>
        </w:rPr>
        <w:t>我抬头望着天空，繁星满天，装饰着静谧的夜，忽然发现一颗微小的星星正闪着微弱的亮光</w:t>
      </w:r>
      <w:r>
        <w:rPr>
          <w:rFonts w:ascii="宋体" w:hAnsi="宋体" w:cs="宋体"/>
          <w:kern w:val="0"/>
          <w:szCs w:val="21"/>
        </w:rPr>
        <w:t>。脑海里不禁浮现出潘小锋天真可爱的神情，我沉思良久，觉得他就像天空中的那颗最小的星星，虽然小其实也一样会发光。</w:t>
      </w:r>
    </w:p>
    <w:p>
      <w:pPr>
        <w:widowControl/>
        <w:shd w:val="clear" w:color="auto" w:fill="FFFFFF"/>
        <w:ind w:firstLine="480"/>
        <w:jc w:val="left"/>
        <w:rPr>
          <w:rFonts w:ascii="宋体" w:hAnsi="宋体" w:cs="宋体"/>
          <w:kern w:val="0"/>
          <w:szCs w:val="21"/>
        </w:rPr>
      </w:pPr>
      <w:r>
        <w:rPr>
          <w:rFonts w:ascii="宋体" w:hAnsi="宋体" w:cs="宋体"/>
          <w:kern w:val="0"/>
          <w:szCs w:val="21"/>
        </w:rPr>
        <w:t>9．请你谈谈对小说题目的理解。</w:t>
      </w:r>
    </w:p>
    <w:p>
      <w:pPr>
        <w:widowControl/>
        <w:shd w:val="clear" w:color="auto" w:fill="FFFFFF"/>
        <w:ind w:firstLine="480"/>
        <w:jc w:val="left"/>
        <w:rPr>
          <w:rFonts w:ascii="宋体" w:hAnsi="宋体" w:cs="宋体"/>
          <w:kern w:val="0"/>
          <w:szCs w:val="21"/>
        </w:rPr>
      </w:pPr>
      <w:r>
        <w:rPr>
          <w:rFonts w:ascii="宋体" w:hAnsi="宋体" w:cs="宋体"/>
          <w:kern w:val="0"/>
          <w:szCs w:val="21"/>
          <w:u w:val="single"/>
        </w:rPr>
        <w:t>                                                                            </w:t>
      </w:r>
    </w:p>
    <w:p>
      <w:pPr>
        <w:widowControl/>
        <w:shd w:val="clear" w:color="auto" w:fill="FFFFFF"/>
        <w:ind w:firstLine="480"/>
        <w:jc w:val="left"/>
        <w:rPr>
          <w:rFonts w:ascii="宋体" w:hAnsi="宋体" w:cs="宋体"/>
          <w:kern w:val="0"/>
          <w:szCs w:val="21"/>
        </w:rPr>
      </w:pPr>
      <w:r>
        <w:rPr>
          <w:rFonts w:ascii="宋体" w:hAnsi="宋体" w:cs="宋体"/>
          <w:kern w:val="0"/>
          <w:szCs w:val="21"/>
        </w:rPr>
        <w:t>10．请你用四字词语，将小说的主要情节补充完整。</w:t>
      </w:r>
    </w:p>
    <w:p>
      <w:pPr>
        <w:widowControl/>
        <w:shd w:val="clear" w:color="auto" w:fill="FFFFFF"/>
        <w:ind w:firstLine="480"/>
        <w:jc w:val="left"/>
        <w:rPr>
          <w:rFonts w:ascii="宋体" w:hAnsi="宋体" w:cs="宋体"/>
          <w:kern w:val="0"/>
          <w:szCs w:val="21"/>
        </w:rPr>
      </w:pPr>
      <w:r>
        <w:rPr>
          <w:rFonts w:ascii="宋体" w:hAnsi="宋体" w:cs="宋体"/>
          <w:kern w:val="0"/>
          <w:szCs w:val="21"/>
        </w:rPr>
        <w:t>（        ）——星夜家访——（        ）——（        ）</w:t>
      </w:r>
    </w:p>
    <w:p>
      <w:pPr>
        <w:widowControl/>
        <w:shd w:val="clear" w:color="auto" w:fill="FFFFFF"/>
        <w:ind w:firstLine="480"/>
        <w:jc w:val="left"/>
        <w:rPr>
          <w:rFonts w:ascii="宋体" w:hAnsi="宋体" w:cs="宋体"/>
          <w:kern w:val="0"/>
          <w:szCs w:val="21"/>
        </w:rPr>
      </w:pPr>
      <w:r>
        <w:rPr>
          <w:rFonts w:ascii="宋体" w:hAnsi="宋体" w:cs="宋体"/>
          <w:kern w:val="0"/>
          <w:szCs w:val="21"/>
        </w:rPr>
        <w:t>11．下列对文章的理解和分析，正确的一项是（     ）</w:t>
      </w:r>
    </w:p>
    <w:p>
      <w:pPr>
        <w:widowControl/>
        <w:shd w:val="clear" w:color="auto" w:fill="FFFFFF"/>
        <w:ind w:firstLine="480"/>
        <w:jc w:val="left"/>
        <w:rPr>
          <w:rFonts w:ascii="宋体" w:hAnsi="宋体" w:cs="宋体"/>
          <w:kern w:val="0"/>
          <w:szCs w:val="21"/>
        </w:rPr>
      </w:pPr>
      <w:r>
        <w:rPr>
          <w:rFonts w:ascii="宋体" w:hAnsi="宋体" w:cs="宋体"/>
          <w:kern w:val="0"/>
          <w:szCs w:val="21"/>
        </w:rPr>
        <w:t>A．小说以“我”对潘小锋的态度转变为线索贯穿全文，将人物设定在学校和家庭两个特定场景当中加以表现。</w:t>
      </w:r>
    </w:p>
    <w:p>
      <w:pPr>
        <w:widowControl/>
        <w:shd w:val="clear" w:color="auto" w:fill="FFFFFF"/>
        <w:ind w:firstLine="480"/>
        <w:jc w:val="left"/>
        <w:rPr>
          <w:rFonts w:ascii="宋体" w:hAnsi="宋体" w:cs="宋体"/>
          <w:kern w:val="0"/>
          <w:szCs w:val="21"/>
        </w:rPr>
      </w:pPr>
      <w:r>
        <w:rPr>
          <w:rFonts w:ascii="宋体" w:hAnsi="宋体" w:cs="宋体"/>
          <w:kern w:val="0"/>
          <w:szCs w:val="21"/>
        </w:rPr>
        <w:t>B．第</w:t>
      </w:r>
      <w:r>
        <w:rPr>
          <w:rFonts w:hint="eastAsia" w:ascii="宋体" w:hAnsi="宋体" w:cs="宋体"/>
          <w:kern w:val="0"/>
          <w:szCs w:val="21"/>
        </w:rPr>
        <w:t>①</w:t>
      </w:r>
      <w:r>
        <w:rPr>
          <w:rFonts w:ascii="宋体" w:hAnsi="宋体" w:cs="宋体"/>
          <w:kern w:val="0"/>
          <w:szCs w:val="21"/>
        </w:rPr>
        <w:t>段对潘小锋特点的介绍，可以看出他是一个内向、安静、忧郁、自私、不关心班集体的学生。</w:t>
      </w:r>
    </w:p>
    <w:p>
      <w:pPr>
        <w:widowControl/>
        <w:shd w:val="clear" w:color="auto" w:fill="FFFFFF"/>
        <w:ind w:firstLine="480"/>
        <w:jc w:val="left"/>
        <w:rPr>
          <w:rFonts w:ascii="宋体" w:hAnsi="宋体" w:cs="宋体"/>
          <w:kern w:val="0"/>
          <w:szCs w:val="21"/>
        </w:rPr>
      </w:pPr>
      <w:r>
        <w:rPr>
          <w:rFonts w:ascii="宋体" w:hAnsi="宋体" w:cs="宋体"/>
          <w:kern w:val="0"/>
          <w:szCs w:val="21"/>
        </w:rPr>
        <w:t>C．第</w:t>
      </w:r>
      <w:r>
        <w:rPr>
          <w:rFonts w:hint="eastAsia" w:ascii="宋体" w:hAnsi="宋体" w:cs="宋体"/>
          <w:kern w:val="0"/>
          <w:szCs w:val="21"/>
        </w:rPr>
        <w:t>②</w:t>
      </w:r>
      <w:r>
        <w:rPr>
          <w:rFonts w:ascii="宋体" w:hAnsi="宋体" w:cs="宋体"/>
          <w:kern w:val="0"/>
          <w:szCs w:val="21"/>
        </w:rPr>
        <w:t>段到第</w:t>
      </w:r>
      <w:r>
        <w:rPr>
          <w:rFonts w:hint="eastAsia" w:ascii="宋体" w:hAnsi="宋体" w:cs="宋体"/>
          <w:kern w:val="0"/>
          <w:szCs w:val="21"/>
        </w:rPr>
        <w:t>⑧</w:t>
      </w:r>
      <w:r>
        <w:rPr>
          <w:rFonts w:ascii="宋体" w:hAnsi="宋体" w:cs="宋体"/>
          <w:kern w:val="0"/>
          <w:szCs w:val="21"/>
        </w:rPr>
        <w:t>段，设置了两个悬念性的小插曲——课堂上的笑声和潘小锋的逃学，目的都是为了表现潘小锋的叛逆和推动情节发展。</w:t>
      </w:r>
    </w:p>
    <w:p>
      <w:pPr>
        <w:widowControl/>
        <w:shd w:val="clear" w:color="auto" w:fill="FFFFFF"/>
        <w:ind w:firstLine="480"/>
        <w:jc w:val="left"/>
        <w:rPr>
          <w:rFonts w:ascii="宋体" w:hAnsi="宋体" w:cs="宋体"/>
          <w:kern w:val="0"/>
          <w:szCs w:val="21"/>
        </w:rPr>
      </w:pPr>
      <w:r>
        <w:rPr>
          <w:rFonts w:ascii="宋体" w:hAnsi="宋体" w:cs="宋体"/>
          <w:kern w:val="0"/>
          <w:szCs w:val="21"/>
        </w:rPr>
        <w:t>D．本文语言平易朴素，人物语言符合各自的身份特征。如：潘小锋父亲的语言就勾画出了一个粗心、蛮横而又关心爱护孩子的父亲形象。</w:t>
      </w:r>
    </w:p>
    <w:p>
      <w:pPr>
        <w:widowControl/>
        <w:shd w:val="clear" w:color="auto" w:fill="FFFFFF"/>
        <w:ind w:firstLine="480"/>
        <w:jc w:val="left"/>
        <w:rPr>
          <w:rFonts w:ascii="宋体" w:hAnsi="宋体" w:cs="宋体"/>
          <w:kern w:val="0"/>
          <w:szCs w:val="21"/>
        </w:rPr>
      </w:pPr>
      <w:r>
        <w:rPr>
          <w:rFonts w:ascii="宋体" w:hAnsi="宋体" w:cs="宋体"/>
          <w:kern w:val="0"/>
          <w:szCs w:val="21"/>
        </w:rPr>
        <w:t>12．请用简洁的语言写出下面加点词语表现了人物当时怎样的心理。</w:t>
      </w:r>
    </w:p>
    <w:p>
      <w:pPr>
        <w:widowControl/>
        <w:shd w:val="clear" w:color="auto" w:fill="FFFFFF"/>
        <w:ind w:firstLine="480"/>
        <w:jc w:val="left"/>
        <w:rPr>
          <w:rFonts w:ascii="宋体" w:hAnsi="宋体" w:cs="宋体"/>
          <w:kern w:val="0"/>
          <w:szCs w:val="21"/>
        </w:rPr>
      </w:pPr>
      <w:r>
        <w:rPr>
          <w:rFonts w:ascii="宋体" w:hAnsi="宋体" w:cs="宋体"/>
          <w:kern w:val="0"/>
          <w:szCs w:val="21"/>
        </w:rPr>
        <w:t>（1）他仍然低头不语，脸一下子红到了脖子。</w:t>
      </w:r>
      <w:r>
        <w:rPr>
          <w:rFonts w:ascii="宋体" w:hAnsi="宋体" w:cs="宋体"/>
          <w:kern w:val="0"/>
          <w:szCs w:val="21"/>
          <w:u w:val="single"/>
        </w:rPr>
        <w:t>                                </w:t>
      </w:r>
    </w:p>
    <w:p>
      <w:pPr>
        <w:widowControl/>
        <w:shd w:val="clear" w:color="auto" w:fill="FFFFFF"/>
        <w:ind w:firstLine="480"/>
        <w:jc w:val="left"/>
        <w:rPr>
          <w:rFonts w:ascii="宋体" w:hAnsi="宋体" w:cs="宋体"/>
          <w:kern w:val="0"/>
          <w:szCs w:val="21"/>
        </w:rPr>
      </w:pPr>
      <w:r>
        <w:rPr>
          <w:rFonts w:ascii="宋体" w:hAnsi="宋体" w:cs="宋体"/>
          <w:kern w:val="0"/>
          <w:szCs w:val="21"/>
        </w:rPr>
        <w:t>（2）“我会的，没问题。”他豪言壮语地答应了。</w:t>
      </w:r>
      <w:r>
        <w:rPr>
          <w:rFonts w:ascii="宋体" w:hAnsi="宋体" w:cs="宋体"/>
          <w:kern w:val="0"/>
          <w:szCs w:val="21"/>
          <w:u w:val="single"/>
        </w:rPr>
        <w:t>                              </w:t>
      </w:r>
    </w:p>
    <w:p>
      <w:pPr>
        <w:widowControl/>
        <w:shd w:val="clear" w:color="auto" w:fill="FFFFFF"/>
        <w:ind w:firstLine="480"/>
        <w:jc w:val="left"/>
        <w:rPr>
          <w:rFonts w:ascii="宋体" w:hAnsi="宋体" w:cs="宋体"/>
          <w:b/>
          <w:kern w:val="0"/>
          <w:szCs w:val="21"/>
        </w:rPr>
      </w:pPr>
      <w:r>
        <w:rPr>
          <w:rFonts w:ascii="宋体" w:hAnsi="宋体" w:cs="宋体"/>
          <w:kern w:val="0"/>
          <w:szCs w:val="21"/>
        </w:rPr>
        <w:t>13．</w:t>
      </w:r>
      <w:r>
        <w:rPr>
          <w:rFonts w:ascii="宋体" w:hAnsi="宋体" w:cs="宋体"/>
          <w:b/>
          <w:kern w:val="0"/>
          <w:szCs w:val="21"/>
        </w:rPr>
        <w:t>仔细品味最后一段中的划线句子，说说它在内容和结构上的作用。</w:t>
      </w:r>
    </w:p>
    <w:p>
      <w:pPr>
        <w:widowControl/>
        <w:shd w:val="clear" w:color="auto" w:fill="FFFFFF"/>
        <w:ind w:firstLine="480"/>
        <w:jc w:val="left"/>
        <w:rPr>
          <w:rFonts w:ascii="宋体" w:hAnsi="宋体" w:cs="宋体"/>
          <w:kern w:val="0"/>
          <w:szCs w:val="21"/>
        </w:rPr>
      </w:pPr>
      <w:r>
        <w:rPr>
          <w:rFonts w:ascii="宋体" w:hAnsi="宋体" w:cs="宋体"/>
          <w:kern w:val="0"/>
          <w:szCs w:val="21"/>
          <w:u w:val="single"/>
        </w:rPr>
        <w:t>                                                                              </w:t>
      </w:r>
    </w:p>
    <w:p>
      <w:pPr>
        <w:widowControl/>
        <w:shd w:val="clear" w:color="auto" w:fill="FFFFFF"/>
        <w:ind w:firstLine="480"/>
        <w:jc w:val="left"/>
        <w:rPr>
          <w:rFonts w:ascii="宋体" w:hAnsi="宋体" w:cs="宋体"/>
          <w:kern w:val="0"/>
          <w:szCs w:val="21"/>
        </w:rPr>
      </w:pPr>
      <w:r>
        <w:rPr>
          <w:rFonts w:ascii="宋体" w:hAnsi="宋体" w:cs="宋体"/>
          <w:kern w:val="0"/>
          <w:szCs w:val="21"/>
        </w:rPr>
        <w:t>14．请你结合文章的具体内容，对文中的“我”进行评价。（至少两点）</w:t>
      </w:r>
    </w:p>
    <w:p>
      <w:pPr>
        <w:widowControl/>
        <w:shd w:val="clear" w:color="auto" w:fill="FFFFFF"/>
        <w:ind w:firstLine="480"/>
        <w:jc w:val="left"/>
        <w:rPr>
          <w:rFonts w:ascii="宋体" w:hAnsi="宋体" w:cs="宋体"/>
          <w:kern w:val="0"/>
          <w:szCs w:val="21"/>
        </w:rPr>
      </w:pPr>
      <w:r>
        <w:rPr>
          <w:rFonts w:ascii="宋体" w:hAnsi="宋体" w:cs="宋体"/>
          <w:kern w:val="0"/>
          <w:szCs w:val="21"/>
          <w:u w:val="single"/>
        </w:rPr>
        <w:t>                                                                              </w:t>
      </w:r>
    </w:p>
    <w:p>
      <w:pPr>
        <w:pStyle w:val="8"/>
        <w:shd w:val="clear" w:color="auto" w:fill="F9FBFB"/>
        <w:spacing w:before="0" w:beforeLines="0" w:beforeAutospacing="0" w:after="0" w:afterLines="0" w:afterAutospacing="0"/>
        <w:ind w:firstLine="480"/>
        <w:textAlignment w:val="baseline"/>
        <w:rPr>
          <w:sz w:val="21"/>
          <w:szCs w:val="21"/>
        </w:rPr>
      </w:pPr>
    </w:p>
    <w:p>
      <w:pPr>
        <w:rPr>
          <w:rFonts w:hint="eastAsia" w:ascii="宋体" w:hAnsi="宋体"/>
          <w:szCs w:val="21"/>
        </w:rPr>
      </w:pPr>
    </w:p>
    <w:p>
      <w:pPr>
        <w:pStyle w:val="8"/>
        <w:shd w:val="clear" w:color="auto" w:fill="F9FBFB"/>
        <w:spacing w:before="0" w:beforeLines="0" w:beforeAutospacing="0" w:after="0" w:afterLines="0" w:afterAutospacing="0"/>
        <w:ind w:firstLine="480"/>
        <w:jc w:val="center"/>
        <w:textAlignment w:val="baseline"/>
        <w:rPr>
          <w:rStyle w:val="11"/>
          <w:sz w:val="21"/>
          <w:szCs w:val="21"/>
        </w:rPr>
      </w:pPr>
    </w:p>
    <w:p>
      <w:pPr>
        <w:pStyle w:val="8"/>
        <w:shd w:val="clear" w:color="auto" w:fill="F9FBFB"/>
        <w:spacing w:before="0" w:beforeLines="0" w:beforeAutospacing="0" w:after="0" w:afterLines="0" w:afterAutospacing="0"/>
        <w:ind w:firstLine="480"/>
        <w:textAlignment w:val="baseline"/>
        <w:rPr>
          <w:rStyle w:val="11"/>
          <w:rFonts w:hint="eastAsia"/>
          <w:sz w:val="21"/>
          <w:szCs w:val="21"/>
        </w:rPr>
      </w:pPr>
      <w:r>
        <w:rPr>
          <w:rFonts w:hint="eastAsia" w:ascii="宋体" w:hAnsi="宋体"/>
          <w:szCs w:val="21"/>
          <w:u w:val="single"/>
        </w:rPr>
        <w:t xml:space="preserve">   </w:t>
      </w:r>
    </w:p>
    <w:p>
      <w:pPr>
        <w:pStyle w:val="8"/>
        <w:shd w:val="clear" w:color="auto" w:fill="F9FBFB"/>
        <w:spacing w:before="0" w:beforeLines="0" w:beforeAutospacing="0" w:after="0" w:afterLines="0" w:afterAutospacing="0"/>
        <w:ind w:firstLine="480"/>
        <w:textAlignment w:val="baseline"/>
        <w:rPr>
          <w:rStyle w:val="11"/>
          <w:rFonts w:hint="eastAsia"/>
          <w:sz w:val="21"/>
          <w:szCs w:val="21"/>
        </w:rPr>
      </w:pPr>
      <w:r>
        <w:rPr>
          <w:rStyle w:val="11"/>
          <w:rFonts w:hint="eastAsia"/>
          <w:sz w:val="21"/>
          <w:szCs w:val="21"/>
        </w:rPr>
        <w:t>21、</w:t>
      </w:r>
      <w:r>
        <w:rPr>
          <w:sz w:val="21"/>
          <w:szCs w:val="21"/>
        </w:rPr>
        <w:t> </w:t>
      </w:r>
      <w:r>
        <w:rPr>
          <w:rFonts w:hint="eastAsia"/>
          <w:sz w:val="21"/>
          <w:szCs w:val="21"/>
        </w:rPr>
        <w:t>山西</w:t>
      </w:r>
    </w:p>
    <w:p>
      <w:pPr>
        <w:pStyle w:val="8"/>
        <w:shd w:val="clear" w:color="auto" w:fill="F9FBFB"/>
        <w:spacing w:before="0" w:beforeLines="0" w:beforeAutospacing="0" w:after="0" w:afterLines="0" w:afterAutospacing="0"/>
        <w:ind w:firstLine="480"/>
        <w:jc w:val="center"/>
        <w:textAlignment w:val="baseline"/>
        <w:rPr>
          <w:sz w:val="21"/>
          <w:szCs w:val="21"/>
        </w:rPr>
      </w:pPr>
      <w:r>
        <w:rPr>
          <w:rStyle w:val="11"/>
          <w:sz w:val="21"/>
          <w:szCs w:val="21"/>
        </w:rPr>
        <w:t>《</w:t>
      </w:r>
      <w:r>
        <w:rPr>
          <w:b/>
          <w:bCs/>
          <w:sz w:val="21"/>
          <w:szCs w:val="21"/>
        </w:rPr>
        <w:t>大师治学</w:t>
      </w:r>
      <w:r>
        <w:rPr>
          <w:rStyle w:val="11"/>
          <w:sz w:val="21"/>
          <w:szCs w:val="21"/>
        </w:rPr>
        <w:t>》</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①</w:t>
      </w:r>
      <w:r>
        <w:rPr>
          <w:sz w:val="21"/>
          <w:szCs w:val="21"/>
        </w:rPr>
        <w:t>林语堂短暂的执教生涯和他漫长的著述生涯比起来，更像是人生中一段插曲。但以今天的眼光来看，林语堂却足以成为素质教育的代言人。</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②</w:t>
      </w:r>
      <w:r>
        <w:rPr>
          <w:sz w:val="21"/>
          <w:szCs w:val="21"/>
        </w:rPr>
        <w:t>林语堂曾经在东吴大学法学院兼了一年的英文课。这天是林语堂的第一堂课。他带了一个大包到教室，学生们还以为这里面装的都是教学资料，心想这位拥有哈佛大学文学硕士和德国莱比锡大学语言学博士文凭的老师果然深不可测。</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③</w:t>
      </w:r>
      <w:r>
        <w:rPr>
          <w:rFonts w:cs="Helvetica"/>
          <w:sz w:val="21"/>
          <w:szCs w:val="21"/>
        </w:rPr>
        <w:t xml:space="preserve"> </w:t>
      </w:r>
      <w:r>
        <w:rPr>
          <w:sz w:val="21"/>
          <w:szCs w:val="21"/>
        </w:rPr>
        <w:t>不料，林语堂上了讲台，把包倒过来，往讲台上一倒，只见满满一堆带壳花生稀里哗啦全落在了台上。林语堂抓起一把花生，分给前面的学生，并请诸君自便。大家 你看我我看你，谁也不敢先动手。林语堂笑道：“吃花生必吃带壳的，一切味道与风趣，全在剥壳。剥壳愈有劲，花生米愈有味道。”他顿了顿，接着说道：“花生 米又叫长生果。诸君第一天上课，请吃我的长生果。祝诸君长生不老！以后我上课不点名，愿诸君吃了长生果，更有长性子，不要逃学，则幸甚幸甚，三生有幸。”</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④</w:t>
      </w:r>
      <w:r>
        <w:rPr>
          <w:sz w:val="21"/>
          <w:szCs w:val="21"/>
        </w:rPr>
        <w:t>学生们闻言哄堂大笑。林语堂趁机招呼学生：“请吃！请吃！”课堂里立即响起了一片剥花生壳的声音。等到花生吃完，林语堂随即宣布下课。</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⑤</w:t>
      </w:r>
      <w:r>
        <w:rPr>
          <w:sz w:val="21"/>
          <w:szCs w:val="21"/>
        </w:rPr>
        <w:t>此后林语堂讲课，果然没有学生缺课，而且还有很多外来的学生慕名赶来偷师。</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⑥</w:t>
      </w:r>
      <w:r>
        <w:rPr>
          <w:rFonts w:cs="Helvetica"/>
          <w:sz w:val="21"/>
          <w:szCs w:val="21"/>
        </w:rPr>
        <w:t xml:space="preserve"> </w:t>
      </w:r>
      <w:r>
        <w:rPr>
          <w:sz w:val="21"/>
          <w:szCs w:val="21"/>
        </w:rPr>
        <w:t>更绝的是，林语堂所执教的课程，竟然从不举行考试，每到学期最后一节课的时候，林语堂便端坐在讲台上，随手捡起学生的花名册一一唱名，念到名字的学生依次 站起来。这时，林语堂便如相面先生一般，细细把这个学生打量一番，然后在成绩册上记上一个分数，这就是该生本学期的成绩了。林语堂“相面打分”的故事堪称 教育界的一大奇闻，并引起了一些老师的模仿。</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⑦</w:t>
      </w:r>
      <w:r>
        <w:rPr>
          <w:sz w:val="21"/>
          <w:szCs w:val="21"/>
        </w:rPr>
        <w:t>林语堂这样做的直接原因是他对刻板的考试制度的厌恶，他说：“倘使我只在大学讲堂演讲，一班 56个学生，多半见面而不知名，少半连面都认不得，到了学期终叫我出10个考题给他们考，而凭这10个考题，定他们及格不及格，打死我我也不肯。”他还把 考试比成大煞风景的“煮鹤”，说：“</w:t>
      </w:r>
      <w:r>
        <w:rPr>
          <w:b/>
          <w:bCs/>
          <w:sz w:val="21"/>
          <w:szCs w:val="21"/>
        </w:rPr>
        <w:t>恶性考试艺术就是煮鹤艺术，可惜被煮的是我们男女青年</w:t>
      </w:r>
      <w:r>
        <w:rPr>
          <w:sz w:val="21"/>
          <w:szCs w:val="21"/>
        </w:rPr>
        <w:t>。”</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⑧</w:t>
      </w:r>
      <w:r>
        <w:rPr>
          <w:rFonts w:cs="Helvetica"/>
          <w:sz w:val="21"/>
          <w:szCs w:val="21"/>
        </w:rPr>
        <w:t xml:space="preserve"> </w:t>
      </w:r>
      <w:r>
        <w:rPr>
          <w:sz w:val="21"/>
          <w:szCs w:val="21"/>
        </w:rPr>
        <w:t>令人称奇的是，那些被林语堂“相面打分”过的学生接到自己的成绩后个个心服口服，没有一个人上校长那投诉，而且大家公认林语堂相面打下的分数，其公正程 度，远超过一般以笔试命题计分的方法。其实，林语堂记忆力超群，他平时在上课的时候，通过提问、交流等方式早已对每一个学生知根知底，他的这种相面打分看 似及其随意，实际上是在了解了每一个学生的水平之后作出的合理决断，比起偶然性很大的一次考试反而更显出其公平。</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14.第</w:t>
      </w:r>
      <w:r>
        <w:rPr>
          <w:rFonts w:hint="eastAsia"/>
          <w:sz w:val="21"/>
          <w:szCs w:val="21"/>
        </w:rPr>
        <w:t>①</w:t>
      </w:r>
      <w:r>
        <w:rPr>
          <w:sz w:val="21"/>
          <w:szCs w:val="21"/>
        </w:rPr>
        <w:t>段在全文中起什么作用？（2分）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15.本文第</w:t>
      </w:r>
      <w:r>
        <w:rPr>
          <w:rFonts w:hint="eastAsia"/>
          <w:sz w:val="21"/>
          <w:szCs w:val="21"/>
        </w:rPr>
        <w:t>③</w:t>
      </w:r>
      <w:r>
        <w:rPr>
          <w:sz w:val="21"/>
          <w:szCs w:val="21"/>
        </w:rPr>
        <w:t>段描写林语堂、有神态描写，还有_______描写、_______描写。（2分）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16.林语堂“相面打分”公正公平的原因是什么？（4分）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17.文中第</w:t>
      </w:r>
      <w:r>
        <w:rPr>
          <w:rFonts w:hint="eastAsia"/>
          <w:sz w:val="21"/>
          <w:szCs w:val="21"/>
        </w:rPr>
        <w:t>⑦</w:t>
      </w:r>
      <w:r>
        <w:rPr>
          <w:sz w:val="21"/>
          <w:szCs w:val="21"/>
        </w:rPr>
        <w:t>段画横线的句子浸透着林语堂强烈的情感，极富感染力，请简要分析是如何表达的。（4分）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18.阅读以下两则林语堂的经典名言，结合本文内容，谈谈你心目中的好老师应该具有怎样的品质？（5分）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名言一：让我和草木为友，和土壤相亲，我便已觉得心满意足。我的灵魂很舒服地在泥土里蠕动，觉得很快乐。</w:t>
      </w:r>
    </w:p>
    <w:p>
      <w:pPr>
        <w:pStyle w:val="8"/>
        <w:shd w:val="clear" w:color="auto" w:fill="F9FBFB"/>
        <w:spacing w:before="0" w:beforeLines="0" w:beforeAutospacing="0" w:after="0" w:afterLines="0" w:afterAutospacing="0"/>
        <w:ind w:firstLine="480"/>
        <w:textAlignment w:val="baseline"/>
        <w:rPr>
          <w:rFonts w:hint="eastAsia"/>
          <w:sz w:val="21"/>
          <w:szCs w:val="21"/>
        </w:rPr>
      </w:pPr>
      <w:r>
        <w:rPr>
          <w:sz w:val="21"/>
          <w:szCs w:val="21"/>
        </w:rPr>
        <w:t>名言二：人生不过如此，且行且珍惜，自己永远是自己的主角，不要总在别人的戏剧里充当着配角。</w:t>
      </w:r>
    </w:p>
    <w:p>
      <w:pPr>
        <w:pStyle w:val="8"/>
        <w:shd w:val="clear" w:color="auto" w:fill="F9FBFB"/>
        <w:spacing w:before="0" w:beforeLines="0" w:beforeAutospacing="0" w:after="0" w:afterLines="0" w:afterAutospacing="0"/>
        <w:ind w:firstLine="480"/>
        <w:textAlignment w:val="baseline"/>
        <w:rPr>
          <w:rFonts w:hint="eastAsia"/>
        </w:rPr>
      </w:pPr>
      <w:r>
        <w:rPr>
          <w:rFonts w:hint="eastAsia"/>
        </w:rPr>
        <w:t xml:space="preserve"> </w:t>
      </w:r>
    </w:p>
    <w:p>
      <w:pPr>
        <w:pStyle w:val="8"/>
        <w:shd w:val="clear" w:color="auto" w:fill="F9FBFB"/>
        <w:spacing w:before="0" w:beforeLines="0" w:beforeAutospacing="0" w:after="0" w:afterLines="0" w:afterAutospacing="0"/>
        <w:ind w:firstLine="480"/>
        <w:textAlignment w:val="baseline"/>
        <w:rPr>
          <w:rFonts w:hint="eastAsia"/>
          <w:sz w:val="21"/>
          <w:szCs w:val="21"/>
        </w:rPr>
      </w:pPr>
    </w:p>
    <w:p>
      <w:pPr>
        <w:pStyle w:val="8"/>
        <w:shd w:val="clear" w:color="auto" w:fill="F9FBFB"/>
        <w:spacing w:before="0" w:beforeLines="0" w:beforeAutospacing="0" w:after="0" w:afterLines="0" w:afterAutospacing="0"/>
        <w:ind w:firstLine="480"/>
        <w:textAlignment w:val="baseline"/>
        <w:rPr>
          <w:rFonts w:hint="eastAsia"/>
          <w:sz w:val="21"/>
          <w:szCs w:val="21"/>
        </w:rPr>
      </w:pPr>
    </w:p>
    <w:p>
      <w:pPr>
        <w:pStyle w:val="8"/>
        <w:shd w:val="clear" w:color="auto" w:fill="F9FBFB"/>
        <w:spacing w:before="0" w:beforeLines="0" w:beforeAutospacing="0" w:after="0" w:afterLines="0" w:afterAutospacing="0"/>
        <w:ind w:firstLine="480"/>
        <w:textAlignment w:val="baseline"/>
        <w:rPr>
          <w:rStyle w:val="11"/>
          <w:rFonts w:hint="eastAsia"/>
          <w:sz w:val="21"/>
          <w:szCs w:val="21"/>
        </w:rPr>
      </w:pPr>
      <w:r>
        <w:rPr>
          <w:rFonts w:hint="eastAsia"/>
          <w:sz w:val="21"/>
          <w:szCs w:val="21"/>
        </w:rPr>
        <w:t>23、</w:t>
      </w:r>
      <w:r>
        <w:rPr>
          <w:sz w:val="21"/>
          <w:szCs w:val="21"/>
        </w:rPr>
        <w:t> </w:t>
      </w:r>
      <w:r>
        <w:rPr>
          <w:rFonts w:hint="eastAsia"/>
          <w:sz w:val="21"/>
          <w:szCs w:val="21"/>
        </w:rPr>
        <w:t>山东滨州</w:t>
      </w:r>
      <w:r>
        <w:rPr>
          <w:rStyle w:val="11"/>
          <w:rFonts w:hint="eastAsia"/>
          <w:sz w:val="21"/>
          <w:szCs w:val="21"/>
        </w:rPr>
        <w:t>　</w:t>
      </w:r>
    </w:p>
    <w:p>
      <w:pPr>
        <w:pStyle w:val="8"/>
        <w:shd w:val="clear" w:color="auto" w:fill="F9FBFB"/>
        <w:spacing w:before="0" w:beforeLines="0" w:beforeAutospacing="0" w:after="0" w:afterLines="0" w:afterAutospacing="0"/>
        <w:ind w:firstLine="480"/>
        <w:jc w:val="center"/>
        <w:textAlignment w:val="baseline"/>
        <w:rPr>
          <w:rFonts w:hint="eastAsia"/>
          <w:sz w:val="21"/>
          <w:szCs w:val="21"/>
        </w:rPr>
      </w:pPr>
      <w:r>
        <w:rPr>
          <w:rStyle w:val="11"/>
          <w:sz w:val="21"/>
          <w:szCs w:val="21"/>
        </w:rPr>
        <w:t>奶奶的粽子</w:t>
      </w:r>
      <w:r>
        <w:rPr>
          <w:rStyle w:val="11"/>
          <w:rFonts w:hint="eastAsia"/>
          <w:sz w:val="21"/>
          <w:szCs w:val="21"/>
        </w:rPr>
        <w:t>　</w:t>
      </w:r>
    </w:p>
    <w:p>
      <w:pPr>
        <w:pStyle w:val="8"/>
        <w:shd w:val="clear" w:color="auto" w:fill="F9FBFB"/>
        <w:spacing w:before="0" w:beforeLines="0" w:beforeAutospacing="0" w:after="0" w:afterLines="0" w:afterAutospacing="0"/>
        <w:ind w:firstLine="480"/>
        <w:jc w:val="center"/>
        <w:textAlignment w:val="baseline"/>
        <w:rPr>
          <w:sz w:val="21"/>
          <w:szCs w:val="21"/>
        </w:rPr>
      </w:pPr>
      <w:r>
        <w:rPr>
          <w:sz w:val="21"/>
          <w:szCs w:val="21"/>
        </w:rPr>
        <w:t>韩逸萌</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①</w:t>
      </w:r>
      <w:r>
        <w:rPr>
          <w:rFonts w:cs="Helvetica"/>
          <w:sz w:val="21"/>
          <w:szCs w:val="21"/>
        </w:rPr>
        <w:t>“</w:t>
      </w:r>
      <w:r>
        <w:rPr>
          <w:sz w:val="21"/>
          <w:szCs w:val="21"/>
        </w:rPr>
        <w:t>粽子香，香厨房。艾叶香，香满堂。桃枝插在大门上，出门一望麦儿黄。”端午的歌谣是清晨的布谷鸟起得调，脆生，清亮，故乡从仲夏夜的梦中醒来，惺忪中瞅见阶前的青草里，缀满昨夜露珠的清香。</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②</w:t>
      </w:r>
      <w:r>
        <w:rPr>
          <w:sz w:val="21"/>
          <w:szCs w:val="21"/>
        </w:rPr>
        <w:t>奶奶的细碎的步伐，踩一地晨露的湿润，粗糙的手掌摩挲着我绒软的头发，我想在清凉的晨风中再赖会儿床，可端午的歌谣已在奶奶的厨房里吟唱，睡意便在那芬芳之中忽而散去。</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③</w:t>
      </w:r>
      <w:r>
        <w:rPr>
          <w:sz w:val="21"/>
          <w:szCs w:val="21"/>
        </w:rPr>
        <w:t>端午的香先是粽叶的清香，墨绿的叶子有竹叶可爱的形状和艾草气味的清爽，奶奶将两束叶子散乱地铺在白瓷的盆里，再浇一壶滚烫的水，水汽升起，携裹着袅袅清香，如同沸水冲茶，将叶里蕴着的香气点染出来，那香气就像活了一般，在奶奶手里，清香原来可以生长。</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④</w:t>
      </w:r>
      <w:r>
        <w:rPr>
          <w:sz w:val="21"/>
          <w:szCs w:val="21"/>
        </w:rPr>
        <w:t>我去看那泡了一夜的米，一粒粒透亮饱满，此时都相互倚着，慵懒得沉甸甸，像是饮了一夜的琼浆，浓睡不消残酒。奶奶的粽子简单至极，只放红枣和糯米，青翠的叶裹红白的馅，不腻不甜，原始、纯粹，却有着独特的甘醇，令我的童年深深迷恋。</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⑤</w:t>
      </w:r>
      <w:r>
        <w:rPr>
          <w:sz w:val="21"/>
          <w:szCs w:val="21"/>
        </w:rPr>
        <w:t>我着迷的是奶奶包粽子的过程，三层粽叶错落着搭好，轻轻展开、抹平，两手轻轻一弯，便弯出小小的圆锥形状，一撮米添在尖尖的角里，捏三颗红枣点在米中，再一撮米盖在上面。奶奶不会让枣露出米外，于是红枣的汁液不会流出，全都浸在米里，不放糖，却更香更甜。奶奶的大手紧紧捏着盛满馅的粽叶，一根线绳紧紧绕过，缠两圈，系住，便成了一个精巧的四个角的粽子。我赶紧捧过来，细细地看，满心满眼地喜欢。我也试图包一个，铺好粽叶，弯成小圆锥，放米和枣，去总是捏不住粽叶，缠不紧线，总是漏了米，或者包成了三个角的平面。</w:t>
      </w:r>
      <w:r>
        <w:rPr>
          <w:rStyle w:val="11"/>
          <w:sz w:val="21"/>
          <w:szCs w:val="21"/>
          <w:u w:val="single"/>
        </w:rPr>
        <w:t>奶奶笑着说：“俺妮儿手小，不是干活的命，一定清清闲闲享一辈子福。”</w:t>
      </w:r>
      <w:r>
        <w:rPr>
          <w:sz w:val="21"/>
          <w:szCs w:val="21"/>
        </w:rPr>
        <w:t>端午的阳光照在奶奶的背上，我坐在奶奶投下的影子里想，享一辈子福是不是每天都可以吃奶奶包的粽子……</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⑥</w:t>
      </w:r>
      <w:r>
        <w:rPr>
          <w:sz w:val="21"/>
          <w:szCs w:val="21"/>
        </w:rPr>
        <w:t>粽子在锅里咕嘟咕嘟地响，是端午的歌谣最贴切的唱腔，香气从厨房溢出，氤氲在整个院子上空，我不住地扒在门口张望，奶奶说，妮儿不急，越煮越香。奶奶的粽子包了三层叶，煮的时间越长，米越软糯，越能浸透叶的清香。奶奶把火烧得细长，我在过午的温热中睡去……醒来时，粽子便已煮好，奶奶已经凉在盘里。我捧起一只粽子，我觉得奶奶的粽子像是有生命，要用一只来做量词，轻轻拉一下，线绳便解落，展开粽叶，精致的四个角的粽子煮得透亮，微微地染了青绿，第一口是叶的清香，第二口是米得甜糯，我不爱吃红枣，奶奶用筷子轻轻划出，只留下那被枣浸得微红甜香的米。奶奶说小孩儿吃了肚胀，便用那粗粗硬硬的手轻轻揉着我吃得圆滚滚的肚子……</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⑦</w:t>
      </w:r>
      <w:r>
        <w:rPr>
          <w:sz w:val="21"/>
          <w:szCs w:val="21"/>
        </w:rPr>
        <w:t>我在端午的歌谣中成长，门前的小树隔年盈尺，奶奶却在我的鲜嫩反衬下日渐白头。我后来吃过八宝粽、蛋黄粽、鲜肉粽，却都不及奶奶的粽子有着最纯粹的清香；我后来见过长长的竹筒粽、缠着五彩线的迷你粽，却都不及奶奶那过着错落搭开的三层粽叶。奶奶的粽子在每个端午，温柔敲打我回忆的味蕾。</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⑧</w:t>
      </w:r>
      <w:r>
        <w:rPr>
          <w:sz w:val="21"/>
          <w:szCs w:val="21"/>
        </w:rPr>
        <w:t>端午的歌谣又响起，奶奶的粽子隔着时光和故乡，与我相思凝望。</w:t>
      </w:r>
    </w:p>
    <w:p>
      <w:pPr>
        <w:pStyle w:val="8"/>
        <w:shd w:val="clear" w:color="auto" w:fill="F9FBFB"/>
        <w:spacing w:before="0" w:beforeLines="0" w:beforeAutospacing="0" w:after="0" w:afterLines="0" w:afterAutospacing="0"/>
        <w:ind w:firstLine="480"/>
        <w:textAlignment w:val="baseline"/>
        <w:rPr>
          <w:sz w:val="21"/>
          <w:szCs w:val="21"/>
        </w:rPr>
      </w:pPr>
      <w:r>
        <w:rPr>
          <w:rStyle w:val="11"/>
          <w:sz w:val="21"/>
          <w:szCs w:val="21"/>
        </w:rPr>
        <w:t>22.本文的线索是__________________ ，围绕这个线索，作者依次写了奶奶为包粽子做精心准备、奶奶包粽子的灵活、煮粽子的漫长、我睡醒后吃粽子和_________________________________ 。（2分）</w:t>
      </w:r>
    </w:p>
    <w:p>
      <w:pPr>
        <w:pStyle w:val="8"/>
        <w:shd w:val="clear" w:color="auto" w:fill="F9FBFB"/>
        <w:spacing w:before="0" w:beforeLines="0" w:beforeAutospacing="0" w:after="0" w:afterLines="0" w:afterAutospacing="0"/>
        <w:ind w:firstLine="480"/>
        <w:textAlignment w:val="baseline"/>
        <w:rPr>
          <w:sz w:val="21"/>
          <w:szCs w:val="21"/>
        </w:rPr>
      </w:pPr>
      <w:r>
        <w:rPr>
          <w:rStyle w:val="11"/>
          <w:sz w:val="21"/>
          <w:szCs w:val="21"/>
        </w:rPr>
        <w:t>23.文章第</w:t>
      </w:r>
      <w:r>
        <w:rPr>
          <w:rStyle w:val="11"/>
          <w:rFonts w:hint="eastAsia"/>
          <w:sz w:val="21"/>
          <w:szCs w:val="21"/>
        </w:rPr>
        <w:t>①</w:t>
      </w:r>
      <w:r>
        <w:rPr>
          <w:rStyle w:val="11"/>
          <w:sz w:val="21"/>
          <w:szCs w:val="21"/>
        </w:rPr>
        <w:t>段有什么作用？请简要分析。（4分）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rStyle w:val="11"/>
          <w:sz w:val="21"/>
          <w:szCs w:val="21"/>
        </w:rPr>
        <w:t>24.阅读文章，根据要求回答问题。（4分）</w:t>
      </w:r>
    </w:p>
    <w:p>
      <w:pPr>
        <w:pStyle w:val="8"/>
        <w:shd w:val="clear" w:color="auto" w:fill="F9FBFB"/>
        <w:spacing w:before="0" w:beforeLines="0" w:beforeAutospacing="0" w:after="0" w:afterLines="0" w:afterAutospacing="0"/>
        <w:ind w:firstLine="480"/>
        <w:textAlignment w:val="baseline"/>
        <w:rPr>
          <w:sz w:val="21"/>
          <w:szCs w:val="21"/>
        </w:rPr>
      </w:pPr>
      <w:r>
        <w:rPr>
          <w:rStyle w:val="11"/>
          <w:sz w:val="21"/>
          <w:szCs w:val="21"/>
        </w:rPr>
        <w:t>（1）联系语境，揣摩句子中加点词语的表达效果。（2分）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我轻轻</w:t>
      </w:r>
      <w:r>
        <w:rPr>
          <w:rStyle w:val="11"/>
          <w:sz w:val="21"/>
          <w:szCs w:val="21"/>
        </w:rPr>
        <w:t>捧</w:t>
      </w:r>
      <w:r>
        <w:rPr>
          <w:sz w:val="21"/>
          <w:szCs w:val="21"/>
        </w:rPr>
        <w:t>起一只粽子，我觉得奶奶的粽子像是有生命。</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rStyle w:val="11"/>
          <w:sz w:val="21"/>
          <w:szCs w:val="21"/>
        </w:rPr>
        <w:t>（2）结合上下文，谈谈你对第</w:t>
      </w:r>
      <w:r>
        <w:rPr>
          <w:rStyle w:val="11"/>
          <w:rFonts w:hint="eastAsia"/>
          <w:sz w:val="21"/>
          <w:szCs w:val="21"/>
        </w:rPr>
        <w:t>⑤</w:t>
      </w:r>
      <w:r>
        <w:rPr>
          <w:rStyle w:val="11"/>
          <w:sz w:val="21"/>
          <w:szCs w:val="21"/>
        </w:rPr>
        <w:t>段中画线句子的理解。（2分）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奶奶笑着说：“俺妮儿手小，不是干活的命，一定清清闲闲享一辈子福。”</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rStyle w:val="11"/>
          <w:sz w:val="21"/>
          <w:szCs w:val="21"/>
        </w:rPr>
        <w:t>25.奶奶的粽子无论配料还是做工都“简单至极”，为什么却会“在每个端午，温柔敲打我回忆的味蕾”？（3分）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w:t>
      </w:r>
    </w:p>
    <w:p>
      <w:pPr>
        <w:pStyle w:val="8"/>
        <w:shd w:val="clear" w:color="auto" w:fill="F9FBFB"/>
        <w:spacing w:before="0" w:beforeLines="0" w:beforeAutospacing="0" w:after="0" w:afterLines="0" w:afterAutospacing="0"/>
        <w:ind w:firstLine="480"/>
        <w:textAlignment w:val="baseline"/>
        <w:rPr>
          <w:sz w:val="21"/>
          <w:szCs w:val="21"/>
        </w:rPr>
      </w:pPr>
      <w:r>
        <w:rPr>
          <w:rStyle w:val="11"/>
          <w:sz w:val="21"/>
          <w:szCs w:val="21"/>
        </w:rPr>
        <w:t>26.在作者心里，故乡是奶奶手中一只只香甜的粽子。对于青春年少的你来说，故乡又是什么呢？请用一段话描述你对故乡的理解。（至少使用一种修辞，不少于40字）（3分）</w:t>
      </w:r>
    </w:p>
    <w:p>
      <w:pPr>
        <w:pStyle w:val="8"/>
        <w:shd w:val="clear" w:color="auto" w:fill="F9FBFB"/>
        <w:spacing w:before="0" w:beforeLines="0" w:beforeAutospacing="0" w:after="0" w:afterLines="0" w:afterAutospacing="0"/>
        <w:ind w:firstLine="480"/>
        <w:textAlignment w:val="baseline"/>
        <w:rPr>
          <w:rFonts w:hint="eastAsia"/>
          <w:sz w:val="21"/>
          <w:szCs w:val="21"/>
        </w:rPr>
      </w:pPr>
      <w:r>
        <w:rPr>
          <w:sz w:val="21"/>
          <w:szCs w:val="21"/>
        </w:rPr>
        <w:t> </w:t>
      </w:r>
    </w:p>
    <w:p>
      <w:pPr>
        <w:rPr>
          <w:rFonts w:hint="eastAsia" w:ascii="宋体" w:hAnsi="宋体"/>
          <w:szCs w:val="21"/>
        </w:rPr>
      </w:pPr>
      <w:r>
        <w:rPr>
          <w:rFonts w:hint="eastAsia" w:ascii="宋体" w:hAnsi="宋体"/>
          <w:szCs w:val="21"/>
        </w:rPr>
        <w:t>22. 联系实际，谈谈对结尾画线句子的理解。（5分）</w:t>
      </w:r>
    </w:p>
    <w:p>
      <w:pPr>
        <w:pStyle w:val="8"/>
        <w:spacing w:before="0" w:beforeLines="0" w:beforeAutospacing="0" w:after="0" w:afterLines="0" w:afterAutospacing="0" w:line="360" w:lineRule="atLeast"/>
        <w:rPr>
          <w:rFonts w:hint="eastAsia"/>
          <w:color w:val="000000"/>
          <w:sz w:val="21"/>
          <w:szCs w:val="21"/>
        </w:rPr>
      </w:pPr>
      <w:r>
        <w:rPr>
          <w:b/>
          <w:color w:val="FF0000"/>
          <w:sz w:val="28"/>
          <w:szCs w:val="30"/>
        </w:rPr>
        <w:t>2014</w:t>
      </w:r>
      <w:r>
        <w:rPr>
          <w:rFonts w:hint="eastAsia"/>
          <w:b/>
          <w:color w:val="FF0000"/>
          <w:sz w:val="28"/>
          <w:szCs w:val="30"/>
        </w:rPr>
        <w:t>四川</w:t>
      </w:r>
      <w:r>
        <w:rPr>
          <w:b/>
          <w:color w:val="FF0000"/>
          <w:sz w:val="28"/>
          <w:szCs w:val="30"/>
        </w:rPr>
        <w:t>达州市</w:t>
      </w:r>
      <w:r>
        <w:rPr>
          <w:rFonts w:hint="eastAsia"/>
          <w:b/>
          <w:color w:val="FF0000"/>
          <w:sz w:val="28"/>
          <w:szCs w:val="30"/>
        </w:rPr>
        <w:t xml:space="preserve">  </w:t>
      </w:r>
      <w:r>
        <w:rPr>
          <w:rFonts w:hint="eastAsia"/>
          <w:color w:val="000000"/>
          <w:sz w:val="21"/>
          <w:szCs w:val="21"/>
        </w:rPr>
        <w:t>(三)阅读《乡土情结》(节选)，完成24～29题。(13分)</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w:t>
      </w:r>
      <w:r>
        <w:rPr>
          <w:rFonts w:hint="eastAsia"/>
          <w:color w:val="000000"/>
          <w:sz w:val="21"/>
          <w:szCs w:val="21"/>
        </w:rPr>
        <w:drawing>
          <wp:inline distT="0" distB="0" distL="114300" distR="114300">
            <wp:extent cx="18415" cy="19050"/>
            <wp:effectExtent l="0" t="0" r="0" b="0"/>
            <wp:docPr id="9" name="图片 9" descr="6201073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2010733390"/>
                    <pic:cNvPicPr>
                      <a:picLocks noChangeAspect="1"/>
                    </pic:cNvPicPr>
                  </pic:nvPicPr>
                  <pic:blipFill>
                    <a:blip r:embed="rId13"/>
                    <a:stretch>
                      <a:fillRect/>
                    </a:stretch>
                  </pic:blipFill>
                  <pic:spPr>
                    <a:xfrm>
                      <a:off x="0" y="0"/>
                      <a:ext cx="18415" cy="19050"/>
                    </a:xfrm>
                    <a:prstGeom prst="rect">
                      <a:avLst/>
                    </a:prstGeom>
                    <a:noFill/>
                    <a:ln w="9525">
                      <a:noFill/>
                    </a:ln>
                  </pic:spPr>
                </pic:pic>
              </a:graphicData>
            </a:graphic>
          </wp:inline>
        </w:drawing>
      </w:r>
      <w:r>
        <w:rPr>
          <w:rFonts w:hint="eastAsia"/>
          <w:color w:val="000000"/>
          <w:sz w:val="21"/>
          <w:szCs w:val="21"/>
        </w:rPr>
        <w:t>(1)“独在异乡为异客，每逢佳节倍思亲。”每个人的心里，都有一方魂牵梦萦的土地。得意时想到它，失意时想到它。逢年过节，触景生情，随时随地想到它。辽阔的空间，悠邈的时间，都不会使这种感情褪色：这就是乡土情结。</w:t>
      </w:r>
    </w:p>
    <w:p>
      <w:pPr>
        <w:pStyle w:val="8"/>
        <w:spacing w:before="0" w:beforeLines="0" w:beforeAutospacing="0" w:after="0" w:afterLines="0" w:afterAutospacing="0" w:line="360" w:lineRule="atLeast"/>
        <w:rPr>
          <w:rFonts w:hint="eastAsia"/>
          <w:color w:val="000000"/>
          <w:sz w:val="21"/>
          <w:szCs w:val="18"/>
        </w:rPr>
      </w:pPr>
      <w:r>
        <w:rPr>
          <w:rFonts w:hint="eastAsia"/>
          <w:color w:val="000000"/>
          <w:sz w:val="21"/>
          <w:szCs w:val="21"/>
        </w:rPr>
        <w:t>　　(2)人生旅途崎岖修远，起点站是童年。人第一眼看见的世界，就是生我育我的乡土。他从母亲的怀抱，父亲的眼神，亲族的逗弄中开始体会爱。乡土的一山一水，一草一木，都融化为童年生活的血肉，不可分割。而且可能祖</w:t>
      </w:r>
      <w:r>
        <w:rPr>
          <w:rFonts w:hint="eastAsia"/>
          <w:color w:val="000000"/>
          <w:sz w:val="21"/>
          <w:szCs w:val="21"/>
        </w:rPr>
        <w:drawing>
          <wp:inline distT="0" distB="0" distL="114300" distR="114300">
            <wp:extent cx="29210" cy="22860"/>
            <wp:effectExtent l="0" t="0" r="0" b="0"/>
            <wp:docPr id="6" name="图片 10" descr="6201073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descr="62010733390"/>
                    <pic:cNvPicPr>
                      <a:picLocks noChangeAspect="1"/>
                    </pic:cNvPicPr>
                  </pic:nvPicPr>
                  <pic:blipFill>
                    <a:blip r:embed="rId13"/>
                    <a:stretch>
                      <a:fillRect/>
                    </a:stretch>
                  </pic:blipFill>
                  <pic:spPr>
                    <a:xfrm>
                      <a:off x="0" y="0"/>
                      <a:ext cx="29210" cy="22860"/>
                    </a:xfrm>
                    <a:prstGeom prst="rect">
                      <a:avLst/>
                    </a:prstGeom>
                    <a:noFill/>
                    <a:ln w="9525">
                      <a:noFill/>
                    </a:ln>
                  </pic:spPr>
                </pic:pic>
              </a:graphicData>
            </a:graphic>
          </wp:inline>
        </w:drawing>
      </w:r>
      <w:r>
        <w:rPr>
          <w:rFonts w:hint="eastAsia"/>
          <w:color w:val="000000"/>
          <w:sz w:val="21"/>
          <w:szCs w:val="21"/>
        </w:rPr>
        <w:t>祖辈辈都植根在这片土地上，有一个悲欢离合的家。在听祖母讲故事的同时，就种在小小的心坎里。邻里乡亲，早晚在街头巷尾、桥上井边、田塍篱角相见，音容笑貌，闭眼塞耳也彼此了然，横竖呼吸着同一的空气，濡染着同一的风习，千丝万缕沾着边。一个人为自己的一生定音定调定向定位，要经过千方百计的探索，前途充满未知数，但童年的烙印却像春蚕作茧，紧紧地包裹着自己，又像文身的花纹，一辈子附在身上。</w:t>
      </w:r>
    </w:p>
    <w:p>
      <w:pPr>
        <w:pStyle w:val="8"/>
        <w:spacing w:before="0" w:beforeLines="0" w:beforeAutospacing="0" w:after="0" w:afterLines="0" w:afterAutospacing="0" w:line="360" w:lineRule="atLeast"/>
        <w:rPr>
          <w:color w:val="000000"/>
          <w:sz w:val="21"/>
          <w:szCs w:val="21"/>
        </w:rPr>
      </w:pPr>
      <w:r>
        <w:rPr>
          <w:rFonts w:hint="eastAsia"/>
          <w:color w:val="000000"/>
          <w:sz w:val="21"/>
          <w:szCs w:val="21"/>
        </w:rPr>
        <w:t>(3)“金窝银窝，不如家里的草窝。”但人是不安分的动物，多少人仗着年少气盛，横一横心，咬一咬牙，扬一扬手，向恋恋不舍的家乡告别，万里投荒，去寻找理想，追求荣誉，开创事业，富有浪漫气息。有的只是一首朦胧诗，为了闯世界，多数却是沉重的现实主义</w:t>
      </w:r>
      <w:r>
        <w:rPr>
          <w:rFonts w:hint="eastAsia"/>
          <w:color w:val="000000"/>
          <w:sz w:val="21"/>
          <w:szCs w:val="21"/>
        </w:rPr>
        <w:drawing>
          <wp:inline distT="0" distB="0" distL="114300" distR="114300">
            <wp:extent cx="18415" cy="22860"/>
            <wp:effectExtent l="0" t="0" r="0" b="0"/>
            <wp:docPr id="10" name="图片 11" descr="6201073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62010733390"/>
                    <pic:cNvPicPr>
                      <a:picLocks noChangeAspect="1"/>
                    </pic:cNvPicPr>
                  </pic:nvPicPr>
                  <pic:blipFill>
                    <a:blip r:embed="rId13"/>
                    <a:stretch>
                      <a:fillRect/>
                    </a:stretch>
                  </pic:blipFill>
                  <pic:spPr>
                    <a:xfrm>
                      <a:off x="0" y="0"/>
                      <a:ext cx="18415" cy="22860"/>
                    </a:xfrm>
                    <a:prstGeom prst="rect">
                      <a:avLst/>
                    </a:prstGeom>
                    <a:noFill/>
                    <a:ln w="9525">
                      <a:noFill/>
                    </a:ln>
                  </pic:spPr>
                </pic:pic>
              </a:graphicData>
            </a:graphic>
          </wp:inline>
        </w:drawing>
      </w:r>
      <w:r>
        <w:rPr>
          <w:rFonts w:hint="eastAsia"/>
          <w:color w:val="000000"/>
          <w:sz w:val="21"/>
          <w:szCs w:val="21"/>
        </w:rPr>
        <w:t>格调：许多 稚弱的童男童女，为了维持最低限度的生存要求，被父母含着眼泪打发出门，去串演各种悲剧。人一离开乡土，就成了失根的兰花，逐浪的浮萍，飞舞的秋蓬，因风四散的蒲公英，但乡土的梦，却永远追随着他们。浪荡乾坤的结果，多数是少年子弟江湖老，黄金、美人、虚名、实惠，都成了竹篮打水一场空。</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(4)安土重迁是中华民族的传统。但百余年来，许多人依然不得不离乡别井，乃至漂洋过海，谋生异域，出国华工不下千万，足迹遍世界。美国南北战争以后，黑奴解放了，我们这些黄皮肤的同胞，恰</w:t>
      </w:r>
      <w:r>
        <w:rPr>
          <w:rFonts w:hint="eastAsia"/>
          <w:color w:val="000000"/>
          <w:sz w:val="21"/>
          <w:szCs w:val="21"/>
        </w:rPr>
        <w:drawing>
          <wp:inline distT="0" distB="0" distL="114300" distR="114300">
            <wp:extent cx="18415" cy="20320"/>
            <wp:effectExtent l="0" t="0" r="0" b="0"/>
            <wp:docPr id="7" name="图片 12" descr="6201073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62010733390"/>
                    <pic:cNvPicPr>
                      <a:picLocks noChangeAspect="1"/>
                    </pic:cNvPicPr>
                  </pic:nvPicPr>
                  <pic:blipFill>
                    <a:blip r:embed="rId13"/>
                    <a:stretch>
                      <a:fillRect/>
                    </a:stretch>
                  </pic:blipFill>
                  <pic:spPr>
                    <a:xfrm>
                      <a:off x="0" y="0"/>
                      <a:ext cx="18415" cy="20320"/>
                    </a:xfrm>
                    <a:prstGeom prst="rect">
                      <a:avLst/>
                    </a:prstGeom>
                    <a:noFill/>
                    <a:ln w="9525">
                      <a:noFill/>
                    </a:ln>
                  </pic:spPr>
                </pic:pic>
              </a:graphicData>
            </a:graphic>
          </wp:inline>
        </w:drawing>
      </w:r>
      <w:r>
        <w:rPr>
          <w:rFonts w:hint="eastAsia"/>
          <w:color w:val="000000"/>
          <w:sz w:val="21"/>
          <w:szCs w:val="21"/>
        </w:rPr>
        <w:t>恰以刻苦、耐劳、廉价的特质，成了奴隶劳动的后续部队，他们当然做梦也没有想到什么叫人权。为了改变祖国的命运，孙中山领导的革命运动发轫于美国檀香山。第一代中国共产党人，很多曾在法国勤工俭学。改革开放后的出国潮，汹涌澎湃，方兴未艾。民族向心力的凝聚，并不取决于地理距离的远近。我们第一代的华侨，含辛茹苦，寄籍外洋，生儿育女，却世代翘首神州，不忘桑梓之情，当祖国需要的时候，他们都做了慷慨的奉献。</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(5)“美不美，故乡水;亲不亲，故乡人。”此中情味，离故土越远，就体会越深。科学进步使天涯比邻，东西文化的融合交流使心灵相通，地球会变得越来越小，但乡土之恋不会因此而消失。(文章有改动)</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24.文章开头引用王维诗的作用是</w:t>
      </w:r>
      <w:r>
        <w:rPr>
          <w:rFonts w:hint="eastAsia"/>
          <w:color w:val="000000"/>
          <w:sz w:val="21"/>
          <w:szCs w:val="21"/>
        </w:rPr>
        <w:drawing>
          <wp:inline distT="0" distB="0" distL="114300" distR="114300">
            <wp:extent cx="29210" cy="16510"/>
            <wp:effectExtent l="0" t="0" r="0" b="0"/>
            <wp:docPr id="8" name="图片 13" descr="6201073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62010733390"/>
                    <pic:cNvPicPr>
                      <a:picLocks noChangeAspect="1"/>
                    </pic:cNvPicPr>
                  </pic:nvPicPr>
                  <pic:blipFill>
                    <a:blip r:embed="rId13"/>
                    <a:stretch>
                      <a:fillRect/>
                    </a:stretch>
                  </pic:blipFill>
                  <pic:spPr>
                    <a:xfrm>
                      <a:off x="0" y="0"/>
                      <a:ext cx="29210" cy="16510"/>
                    </a:xfrm>
                    <a:prstGeom prst="rect">
                      <a:avLst/>
                    </a:prstGeom>
                    <a:noFill/>
                    <a:ln w="9525">
                      <a:noFill/>
                    </a:ln>
                  </pic:spPr>
                </pic:pic>
              </a:graphicData>
            </a:graphic>
          </wp:inline>
        </w:drawing>
      </w:r>
      <w:r>
        <w:rPr>
          <w:rFonts w:hint="eastAsia"/>
          <w:color w:val="000000"/>
          <w:sz w:val="21"/>
          <w:szCs w:val="21"/>
        </w:rPr>
        <w:t>什么?(2分)</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w:t>
      </w:r>
    </w:p>
    <w:p>
      <w:pPr>
        <w:pStyle w:val="8"/>
        <w:spacing w:before="0" w:beforeLines="0" w:beforeAutospacing="0" w:after="0" w:afterLines="0" w:afterAutospacing="0" w:line="360" w:lineRule="atLeast"/>
        <w:ind w:firstLine="420" w:firstLineChars="200"/>
        <w:rPr>
          <w:rFonts w:hint="eastAsia"/>
          <w:color w:val="000000"/>
          <w:sz w:val="21"/>
          <w:szCs w:val="21"/>
        </w:rPr>
      </w:pPr>
    </w:p>
    <w:p>
      <w:pPr>
        <w:pStyle w:val="8"/>
        <w:spacing w:before="0" w:beforeLines="0" w:beforeAutospacing="0" w:after="0" w:afterLines="0" w:afterAutospacing="0" w:line="360" w:lineRule="atLeast"/>
        <w:ind w:firstLine="420" w:firstLineChars="200"/>
        <w:rPr>
          <w:rFonts w:hint="eastAsia"/>
          <w:color w:val="000000"/>
          <w:sz w:val="21"/>
          <w:szCs w:val="21"/>
        </w:rPr>
      </w:pPr>
      <w:r>
        <w:rPr>
          <w:rFonts w:hint="eastAsia"/>
          <w:color w:val="000000"/>
          <w:sz w:val="21"/>
          <w:szCs w:val="21"/>
        </w:rPr>
        <w:t>25.根据选文第(2)段，概括乡土给人们打下的“童年的烙印”是：父母家族的关爱、 、悲欢离合的家史、 。(2分)</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w:t>
      </w:r>
    </w:p>
    <w:p>
      <w:pPr>
        <w:pStyle w:val="8"/>
        <w:spacing w:before="0" w:beforeLines="0" w:beforeAutospacing="0" w:after="0" w:afterLines="0" w:afterAutospacing="0" w:line="360" w:lineRule="atLeast"/>
        <w:rPr>
          <w:rFonts w:hint="eastAsia"/>
          <w:color w:val="000000"/>
          <w:sz w:val="21"/>
          <w:szCs w:val="21"/>
        </w:rPr>
      </w:pPr>
    </w:p>
    <w:p>
      <w:pPr>
        <w:pStyle w:val="8"/>
        <w:spacing w:before="0" w:beforeLines="0" w:beforeAutospacing="0" w:after="0" w:afterLines="0" w:afterAutospacing="0" w:line="360" w:lineRule="atLeast"/>
        <w:ind w:firstLine="420" w:firstLineChars="200"/>
        <w:rPr>
          <w:rFonts w:hint="eastAsia"/>
          <w:color w:val="000000"/>
          <w:sz w:val="21"/>
          <w:szCs w:val="21"/>
        </w:rPr>
      </w:pPr>
      <w:r>
        <w:rPr>
          <w:rFonts w:hint="eastAsia"/>
          <w:color w:val="000000"/>
          <w:sz w:val="21"/>
          <w:szCs w:val="21"/>
        </w:rPr>
        <w:t>26.既然“金窝银窝，不如家里的草窝”，为什么有些人又要告别家乡?选用文中语句作答。(2分)</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w:t>
      </w:r>
    </w:p>
    <w:p>
      <w:pPr>
        <w:pStyle w:val="8"/>
        <w:spacing w:before="0" w:beforeLines="0" w:beforeAutospacing="0" w:after="0" w:afterLines="0" w:afterAutospacing="0" w:line="360" w:lineRule="atLeast"/>
        <w:rPr>
          <w:rFonts w:hint="eastAsia"/>
          <w:color w:val="000000"/>
          <w:sz w:val="21"/>
          <w:szCs w:val="21"/>
        </w:rPr>
      </w:pPr>
    </w:p>
    <w:p>
      <w:pPr>
        <w:pStyle w:val="8"/>
        <w:spacing w:before="0" w:beforeLines="0" w:beforeAutospacing="0" w:after="0" w:afterLines="0" w:afterAutospacing="0" w:line="360" w:lineRule="atLeast"/>
        <w:ind w:firstLine="420" w:firstLineChars="200"/>
        <w:rPr>
          <w:rFonts w:hint="eastAsia"/>
          <w:color w:val="000000"/>
          <w:sz w:val="21"/>
          <w:szCs w:val="21"/>
        </w:rPr>
      </w:pPr>
      <w:r>
        <w:rPr>
          <w:rFonts w:hint="eastAsia"/>
          <w:color w:val="000000"/>
          <w:sz w:val="21"/>
          <w:szCs w:val="21"/>
        </w:rPr>
        <w:t>27.“人一离开乡土，就成了失根的兰花，逐浪的浮萍，飞舞的秋蓬，因风四散的蒲公英。但乡土的梦，却永远追随着他们。”这个句子用了哪些修辞?表达了什么含义?(2分)</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w:t>
      </w:r>
    </w:p>
    <w:p>
      <w:pPr>
        <w:pStyle w:val="8"/>
        <w:spacing w:before="0" w:beforeLines="0" w:beforeAutospacing="0" w:after="0" w:afterLines="0" w:afterAutospacing="0" w:line="360" w:lineRule="atLeast"/>
        <w:rPr>
          <w:rFonts w:hint="eastAsia"/>
          <w:color w:val="000000"/>
          <w:sz w:val="21"/>
          <w:szCs w:val="21"/>
        </w:rPr>
      </w:pPr>
    </w:p>
    <w:p>
      <w:pPr>
        <w:pStyle w:val="8"/>
        <w:spacing w:before="0" w:beforeLines="0" w:beforeAutospacing="0" w:after="0" w:afterLines="0" w:afterAutospacing="0" w:line="360" w:lineRule="atLeast"/>
        <w:ind w:firstLine="420" w:firstLineChars="200"/>
        <w:rPr>
          <w:rFonts w:hint="eastAsia"/>
          <w:color w:val="000000"/>
          <w:sz w:val="21"/>
          <w:szCs w:val="21"/>
        </w:rPr>
      </w:pPr>
      <w:r>
        <w:rPr>
          <w:rFonts w:hint="eastAsia"/>
          <w:color w:val="000000"/>
          <w:sz w:val="21"/>
          <w:szCs w:val="21"/>
        </w:rPr>
        <w:t>28.作者为什么把“乡土情感”说成是“乡土情结”?(2分)</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w:t>
      </w:r>
    </w:p>
    <w:p>
      <w:pPr>
        <w:pStyle w:val="8"/>
        <w:spacing w:before="0" w:beforeLines="0" w:beforeAutospacing="0" w:after="0" w:afterLines="0" w:afterAutospacing="0" w:line="360" w:lineRule="atLeast"/>
        <w:rPr>
          <w:rFonts w:hint="eastAsia"/>
          <w:color w:val="000000"/>
          <w:sz w:val="21"/>
          <w:szCs w:val="21"/>
        </w:rPr>
      </w:pPr>
    </w:p>
    <w:p>
      <w:pPr>
        <w:pStyle w:val="8"/>
        <w:spacing w:before="0" w:beforeLines="0" w:beforeAutospacing="0" w:after="0" w:afterLines="0" w:afterAutospacing="0" w:line="360" w:lineRule="atLeast"/>
        <w:ind w:firstLine="420" w:firstLineChars="200"/>
        <w:rPr>
          <w:rFonts w:hint="eastAsia"/>
          <w:color w:val="000000"/>
          <w:sz w:val="21"/>
          <w:szCs w:val="21"/>
        </w:rPr>
      </w:pPr>
      <w:r>
        <w:rPr>
          <w:rFonts w:hint="eastAsia"/>
          <w:color w:val="000000"/>
          <w:sz w:val="21"/>
          <w:szCs w:val="21"/>
        </w:rPr>
        <w:t>29.央视“新闻联播”近日以“为了南水北调”为专题连续报道，为了缓解北方水荒，广大库区移民响应号召，义无反顾地背井离乡。虽说故土难离，他们却能生生割舍乡土情结，你如何看待这种义举?(不得超过30字，3分)</w:t>
      </w:r>
    </w:p>
    <w:p>
      <w:pPr>
        <w:pStyle w:val="8"/>
        <w:spacing w:before="0" w:beforeLines="0" w:beforeAutospacing="0" w:after="0" w:afterLines="0" w:afterAutospacing="0" w:line="360" w:lineRule="atLeast"/>
        <w:rPr>
          <w:rFonts w:hint="eastAsia"/>
          <w:color w:val="000000"/>
          <w:sz w:val="21"/>
          <w:szCs w:val="21"/>
        </w:rPr>
      </w:pPr>
      <w:r>
        <w:rPr>
          <w:rFonts w:hint="eastAsia"/>
          <w:color w:val="000000"/>
          <w:sz w:val="21"/>
          <w:szCs w:val="21"/>
        </w:rPr>
        <w:t>　</w:t>
      </w:r>
    </w:p>
    <w:p>
      <w:pPr>
        <w:tabs>
          <w:tab w:val="left" w:pos="4935"/>
        </w:tabs>
        <w:ind w:firstLine="2114" w:firstLineChars="1007"/>
        <w:rPr>
          <w:rFonts w:hint="eastAsia"/>
          <w:color w:val="000000"/>
        </w:rPr>
      </w:pPr>
    </w:p>
    <w:p>
      <w:pPr>
        <w:tabs>
          <w:tab w:val="left" w:pos="4935"/>
        </w:tabs>
        <w:ind w:firstLine="2114" w:firstLineChars="1007"/>
        <w:rPr>
          <w:rFonts w:hint="eastAsia"/>
          <w:color w:val="000000"/>
        </w:rPr>
      </w:pPr>
    </w:p>
    <w:p>
      <w:pPr>
        <w:tabs>
          <w:tab w:val="left" w:pos="4935"/>
        </w:tabs>
        <w:ind w:firstLine="2416" w:firstLineChars="1007"/>
        <w:rPr>
          <w:rFonts w:hint="eastAsia"/>
          <w:color w:val="000000"/>
          <w:sz w:val="24"/>
        </w:rPr>
      </w:pPr>
      <w:r>
        <w:rPr>
          <w:rFonts w:hint="eastAsia"/>
          <w:color w:val="000000"/>
          <w:sz w:val="24"/>
        </w:rPr>
        <w:t>如  果</w:t>
      </w:r>
    </w:p>
    <w:p>
      <w:pPr>
        <w:tabs>
          <w:tab w:val="left" w:pos="4935"/>
        </w:tabs>
        <w:ind w:firstLine="435"/>
        <w:rPr>
          <w:rFonts w:hint="eastAsia"/>
          <w:color w:val="000000"/>
          <w:sz w:val="24"/>
        </w:rPr>
      </w:pPr>
      <w:r>
        <w:rPr>
          <w:rFonts w:hint="eastAsia"/>
          <w:color w:val="000000"/>
          <w:sz w:val="24"/>
        </w:rPr>
        <w:t xml:space="preserve">                      龙应台</w:t>
      </w:r>
    </w:p>
    <w:p>
      <w:pPr>
        <w:tabs>
          <w:tab w:val="left" w:pos="4935"/>
        </w:tabs>
        <w:ind w:firstLine="435"/>
        <w:rPr>
          <w:rFonts w:hint="eastAsia"/>
          <w:color w:val="000000"/>
          <w:sz w:val="24"/>
        </w:rPr>
      </w:pPr>
      <w:r>
        <w:rPr>
          <w:rFonts w:hint="eastAsia"/>
          <w:color w:val="000000"/>
          <w:sz w:val="24"/>
        </w:rPr>
        <w:t>①他一上来我就注意到了。老伯伯，留着平头，发色灰白，神色茫然，有点像个走的孩子。他裹着—件浅褐色的夹克，克，一个皮包挂在颈间，手里拄着拐杖，步履艰难地走进机舱。其他的乘客拖着轮转行李箱，昂首疾步往前，显得有点慌张，低头看自己的登机证，抬头找座位号码。不耐烦的人从他身边用力挤过去，把他挤得身体往前倾。他终于在我左前方坐下来，怀里紧抱着皮包，里头可能是他所有的身份证明。杖有点长，他弯腰想把它塞进前方坐椅下面，一阵忙乱，服务员来了，把它抽出来，到前面去搁置。老伯伯伸出手臂，用很浓的甘陕乡音向着小姐的背影说：“要记得还给我啊。”</w:t>
      </w:r>
    </w:p>
    <w:p>
      <w:pPr>
        <w:tabs>
          <w:tab w:val="left" w:pos="4935"/>
        </w:tabs>
        <w:ind w:firstLine="435"/>
        <w:rPr>
          <w:rFonts w:hint="eastAsia"/>
          <w:color w:val="000000"/>
          <w:sz w:val="24"/>
        </w:rPr>
      </w:pPr>
      <w:r>
        <w:rPr>
          <w:rFonts w:hint="eastAsia"/>
          <w:color w:val="000000"/>
          <w:sz w:val="24"/>
        </w:rPr>
        <w:t>②我低头读报。</w:t>
      </w:r>
    </w:p>
    <w:p>
      <w:pPr>
        <w:tabs>
          <w:tab w:val="left" w:pos="4935"/>
        </w:tabs>
        <w:ind w:firstLine="435"/>
        <w:rPr>
          <w:rFonts w:hint="eastAsia"/>
          <w:color w:val="000000"/>
          <w:sz w:val="24"/>
        </w:rPr>
      </w:pPr>
      <w:r>
        <w:rPr>
          <w:rFonts w:hint="eastAsia"/>
          <w:color w:val="000000"/>
          <w:sz w:val="24"/>
        </w:rPr>
        <w:t>台北往香港的飞机，一般都是满的，但是并非所有的人都是去香港的。他们的，紧紧握着台胞证，在香港机场下机、上机，下楼、上楼，再飞。到了彼岸，就消失在江南北的版图上，像一小滴水无声无息落进茫茫大漠里。老伯伯孤单一人，步履蹒跚行走千里，在门与门之间颠簸，在关与关之间折腾，不必问他为了什么。我太知道的身世。</w:t>
      </w:r>
    </w:p>
    <w:p>
      <w:pPr>
        <w:tabs>
          <w:tab w:val="left" w:pos="4935"/>
        </w:tabs>
        <w:ind w:firstLine="435"/>
        <w:rPr>
          <w:rFonts w:hint="eastAsia"/>
          <w:color w:val="000000"/>
          <w:sz w:val="24"/>
        </w:rPr>
      </w:pPr>
      <w:r>
        <w:rPr>
          <w:rFonts w:hint="eastAsia"/>
          <w:color w:val="000000"/>
          <w:sz w:val="24"/>
        </w:rPr>
        <w:t>④他曾经是个眼睛清亮、被母亲疼爱的少年，心里怀着莺飞草长的轻快欢欣，期长大，幻想人生大开大合的种种方式。唯一的方式，却来临了，战争突来的飓风把他连根拔起，然后恶意弃置置于陌生的荒地。在那里，他成为时代的孤儿。入社会底层，从此一生流离，半生坎坷。当他垂老时，他可以回乡了，山河仍在，春天依旧，只是父母的坟，在太深的草里，老年僵硬的膝盖，无法跪拜。乡里，已无故人。</w:t>
      </w:r>
    </w:p>
    <w:p>
      <w:pPr>
        <w:tabs>
          <w:tab w:val="left" w:pos="4935"/>
        </w:tabs>
        <w:ind w:firstLine="435"/>
        <w:rPr>
          <w:rFonts w:hint="eastAsia"/>
          <w:color w:val="000000"/>
          <w:sz w:val="24"/>
        </w:rPr>
      </w:pPr>
      <w:r>
        <w:rPr>
          <w:rFonts w:hint="eastAsia"/>
          <w:color w:val="000000"/>
          <w:sz w:val="24"/>
        </w:rPr>
        <w:t>⑤我不敢看他，因为即使是眼角余光瞥见他颓然的背影，我都无法遏止地想起自的父亲。</w:t>
      </w:r>
    </w:p>
    <w:p>
      <w:pPr>
        <w:tabs>
          <w:tab w:val="left" w:pos="4935"/>
        </w:tabs>
        <w:ind w:firstLine="435"/>
        <w:rPr>
          <w:rFonts w:hint="eastAsia"/>
          <w:color w:val="000000"/>
          <w:sz w:val="24"/>
        </w:rPr>
      </w:pPr>
      <w:r>
        <w:rPr>
          <w:rFonts w:hint="eastAsia"/>
          <w:color w:val="000000"/>
          <w:sz w:val="24"/>
        </w:rPr>
        <w:t>⑥父亲离开三年了，我在想，如果，如果再给我一次机会，仅仅是一次机会，让我再陪他返乡——我会做什么？</w:t>
      </w:r>
    </w:p>
    <w:p>
      <w:pPr>
        <w:tabs>
          <w:tab w:val="left" w:pos="4935"/>
        </w:tabs>
        <w:ind w:firstLine="435"/>
        <w:rPr>
          <w:rFonts w:hint="eastAsia"/>
          <w:color w:val="000000"/>
          <w:sz w:val="24"/>
        </w:rPr>
      </w:pPr>
      <w:r>
        <w:rPr>
          <w:rFonts w:hint="eastAsia"/>
          <w:color w:val="000000"/>
          <w:sz w:val="24"/>
        </w:rPr>
        <w:t>⑦我会陪着他坐飞机，一路牵着他瘦弱的手。</w:t>
      </w:r>
    </w:p>
    <w:p>
      <w:pPr>
        <w:tabs>
          <w:tab w:val="left" w:pos="4935"/>
        </w:tabs>
        <w:ind w:firstLine="435"/>
        <w:rPr>
          <w:rFonts w:hint="eastAsia"/>
          <w:color w:val="000000"/>
          <w:sz w:val="24"/>
        </w:rPr>
      </w:pPr>
      <w:r>
        <w:rPr>
          <w:rFonts w:hint="eastAsia"/>
          <w:color w:val="000000"/>
          <w:sz w:val="24"/>
        </w:rPr>
        <w:t>⑧我会一路听他说话，不厌烦。我会固执地请他把他当年做宪兵队长的事迹讲完，会敲问每一个细节——哪年？驻扎在镇江还是无锡还是杭州？我会问清每一个节，我会拿出我的笔记本，用一种认真到不能再认真的态度，仿佛我在采访一个超大国的国家元首，聚精会神地听他每一句话。对每一个听不懂的地名、弄不清的时，坚持请他再说一遍：你再说一遍，三点水的“淞”？“江水”的“水”？“羊坝头”怎么？怎么来台湾的？坐什么船？船叫什么名字？几吨的船？</w:t>
      </w:r>
    </w:p>
    <w:p>
      <w:pPr>
        <w:tabs>
          <w:tab w:val="left" w:pos="4935"/>
        </w:tabs>
        <w:ind w:firstLine="435"/>
        <w:rPr>
          <w:rFonts w:hint="eastAsia"/>
          <w:color w:val="000000"/>
          <w:sz w:val="24"/>
        </w:rPr>
      </w:pPr>
      <w:r>
        <w:rPr>
          <w:rFonts w:hint="eastAsia"/>
          <w:color w:val="000000"/>
          <w:sz w:val="24"/>
        </w:rPr>
        <w:t>⑨我会陪他吃难吃的机舱饭。我会把面包撕成一条一条，跟空中小姐要一杯热牛奶，然后把一条一条面包浸泡牛奶，让他慢慢咀嚼。他颤抖的手打翻了牛奶，我会叫一杯，但是他的衣服不会大湿，因为我会在这之前就把雪白的餐巾打开铺在他胸口。</w:t>
      </w:r>
    </w:p>
    <w:p>
      <w:pPr>
        <w:tabs>
          <w:tab w:val="left" w:pos="4935"/>
        </w:tabs>
        <w:ind w:firstLine="435"/>
        <w:rPr>
          <w:rFonts w:hint="eastAsia"/>
          <w:color w:val="000000"/>
          <w:sz w:val="24"/>
        </w:rPr>
      </w:pPr>
      <w:r>
        <w:rPr>
          <w:rFonts w:hint="eastAsia"/>
          <w:color w:val="000000"/>
          <w:sz w:val="24"/>
        </w:rPr>
        <w:t>⑩下机转机的时候，我会牵着他的手，慢慢地走，任何人从我们身边挤过而且露不耐烦的神色故意给我们看，我会很大声地对他说：“你有教养没有！”</w:t>
      </w:r>
    </w:p>
    <w:p>
      <w:pPr>
        <w:tabs>
          <w:tab w:val="left" w:pos="4935"/>
        </w:tabs>
        <w:ind w:firstLine="435"/>
        <w:rPr>
          <w:rFonts w:hint="eastAsia"/>
          <w:color w:val="000000"/>
          <w:sz w:val="24"/>
        </w:rPr>
      </w:pPr>
      <w:r>
        <w:rPr>
          <w:rFonts w:hint="eastAsia"/>
          <w:color w:val="000000"/>
          <w:sz w:val="24"/>
        </w:rPr>
        <w:t>⑩长长的队伍排起莱，等着过关，上楼，重新搭机。我会牵着他的手，走到队伍的前端。我会把他的包放在行李检查转轮上，扶着他穿过电检拱门。如果检查人员说：“请你退回去，他必须一个人过。”我会坚持说：“不行，他跌倒怎么办？”我会不管三七二十一，牵着他的手，穿过。</w:t>
      </w:r>
    </w:p>
    <w:p>
      <w:pPr>
        <w:tabs>
          <w:tab w:val="left" w:pos="4935"/>
        </w:tabs>
        <w:ind w:firstLine="435"/>
        <w:rPr>
          <w:rFonts w:hint="eastAsia"/>
          <w:color w:val="000000"/>
          <w:sz w:val="24"/>
        </w:rPr>
      </w:pPr>
      <w:r>
        <w:rPr>
          <w:rFonts w:hint="eastAsia"/>
          <w:color w:val="000000"/>
          <w:sz w:val="24"/>
        </w:rPr>
        <w:t>⑩当飞机“砰”一声触到了长沙的土地，当飞机还在滑行，我会转过身来，亲吻他的额头——连他的额头都布满了老人黑斑，我会亲吻他的额头，我此生最温柔的声音，附在他的耳边跟他说：“爸爸，你到家了。”</w:t>
      </w:r>
    </w:p>
    <w:p>
      <w:pPr>
        <w:tabs>
          <w:tab w:val="left" w:pos="4935"/>
        </w:tabs>
        <w:ind w:firstLine="435"/>
        <w:rPr>
          <w:rFonts w:hint="eastAsia"/>
          <w:color w:val="000000"/>
          <w:sz w:val="24"/>
        </w:rPr>
      </w:pPr>
      <w:r>
        <w:rPr>
          <w:rFonts w:hint="eastAsia"/>
          <w:color w:val="000000"/>
          <w:sz w:val="24"/>
        </w:rPr>
        <w:t>⑩“砰”的一声，飞机真的着陆了，这是香港机场。我的报纸，在A《L降落的倾斜中散一地。机舱仍在滑行，左前方那位老伯伯突然颤巍巍站起来，我听见空服员急促音：“飞机还没停稳，请不要离开座位！”</w:t>
      </w:r>
    </w:p>
    <w:p>
      <w:pPr>
        <w:tabs>
          <w:tab w:val="left" w:pos="4935"/>
        </w:tabs>
        <w:ind w:firstLine="435"/>
        <w:rPr>
          <w:rFonts w:hint="eastAsia"/>
          <w:color w:val="000000"/>
        </w:rPr>
      </w:pPr>
      <w:r>
        <w:rPr>
          <w:rFonts w:hint="eastAsia"/>
          <w:color w:val="000000"/>
        </w:rPr>
        <w:t>17.结合语境，解释加点词语的含义。（2分）</w:t>
      </w:r>
    </w:p>
    <w:p>
      <w:pPr>
        <w:tabs>
          <w:tab w:val="left" w:pos="4935"/>
        </w:tabs>
        <w:ind w:firstLine="435"/>
        <w:rPr>
          <w:rFonts w:hint="eastAsia"/>
          <w:color w:val="000000"/>
        </w:rPr>
      </w:pPr>
      <w:r>
        <w:rPr>
          <w:rFonts w:hint="eastAsia"/>
          <w:color w:val="000000"/>
        </w:rPr>
        <w:t>老伯伯孤单一人，步履蹒跚行走千里，在门与门之间颠簸，在关与关之间折腾，不必问他为了什么。</w:t>
      </w:r>
    </w:p>
    <w:p>
      <w:pPr>
        <w:tabs>
          <w:tab w:val="left" w:pos="4935"/>
        </w:tabs>
        <w:ind w:firstLine="435"/>
        <w:rPr>
          <w:rFonts w:hint="eastAsia"/>
          <w:color w:val="000000"/>
        </w:rPr>
      </w:pPr>
      <w:r>
        <w:rPr>
          <w:rFonts w:hint="eastAsia"/>
          <w:color w:val="000000"/>
        </w:rPr>
        <w:t>步履蹒跚：——</w:t>
      </w:r>
    </w:p>
    <w:p>
      <w:pPr>
        <w:tabs>
          <w:tab w:val="left" w:pos="4935"/>
        </w:tabs>
        <w:ind w:firstLine="435"/>
        <w:rPr>
          <w:rFonts w:hint="eastAsia"/>
          <w:b/>
          <w:color w:val="000000"/>
          <w:sz w:val="24"/>
        </w:rPr>
      </w:pPr>
      <w:r>
        <w:rPr>
          <w:rFonts w:hint="eastAsia"/>
          <w:b/>
          <w:color w:val="000000"/>
          <w:sz w:val="24"/>
        </w:rPr>
        <w:t>18．请结合具体内容，分析第⑤段在全文中的作用。（2分）</w:t>
      </w:r>
    </w:p>
    <w:p>
      <w:pPr>
        <w:tabs>
          <w:tab w:val="left" w:pos="4935"/>
        </w:tabs>
        <w:ind w:firstLine="435"/>
        <w:rPr>
          <w:rFonts w:hint="eastAsia"/>
          <w:color w:val="000000"/>
        </w:rPr>
      </w:pPr>
    </w:p>
    <w:p>
      <w:pPr>
        <w:tabs>
          <w:tab w:val="left" w:pos="4935"/>
        </w:tabs>
        <w:ind w:firstLine="435"/>
        <w:rPr>
          <w:rFonts w:hint="eastAsia"/>
          <w:color w:val="000000"/>
        </w:rPr>
      </w:pPr>
    </w:p>
    <w:p>
      <w:pPr>
        <w:tabs>
          <w:tab w:val="left" w:pos="4935"/>
        </w:tabs>
        <w:ind w:firstLine="435"/>
        <w:rPr>
          <w:rFonts w:hint="eastAsia"/>
          <w:color w:val="000000"/>
        </w:rPr>
      </w:pPr>
    </w:p>
    <w:p>
      <w:pPr>
        <w:tabs>
          <w:tab w:val="left" w:pos="4935"/>
        </w:tabs>
        <w:ind w:firstLine="435"/>
        <w:rPr>
          <w:rFonts w:hint="eastAsia"/>
          <w:color w:val="000000"/>
        </w:rPr>
      </w:pPr>
      <w:r>
        <w:rPr>
          <w:rFonts w:hint="eastAsia"/>
          <w:color w:val="000000"/>
        </w:rPr>
        <w:t>19．作者与老伯伯素不相识，却说“我太知道他的身世”，这是为什么？请说明理由。（3分）</w:t>
      </w:r>
    </w:p>
    <w:p>
      <w:pPr>
        <w:tabs>
          <w:tab w:val="left" w:pos="4935"/>
        </w:tabs>
        <w:ind w:firstLine="435"/>
        <w:rPr>
          <w:rFonts w:hint="eastAsia"/>
          <w:b/>
          <w:color w:val="000000"/>
          <w:sz w:val="24"/>
        </w:rPr>
      </w:pPr>
      <w:r>
        <w:rPr>
          <w:rFonts w:hint="eastAsia"/>
          <w:color w:val="000000"/>
        </w:rPr>
        <w:t>20.文章前半部分用大量笔墨来写一位陌生的老伯伯，其用意是什么？试做简分折。（3分）</w:t>
      </w:r>
    </w:p>
    <w:p>
      <w:pPr>
        <w:tabs>
          <w:tab w:val="left" w:pos="4935"/>
        </w:tabs>
        <w:ind w:firstLine="435"/>
        <w:rPr>
          <w:rFonts w:hint="eastAsia"/>
          <w:b/>
          <w:color w:val="000000"/>
          <w:sz w:val="24"/>
        </w:rPr>
      </w:pPr>
      <w:r>
        <w:rPr>
          <w:rFonts w:hint="eastAsia"/>
          <w:b/>
          <w:color w:val="000000"/>
          <w:sz w:val="24"/>
        </w:rPr>
        <w:t>21．第④段画线句子语言生动，富有感染力，请从修辞方法和用词两个角度做简要简要赏析。4分）</w:t>
      </w:r>
    </w:p>
    <w:p>
      <w:pPr>
        <w:tabs>
          <w:tab w:val="left" w:pos="4935"/>
        </w:tabs>
        <w:ind w:firstLine="435"/>
        <w:rPr>
          <w:rFonts w:hint="eastAsia"/>
          <w:color w:val="000000"/>
        </w:rPr>
      </w:pPr>
      <w:r>
        <w:rPr>
          <w:rFonts w:hint="eastAsia"/>
          <w:color w:val="000000"/>
        </w:rPr>
        <w:t>22，作者把想象中陪父亲返乡、一路照顾父亲的每个细节都写得极其细致，这样写是否过于烦琐？请结合其中一处细节，谈谈你的看法。（4分）</w:t>
      </w:r>
    </w:p>
    <w:p>
      <w:pPr>
        <w:tabs>
          <w:tab w:val="left" w:pos="4935"/>
        </w:tabs>
        <w:ind w:firstLine="435"/>
        <w:rPr>
          <w:rFonts w:hint="eastAsia"/>
          <w:color w:val="000000"/>
        </w:rPr>
      </w:pPr>
    </w:p>
    <w:p>
      <w:pPr>
        <w:tabs>
          <w:tab w:val="left" w:pos="4935"/>
        </w:tabs>
        <w:rPr>
          <w:rFonts w:hint="eastAsia"/>
          <w:b/>
          <w:color w:val="000000"/>
          <w:sz w:val="24"/>
        </w:rPr>
      </w:pPr>
      <w:r>
        <w:rPr>
          <w:rFonts w:hint="eastAsia"/>
          <w:b/>
          <w:color w:val="000000"/>
          <w:sz w:val="24"/>
        </w:rPr>
        <w:t>2013年昆明中考</w:t>
      </w:r>
    </w:p>
    <w:p>
      <w:pPr>
        <w:tabs>
          <w:tab w:val="left" w:pos="4935"/>
        </w:tabs>
        <w:rPr>
          <w:rFonts w:hint="eastAsia"/>
          <w:color w:val="000000"/>
        </w:rPr>
      </w:pPr>
      <w:r>
        <w:rPr>
          <w:rFonts w:hint="eastAsia"/>
          <w:color w:val="000000"/>
        </w:rPr>
        <w:t xml:space="preserve">                    别把我当陌生人</w:t>
      </w:r>
    </w:p>
    <w:p>
      <w:pPr>
        <w:tabs>
          <w:tab w:val="left" w:pos="4935"/>
        </w:tabs>
        <w:rPr>
          <w:rFonts w:hint="eastAsia"/>
          <w:color w:val="000000"/>
        </w:rPr>
      </w:pPr>
      <w:r>
        <w:rPr>
          <w:rFonts w:hint="eastAsia"/>
          <w:color w:val="000000"/>
        </w:rPr>
        <w:t xml:space="preserve">                               尉克冰</w:t>
      </w:r>
    </w:p>
    <w:p>
      <w:pPr>
        <w:tabs>
          <w:tab w:val="left" w:pos="4935"/>
        </w:tabs>
        <w:ind w:firstLine="315" w:firstLineChars="150"/>
        <w:rPr>
          <w:rFonts w:hint="eastAsia"/>
          <w:color w:val="000000"/>
        </w:rPr>
      </w:pPr>
      <w:r>
        <w:rPr>
          <w:rFonts w:hint="eastAsia"/>
          <w:color w:val="000000"/>
        </w:rPr>
        <w:t>①“记住，路上不要和陌生人说话！不要接受陌生人给你的一切食物和饮料！只要离开座位，回来时一定要把杯中剩下的水倒掉！”</w:t>
      </w:r>
    </w:p>
    <w:p>
      <w:pPr>
        <w:tabs>
          <w:tab w:val="left" w:pos="4935"/>
        </w:tabs>
        <w:ind w:firstLine="420" w:firstLineChars="200"/>
        <w:rPr>
          <w:rFonts w:hint="eastAsia"/>
          <w:color w:val="000000"/>
        </w:rPr>
      </w:pPr>
      <w:r>
        <w:rPr>
          <w:rFonts w:hint="eastAsia"/>
          <w:color w:val="000000"/>
        </w:rPr>
        <w:t>②去年夏天，我坐火车去新疆开会。三千多公里的路途，没有同伴。喜出发前，家人这样反复叮嘱我。</w:t>
      </w:r>
    </w:p>
    <w:p>
      <w:pPr>
        <w:tabs>
          <w:tab w:val="left" w:pos="4935"/>
        </w:tabs>
        <w:ind w:firstLine="420" w:firstLineChars="200"/>
        <w:rPr>
          <w:rFonts w:hint="eastAsia"/>
          <w:color w:val="000000"/>
        </w:rPr>
      </w:pPr>
      <w:r>
        <w:rPr>
          <w:rFonts w:hint="eastAsia"/>
          <w:color w:val="000000"/>
        </w:rPr>
        <w:t>③刚走进包厢时，我心里很忐忑，不知这一路上要面对些什么人。一个男人进来了，身后有个四五岁的小姑娘，大概是他女儿。随后，一个十岁左右的小男孩蹦蹦跳跳地过来了，他妈妈紧跟在后面。整体环境不错，我精神放松了许多。</w:t>
      </w:r>
    </w:p>
    <w:p>
      <w:pPr>
        <w:tabs>
          <w:tab w:val="left" w:pos="4935"/>
        </w:tabs>
        <w:ind w:firstLine="420" w:firstLineChars="200"/>
        <w:rPr>
          <w:rFonts w:hint="eastAsia"/>
          <w:color w:val="000000"/>
        </w:rPr>
      </w:pPr>
      <w:r>
        <w:rPr>
          <w:rFonts w:hint="eastAsia"/>
          <w:color w:val="000000"/>
        </w:rPr>
        <w:t>④晚上十点多，我锁好门，把手提包压在枕头下面，躺下。不知不觉，已到深夜。在似睡非睡中，我听到了扭动门锁的声音，接着，“哗啦”一声，门被打开了，我猛地打了个激灵，紧张不已。一个黑乎乎的脑袋探了进来，借着通道幽暗的灯光，我看到那是一身材高大，样子凶悍的男人。此时，包厢里其他人还在熟睡，我吓得头皮发麻，浑身哆嗦。他打探一番后，挤进门来。我不知从哪里来的勇气，大喝一声：“干什么的？”</w:t>
      </w:r>
    </w:p>
    <w:p>
      <w:pPr>
        <w:tabs>
          <w:tab w:val="left" w:pos="4935"/>
        </w:tabs>
        <w:ind w:firstLine="210" w:firstLineChars="100"/>
        <w:rPr>
          <w:rFonts w:hint="eastAsia"/>
          <w:color w:val="000000"/>
        </w:rPr>
      </w:pPr>
      <w:r>
        <w:rPr>
          <w:rFonts w:hint="eastAsia"/>
          <w:color w:val="000000"/>
        </w:rPr>
        <w:t>⑤“我，我上车呀。”那个男人被我的喊声吓了一跳，接着他把行李拖了进来。原朱真是上车的。虚惊一场！</w:t>
      </w:r>
    </w:p>
    <w:p>
      <w:pPr>
        <w:tabs>
          <w:tab w:val="left" w:pos="4935"/>
        </w:tabs>
        <w:ind w:firstLine="315" w:firstLineChars="150"/>
        <w:rPr>
          <w:rFonts w:hint="eastAsia"/>
          <w:color w:val="000000"/>
        </w:rPr>
      </w:pPr>
      <w:r>
        <w:rPr>
          <w:rFonts w:hint="eastAsia"/>
          <w:color w:val="000000"/>
        </w:rPr>
        <w:t>早晨醒来，我赶紧摸了摸枕头下面，包在。随便吃了早点，又躺下看书。中间出去过几次，回来后，我都把杯中剩下的水倒掉。在这样的环境里，小心无大碍。</w:t>
      </w:r>
    </w:p>
    <w:p>
      <w:pPr>
        <w:tabs>
          <w:tab w:val="left" w:pos="4935"/>
        </w:tabs>
        <w:ind w:firstLine="315" w:firstLineChars="150"/>
        <w:rPr>
          <w:rFonts w:hint="eastAsia"/>
          <w:color w:val="000000"/>
        </w:rPr>
      </w:pPr>
      <w:r>
        <w:rPr>
          <w:rFonts w:hint="eastAsia"/>
          <w:color w:val="000000"/>
        </w:rPr>
        <w:t>包厢里，两个孩子在嬉闹，大人们很安静。我拿出零食吃的时候，挺想给那两个孩子，可担心遭遇拒绝，又忍住了。我想，上车前，他们的父母一定无数次告诫他们，不要接受陌生人的食物。</w:t>
      </w:r>
    </w:p>
    <w:p>
      <w:pPr>
        <w:tabs>
          <w:tab w:val="left" w:pos="4935"/>
        </w:tabs>
        <w:rPr>
          <w:rFonts w:hint="eastAsia"/>
          <w:color w:val="000000"/>
        </w:rPr>
      </w:pPr>
      <w:r>
        <w:rPr>
          <w:rFonts w:hint="eastAsia"/>
          <w:color w:val="000000"/>
        </w:rPr>
        <w:t>⑧“阿姨，你怎么躺了半天也不下来玩儿？”小姑娘仰着脸，忽闪闪着大眼睛对我说。</w:t>
      </w:r>
    </w:p>
    <w:p>
      <w:pPr>
        <w:tabs>
          <w:tab w:val="left" w:pos="4935"/>
        </w:tabs>
        <w:rPr>
          <w:rFonts w:hint="eastAsia"/>
          <w:color w:val="000000"/>
        </w:rPr>
      </w:pPr>
      <w:r>
        <w:rPr>
          <w:rFonts w:hint="eastAsia"/>
          <w:color w:val="000000"/>
        </w:rPr>
        <w:t>我笑了笑，赶快从上铺下来，和孩子们玩了起来。“阿姨，哇，吃荔枝吧！”小姑娘用她胖嘟嘟的小手递给我一颗饱满的荔枝。我愣了一下，连忙接过荔枝，轻轻地说了声谢。。。。。。</w:t>
      </w:r>
    </w:p>
    <w:p>
      <w:pPr>
        <w:tabs>
          <w:tab w:val="left" w:pos="4935"/>
        </w:tabs>
        <w:ind w:firstLine="315" w:firstLineChars="150"/>
        <w:rPr>
          <w:rFonts w:hint="eastAsia"/>
          <w:color w:val="000000"/>
        </w:rPr>
      </w:pPr>
      <w:r>
        <w:rPr>
          <w:rFonts w:hint="eastAsia"/>
          <w:color w:val="000000"/>
        </w:rPr>
        <w:t>孩子给每个人都发了一颗荔枝，包厢里的每个人都伸手接着，小姑娘笑了起来，眼睛像弯弯的月亮湖。那颗荔枝，我一直攥在于手里，舍不得吃，小小的荔枝，如同两个世界的缩影。</w:t>
      </w:r>
      <w:r>
        <w:rPr>
          <w:rFonts w:hint="eastAsia"/>
          <w:color w:val="000000"/>
          <w:u w:val="single"/>
        </w:rPr>
        <w:t>成人的内心世界如荔枝皮，粉饰，坚硬、粗糙；孩子的内心世界如荔枝瓤，洁白，晶莹，柔软。</w:t>
      </w:r>
      <w:r>
        <w:rPr>
          <w:rFonts w:hint="eastAsia"/>
          <w:color w:val="000000"/>
        </w:rPr>
        <w:t>孩子的心，像一把钥匙，开启了那把坚实的锁，紧闭的门彼此敞开了。</w:t>
      </w:r>
    </w:p>
    <w:p>
      <w:pPr>
        <w:tabs>
          <w:tab w:val="left" w:pos="4935"/>
        </w:tabs>
        <w:rPr>
          <w:rFonts w:hint="eastAsia"/>
          <w:color w:val="000000"/>
        </w:rPr>
      </w:pPr>
      <w:r>
        <w:rPr>
          <w:rFonts w:hint="eastAsia"/>
          <w:color w:val="000000"/>
        </w:rPr>
        <w:t xml:space="preserve">   于是，在我们的包厢里，---</w:t>
      </w:r>
      <w:r>
        <w:rPr>
          <w:rFonts w:hint="eastAsia"/>
          <w:color w:val="000000"/>
          <w:lang w:val="en-US" w:eastAsia="zh-CN"/>
        </w:rPr>
        <w:t xml:space="preserve"> </w:t>
      </w:r>
      <w:r>
        <w:rPr>
          <w:rFonts w:hint="eastAsia"/>
          <w:color w:val="000000"/>
        </w:rPr>
        <w:t>我们的小包厢成了快乐的大家庭。美食共享，格外香甜，我把最好吃的都留给了小姑娘娘，还抱着她，给她讲故事，把她原来松散的头发编成漂亮的小辫，给她拍了很多照片。孩子对我也越来越依恋，一会儿看不见我，就到处找。或许是她离开妈妈太久，我是个母亲，我身上有妈妈的味道。天夜里，她是在我怀里睡着的。</w:t>
      </w:r>
    </w:p>
    <w:p>
      <w:pPr>
        <w:tabs>
          <w:tab w:val="left" w:pos="4935"/>
        </w:tabs>
        <w:ind w:firstLine="435"/>
        <w:rPr>
          <w:rFonts w:hint="eastAsia"/>
          <w:color w:val="000000"/>
        </w:rPr>
      </w:pPr>
      <w:r>
        <w:rPr>
          <w:rFonts w:hint="eastAsia"/>
          <w:color w:val="000000"/>
        </w:rPr>
        <w:t>第三日清晨，快到终点站了，我的心6心里却平添了一丝悯怅。车停了，人们如潮般从车身里漫出。我抱着小姑娘，她爸爸帮我提着大行李箱。孩子紧紧搂着我的子，趴在我肩上。就要和他们分别了，我依旧紧紧抱着孩子，我们脸贴脸。她父亲抱走的那-91，她哭着大声喊：“阿姨！”我心里好难受，背过身去。</w:t>
      </w:r>
    </w:p>
    <w:p>
      <w:pPr>
        <w:tabs>
          <w:tab w:val="left" w:pos="4935"/>
        </w:tabs>
        <w:ind w:firstLine="435"/>
        <w:rPr>
          <w:rFonts w:hint="eastAsia"/>
          <w:color w:val="000000"/>
        </w:rPr>
      </w:pPr>
      <w:r>
        <w:rPr>
          <w:rFonts w:hint="eastAsia"/>
          <w:color w:val="000000"/>
        </w:rPr>
        <w:t>手机响了，收到朋友发来的短信：“出门在外一定要小心，不要轻易和陌生人说，不要接受陌生人给你的任何食物和饮品！”我笑了笑，走进人海中……</w:t>
      </w:r>
    </w:p>
    <w:p>
      <w:pPr>
        <w:tabs>
          <w:tab w:val="left" w:pos="4935"/>
        </w:tabs>
        <w:ind w:firstLine="435"/>
        <w:rPr>
          <w:rFonts w:hint="eastAsia"/>
          <w:color w:val="000000"/>
        </w:rPr>
      </w:pPr>
    </w:p>
    <w:p>
      <w:pPr>
        <w:tabs>
          <w:tab w:val="left" w:pos="4935"/>
        </w:tabs>
        <w:ind w:firstLine="435"/>
        <w:rPr>
          <w:rFonts w:hint="eastAsia"/>
          <w:color w:val="000000"/>
        </w:rPr>
      </w:pPr>
      <w:r>
        <w:rPr>
          <w:rFonts w:hint="eastAsia"/>
          <w:color w:val="000000"/>
        </w:rPr>
        <w:t>18，结合文意，解释第⑩段中加点词语的意思。（2分）</w:t>
      </w:r>
    </w:p>
    <w:p>
      <w:pPr>
        <w:tabs>
          <w:tab w:val="left" w:pos="4935"/>
        </w:tabs>
        <w:ind w:firstLine="435"/>
        <w:rPr>
          <w:rFonts w:hint="eastAsia"/>
          <w:color w:val="000000"/>
        </w:rPr>
      </w:pPr>
      <w:r>
        <w:rPr>
          <w:rFonts w:hint="eastAsia"/>
          <w:color w:val="000000"/>
        </w:rPr>
        <w:t xml:space="preserve">  味道：---------------------------------</w:t>
      </w:r>
    </w:p>
    <w:p>
      <w:pPr>
        <w:tabs>
          <w:tab w:val="left" w:pos="4935"/>
        </w:tabs>
        <w:ind w:firstLine="435"/>
        <w:rPr>
          <w:rFonts w:hint="eastAsia"/>
          <w:b/>
          <w:color w:val="000000"/>
          <w:sz w:val="24"/>
        </w:rPr>
      </w:pPr>
      <w:r>
        <w:rPr>
          <w:rFonts w:hint="eastAsia"/>
          <w:b/>
          <w:color w:val="000000"/>
          <w:sz w:val="24"/>
        </w:rPr>
        <w:t>19，请结合语境，从修辞运用的角度，对选文第⑩段画线句进行赏析。（3分）</w:t>
      </w:r>
    </w:p>
    <w:p>
      <w:pPr>
        <w:tabs>
          <w:tab w:val="left" w:pos="4935"/>
        </w:tabs>
        <w:ind w:firstLine="435"/>
        <w:rPr>
          <w:rFonts w:hint="eastAsia"/>
          <w:color w:val="000000"/>
        </w:rPr>
      </w:pPr>
      <w:r>
        <w:rPr>
          <w:rFonts w:hint="eastAsia"/>
          <w:b/>
          <w:color w:val="000000"/>
          <w:sz w:val="24"/>
        </w:rPr>
        <w:t>20．请说说本文开头段和结尾段在内容和结构上的作用。（3分）</w:t>
      </w:r>
    </w:p>
    <w:p>
      <w:pPr>
        <w:tabs>
          <w:tab w:val="left" w:pos="4935"/>
        </w:tabs>
        <w:ind w:firstLine="435"/>
        <w:rPr>
          <w:rFonts w:hint="eastAsia"/>
          <w:color w:val="000000"/>
        </w:rPr>
      </w:pPr>
    </w:p>
    <w:p>
      <w:pPr>
        <w:tabs>
          <w:tab w:val="left" w:pos="4935"/>
        </w:tabs>
        <w:ind w:firstLine="435"/>
        <w:rPr>
          <w:rFonts w:hint="eastAsia"/>
          <w:color w:val="000000"/>
        </w:rPr>
      </w:pPr>
    </w:p>
    <w:p>
      <w:pPr>
        <w:tabs>
          <w:tab w:val="left" w:pos="4935"/>
        </w:tabs>
        <w:ind w:firstLine="435"/>
        <w:rPr>
          <w:rFonts w:hint="eastAsia"/>
          <w:color w:val="000000"/>
        </w:rPr>
      </w:pPr>
    </w:p>
    <w:p>
      <w:pPr>
        <w:tabs>
          <w:tab w:val="left" w:pos="4935"/>
        </w:tabs>
        <w:ind w:firstLine="435"/>
        <w:rPr>
          <w:rFonts w:hint="eastAsia"/>
          <w:color w:val="000000"/>
        </w:rPr>
      </w:pPr>
      <w:r>
        <w:rPr>
          <w:rFonts w:hint="eastAsia"/>
          <w:color w:val="000000"/>
        </w:rPr>
        <w:t>21.请发挥想象，在第⑩段横线处补一段话，将包厢里大人小孩活动的场面生动地描写出来。（50字左右）（2分）</w:t>
      </w:r>
    </w:p>
    <w:p>
      <w:pPr>
        <w:tabs>
          <w:tab w:val="left" w:pos="4935"/>
        </w:tabs>
        <w:ind w:firstLine="435"/>
        <w:rPr>
          <w:rFonts w:hint="eastAsia"/>
          <w:color w:val="000000"/>
        </w:rPr>
      </w:pPr>
    </w:p>
    <w:p>
      <w:pPr>
        <w:widowControl/>
        <w:rPr>
          <w:rFonts w:hint="eastAsia" w:ascii="宋体"/>
          <w:kern w:val="0"/>
          <w:szCs w:val="21"/>
        </w:rPr>
      </w:pPr>
    </w:p>
    <w:p>
      <w:pPr>
        <w:widowControl/>
        <w:rPr>
          <w:rFonts w:hint="eastAsia" w:ascii="宋体"/>
          <w:kern w:val="0"/>
          <w:szCs w:val="21"/>
        </w:rPr>
      </w:pPr>
    </w:p>
    <w:p>
      <w:pPr>
        <w:widowControl/>
        <w:rPr>
          <w:rFonts w:hint="eastAsia" w:ascii="宋体"/>
          <w:b/>
          <w:bCs/>
          <w:kern w:val="0"/>
          <w:sz w:val="24"/>
        </w:rPr>
      </w:pPr>
      <w:r>
        <w:rPr>
          <w:rFonts w:hint="eastAsia" w:ascii="宋体"/>
          <w:b/>
          <w:bCs/>
          <w:kern w:val="0"/>
          <w:sz w:val="24"/>
        </w:rPr>
        <w:t>2012陕西省中考语文试题</w:t>
      </w:r>
    </w:p>
    <w:p>
      <w:pPr>
        <w:widowControl/>
        <w:rPr>
          <w:rFonts w:hint="eastAsia" w:ascii="宋体"/>
          <w:kern w:val="0"/>
          <w:sz w:val="24"/>
        </w:rPr>
      </w:pPr>
      <w:r>
        <w:rPr>
          <w:rFonts w:hint="eastAsia" w:ascii="宋体"/>
          <w:kern w:val="0"/>
          <w:sz w:val="24"/>
        </w:rPr>
        <w:t>三、阅读（共15小题，计46分）</w:t>
      </w:r>
      <w:r>
        <w:rPr>
          <w:rFonts w:hint="eastAsia" w:ascii="宋体"/>
          <w:kern w:val="0"/>
          <w:sz w:val="24"/>
        </w:rPr>
        <w:br w:type="textWrapping"/>
      </w:r>
      <w:r>
        <w:rPr>
          <w:rFonts w:hint="eastAsia" w:ascii="宋体"/>
          <w:kern w:val="0"/>
          <w:sz w:val="24"/>
        </w:rPr>
        <w:t>【现代文阅读】（共9小题，计30分）</w:t>
      </w:r>
      <w:r>
        <w:rPr>
          <w:rFonts w:hint="eastAsia" w:ascii="宋体"/>
          <w:kern w:val="0"/>
          <w:sz w:val="24"/>
        </w:rPr>
        <w:br w:type="textWrapping"/>
      </w:r>
      <w:r>
        <w:rPr>
          <w:rFonts w:hint="eastAsia" w:ascii="宋体"/>
          <w:kern w:val="0"/>
          <w:sz w:val="24"/>
        </w:rPr>
        <w:t>（一） 阅读下面的文字，完成8——11题。（12分）</w:t>
      </w:r>
      <w:r>
        <w:rPr>
          <w:rFonts w:hint="eastAsia" w:ascii="宋体"/>
          <w:kern w:val="0"/>
          <w:sz w:val="24"/>
        </w:rPr>
        <w:br w:type="textWrapping"/>
      </w:r>
      <w:r>
        <w:rPr>
          <w:rFonts w:hint="eastAsia" w:ascii="宋体"/>
          <w:kern w:val="0"/>
          <w:sz w:val="24"/>
        </w:rPr>
        <w:t>丝路织锦</w:t>
      </w:r>
      <w:r>
        <w:rPr>
          <w:rFonts w:hint="eastAsia" w:ascii="宋体"/>
          <w:kern w:val="0"/>
          <w:sz w:val="24"/>
        </w:rPr>
        <w:br w:type="textWrapping"/>
      </w:r>
      <w:r>
        <w:rPr>
          <w:rFonts w:hint="eastAsia" w:ascii="宋体"/>
          <w:kern w:val="0"/>
          <w:sz w:val="24"/>
        </w:rPr>
        <w:t>青玄</w:t>
      </w:r>
      <w:r>
        <w:rPr>
          <w:rFonts w:hint="eastAsia" w:ascii="宋体"/>
          <w:kern w:val="0"/>
          <w:sz w:val="24"/>
        </w:rPr>
        <w:br w:type="textWrapping"/>
      </w:r>
      <w:r>
        <w:rPr>
          <w:rFonts w:hint="eastAsia" w:ascii="宋体"/>
          <w:kern w:val="0"/>
          <w:sz w:val="24"/>
        </w:rPr>
        <w:t>①丝绸之路，简称丝路，是指西汉时，由张骞出使西域开辟的以长安（今西安）为起点，经甘肃、新疆，到中亚、西亚，并结中海各国的陆上通道。19世纪下半期，德国地理学家李希霍芬将这条陆上交通路线称为“丝绸之路”，这一称谓得到了大多数学者的肯定，并沿用至今。从这条中西汇通的著名通道之命名可见，丝织品是当时中国沿途输出最具代表性的商品，织锦也是最能体现当时技术和艺术风格的物品之一。</w:t>
      </w:r>
      <w:r>
        <w:rPr>
          <w:rFonts w:hint="eastAsia" w:ascii="宋体"/>
          <w:kern w:val="0"/>
          <w:sz w:val="24"/>
        </w:rPr>
        <w:br w:type="textWrapping"/>
      </w:r>
      <w:r>
        <w:rPr>
          <w:rFonts w:hint="eastAsia" w:ascii="宋体"/>
          <w:kern w:val="0"/>
          <w:sz w:val="24"/>
        </w:rPr>
        <w:t xml:space="preserve">   ②织锦的织法技术经历了一个不断发展的过程，织锦的纹样也越来越丰富多样。</w:t>
      </w:r>
      <w:r>
        <w:rPr>
          <w:rFonts w:hint="eastAsia" w:ascii="宋体"/>
          <w:kern w:val="0"/>
          <w:sz w:val="24"/>
        </w:rPr>
        <w:br w:type="textWrapping"/>
      </w:r>
      <w:r>
        <w:rPr>
          <w:rFonts w:hint="eastAsia" w:ascii="宋体"/>
          <w:kern w:val="0"/>
          <w:sz w:val="24"/>
        </w:rPr>
        <w:t xml:space="preserve">   ③古代中国，中原地区最早最传统的织锦是平纹经锦。早在西周早期的墓葬中就已出现，后来的湖南长沙马王堆汉墓中也发现不少此类织锦。随着中原的丝织品大量流入新疆及西域地区，当地的织法技术得以改变，并取得了一定的进步。</w:t>
      </w:r>
      <w:r>
        <w:rPr>
          <w:rFonts w:hint="eastAsia" w:ascii="宋体"/>
          <w:kern w:val="0"/>
          <w:sz w:val="24"/>
        </w:rPr>
        <w:br w:type="textWrapping"/>
      </w:r>
      <w:r>
        <w:rPr>
          <w:rFonts w:hint="eastAsia" w:ascii="宋体"/>
          <w:kern w:val="0"/>
          <w:sz w:val="24"/>
        </w:rPr>
        <w:t xml:space="preserve">  ④公元四五世纪以后，丝绸之路日渐繁盛，西方织物的图案和设计开始影响中原丝织品，越来越多的具有西方元素的纹样和图案开始出现在织锦和刺绣上。有可能是内地工匠看到了或是从他人的描述中听闻了胡化织物的需求，主动设计了一些可能为西域所接受的甚至是带有西域纺织品特点的织锦，再将其送上了丝绸之路；也有可能是西域一带日渐发达的丝绸生产技术回流并逐渐影响了中原地区。总之，羊、鸟、麂、象、狮子等各种动物图案•与伊斯兰教有关的新月纹样．以及深目隆鼻的胡凡骑射、饮酒形像等!，都在西北地区出土的中国织物上有所体现。  </w:t>
      </w:r>
      <w:r>
        <w:rPr>
          <w:rFonts w:hint="eastAsia" w:ascii="宋体"/>
          <w:kern w:val="0"/>
          <w:sz w:val="24"/>
        </w:rPr>
        <w:br w:type="textWrapping"/>
      </w:r>
      <w:r>
        <w:rPr>
          <w:rFonts w:hint="eastAsia" w:ascii="宋体"/>
          <w:kern w:val="0"/>
          <w:sz w:val="24"/>
        </w:rPr>
        <w:t xml:space="preserve">  ⑤隋唐之际．中原织锦的平纹经锦向斜纹经锦转变，图案，团花纹样和善草纹样开始大量出现，由此形成了中国丝织图案的一大转折，可以说，在胡风的影响下，西城的动物纹样与中原的花卉线条完美结合，运渐形成了中国丝绸斜纹经锦的新样。</w:t>
      </w:r>
      <w:r>
        <w:rPr>
          <w:rFonts w:hint="eastAsia" w:ascii="宋体"/>
          <w:kern w:val="0"/>
          <w:sz w:val="24"/>
        </w:rPr>
        <w:br w:type="textWrapping"/>
      </w:r>
      <w:r>
        <w:rPr>
          <w:rFonts w:hint="eastAsia" w:ascii="宋体"/>
          <w:kern w:val="0"/>
          <w:sz w:val="24"/>
        </w:rPr>
        <w:t xml:space="preserve">  ⑥初唐时期，联洙纹锦开始深入中原内地，除了沿途丝路可见，西安地区也有出土。与此同时，联珠纹样的形式开始；样化，常常与其他的装饰性纹样组合形成新的纹样，常见的有两圈联珠的组合卷云与联珠的配合、联珠-花蕾的配合，盛唐之后，符合中国审美的花卉取代代了联珠纹样“并与西来的动物纹样相结合，形成了崭新的图案样。联珠团花”幻</w:t>
      </w:r>
      <w:r>
        <w:rPr>
          <w:rFonts w:hint="eastAsia" w:ascii="宋体"/>
          <w:kern w:val="0"/>
          <w:sz w:val="24"/>
          <w:lang w:val="en-US" w:eastAsia="zh-CN"/>
        </w:rPr>
        <w:t>化</w:t>
      </w:r>
      <w:r>
        <w:rPr>
          <w:rFonts w:hint="eastAsia" w:ascii="宋体"/>
          <w:kern w:val="0"/>
          <w:sz w:val="24"/>
        </w:rPr>
        <w:t xml:space="preserve">多变的饱满女晶腻，层次也更丰富•斑展成宝花纹样，这可能就是历史上所谓的“陵阳公样”’西方文化与艺术交融的结果。  </w:t>
      </w:r>
      <w:r>
        <w:rPr>
          <w:rFonts w:hint="eastAsia" w:ascii="宋体"/>
          <w:kern w:val="0"/>
          <w:sz w:val="24"/>
        </w:rPr>
        <w:br w:type="textWrapping"/>
      </w:r>
      <w:r>
        <w:rPr>
          <w:rFonts w:hint="eastAsia" w:ascii="宋体"/>
          <w:kern w:val="0"/>
          <w:sz w:val="24"/>
        </w:rPr>
        <w:t xml:space="preserve">  ⑦丝绸之路沿途出土的积淀了胡化风格的丝蜩文物戒妙：主要是擐韩，少量为缔、墟和批靖。那一方方虽残旧却仍艳丽的抿锦上所表现的胡化风格,或强烈最安静，或模糊或清晰，默默沉淀，耀眼夺目•仿佛讲述着最为平凡的历史，也再向世人表明•塞上驼铃、大漠孤烟的丝绸之路，不仅是中古时期中西贸易的主阵地，而且是中西文化交汇纽带。</w:t>
      </w:r>
    </w:p>
    <w:p>
      <w:pPr>
        <w:widowControl/>
        <w:rPr>
          <w:rFonts w:hint="eastAsia" w:ascii="宋体"/>
          <w:kern w:val="0"/>
          <w:sz w:val="24"/>
        </w:rPr>
      </w:pPr>
      <w:r>
        <w:rPr>
          <w:rFonts w:hint="eastAsia" w:ascii="宋体"/>
          <w:kern w:val="0"/>
          <w:sz w:val="24"/>
        </w:rPr>
        <w:t xml:space="preserve">8从织法上看，织锦可分为哪几种类型？     </w:t>
      </w:r>
      <w:r>
        <w:rPr>
          <w:rFonts w:hint="eastAsia" w:ascii="宋体"/>
          <w:kern w:val="0"/>
          <w:sz w:val="24"/>
        </w:rPr>
        <w:br w:type="textWrapping"/>
      </w:r>
      <w:r>
        <w:rPr>
          <w:rFonts w:hint="eastAsia" w:ascii="宋体"/>
          <w:kern w:val="0"/>
          <w:sz w:val="24"/>
        </w:rPr>
        <w:t>9细读第⑥段，概括盛唐之后织锦的特点。</w:t>
      </w:r>
      <w:r>
        <w:rPr>
          <w:rFonts w:hint="eastAsia" w:ascii="宋体"/>
          <w:kern w:val="0"/>
          <w:sz w:val="24"/>
        </w:rPr>
        <w:br w:type="textWrapping"/>
      </w:r>
      <w:r>
        <w:rPr>
          <w:rFonts w:hint="eastAsia" w:ascii="宋体"/>
          <w:b/>
          <w:bCs/>
          <w:kern w:val="0"/>
          <w:sz w:val="24"/>
        </w:rPr>
        <w:t>10第②段在全文内容和结构上有什么作用，（4分）</w:t>
      </w:r>
      <w:r>
        <w:rPr>
          <w:rFonts w:hint="eastAsia" w:ascii="宋体"/>
          <w:b/>
          <w:bCs/>
          <w:kern w:val="0"/>
          <w:sz w:val="24"/>
        </w:rPr>
        <w:br w:type="textWrapping"/>
      </w:r>
      <w:r>
        <w:rPr>
          <w:rFonts w:ascii="Lucida Sans Unicode" w:hAnsi="Lucida Sans Unicode" w:cs="Lucida Sans Unicode"/>
          <w:kern w:val="0"/>
          <w:sz w:val="24"/>
          <w:szCs w:val="21"/>
        </w:rPr>
        <w:t> </w:t>
      </w:r>
    </w:p>
    <w:p>
      <w:pPr>
        <w:widowControl/>
        <w:shd w:val="clear" w:color="auto" w:fill="FFFFFF"/>
        <w:spacing w:line="330" w:lineRule="atLeast"/>
        <w:jc w:val="left"/>
        <w:rPr>
          <w:rFonts w:hint="eastAsia" w:ascii="宋体" w:cs="宋体"/>
          <w:b/>
          <w:bCs/>
          <w:kern w:val="0"/>
          <w:sz w:val="24"/>
        </w:rPr>
      </w:pPr>
    </w:p>
    <w:p>
      <w:pPr>
        <w:widowControl/>
        <w:shd w:val="clear" w:color="auto" w:fill="FFFFFF"/>
        <w:spacing w:line="330" w:lineRule="atLeast"/>
        <w:jc w:val="left"/>
        <w:rPr>
          <w:rFonts w:hint="eastAsia" w:ascii="宋体" w:cs="宋体"/>
          <w:b/>
          <w:bCs/>
          <w:kern w:val="0"/>
          <w:sz w:val="24"/>
        </w:rPr>
      </w:pPr>
    </w:p>
    <w:p>
      <w:pPr>
        <w:widowControl/>
        <w:shd w:val="clear" w:color="auto" w:fill="FFFFFF"/>
        <w:spacing w:line="330" w:lineRule="atLeast"/>
        <w:jc w:val="left"/>
        <w:rPr>
          <w:rFonts w:hint="eastAsia" w:ascii="宋体" w:cs="宋体"/>
          <w:b/>
          <w:bCs/>
          <w:kern w:val="0"/>
          <w:sz w:val="24"/>
        </w:rPr>
      </w:pPr>
      <w:r>
        <w:rPr>
          <w:rFonts w:hint="eastAsia" w:ascii="宋体" w:cs="宋体"/>
          <w:b/>
          <w:bCs/>
          <w:kern w:val="0"/>
          <w:sz w:val="24"/>
        </w:rPr>
        <w:t>2010陕西中考语文试题</w:t>
      </w:r>
    </w:p>
    <w:p>
      <w:pPr>
        <w:widowControl/>
        <w:shd w:val="clear" w:color="auto" w:fill="FFFFFF"/>
        <w:spacing w:line="330" w:lineRule="atLeast"/>
        <w:jc w:val="left"/>
        <w:rPr>
          <w:rFonts w:hint="eastAsia" w:ascii="宋体" w:cs="宋体"/>
          <w:kern w:val="0"/>
          <w:sz w:val="24"/>
        </w:rPr>
      </w:pPr>
      <w:r>
        <w:rPr>
          <w:rFonts w:hint="eastAsia" w:ascii="宋体" w:cs="宋体"/>
          <w:kern w:val="0"/>
          <w:sz w:val="24"/>
        </w:rPr>
        <w:t>秦腔吼起来</w:t>
      </w:r>
      <w:r>
        <w:rPr>
          <w:rFonts w:hint="eastAsia" w:ascii="宋体" w:cs="宋体"/>
          <w:kern w:val="0"/>
          <w:sz w:val="24"/>
        </w:rPr>
        <w:br w:type="textWrapping"/>
      </w:r>
      <w:r>
        <w:rPr>
          <w:rFonts w:hint="eastAsia" w:ascii="宋体" w:cs="宋体"/>
          <w:kern w:val="0"/>
          <w:sz w:val="24"/>
        </w:rPr>
        <w:t>张格娟</w:t>
      </w:r>
      <w:r>
        <w:rPr>
          <w:rFonts w:hint="eastAsia" w:ascii="宋体" w:cs="宋体"/>
          <w:kern w:val="0"/>
          <w:sz w:val="24"/>
        </w:rPr>
        <w:br w:type="textWrapping"/>
      </w:r>
      <w:r>
        <w:rPr>
          <w:rFonts w:hint="eastAsia" w:ascii="宋体" w:cs="宋体"/>
          <w:kern w:val="0"/>
          <w:sz w:val="24"/>
        </w:rPr>
        <w:t xml:space="preserve">    在秦水岭村，方圆几百个村落，没有人不认识秦天奇的。</w:t>
      </w:r>
      <w:r>
        <w:rPr>
          <w:rFonts w:hint="eastAsia" w:ascii="宋体" w:cs="宋体"/>
          <w:kern w:val="0"/>
          <w:sz w:val="24"/>
        </w:rPr>
        <w:br w:type="textWrapping"/>
      </w:r>
      <w:r>
        <w:rPr>
          <w:rFonts w:hint="eastAsia" w:ascii="宋体" w:cs="宋体"/>
          <w:kern w:val="0"/>
          <w:sz w:val="24"/>
        </w:rPr>
        <w:t xml:space="preserve">  秦天奇，说白了也就是一个民间的戏子，一个走乡串户演皮影戏，吼秦腔的艺人。</w:t>
      </w:r>
      <w:r>
        <w:rPr>
          <w:rFonts w:hint="eastAsia" w:ascii="宋体" w:cs="宋体"/>
          <w:kern w:val="0"/>
          <w:sz w:val="24"/>
        </w:rPr>
        <w:br w:type="textWrapping"/>
      </w:r>
      <w:r>
        <w:rPr>
          <w:rFonts w:hint="eastAsia" w:ascii="宋体" w:cs="宋体"/>
          <w:kern w:val="0"/>
          <w:sz w:val="24"/>
        </w:rPr>
        <w:t xml:space="preserve">  说着说着，秦天奇也老了，还是先说秦天奇的女儿香伶吧。</w:t>
      </w:r>
      <w:r>
        <w:rPr>
          <w:rFonts w:hint="eastAsia" w:ascii="宋体" w:cs="宋体"/>
          <w:kern w:val="0"/>
          <w:sz w:val="24"/>
        </w:rPr>
        <w:br w:type="textWrapping"/>
      </w:r>
      <w:r>
        <w:rPr>
          <w:rFonts w:hint="eastAsia" w:ascii="宋体" w:cs="宋体"/>
          <w:kern w:val="0"/>
          <w:sz w:val="24"/>
        </w:rPr>
        <w:t xml:space="preserve">   那个严寒的冬天，天刚蒙蒙亮，16岁的香伶就开始偷偷在院子中练功了。正练到火侯时，西屋里传来了老爹急促的咳嗽声，她翻身起步，急步跑向父亲炕头前。她不想让父亲知道自己在偷偷地练秦腔。</w:t>
      </w:r>
      <w:r>
        <w:rPr>
          <w:rFonts w:hint="eastAsia" w:ascii="宋体" w:cs="宋体"/>
          <w:kern w:val="0"/>
          <w:sz w:val="24"/>
        </w:rPr>
        <w:br w:type="textWrapping"/>
      </w:r>
      <w:r>
        <w:rPr>
          <w:rFonts w:hint="eastAsia" w:ascii="宋体" w:cs="宋体"/>
          <w:kern w:val="0"/>
          <w:sz w:val="24"/>
        </w:rPr>
        <w:t xml:space="preserve">  秦天奇看到女儿绯红的小脸，喘着粗气问道：“香伶啊，……你，你这么早在院子中踢踢踏踏做什么呢？”</w:t>
      </w:r>
      <w:r>
        <w:rPr>
          <w:rFonts w:hint="eastAsia" w:ascii="宋体" w:cs="宋体"/>
          <w:kern w:val="0"/>
          <w:sz w:val="24"/>
        </w:rPr>
        <w:br w:type="textWrapping"/>
      </w:r>
      <w:r>
        <w:rPr>
          <w:rFonts w:hint="eastAsia" w:ascii="宋体" w:cs="宋体"/>
          <w:kern w:val="0"/>
          <w:sz w:val="24"/>
        </w:rPr>
        <w:t xml:space="preserve">  香伶躲闪着父亲的目光说：“爹，我在侍弄花草呢。”老爹爱怜地拉过香伶的手说：”闺女啊，怨老爹没本事，唱了一辈子秦腔，演了一辈子戏，到头来仍然是一个高级叫花子，去学一门手艺，千万别学你爹去演戏啊！”香伶流着眼泪没有言语。</w:t>
      </w:r>
      <w:r>
        <w:rPr>
          <w:rFonts w:hint="eastAsia" w:ascii="宋体" w:cs="宋体"/>
          <w:kern w:val="0"/>
          <w:sz w:val="24"/>
        </w:rPr>
        <w:br w:type="textWrapping"/>
      </w:r>
      <w:r>
        <w:rPr>
          <w:rFonts w:hint="eastAsia" w:ascii="宋体" w:cs="宋体"/>
          <w:kern w:val="0"/>
          <w:sz w:val="24"/>
        </w:rPr>
        <w:t xml:space="preserve">  说句掏心窝子的话，爹演了一辈子秦腔皮影，日子却过得相当凄苦。直落到如今病入膏肓了，也没钱医治。当年，爹的皮影戏班，吼着秦腔辗转南北，曾经名名噪一时，威震八方啊。</w:t>
      </w:r>
      <w:r>
        <w:rPr>
          <w:rFonts w:hint="eastAsia" w:ascii="宋体" w:cs="宋体"/>
          <w:kern w:val="0"/>
          <w:sz w:val="24"/>
        </w:rPr>
        <w:br w:type="textWrapping"/>
      </w:r>
      <w:r>
        <w:rPr>
          <w:rFonts w:hint="eastAsia" w:ascii="宋体" w:cs="宋体"/>
          <w:kern w:val="0"/>
          <w:sz w:val="24"/>
        </w:rPr>
        <w:t xml:space="preserve">  可是，香伶两岁时，娘受不了日子的清苦，扔下香伶和吼秦腔的爹，跟一个南方养蜂人走了。</w:t>
      </w:r>
      <w:r>
        <w:rPr>
          <w:rFonts w:hint="eastAsia" w:ascii="宋体" w:cs="宋体"/>
          <w:kern w:val="0"/>
          <w:sz w:val="24"/>
        </w:rPr>
        <w:br w:type="textWrapping"/>
      </w:r>
      <w:r>
        <w:rPr>
          <w:rFonts w:hint="eastAsia" w:ascii="宋体" w:cs="宋体"/>
          <w:kern w:val="0"/>
          <w:sz w:val="24"/>
        </w:rPr>
        <w:t xml:space="preserve">  自从娘走后，慢慢长大了的香伶，几次三番的让爹教自己唱戏，爹都不肯。爹说了，闺女，爹吼秦腔已经走火入魔了，不能再让你受这份罪了，干点别的吧。</w:t>
      </w:r>
      <w:r>
        <w:rPr>
          <w:rFonts w:hint="eastAsia" w:ascii="宋体" w:cs="宋体"/>
          <w:kern w:val="0"/>
          <w:sz w:val="24"/>
        </w:rPr>
        <w:br w:type="textWrapping"/>
      </w:r>
      <w:r>
        <w:rPr>
          <w:rFonts w:hint="eastAsia" w:ascii="宋体" w:cs="宋体"/>
          <w:kern w:val="0"/>
          <w:sz w:val="24"/>
        </w:rPr>
        <w:t xml:space="preserve">  香伶没有听爹的话，爹在演戏时，香伶就趴在后台看，她好像从小有演戏的天分和灵气。一样的台词，刚学戏的演员都要十遍八遍的记，香伶却能脱口而出。</w:t>
      </w:r>
      <w:r>
        <w:rPr>
          <w:rFonts w:hint="eastAsia" w:ascii="宋体" w:cs="宋体"/>
          <w:kern w:val="0"/>
          <w:sz w:val="24"/>
        </w:rPr>
        <w:br w:type="textWrapping"/>
      </w:r>
      <w:r>
        <w:rPr>
          <w:rFonts w:hint="eastAsia" w:ascii="宋体" w:cs="宋体"/>
          <w:kern w:val="0"/>
          <w:sz w:val="24"/>
        </w:rPr>
        <w:t xml:space="preserve">  爹临走前，眼睛仍然盯着炕头的两只大箱子，那里面是爹一生的全部家当——皮影人。爹说了，将它捐赠给县文化馆吧。爹一辈子都生活在民间，捐了，爹也心安了。</w:t>
      </w:r>
      <w:r>
        <w:rPr>
          <w:rFonts w:hint="eastAsia" w:ascii="宋体" w:cs="宋体"/>
          <w:kern w:val="0"/>
          <w:sz w:val="24"/>
        </w:rPr>
        <w:br w:type="textWrapping"/>
      </w:r>
      <w:r>
        <w:rPr>
          <w:rFonts w:hint="eastAsia" w:ascii="宋体" w:cs="宋体"/>
          <w:kern w:val="0"/>
          <w:sz w:val="24"/>
        </w:rPr>
        <w:t xml:space="preserve">  爹走后，香伶将两只大箱子送到县文化馆。文化馆的老师怜惜地说：“闺女，秦老前辈是我们秦腔艺术界的一朵奇葩，他临走时，还有什么要求吗？有什么要求，你尽管提，我们一定满足你。”</w:t>
      </w:r>
      <w:r>
        <w:rPr>
          <w:rFonts w:hint="eastAsia" w:ascii="宋体" w:cs="宋体"/>
          <w:kern w:val="0"/>
          <w:sz w:val="24"/>
        </w:rPr>
        <w:br w:type="textWrapping"/>
      </w:r>
      <w:r>
        <w:rPr>
          <w:rFonts w:hint="eastAsia" w:ascii="宋体" w:cs="宋体"/>
          <w:kern w:val="0"/>
          <w:sz w:val="24"/>
        </w:rPr>
        <w:t xml:space="preserve">  香伶说，我只有一个愿望，我想进县剧团吼秦腔。</w:t>
      </w:r>
      <w:r>
        <w:rPr>
          <w:rFonts w:hint="eastAsia" w:ascii="宋体" w:cs="宋体"/>
          <w:kern w:val="0"/>
          <w:sz w:val="24"/>
        </w:rPr>
        <w:br w:type="textWrapping"/>
      </w:r>
      <w:r>
        <w:rPr>
          <w:rFonts w:hint="eastAsia" w:ascii="宋体" w:cs="宋体"/>
          <w:kern w:val="0"/>
          <w:sz w:val="24"/>
        </w:rPr>
        <w:t>老师面露难色地说：“闺女，秦腔艺人的路艰辛啊。”</w:t>
      </w:r>
      <w:r>
        <w:rPr>
          <w:rFonts w:hint="eastAsia" w:ascii="宋体" w:cs="宋体"/>
          <w:kern w:val="0"/>
          <w:sz w:val="24"/>
        </w:rPr>
        <w:br w:type="textWrapping"/>
      </w:r>
      <w:r>
        <w:rPr>
          <w:rFonts w:hint="eastAsia" w:ascii="宋体" w:cs="宋体"/>
          <w:kern w:val="0"/>
          <w:sz w:val="24"/>
        </w:rPr>
        <w:t>香伶斩钉截铁地回答：“再难我也要走，我爹走了一辈子，我也要继续走下去，我忘不了爹临走前望着箱子不忍的眼神。”</w:t>
      </w:r>
      <w:r>
        <w:rPr>
          <w:rFonts w:hint="eastAsia" w:ascii="宋体" w:cs="宋体"/>
          <w:kern w:val="0"/>
          <w:sz w:val="24"/>
        </w:rPr>
        <w:br w:type="textWrapping"/>
      </w:r>
      <w:r>
        <w:rPr>
          <w:rFonts w:hint="eastAsia" w:ascii="宋体" w:cs="宋体"/>
          <w:kern w:val="0"/>
          <w:sz w:val="24"/>
        </w:rPr>
        <w:t xml:space="preserve">  老师说：“那明天来团里考核吧。”</w:t>
      </w:r>
      <w:r>
        <w:rPr>
          <w:rFonts w:hint="eastAsia" w:ascii="宋体" w:cs="宋体"/>
          <w:kern w:val="0"/>
          <w:sz w:val="24"/>
        </w:rPr>
        <w:br w:type="textWrapping"/>
      </w:r>
      <w:r>
        <w:rPr>
          <w:rFonts w:hint="eastAsia" w:ascii="宋体" w:cs="宋体"/>
          <w:kern w:val="0"/>
          <w:sz w:val="24"/>
        </w:rPr>
        <w:t xml:space="preserve">  考核中，在场的秦腔界老艺术家们都以为，这个小巧玲珑的姑娘，那准是闺阁旦的好角儿。谁知，灵秀的香伶一声大吼，“王朝马汉喊一声，包相爷手下不留情……”高亢激越的唱腔，吼得地动山摇。台下的评委们个个惊呆了，大家都拍手叫绝。这样，香伶的吼秦腔生涯便拉开了序幕。</w:t>
      </w:r>
      <w:r>
        <w:rPr>
          <w:rFonts w:hint="eastAsia" w:ascii="宋体" w:cs="宋体"/>
          <w:kern w:val="0"/>
          <w:sz w:val="24"/>
        </w:rPr>
        <w:br w:type="textWrapping"/>
      </w:r>
      <w:r>
        <w:rPr>
          <w:rFonts w:hint="eastAsia" w:ascii="宋体" w:cs="宋体"/>
          <w:kern w:val="0"/>
          <w:sz w:val="24"/>
        </w:rPr>
        <w:t xml:space="preserve">  生活中的香伶，总是生活在戏中，有时候她自己也搞不明白，是自己在台上演绎生活呢，还是生活中她在将戏剧演绎呢？</w:t>
      </w:r>
      <w:r>
        <w:rPr>
          <w:rFonts w:hint="eastAsia" w:ascii="宋体" w:cs="宋体"/>
          <w:kern w:val="0"/>
          <w:sz w:val="24"/>
        </w:rPr>
        <w:br w:type="textWrapping"/>
      </w:r>
      <w:r>
        <w:rPr>
          <w:rFonts w:hint="eastAsia" w:ascii="宋体" w:cs="宋体"/>
          <w:kern w:val="0"/>
          <w:sz w:val="24"/>
        </w:rPr>
        <w:t xml:space="preserve">  女儿刚生下来第三天，本来正是静养的时侯，香伶却开始在家中吼秦腔了。孩子刚满月，香伶不顾老公的劝阻，毅然走上了秦腔舞台。穿起了黑蟒袍，戴起了长须，将一个黑脸包公演绎得栩栩如生，活灵活现。在台上激情洋溢的香伶，做梦也没有想到，回到家时，老公却和人在家谈一场交易。</w:t>
      </w:r>
      <w:r>
        <w:rPr>
          <w:rFonts w:hint="eastAsia" w:ascii="宋体" w:cs="宋体"/>
          <w:kern w:val="0"/>
          <w:sz w:val="24"/>
        </w:rPr>
        <w:br w:type="textWrapping"/>
      </w:r>
      <w:r>
        <w:rPr>
          <w:rFonts w:hint="eastAsia" w:ascii="宋体" w:cs="宋体"/>
          <w:kern w:val="0"/>
          <w:sz w:val="24"/>
        </w:rPr>
        <w:t xml:space="preserve">  香伶发怒了，几次三番劝老公，可老公非但没有听她的，还痛骂她穷戏子。香伶没有言语，她清楚，生活中的她只有走进戏里，她才能忘却诸多不快乐。</w:t>
      </w:r>
      <w:r>
        <w:rPr>
          <w:rFonts w:hint="eastAsia" w:ascii="宋体" w:cs="宋体"/>
          <w:kern w:val="0"/>
          <w:sz w:val="24"/>
        </w:rPr>
        <w:br w:type="textWrapping"/>
      </w:r>
      <w:r>
        <w:rPr>
          <w:rFonts w:hint="eastAsia" w:ascii="宋体" w:cs="宋体"/>
          <w:kern w:val="0"/>
          <w:sz w:val="24"/>
        </w:rPr>
        <w:t>如今，这种不快乐已经像毒蛇一样吞噬着她的心。她不能容忍剧里剧外自己的双重性格，她在矛盾中犹豫徘徊着。</w:t>
      </w:r>
      <w:r>
        <w:rPr>
          <w:rFonts w:hint="eastAsia" w:ascii="宋体" w:cs="宋体"/>
          <w:kern w:val="0"/>
          <w:sz w:val="24"/>
        </w:rPr>
        <w:br w:type="textWrapping"/>
      </w:r>
      <w:r>
        <w:rPr>
          <w:rFonts w:hint="eastAsia" w:ascii="宋体" w:cs="宋体"/>
          <w:kern w:val="0"/>
          <w:sz w:val="24"/>
        </w:rPr>
        <w:t>一向将包公演得活灵活现的她，突然间却像一把断了线的二胡，发出了呜呜的声音。一上台，香伶脑海里总是出现老公将那笔希望工程款装进自己口袋中那副贪婪的面孔。</w:t>
      </w:r>
      <w:r>
        <w:rPr>
          <w:rFonts w:hint="eastAsia" w:ascii="宋体" w:cs="宋体"/>
          <w:kern w:val="0"/>
          <w:sz w:val="24"/>
        </w:rPr>
        <w:br w:type="textWrapping"/>
      </w:r>
      <w:r>
        <w:rPr>
          <w:rFonts w:hint="eastAsia" w:ascii="宋体" w:cs="宋体"/>
          <w:kern w:val="0"/>
          <w:sz w:val="24"/>
        </w:rPr>
        <w:t>香伶演砸了，台下一片喝倒彩的声音。从此，香伶拒绝饰演包公，她觉得自己不配。</w:t>
      </w:r>
      <w:r>
        <w:rPr>
          <w:rFonts w:hint="eastAsia" w:ascii="宋体" w:cs="宋体"/>
          <w:kern w:val="0"/>
          <w:sz w:val="24"/>
        </w:rPr>
        <w:br w:type="textWrapping"/>
      </w:r>
      <w:r>
        <w:rPr>
          <w:rFonts w:hint="eastAsia" w:ascii="宋体" w:cs="宋体"/>
          <w:kern w:val="0"/>
          <w:sz w:val="24"/>
        </w:rPr>
        <w:t xml:space="preserve">  香伶做了生活中的包拯。她一纸诉状，将老公送入了监狱。香伶又何尝不知道，将老公送进监狱，意味着她和女儿要受苦的。可她必须这样做，她要让戏中的她和戏外的她融为一体。她不后悔自己的选择。</w:t>
      </w:r>
      <w:r>
        <w:rPr>
          <w:rFonts w:hint="eastAsia" w:ascii="宋体" w:cs="宋体"/>
          <w:kern w:val="0"/>
          <w:sz w:val="24"/>
        </w:rPr>
        <w:br w:type="textWrapping"/>
      </w:r>
      <w:r>
        <w:rPr>
          <w:rFonts w:hint="eastAsia" w:ascii="宋体" w:cs="宋体"/>
          <w:kern w:val="0"/>
          <w:sz w:val="24"/>
        </w:rPr>
        <w:t>重新上台后的香伶，奇迹般的又开始演包公了，而且比以前演得更形象，更生动。</w:t>
      </w:r>
      <w:r>
        <w:rPr>
          <w:rFonts w:hint="eastAsia" w:ascii="宋体" w:cs="宋体"/>
          <w:kern w:val="0"/>
          <w:sz w:val="24"/>
        </w:rPr>
        <w:br w:type="textWrapping"/>
      </w:r>
      <w:r>
        <w:rPr>
          <w:rFonts w:hint="eastAsia" w:ascii="宋体" w:cs="宋体"/>
          <w:kern w:val="0"/>
          <w:sz w:val="24"/>
        </w:rPr>
        <w:t xml:space="preserve">  夜深人静时，香伶望着灯光下酣睡的女儿，她轻轻地说，女儿啊，长大了当一个好妻子吧，别再像娘一样吼秦腔了，娘已经离不开秦腔了。</w:t>
      </w:r>
      <w:r>
        <w:rPr>
          <w:rFonts w:hint="eastAsia" w:ascii="宋体" w:cs="宋体"/>
          <w:kern w:val="0"/>
          <w:sz w:val="24"/>
        </w:rPr>
        <w:br w:type="textWrapping"/>
      </w:r>
      <w:r>
        <w:rPr>
          <w:rFonts w:hint="eastAsia" w:ascii="宋体" w:cs="宋体"/>
          <w:kern w:val="0"/>
          <w:sz w:val="24"/>
        </w:rPr>
        <w:t xml:space="preserve">  可她又怎么能知道，女儿会不会又是另外一个自己啊？</w:t>
      </w:r>
      <w:r>
        <w:rPr>
          <w:rFonts w:hint="eastAsia" w:ascii="宋体" w:cs="宋体"/>
          <w:kern w:val="0"/>
          <w:sz w:val="24"/>
        </w:rPr>
        <w:br w:type="textWrapping"/>
      </w:r>
      <w:r>
        <w:rPr>
          <w:rFonts w:hint="eastAsia" w:ascii="宋体" w:cs="宋体"/>
          <w:kern w:val="0"/>
          <w:sz w:val="24"/>
        </w:rPr>
        <w:t>（选文有删改）</w:t>
      </w:r>
      <w:r>
        <w:rPr>
          <w:rFonts w:hint="eastAsia" w:ascii="宋体" w:cs="宋体"/>
          <w:kern w:val="0"/>
          <w:sz w:val="24"/>
        </w:rPr>
        <w:br w:type="textWrapping"/>
      </w:r>
      <w:r>
        <w:rPr>
          <w:rFonts w:hint="eastAsia" w:ascii="宋体" w:cs="宋体"/>
          <w:kern w:val="0"/>
          <w:sz w:val="24"/>
        </w:rPr>
        <w:t>12.小说题目“秦腔吼起来”中的“吼”有什么深刻合义?请结合全文    简要分析。(4分)</w:t>
      </w:r>
      <w:r>
        <w:rPr>
          <w:rFonts w:hint="eastAsia" w:ascii="宋体" w:cs="宋体"/>
          <w:kern w:val="0"/>
          <w:sz w:val="24"/>
        </w:rPr>
        <w:br w:type="textWrapping"/>
      </w:r>
      <w:r>
        <w:rPr>
          <w:rFonts w:hint="eastAsia" w:ascii="宋体" w:cs="宋体"/>
          <w:kern w:val="0"/>
          <w:sz w:val="24"/>
        </w:rPr>
        <w:t>13．香伶爹去世前，眼睛仍盯着坑头的两只大箱子。这个细节表现了人物怎样的心理?(4分)</w:t>
      </w:r>
      <w:r>
        <w:rPr>
          <w:rFonts w:hint="eastAsia" w:ascii="宋体" w:cs="宋体"/>
          <w:kern w:val="0"/>
          <w:sz w:val="24"/>
        </w:rPr>
        <w:br w:type="textWrapping"/>
      </w:r>
      <w:r>
        <w:rPr>
          <w:rFonts w:hint="eastAsia" w:ascii="宋体" w:cs="宋体"/>
          <w:kern w:val="0"/>
          <w:sz w:val="24"/>
        </w:rPr>
        <w:t>14．参加剧团考核时，为什么香伶的“一声大吼”使评委们惊呆了?(2分)</w:t>
      </w:r>
    </w:p>
    <w:p>
      <w:pPr>
        <w:widowControl/>
        <w:rPr>
          <w:rFonts w:hint="eastAsia" w:ascii="宋体"/>
          <w:b/>
          <w:bCs/>
          <w:kern w:val="0"/>
          <w:sz w:val="24"/>
        </w:rPr>
      </w:pPr>
      <w:r>
        <w:rPr>
          <w:rFonts w:hint="eastAsia" w:ascii="宋体"/>
          <w:b/>
          <w:bCs/>
          <w:kern w:val="0"/>
          <w:sz w:val="24"/>
        </w:rPr>
        <w:t>1 5．“闺女，秦腔艺人的路艰辛啊。”这句话在文中起到了什么作用?请简要分析。(3分)</w:t>
      </w:r>
    </w:p>
    <w:p>
      <w:pPr>
        <w:widowControl/>
        <w:rPr>
          <w:rFonts w:hint="eastAsia" w:ascii="宋体"/>
          <w:b/>
          <w:bCs/>
          <w:kern w:val="0"/>
          <w:sz w:val="24"/>
        </w:rPr>
      </w:pPr>
    </w:p>
    <w:p>
      <w:pPr>
        <w:widowControl/>
        <w:rPr>
          <w:rFonts w:hint="eastAsia" w:ascii="宋体"/>
          <w:b/>
          <w:bCs/>
          <w:kern w:val="0"/>
          <w:sz w:val="24"/>
        </w:rPr>
      </w:pPr>
    </w:p>
    <w:p>
      <w:pPr>
        <w:widowControl/>
        <w:rPr>
          <w:rFonts w:hint="eastAsia" w:ascii="宋体"/>
          <w:b/>
          <w:bCs/>
          <w:kern w:val="0"/>
          <w:sz w:val="24"/>
        </w:rPr>
      </w:pPr>
    </w:p>
    <w:p>
      <w:pPr>
        <w:widowControl/>
        <w:rPr>
          <w:rFonts w:hint="eastAsia" w:ascii="宋体"/>
          <w:b/>
          <w:bCs/>
          <w:kern w:val="0"/>
          <w:sz w:val="24"/>
        </w:rPr>
      </w:pPr>
    </w:p>
    <w:p>
      <w:pPr>
        <w:widowControl/>
        <w:rPr>
          <w:rFonts w:hint="eastAsia" w:ascii="宋体"/>
          <w:b/>
          <w:bCs/>
          <w:kern w:val="0"/>
          <w:sz w:val="24"/>
        </w:rPr>
      </w:pPr>
      <w:r>
        <w:rPr>
          <w:rFonts w:hint="eastAsia" w:ascii="宋体"/>
          <w:b/>
          <w:bCs/>
          <w:kern w:val="0"/>
          <w:sz w:val="24"/>
        </w:rPr>
        <w:t>2012年安徽省中考语文试题</w:t>
      </w:r>
    </w:p>
    <w:p>
      <w:pPr>
        <w:widowControl/>
        <w:rPr>
          <w:rFonts w:hint="eastAsia" w:ascii="宋体"/>
          <w:b/>
          <w:bCs/>
          <w:kern w:val="0"/>
          <w:sz w:val="24"/>
        </w:rPr>
      </w:pPr>
      <w:r>
        <w:rPr>
          <w:rFonts w:hint="eastAsia" w:ascii="宋体"/>
          <w:kern w:val="0"/>
          <w:sz w:val="24"/>
        </w:rPr>
        <w:t>二、阅读  (55分)阅读下面的文字。分别回答问题。[一]  (18分)</w:t>
      </w:r>
      <w:r>
        <w:rPr>
          <w:rFonts w:hint="eastAsia" w:ascii="宋体"/>
          <w:kern w:val="0"/>
          <w:sz w:val="24"/>
        </w:rPr>
        <w:br w:type="textWrapping"/>
      </w:r>
      <w:r>
        <w:rPr>
          <w:rFonts w:hint="eastAsia" w:ascii="宋体"/>
          <w:kern w:val="0"/>
          <w:sz w:val="24"/>
        </w:rPr>
        <w:t>成长是一件怎样的事  乔叶</w:t>
      </w:r>
      <w:r>
        <w:rPr>
          <w:rFonts w:hint="eastAsia" w:ascii="宋体"/>
          <w:kern w:val="0"/>
          <w:sz w:val="24"/>
        </w:rPr>
        <w:br w:type="textWrapping"/>
      </w:r>
      <w:r>
        <w:rPr>
          <w:rFonts w:hint="eastAsia" w:ascii="宋体"/>
          <w:kern w:val="0"/>
          <w:sz w:val="24"/>
        </w:rPr>
        <w:t xml:space="preserve">    和许多人一样，小时候，我一直以为成长是因为年幼i我学习，我锻炼，我劳动，都是因为我还小，还得成长。而一旦长大，就不需要再付出任何努力。仿佛成长是一种储蓄，只要存够了一定的数额，就可以坐享其成，再无旁忧。</w:t>
      </w:r>
      <w:r>
        <w:rPr>
          <w:rFonts w:hint="eastAsia" w:ascii="宋体"/>
          <w:kern w:val="0"/>
          <w:sz w:val="24"/>
        </w:rPr>
        <w:br w:type="textWrapping"/>
      </w:r>
      <w:r>
        <w:rPr>
          <w:rFonts w:hint="eastAsia" w:ascii="宋体"/>
          <w:kern w:val="0"/>
          <w:sz w:val="24"/>
        </w:rPr>
        <w:t xml:space="preserve">    后来才明白，不是这样。</w:t>
      </w:r>
      <w:r>
        <w:rPr>
          <w:rFonts w:hint="eastAsia" w:ascii="宋体"/>
          <w:kern w:val="0"/>
          <w:sz w:val="24"/>
        </w:rPr>
        <w:br w:type="textWrapping"/>
      </w:r>
      <w:r>
        <w:rPr>
          <w:rFonts w:hint="eastAsia" w:ascii="宋体"/>
          <w:kern w:val="0"/>
          <w:sz w:val="24"/>
        </w:rPr>
        <w:t xml:space="preserve">    成长是一件最漫长的事情，漫长至终生。年龄阶段不同，成长的主题不同：一岁成长的是身体，十岁成长的是知识，二十岁成长的是情感，五十岁成长的是智慧……无论哪一方面的侧重，对于一个有悟性的人来说，成长都是一种必然的状态。所谓“活到老，学到老”，学，就是成长的另一种说法。</w:t>
      </w:r>
      <w:r>
        <w:rPr>
          <w:rFonts w:hint="eastAsia" w:ascii="宋体"/>
          <w:kern w:val="0"/>
          <w:sz w:val="24"/>
        </w:rPr>
        <w:br w:type="textWrapping"/>
      </w:r>
      <w:r>
        <w:rPr>
          <w:rFonts w:hint="eastAsia" w:ascii="宋体"/>
          <w:kern w:val="0"/>
          <w:sz w:val="24"/>
        </w:rPr>
        <w:t xml:space="preserve">    成长是一件最丰饶的事情。因为成长，今天的麦苗是鲜绿的，明天就会变成金黄。因为成长，今天的玫瑰是含苞的，明天就会娇艳绽放。但不是所有的成长都有着明朗绚丽的色调，有些成长，注定是那种深沉厚重的乐章。你知道种庄稼有一道程序叫“蹲苗”吗?就是天旱的时候也不去浇水，没有水庄稼就不能往上长了，但是为了生存，它们就会拼命地往下扎根，吸取土层深处的水。这样，它们的根就能扎得牢牢实实的，再一浇水，就会长得又壮又稳。“蹲”，是一种必要的积蓄过程。不扎实地“蹲”，就不可能延展出发达的根系去获得最丰厚的滋养，就不可能在低潮之后充满爆发力地重新站起来。“蹲”，以一种外表的低姿态，隐含着一种内在精神的拔节。“蹲”，是另一种意义的成长。</w:t>
      </w:r>
      <w:r>
        <w:rPr>
          <w:rFonts w:hint="eastAsia" w:ascii="宋体"/>
          <w:kern w:val="0"/>
          <w:sz w:val="24"/>
        </w:rPr>
        <w:br w:type="textWrapping"/>
      </w:r>
      <w:r>
        <w:rPr>
          <w:rFonts w:hint="eastAsia" w:ascii="宋体"/>
          <w:kern w:val="0"/>
          <w:sz w:val="24"/>
        </w:rPr>
        <w:t xml:space="preserve">    成长是一件最深情的事情。每当我做了一件糟糕的事情，我就对自己说：不要紧，吸取教训，如果明天遇到了相同的情况，你一定会做得好一些，因为，你还会成长。每当我看到镜子 里又憔悴了一分的容颜，我就对自己说：别忧伤，谁的身体都会老去，幸亏你的内心还在成长，这比什么都重要。我清楚地知道i永远有比自己年轻的人。但我并不觉得任何比我年龄小的人都是年轻的，同时也不敢认为比我年龄大的人都比我衰老。因为有无数的人没有意识到自己的年轻，没有让自己得到有效的成长，而真正知道成长意义的人，往往都是那些在生理上不再年轻的人。我私下里认为，</w:t>
      </w:r>
      <w:r>
        <w:rPr>
          <w:rFonts w:hint="eastAsia" w:ascii="宋体"/>
          <w:kern w:val="0"/>
          <w:sz w:val="24"/>
          <w:u w:val="single"/>
        </w:rPr>
        <w:t>这是命运对知晓学习的人一种额外奖赏。</w:t>
      </w:r>
      <w:r>
        <w:rPr>
          <w:rFonts w:hint="eastAsia" w:ascii="宋体"/>
          <w:kern w:val="0"/>
          <w:sz w:val="24"/>
          <w:u w:val="single"/>
        </w:rPr>
        <w:br w:type="textWrapping"/>
      </w:r>
      <w:r>
        <w:rPr>
          <w:rFonts w:hint="eastAsia" w:ascii="宋体"/>
          <w:kern w:val="0"/>
          <w:sz w:val="24"/>
        </w:rPr>
        <w:t xml:space="preserve">    一直感觉到自己的成长，一直知道自己在成长，这让我感觉幸福非常。</w:t>
      </w:r>
      <w:r>
        <w:rPr>
          <w:rFonts w:hint="eastAsia" w:ascii="宋体"/>
          <w:kern w:val="0"/>
          <w:sz w:val="24"/>
        </w:rPr>
        <w:br w:type="textWrapping"/>
      </w:r>
      <w:r>
        <w:rPr>
          <w:rFonts w:hint="eastAsia" w:ascii="宋体"/>
          <w:kern w:val="0"/>
          <w:sz w:val="24"/>
        </w:rPr>
        <w:t>5．针对“成长”，本文提出了什么观点?请用一句话概括。 (3分)</w:t>
      </w:r>
      <w:r>
        <w:rPr>
          <w:rFonts w:hint="eastAsia" w:ascii="宋体"/>
          <w:kern w:val="0"/>
          <w:sz w:val="24"/>
        </w:rPr>
        <w:br w:type="textWrapping"/>
      </w:r>
      <w:r>
        <w:rPr>
          <w:rFonts w:hint="eastAsia" w:ascii="宋体"/>
          <w:kern w:val="0"/>
          <w:sz w:val="24"/>
        </w:rPr>
        <w:t>6．文章开头，作者为什么要说“和许多人一样”?  (4分)</w:t>
      </w:r>
      <w:r>
        <w:rPr>
          <w:rFonts w:hint="eastAsia" w:ascii="宋体"/>
          <w:kern w:val="0"/>
          <w:sz w:val="24"/>
        </w:rPr>
        <w:br w:type="textWrapping"/>
      </w:r>
      <w:r>
        <w:rPr>
          <w:rFonts w:hint="eastAsia" w:ascii="宋体"/>
          <w:b/>
          <w:bCs/>
          <w:kern w:val="0"/>
          <w:sz w:val="24"/>
        </w:rPr>
        <w:t>7．第二段在内容上强调什么?结构上有什么作用?  (3分)</w:t>
      </w:r>
      <w:r>
        <w:rPr>
          <w:rFonts w:hint="eastAsia" w:ascii="宋体"/>
          <w:b/>
          <w:bCs/>
          <w:kern w:val="0"/>
          <w:sz w:val="24"/>
        </w:rPr>
        <w:br w:type="textWrapping"/>
      </w:r>
    </w:p>
    <w:p>
      <w:pPr>
        <w:widowControl/>
        <w:rPr>
          <w:rFonts w:hint="eastAsia" w:ascii="宋体"/>
          <w:b/>
          <w:bCs/>
          <w:kern w:val="0"/>
          <w:sz w:val="24"/>
        </w:rPr>
      </w:pPr>
    </w:p>
    <w:p>
      <w:pPr>
        <w:widowControl/>
        <w:rPr>
          <w:rFonts w:hint="eastAsia" w:ascii="宋体"/>
          <w:kern w:val="0"/>
          <w:sz w:val="24"/>
        </w:rPr>
      </w:pPr>
      <w:r>
        <w:rPr>
          <w:rFonts w:hint="eastAsia" w:ascii="宋体"/>
          <w:b/>
          <w:bCs/>
          <w:kern w:val="0"/>
          <w:sz w:val="24"/>
        </w:rPr>
        <w:t>8．第四段中，“蹲苗”的比喻是为了阐释什么道理?这样写有什么好处?  (4分)</w:t>
      </w:r>
      <w:r>
        <w:rPr>
          <w:rFonts w:hint="eastAsia" w:ascii="宋体"/>
          <w:kern w:val="0"/>
          <w:sz w:val="24"/>
        </w:rPr>
        <w:br w:type="textWrapping"/>
      </w:r>
      <w:r>
        <w:rPr>
          <w:rFonts w:hint="eastAsia" w:ascii="宋体"/>
          <w:kern w:val="0"/>
          <w:sz w:val="24"/>
        </w:rPr>
        <w:t>9．联系第五段内容看，画线句中“额外奖赏”指什么?  (4分)</w:t>
      </w:r>
    </w:p>
    <w:p>
      <w:pPr>
        <w:widowControl/>
        <w:rPr>
          <w:rFonts w:hint="eastAsia" w:ascii="宋体"/>
          <w:b/>
          <w:bCs/>
          <w:kern w:val="0"/>
          <w:sz w:val="24"/>
        </w:rPr>
      </w:pPr>
    </w:p>
    <w:p>
      <w:pPr>
        <w:tabs>
          <w:tab w:val="left" w:pos="4935"/>
        </w:tabs>
        <w:rPr>
          <w:rFonts w:hint="eastAsia"/>
          <w:b/>
          <w:color w:val="000000"/>
        </w:rPr>
      </w:pPr>
    </w:p>
    <w:p>
      <w:pPr>
        <w:rPr>
          <w:rFonts w:hint="eastAsia"/>
        </w:rPr>
      </w:pPr>
    </w:p>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赏析人物形象类</w:t>
      </w:r>
    </w:p>
    <w:p>
      <w:pPr>
        <w:keepNext w:val="0"/>
        <w:keepLines w:val="0"/>
        <w:widowControl/>
        <w:suppressLineNumbers w:val="0"/>
        <w:jc w:val="left"/>
        <w:rPr>
          <w:rFonts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概括人物性格、形象、品质的常用词语</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1. 性格类：</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善解人意、心细如发、体贴、富有爱心、温柔沉静、心灵手巧、富有情趣、通情达理、纯真质朴、聪明伶俐、天真可爱、顽皮淘气、富有活力、朝气蓬勃、懂事能干、有主见、有骨气、人穷志不短、自尊自爱、倔强、沉稳果断、开朗自信、真诚善良、友好谦恭、宽容忍让、勤劳朴实、节俭、慈爱宽厚、和蔼可亲、平易近人、彬彬有礼、不拘小节、睿智大气、聪慧通达、幽默风趣、善于变通、隐忍内敛、个性张扬、心直口快、耿直偏激、严厉苛刻、严慈相济向往自由、追求平等、热爱生活、热爱自然、珍爱自己、乐于挑战、永不服输、富有智慧、精明强干、大智若愚、足智多谋、沉着冷静、从容镇定、勇敢、目光敏锐、狂放不羁、特立独行、</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反面：胆小怯懦、逆来顺受、妥协退让、敏感自闭、固步自封、妄自菲薄、固执、吝啬、冷漠自私、粗鲁莽撞、粗俗不雅、饶舌多事、骄横火爆、横行霸道、狂妄自大、目中无人、孤傲自负、刚愎自用、奸诈多疑、老气横秋、消极悲观、自卑、圆滑世故、尖酸刻薄、利欲熏心、唯利是图、争强好胜、孤芳自赏、）</w:t>
      </w:r>
      <w:r>
        <w:rPr>
          <w:rFonts w:ascii="宋体" w:hAnsi="宋体" w:eastAsia="宋体" w:cs="宋体"/>
          <w:kern w:val="0"/>
          <w:sz w:val="24"/>
          <w:szCs w:val="24"/>
          <w:lang w:val="en-US" w:eastAsia="zh-CN" w:bidi="ar"/>
        </w:rPr>
        <w:br w:type="textWrapping"/>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 拼搏类：</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顽强拼搏、自强不息、不怕困难、坚强不屈、知难而进、积极乐观、身残志坚、自食其力、自立自强、坚持不懈、锲而不舍、矢志不渝、勤勉刻苦、不畏艰辛、吃苦耐劳 </w:t>
      </w:r>
    </w:p>
    <w:p>
      <w:pPr>
        <w:keepNext w:val="0"/>
        <w:keepLines w:val="0"/>
        <w:widowControl/>
        <w:suppressLineNumbers w:val="0"/>
        <w:jc w:val="left"/>
        <w:rPr>
          <w:rFonts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（反面：贪图享乐、自暴自弃、拈轻怕重）</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3.奉献类：无私奉献、自我牺牲、任劳任怨、默默无闻、不事张扬、默默奉献、毫无所求、兢兢业业、勤勤恳恳、废寝忘食、爱子情深、舐犊情深 （反面：斤斤计较、自私自利）</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4.职责类：恪尽职守、尽职尽责、爱岗敬业、治学严谨、教学有方、诲人不倦、以校为家、爱厂如家、关心下属、秉公执法、不徇私情、勇于探索、锐意进取、敢于创新、技术精湛、才华横溢、博学善谈、以身殉职、奉公守法、铁面无私、赏罚分明、妙手回春、文武双全、智勇双全、博古通今、见多识广、明察秋毫、严以律己、临危不惧、</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（反面：以权谋私、徇私枉法、畏首畏尾、墨守成规、贪生怕死）</w:t>
      </w:r>
      <w:r>
        <w:rPr>
          <w:rFonts w:ascii="宋体" w:hAnsi="宋体" w:eastAsia="宋体" w:cs="宋体"/>
          <w:kern w:val="0"/>
          <w:sz w:val="24"/>
          <w:szCs w:val="24"/>
          <w:lang w:val="en-US" w:eastAsia="zh-CN" w:bidi="ar"/>
        </w:rPr>
        <w:br w:type="textWrapping"/>
      </w:r>
    </w:p>
    <w:p>
      <w:pPr>
        <w:keepNext w:val="0"/>
        <w:keepLines w:val="0"/>
        <w:widowControl/>
        <w:numPr>
          <w:ilvl w:val="0"/>
          <w:numId w:val="4"/>
        </w:numPr>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品质类：洁身自好、淡泊名利、安贫乐道、仁义守信、乐善好施、虚怀若谷、胸有大志、志存高远、心胸宽广、宽宏大量、豁达大度、坦荡无私、德艺双馨、诚实守信、有责任心、孝顺、清正廉洁、知恩图报、宠辱不惊、有修养、礼贤下士、宠辱不惊、言而有信、表里如一、言行一致、德才兼备、不耻下问、与世无争、不慕权贵、自知之明、知错就改、</w:t>
      </w:r>
      <w:r>
        <w:rPr>
          <w:rFonts w:ascii="宋体" w:hAnsi="宋体" w:eastAsia="宋体" w:cs="宋体"/>
          <w:kern w:val="0"/>
          <w:sz w:val="24"/>
          <w:szCs w:val="24"/>
          <w:lang w:val="en-US" w:eastAsia="zh-CN" w:bidi="ar"/>
        </w:rPr>
        <w:br w:type="textWrapping"/>
      </w:r>
    </w:p>
    <w:p>
      <w:pPr>
        <w:keepNext w:val="0"/>
        <w:keepLines w:val="0"/>
        <w:widowControl/>
        <w:numPr>
          <w:ilvl w:val="0"/>
          <w:numId w:val="0"/>
        </w:numPr>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（反面：爱慕虚荣、追名逐利、鼠肚鸡肠、投机取巧）</w:t>
      </w:r>
      <w:r>
        <w:rPr>
          <w:rFonts w:ascii="宋体" w:hAnsi="宋体" w:eastAsia="宋体" w:cs="宋体"/>
          <w:kern w:val="0"/>
          <w:sz w:val="24"/>
          <w:szCs w:val="24"/>
          <w:lang w:val="en-US" w:eastAsia="zh-CN" w:bidi="ar"/>
        </w:rPr>
        <w:br w:type="textWrapping"/>
      </w:r>
    </w:p>
    <w:p>
      <w:pPr>
        <w:keepNext w:val="0"/>
        <w:keepLines w:val="0"/>
        <w:widowControl/>
        <w:numPr>
          <w:ilvl w:val="0"/>
          <w:numId w:val="0"/>
        </w:numPr>
        <w:suppressLineNumbers w:val="0"/>
        <w:jc w:val="left"/>
        <w:rPr>
          <w:rFonts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6.大爱类：热爱集体、爱国、没有民族偏见、居安思危、忍辱负重、关注民生、忧国忧民、精忠报国、壮志凌云、民族气节、舍生取义、浩然正气、无私无畏、勇于担当、深明大义、识见高远、顾大体识大局、有领导组织才干、尊重弱者、关爱他人、乐于助人、舍生取义、忠心耿耿、公而忘私、大义灭亲、嫉恶如仇、扶危济困、刚正不阿、远见卓识、</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（反面：狭隘的爱国主义、有民族偏见、）</w:t>
      </w:r>
      <w:r>
        <w:rPr>
          <w:rFonts w:ascii="宋体" w:hAnsi="宋体" w:eastAsia="宋体" w:cs="宋体"/>
          <w:kern w:val="0"/>
          <w:sz w:val="24"/>
          <w:szCs w:val="24"/>
          <w:lang w:val="en-US" w:eastAsia="zh-CN" w:bidi="ar"/>
        </w:rPr>
        <w:br w:type="textWrapping"/>
      </w:r>
    </w:p>
    <w:p>
      <w:pPr>
        <w:keepNext w:val="0"/>
        <w:keepLines w:val="0"/>
        <w:widowControl/>
        <w:suppressLineNumbers w:val="0"/>
        <w:jc w:val="left"/>
        <w:rPr>
          <w:rFonts w:ascii="宋体" w:hAnsi="宋体" w:eastAsia="宋体" w:cs="宋体"/>
          <w:kern w:val="0"/>
          <w:sz w:val="24"/>
          <w:szCs w:val="24"/>
          <w:lang w:val="en-US" w:eastAsia="zh-CN" w:bidi="ar"/>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概括景、物特点常用词语：（外形、颜色、神态、氛围）</w:t>
      </w:r>
      <w:r>
        <w:rPr>
          <w:rFonts w:ascii="宋体" w:hAnsi="宋体" w:eastAsia="宋体" w:cs="宋体"/>
          <w:kern w:val="0"/>
          <w:sz w:val="24"/>
          <w:szCs w:val="24"/>
          <w:lang w:val="en-US" w:eastAsia="zh-CN" w:bidi="ar"/>
        </w:rPr>
        <w:br w:type="textWrapping"/>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素雅、灿烂、柔弱、清丽、俊美、柔婉美丽、美好可爱、乖巧可爱、惹人爱怜、优美、美妙、多彩、清新脱俗、生动活泼、妖娆、葱茏、郁郁葱葱、鲜妍明媚、袅娜多姿、生机勃勃、生命力旺盛、富有活力、辉煌、雄浑、壮美、旷远、恢弘博大、气势非凡、气势磅礴、宏伟壮丽、圣洁、广阔、雄壮、豪迈、强劲、刚性、刚柔相济、巍峨、灵异、神奇秀丽、古朴、不张扬、生长环境恶劣、坚韧顽强、</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坚定执着、不屈不挠、质朴、宽容、乐观、默默无闻、</w:t>
      </w:r>
      <w:r>
        <w:rPr>
          <w:rFonts w:ascii="宋体" w:hAnsi="宋体" w:eastAsia="宋体" w:cs="宋体"/>
          <w:kern w:val="0"/>
          <w:sz w:val="24"/>
          <w:szCs w:val="24"/>
          <w:lang w:val="en-US" w:eastAsia="zh-CN" w:bidi="ar"/>
        </w:rPr>
        <w:br w:type="textWrapping"/>
      </w:r>
    </w:p>
    <w:p>
      <w:pPr>
        <w:keepNext w:val="0"/>
        <w:keepLines w:val="0"/>
        <w:widowControl/>
        <w:suppressLineNumbers w:val="0"/>
        <w:jc w:val="left"/>
      </w:pPr>
      <w:r>
        <w:rPr>
          <w:rFonts w:ascii="宋体" w:hAnsi="宋体" w:eastAsia="宋体" w:cs="宋体"/>
          <w:kern w:val="0"/>
          <w:sz w:val="24"/>
          <w:szCs w:val="24"/>
          <w:lang w:val="en-US" w:eastAsia="zh-CN" w:bidi="ar"/>
        </w:rPr>
        <w:t>环境：庄严肃穆、凄凉萧瑟、宁静清幽、温馨和谐、安适恬静、</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xml:space="preserve">(反面：伶仃、稀零、凋零、稀疏、枯萎、干枯、单调、卑微、枯黄、萧条、丑陋、衰败、凝重、沉郁、压抑、凄美) </w:t>
      </w:r>
    </w:p>
    <w:p/>
    <w:p>
      <w:pPr>
        <w:spacing w:line="360" w:lineRule="auto"/>
        <w:rPr>
          <w:rFonts w:hint="eastAsia" w:asciiTheme="minorEastAsia" w:hAnsiTheme="minorEastAsia"/>
          <w:szCs w:val="21"/>
        </w:rPr>
      </w:pPr>
    </w:p>
    <w:p>
      <w:pPr>
        <w:snapToGrid w:val="0"/>
        <w:spacing w:line="360" w:lineRule="auto"/>
        <w:rPr>
          <w:rFonts w:hint="eastAsia" w:asciiTheme="minorEastAsia" w:hAnsiTheme="minorEastAsia"/>
          <w:b/>
          <w:color w:val="FF0000"/>
          <w:szCs w:val="21"/>
        </w:rPr>
      </w:pPr>
      <w:r>
        <w:rPr>
          <w:rFonts w:hint="eastAsia" w:asciiTheme="minorEastAsia" w:hAnsiTheme="minorEastAsia"/>
          <w:b/>
          <w:color w:val="FF0000"/>
          <w:szCs w:val="21"/>
        </w:rPr>
        <w:t>2015湖北黄石</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（三）阅读下文，回答19-22题。（16分）</w:t>
      </w:r>
    </w:p>
    <w:p>
      <w:pPr>
        <w:snapToGrid w:val="0"/>
        <w:spacing w:line="360" w:lineRule="auto"/>
        <w:ind w:firstLine="420" w:firstLineChars="200"/>
        <w:jc w:val="center"/>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在冬夜里歌唱的鱼</w:t>
      </w:r>
    </w:p>
    <w:p>
      <w:pPr>
        <w:snapToGrid w:val="0"/>
        <w:spacing w:line="360" w:lineRule="auto"/>
        <w:ind w:firstLine="420" w:firstLineChars="200"/>
        <w:jc w:val="center"/>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查一路</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①天空是一片灰蒙蒙的苍茫，鸟儿离开了岑寂的北方。火烧云沉到山那一边。山岗上，风一阵冷过一阵，蒿草在风中萧瑟。目光越过一道道山梁，一个人的影子就会在昏暗中挟裹着晚风，逐渐清晰。我和妹妹就在这样的黄昏，在这样的山梁上等待父亲，还有父亲手中的鱼</w:t>
      </w:r>
      <w:r>
        <w:rPr>
          <w:rFonts w:hint="eastAsia" w:cs="宋体" w:asciiTheme="minorEastAsia" w:hAnsiTheme="minorEastAsia"/>
          <w:bCs/>
          <w:color w:val="000000"/>
          <w:kern w:val="0"/>
          <w:szCs w:val="21"/>
        </w:rPr>
        <w:drawing>
          <wp:inline distT="0" distB="0" distL="0" distR="0">
            <wp:extent cx="19050" cy="19050"/>
            <wp:effectExtent l="0" t="0" r="0" b="0"/>
            <wp:docPr id="495" name="图片 4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 name="图片 495"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cs="宋体" w:asciiTheme="minorEastAsia" w:hAnsiTheme="minorEastAsia"/>
          <w:bCs/>
          <w:color w:val="000000"/>
          <w:kern w:val="0"/>
          <w:szCs w:val="21"/>
        </w:rPr>
        <w:t>。</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②父亲手中提着一尾胖头鱼，这种鱼头重尾轻，是乡村廉价的鱼，很适合我父亲的购买能力。父亲微薄的工资，要养活一家六口，只能偶尔买这种鱼。他很少笑，只在递给我们拴鱼的草索时“嘿嘿”几声。在夜色中，牙齿很白，这是他留给我最深的印象。</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③我飞跑着，把鱼交给母亲。妹妹在身后摇摇晃晃地追赶。母亲接过鱼，刮鳞、剔腮、破肚，把整条的鱼分成小块，娴熟而又忙乱。当菜籽油的香味混合着松枝腾起的浓烟弥敞开来的时侯，厨房成了温暖的心脏，召集一家人围拢到一起，催促着母亲往炉膛添柴。火舌从灶口舔出来，母亲的影子贴上后墙，忽大忽小，斑驳摇曳。罡风缠绕窗棂发出呜咽，屋里的温度升起来，热量向着寒冷四散突围。</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④锅中的水，沸腾起来了。咕噜咕噜，鱼开始在水中歌唱，由一个声部转入另一个声部。这是世间最美的音乐，传递口福的信息。大姐在这时也不忘记做弟妹们的表率，装模作样地伏在灶台做作业；二</w:t>
      </w:r>
      <w:r>
        <w:rPr>
          <w:rFonts w:hint="eastAsia" w:cs="宋体" w:asciiTheme="minorEastAsia" w:hAnsiTheme="minorEastAsia"/>
          <w:bCs/>
          <w:color w:val="000000"/>
          <w:kern w:val="0"/>
          <w:szCs w:val="21"/>
        </w:rPr>
        <w:drawing>
          <wp:inline distT="0" distB="0" distL="0" distR="0">
            <wp:extent cx="19050" cy="9525"/>
            <wp:effectExtent l="0" t="0" r="0" b="0"/>
            <wp:docPr id="496" name="图片 4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图片 496"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cs="宋体" w:asciiTheme="minorEastAsia" w:hAnsiTheme="minorEastAsia"/>
          <w:bCs/>
          <w:color w:val="000000"/>
          <w:kern w:val="0"/>
          <w:szCs w:val="21"/>
        </w:rPr>
        <w:t>姐用桃木梳梳她又黑又粗的长辫，眼睛随着腾起的蒸汽升高；妹妹和我，绕着灶台打架，虚张声势，有别于平日里泄愤的争斗，而是在幸福的预感中，矫揉造作，故作娇嗔。父亲黝黑、冷峻的脸上露出慈爱和笑容，虽然沉默独坐，而他内心必然掠过一</w:t>
      </w:r>
      <w:r>
        <w:rPr>
          <w:rFonts w:hint="eastAsia" w:cs="宋体" w:asciiTheme="minorEastAsia" w:hAnsiTheme="minorEastAsia"/>
          <w:bCs/>
          <w:color w:val="000000"/>
          <w:kern w:val="0"/>
          <w:szCs w:val="21"/>
        </w:rPr>
        <w:drawing>
          <wp:inline distT="0" distB="0" distL="0" distR="0">
            <wp:extent cx="19050" cy="19050"/>
            <wp:effectExtent l="0" t="0" r="0" b="0"/>
            <wp:docPr id="497" name="图片 4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 name="图片 497"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cs="宋体" w:asciiTheme="minorEastAsia" w:hAnsiTheme="minorEastAsia"/>
          <w:bCs/>
          <w:color w:val="000000"/>
          <w:kern w:val="0"/>
          <w:szCs w:val="21"/>
        </w:rPr>
        <w:t>阵阵瞬间的喜悦，眼前的景象是他的成就。</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⑤不知道时间过了多久，母亲撮起嘴，吹锅盖上的蒸汽。揭开锅盖，如同揭开一个谜底。鱼怎么样了？母亲撒下大把翠绿的葱丝，鲜红的辣椒。锅盖合上时，她用毛巾环绕住锅与盖的缝隙，让蒸汽闷在锅里，但仍挡不住渗出异香。</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⑥鱼熟了，母亲只吃鱼汤泡饭。她拨开我们几个孩子贪婪</w:t>
      </w:r>
      <w:r>
        <w:rPr>
          <w:rFonts w:hint="eastAsia" w:cs="宋体" w:asciiTheme="minorEastAsia" w:hAnsiTheme="minorEastAsia"/>
          <w:bCs/>
          <w:color w:val="000000"/>
          <w:kern w:val="0"/>
          <w:szCs w:val="21"/>
        </w:rPr>
        <w:drawing>
          <wp:inline distT="0" distB="0" distL="0" distR="0">
            <wp:extent cx="19050" cy="19050"/>
            <wp:effectExtent l="0" t="0" r="0" b="0"/>
            <wp:docPr id="498" name="图片 4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图片 498"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cs="宋体" w:asciiTheme="minorEastAsia" w:hAnsiTheme="minorEastAsia"/>
          <w:bCs/>
          <w:color w:val="000000"/>
          <w:kern w:val="0"/>
          <w:szCs w:val="21"/>
        </w:rPr>
        <w:t>的交叉着的筷子，挑出一块大而少刺的鱼肉，放在一只小碗中。在我们茫然的眼神里走出异香氤氲的房间。</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⑦寒冷跟随着温暖的小碗，跟随着母亲推开那间草屋的门。温暖的鱼让瞎老爷爷的冰冷的小屋同样获得了温度。老人边吃边有泪水涌出，不知道是不是太辣的缘故？</w:t>
      </w:r>
      <w:r>
        <w:rPr>
          <w:rFonts w:hint="eastAsia" w:cs="宋体" w:asciiTheme="minorEastAsia" w:hAnsiTheme="minorEastAsia"/>
          <w:bCs/>
          <w:color w:val="FFFFFF"/>
          <w:kern w:val="0"/>
          <w:szCs w:val="21"/>
        </w:rPr>
        <w:t>[来源:Z#xx#k.Com]</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⑧同样是一个冬天的夜晚，这位孤寡老人孤单地走了。临终前，他告诉在场的人，他庆幸的时刻是那个冬夜，因为他吃到了我母亲送给他的鱼。他用手摸着胸口，说：“这里，很暖!”</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⑨另一个冬天。黄昏，我们不再去那个山岗张望。我父亲在这年的秋天去世了。妹妹的黄发已经扎成了小辫，我们渐渐长大成人。但我们常常想念那样的冬夜，温暖只会在寒冷中感知，冬夜是我人生最初的一门课程。</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⑩严寒来袭时，需要取暖，并且不让一个人孤单。    （选自《读者》，有删节）</w:t>
      </w:r>
    </w:p>
    <w:p>
      <w:pPr>
        <w:snapToGrid w:val="0"/>
        <w:spacing w:line="360" w:lineRule="auto"/>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19．简要概括文中“父亲”的形象特点，并举例分析。（4分）</w:t>
      </w:r>
    </w:p>
    <w:p>
      <w:pPr>
        <w:snapToGrid w:val="0"/>
        <w:spacing w:line="360" w:lineRule="auto"/>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20．“鱼”在文章结构和表现主题上，分别有什么作用？（4分）</w:t>
      </w:r>
    </w:p>
    <w:p>
      <w:pPr>
        <w:snapToGrid w:val="0"/>
        <w:spacing w:line="360" w:lineRule="auto"/>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21．结合上下文品析语言。（4分）</w:t>
      </w:r>
    </w:p>
    <w:p>
      <w:pPr>
        <w:snapToGrid w:val="0"/>
        <w:spacing w:line="360" w:lineRule="auto"/>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（1）咕噜咕噜，鱼开始在水中歌唱，由一个声部转入另一个声部。（2分）</w:t>
      </w:r>
    </w:p>
    <w:p>
      <w:pPr>
        <w:snapToGrid w:val="0"/>
        <w:spacing w:line="360" w:lineRule="auto"/>
        <w:ind w:firstLine="420" w:firstLineChars="200"/>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（这句话在用词、修辞上都很有特点，请简要赏析。）</w:t>
      </w:r>
    </w:p>
    <w:p>
      <w:pPr>
        <w:snapToGrid w:val="0"/>
        <w:spacing w:line="360" w:lineRule="auto"/>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（2）眼前的景象是他的成就。（2分）（“成就”的含义是什么？）</w:t>
      </w:r>
    </w:p>
    <w:p>
      <w:pPr>
        <w:rPr>
          <w:rFonts w:hint="eastAsia" w:cs="宋体" w:asciiTheme="minorEastAsia" w:hAnsiTheme="minorEastAsia"/>
          <w:bCs/>
          <w:color w:val="000000"/>
          <w:kern w:val="0"/>
          <w:szCs w:val="21"/>
        </w:rPr>
      </w:pPr>
      <w:r>
        <w:rPr>
          <w:rFonts w:hint="eastAsia" w:cs="宋体" w:asciiTheme="minorEastAsia" w:hAnsiTheme="minorEastAsia"/>
          <w:bCs/>
          <w:color w:val="000000"/>
          <w:kern w:val="0"/>
          <w:szCs w:val="21"/>
        </w:rPr>
        <w:t>22．“冬夜是我人生最初的一门课程”，“这门课程”教会了作者什么？对此你有怎样的感悟和思考？（4</w:t>
      </w:r>
    </w:p>
    <w:p>
      <w:pPr>
        <w:spacing w:line="360" w:lineRule="auto"/>
        <w:rPr>
          <w:rFonts w:hint="eastAsia" w:asciiTheme="minorEastAsia" w:hAnsiTheme="minorEastAsia"/>
          <w:b/>
          <w:color w:val="FF0000"/>
          <w:szCs w:val="21"/>
        </w:rPr>
      </w:pPr>
      <w:r>
        <w:rPr>
          <w:rFonts w:hint="eastAsia" w:asciiTheme="minorEastAsia" w:hAnsiTheme="minorEastAsia"/>
          <w:b/>
          <w:color w:val="FF0000"/>
          <w:szCs w:val="21"/>
        </w:rPr>
        <w:t>2015河南卷</w:t>
      </w:r>
    </w:p>
    <w:p>
      <w:pPr>
        <w:spacing w:line="360" w:lineRule="auto"/>
        <w:ind w:firstLine="422" w:firstLineChars="200"/>
        <w:rPr>
          <w:rFonts w:hint="eastAsia" w:asciiTheme="minorEastAsia" w:hAnsiTheme="minorEastAsia"/>
          <w:b/>
          <w:szCs w:val="21"/>
        </w:rPr>
      </w:pPr>
      <w:r>
        <w:rPr>
          <w:rFonts w:hint="eastAsia" w:asciiTheme="minorEastAsia" w:hAnsiTheme="minorEastAsia"/>
          <w:b/>
          <w:szCs w:val="21"/>
        </w:rPr>
        <w:t>（一）阅读下文，完成7～10题。（共16分）</w:t>
      </w:r>
    </w:p>
    <w:p>
      <w:pPr>
        <w:spacing w:line="360" w:lineRule="auto"/>
        <w:ind w:firstLine="422" w:firstLineChars="200"/>
        <w:jc w:val="center"/>
        <w:rPr>
          <w:rFonts w:hint="eastAsia" w:asciiTheme="minorEastAsia" w:hAnsiTheme="minorEastAsia"/>
          <w:b/>
          <w:szCs w:val="21"/>
        </w:rPr>
      </w:pPr>
      <w:r>
        <w:rPr>
          <w:rFonts w:hint="eastAsia" w:asciiTheme="minorEastAsia" w:hAnsiTheme="minorEastAsia"/>
          <w:b/>
          <w:szCs w:val="21"/>
        </w:rPr>
        <w:t>滴水之恩</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紫红色的天空渐渐变得暗黑。我握着桑木棍，孤单地走在山路上。</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我是搭赶集的车来到这个地方的，去寻找据说矗立在附近田野中的古塔。当我在陌生的乡间找到青麦田里残存的白色古塔，再回到先</w:t>
      </w:r>
      <w:r>
        <w:rPr>
          <w:rFonts w:hint="eastAsia" w:asciiTheme="minorEastAsia" w:hAnsiTheme="minorEastAsia"/>
          <w:szCs w:val="21"/>
        </w:rPr>
        <w:drawing>
          <wp:inline distT="0" distB="0" distL="0" distR="0">
            <wp:extent cx="9525" cy="9525"/>
            <wp:effectExtent l="0" t="0" r="0" b="0"/>
            <wp:docPr id="187" name="图片 1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87"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a:stretch>
                      <a:fillRect/>
                    </a:stretch>
                  </pic:blipFill>
                  <pic:spPr>
                    <a:xfrm>
                      <a:off x="0" y="0"/>
                      <a:ext cx="9525" cy="9525"/>
                    </a:xfrm>
                    <a:prstGeom prst="rect">
                      <a:avLst/>
                    </a:prstGeom>
                    <a:noFill/>
                    <a:ln w="9525">
                      <a:noFill/>
                      <a:miter lim="800000"/>
                      <a:headEnd/>
                      <a:tailEnd/>
                    </a:ln>
                  </pic:spPr>
                </pic:pic>
              </a:graphicData>
            </a:graphic>
          </wp:inline>
        </w:drawing>
      </w:r>
      <w:r>
        <w:rPr>
          <w:rFonts w:hint="eastAsia" w:asciiTheme="minorEastAsia" w:hAnsiTheme="minorEastAsia"/>
          <w:szCs w:val="21"/>
        </w:rPr>
        <w:t>前下车的小街时，集市早已散了。</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街角凉粉摊前头裹苗帕的老妇人的回答叫我失望：“公交车下午一点以后就没有了，要是你早些到，还可以搭摆摊的货车。”</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这会儿，什么车也没有了。</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“在那里</w:t>
      </w:r>
      <w:r>
        <w:rPr>
          <w:rFonts w:hint="eastAsia" w:asciiTheme="minorEastAsia" w:hAnsiTheme="minorEastAsia"/>
          <w:szCs w:val="21"/>
        </w:rPr>
        <w:drawing>
          <wp:inline distT="0" distB="0" distL="0" distR="0">
            <wp:extent cx="28575" cy="19050"/>
            <wp:effectExtent l="0" t="0" r="0" b="0"/>
            <wp:docPr id="188" name="图片 1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Theme="minorEastAsia" w:hAnsiTheme="minorEastAsia"/>
          <w:szCs w:val="21"/>
        </w:rPr>
        <w:t>住一晚，明早再搭车走嘛。”老妇人指指对面一家写着“迎宾旅馆”的木楼对我说。</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但我无论如何也得赶回去，明早还有事呢。</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走三十多里路是没有问题的，只是我根本不认得返回的路。</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老妇人指点我沿这条路一直朝东走，别走岔路就可以走回去了。“小心哟，这个季节山里有蛇。”她顺手砍下一截桑木枝递给我。</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雷声从远处沉沉地压过来，闪电把天边的乌云撕开一道耀眼的裂缝。</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我一边走一边看有没有经过的车可搭。一辆卡车嘶吼着爬上山坡，我拼命挥手，车从我身边呼地开了过去。</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山下沟坳里，几户人家的窗格透出昏黄的灯光来。雷声越滚越近，大雨说不准什么时候就会瓢泼而下。我只得加紧步子，同时担心蛇会突然从路边草丛中钻出。</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终于又有一辆小拖车开过来，这次被我拦下了。没想到，司机竟会是那个人。</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去年夏天在马山，有一天将散集时，我在街上闲逛，看见了他。</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当时，他衣衫不整地斜靠在土墙根下，胡须很长，头发蓬乱，一副潦倒落魄的样子。他的面前并没有放乞讨钱币的碗，但我确信，他一定是又渴又饿了。</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几步之外有个茶水摊，我去买了一杯水一块糕递给他。他无神的眼睛并没有因我的热心而闪亮，他甚至不抬眼看一看便自顾自吞食起来。“快散集了，要去哪里，你也该去了。”我随口劝了他一句，便走开了。</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几个月过去了，虽然眼前这个人整洁而精神，但我还是认出了他。</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“去马山吗？”我焦灼地问。</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“去马山？”他迟疑了一会儿，让我上了车。</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小拖车颠簸着，他燃着的烟头，红红的亮点忽明忽暗。</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“你是马山人？”他问。</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“不是，我在那儿见习。”</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他有点失望：“我倒曾遇到过一个马山人呢，那真是个好人。”</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“你去过马山？”</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“去过。”</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话题断了，黑暗中，他似乎笑了笑。开始下雨了，豆大的雨点叩打着车窗。</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他忽然说：“说起来那次去马山，怪难为情的。那时我赌输了，输得精光，被撵出来，流落到马山。有个人给我水喝，给我东西吃，可惜我不认得她，要不，真得好好谢她。”</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“就为了那个人送你一点水一点吃的吗？”</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他不屑地看我一眼：“你不懂，那时候我心灰意冷，没脸回家，她劝我‘快散集了，要去哪里，你也该去了’。我听了她的劝告，回家了。后来再也不赌了。我真的很感谢她，要不是她那一杯水一块糕一句话，我现在还不晓得会怎样呢。”</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我心中有掩饰不住的喜悦，想不到那件小事会对他帮助那样大。</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他没有认出我来。我决定不提看见他潦倒情形的就是我。每个人都有尊严，我要让他拥有一份完整的助人的快乐和自豪。</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“我也很感谢你，要不是搭上你的车，这会儿我还在山路上挨雨淋呢！”</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他听了果然高兴：“其实你也不用谢我，要谢就谢那个给我水喝的人。那次之后，我才晓得，人有时候是多么需要旁人帮一把。”</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“马山到了！”他刹住车。</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“谢谢你啊，下车来喝杯热茶，歇会儿吧。”</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他一边倒车一边说：“我还得赶回去运货呢——本来，我的车是不到马山的。”</w:t>
      </w:r>
    </w:p>
    <w:p>
      <w:pPr>
        <w:spacing w:line="360" w:lineRule="auto"/>
        <w:ind w:firstLine="420" w:firstLineChars="200"/>
        <w:jc w:val="right"/>
        <w:rPr>
          <w:rFonts w:hint="eastAsia" w:asciiTheme="minorEastAsia" w:hAnsiTheme="minorEastAsia"/>
          <w:szCs w:val="21"/>
        </w:rPr>
      </w:pPr>
      <w:r>
        <w:rPr>
          <w:rFonts w:hint="eastAsia" w:asciiTheme="minorEastAsia" w:hAnsiTheme="minorEastAsia"/>
          <w:szCs w:val="21"/>
        </w:rPr>
        <w:t>（作者：唐敏。有删改）</w:t>
      </w:r>
    </w:p>
    <w:p>
      <w:pPr>
        <w:spacing w:line="360" w:lineRule="auto"/>
        <w:rPr>
          <w:rFonts w:hint="eastAsia" w:asciiTheme="minorEastAsia" w:hAnsiTheme="minorEastAsia"/>
          <w:szCs w:val="21"/>
        </w:rPr>
      </w:pPr>
      <w:r>
        <w:rPr>
          <w:rFonts w:hint="eastAsia" w:asciiTheme="minorEastAsia" w:hAnsiTheme="minorEastAsia"/>
          <w:szCs w:val="21"/>
        </w:rPr>
        <w:t>7．请按事情发生的先后顺序概述“我”和“他”之间的故事。（4分）</w:t>
      </w:r>
    </w:p>
    <w:p>
      <w:pPr>
        <w:spacing w:line="360" w:lineRule="auto"/>
        <w:rPr>
          <w:rFonts w:hint="eastAsia" w:asciiTheme="minorEastAsia" w:hAnsiTheme="minorEastAsia"/>
          <w:szCs w:val="21"/>
        </w:rPr>
      </w:pPr>
      <w:r>
        <w:rPr>
          <w:rFonts w:hint="eastAsia" w:asciiTheme="minorEastAsia" w:hAnsiTheme="minorEastAsia"/>
          <w:szCs w:val="21"/>
        </w:rPr>
        <w:t>8．“头裹苗帕的老妇人”在文中起什么作用？请结合具体内容，从情节和主题两个角度进行分析。（4分）</w:t>
      </w:r>
    </w:p>
    <w:p>
      <w:pPr>
        <w:spacing w:line="360" w:lineRule="auto"/>
        <w:rPr>
          <w:rFonts w:hint="eastAsia" w:asciiTheme="minorEastAsia" w:hAnsiTheme="minorEastAsia"/>
          <w:szCs w:val="21"/>
        </w:rPr>
      </w:pPr>
      <w:r>
        <w:rPr>
          <w:rFonts w:hint="eastAsia" w:asciiTheme="minorEastAsia" w:hAnsiTheme="minorEastAsia"/>
          <w:szCs w:val="21"/>
        </w:rPr>
        <w:t>9．文中的“我”是个什么样的形象？请简要分析。（4分）</w:t>
      </w:r>
    </w:p>
    <w:p>
      <w:pPr>
        <w:spacing w:line="360" w:lineRule="auto"/>
        <w:rPr>
          <w:rFonts w:hint="eastAsia" w:asciiTheme="minorEastAsia" w:hAnsiTheme="minorEastAsia"/>
          <w:szCs w:val="21"/>
        </w:rPr>
      </w:pPr>
    </w:p>
    <w:p>
      <w:pPr>
        <w:spacing w:line="360" w:lineRule="auto"/>
        <w:rPr>
          <w:rFonts w:hint="eastAsia" w:asciiTheme="minorEastAsia" w:hAnsiTheme="minorEastAsia"/>
          <w:szCs w:val="21"/>
        </w:rPr>
      </w:pPr>
      <w:r>
        <w:rPr>
          <w:rFonts w:hint="eastAsia" w:asciiTheme="minorEastAsia" w:hAnsiTheme="minorEastAsia"/>
          <w:szCs w:val="21"/>
        </w:rPr>
        <w:t>10．联系全文，简要分析结尾的妙处。（4分）</w:t>
      </w:r>
    </w:p>
    <w:p>
      <w:pPr>
        <w:rPr>
          <w:rFonts w:hint="eastAsia" w:cs="宋体" w:asciiTheme="minorEastAsia" w:hAnsiTheme="minorEastAsia"/>
          <w:bCs/>
          <w:color w:val="000000"/>
          <w:kern w:val="0"/>
          <w:szCs w:val="21"/>
        </w:rPr>
      </w:pPr>
    </w:p>
    <w:p>
      <w:pPr>
        <w:rPr>
          <w:rFonts w:hint="eastAsia" w:cs="宋体" w:asciiTheme="minorEastAsia" w:hAnsiTheme="minorEastAsia"/>
          <w:bCs/>
          <w:color w:val="000000"/>
          <w:kern w:val="0"/>
          <w:szCs w:val="21"/>
        </w:rPr>
      </w:pPr>
    </w:p>
    <w:p>
      <w:pPr>
        <w:pStyle w:val="3"/>
        <w:spacing w:line="360" w:lineRule="auto"/>
        <w:rPr>
          <w:rFonts w:hint="eastAsia"/>
          <w:b/>
          <w:color w:val="FF0000"/>
          <w:shd w:val="pct10" w:color="auto" w:fill="FFFFFF"/>
        </w:rPr>
      </w:pPr>
      <w:r>
        <w:rPr>
          <w:rFonts w:hint="eastAsia"/>
          <w:b/>
          <w:color w:val="FF0000"/>
          <w:shd w:val="pct10" w:color="auto" w:fill="FFFFFF"/>
        </w:rPr>
        <w:t>2015德州</w:t>
      </w:r>
    </w:p>
    <w:p>
      <w:pPr>
        <w:autoSpaceDE w:val="0"/>
        <w:autoSpaceDN w:val="0"/>
        <w:snapToGrid w:val="0"/>
        <w:spacing w:line="360" w:lineRule="auto"/>
        <w:ind w:firstLine="4473" w:firstLineChars="2130"/>
        <w:jc w:val="left"/>
        <w:rPr>
          <w:rFonts w:ascii="宋体" w:hAnsi="Calibri" w:cs="宋体"/>
          <w:szCs w:val="21"/>
          <w:lang w:val="zh-CN"/>
        </w:rPr>
      </w:pPr>
      <w:r>
        <w:rPr>
          <w:rFonts w:hint="eastAsia" w:ascii="宋体" w:hAnsi="Calibri" w:cs="宋体"/>
          <w:szCs w:val="21"/>
          <w:lang w:val="zh-CN"/>
        </w:rPr>
        <w:t>逍遥游</w:t>
      </w:r>
    </w:p>
    <w:p>
      <w:pPr>
        <w:autoSpaceDE w:val="0"/>
        <w:autoSpaceDN w:val="0"/>
        <w:snapToGrid w:val="0"/>
        <w:spacing w:line="360" w:lineRule="auto"/>
        <w:jc w:val="left"/>
        <w:rPr>
          <w:rFonts w:ascii="宋体" w:hAnsi="Calibri" w:cs="宋体"/>
          <w:szCs w:val="21"/>
          <w:lang w:val="zh-CN"/>
        </w:rPr>
      </w:pPr>
      <w:r>
        <w:rPr>
          <w:rFonts w:ascii="宋体" w:hAnsi="Calibri" w:cs="宋体"/>
          <w:szCs w:val="21"/>
          <w:lang w:val="zh-CN"/>
        </w:rPr>
        <w:t xml:space="preserve">        </w:t>
      </w:r>
      <w:r>
        <w:rPr>
          <w:rFonts w:hint="eastAsia" w:ascii="宋体" w:hAnsi="Calibri" w:cs="宋体"/>
          <w:szCs w:val="21"/>
          <w:lang w:val="zh-CN"/>
        </w:rPr>
        <w:t xml:space="preserve">                                   聂鑫森</w:t>
      </w:r>
    </w:p>
    <w:p>
      <w:pPr>
        <w:autoSpaceDE w:val="0"/>
        <w:autoSpaceDN w:val="0"/>
        <w:snapToGrid w:val="0"/>
        <w:spacing w:line="360" w:lineRule="auto"/>
        <w:jc w:val="left"/>
        <w:rPr>
          <w:rFonts w:ascii="宋体" w:hAnsi="Calibri" w:cs="宋体"/>
          <w:szCs w:val="21"/>
          <w:lang w:val="zh-CN"/>
        </w:rPr>
      </w:pPr>
      <w:r>
        <w:rPr>
          <w:rFonts w:ascii="宋体" w:hAnsi="Calibri" w:cs="宋体"/>
          <w:szCs w:val="21"/>
          <w:lang w:val="zh-CN"/>
        </w:rPr>
        <w:t xml:space="preserve">  </w:t>
      </w:r>
      <w:r>
        <w:rPr>
          <w:rFonts w:hint="eastAsia" w:ascii="宋体" w:hAnsi="Calibri" w:cs="宋体"/>
          <w:szCs w:val="21"/>
          <w:lang w:val="zh-CN"/>
        </w:rPr>
        <w:t>　贺先生是江南大学中文系一位久负盛名的老教授，他的专长是《庄子》研究。</w:t>
      </w:r>
    </w:p>
    <w:p>
      <w:pPr>
        <w:autoSpaceDE w:val="0"/>
        <w:autoSpaceDN w:val="0"/>
        <w:snapToGrid w:val="0"/>
        <w:spacing w:line="360" w:lineRule="auto"/>
        <w:jc w:val="left"/>
        <w:rPr>
          <w:rFonts w:ascii="宋体" w:hAnsi="Calibri" w:cs="宋体"/>
          <w:szCs w:val="21"/>
          <w:lang w:val="zh-CN"/>
        </w:rPr>
      </w:pPr>
      <w:r>
        <w:rPr>
          <w:rFonts w:ascii="宋体" w:hAnsi="Calibri" w:cs="宋体"/>
          <w:szCs w:val="21"/>
          <w:lang w:val="zh-CN"/>
        </w:rPr>
        <w:t xml:space="preserve">    </w:t>
      </w:r>
      <w:r>
        <w:rPr>
          <w:rFonts w:hint="eastAsia" w:ascii="宋体" w:hAnsi="Calibri" w:cs="宋体"/>
          <w:szCs w:val="21"/>
          <w:lang w:val="zh-CN"/>
        </w:rPr>
        <w:t>贺先生的样子，尤其是五十岁以后，极似一棵瘦矮枯黄的杂树，一点儿也不起眼。他的个子也就一米六高，背有些弯，平头，脸色蜡黄，唇上蓄两撇八字胡，说话时露出两颗大门牙。他喜欢着青色的衣裤，加上布鞋布袜，乍一看，俨然一乡下农民。</w:t>
      </w:r>
      <w:r>
        <w:rPr>
          <w:rFonts w:ascii="宋体" w:hAnsi="Calibri" w:cs="宋体"/>
          <w:szCs w:val="21"/>
          <w:lang w:val="zh-CN"/>
        </w:rPr>
        <w:t xml:space="preserve"> </w:t>
      </w:r>
    </w:p>
    <w:p>
      <w:pPr>
        <w:autoSpaceDE w:val="0"/>
        <w:autoSpaceDN w:val="0"/>
        <w:snapToGrid w:val="0"/>
        <w:spacing w:line="360" w:lineRule="auto"/>
        <w:ind w:firstLine="435"/>
        <w:jc w:val="left"/>
        <w:rPr>
          <w:rFonts w:ascii="宋体" w:hAnsi="Calibri" w:cs="宋体"/>
          <w:szCs w:val="21"/>
          <w:lang w:val="zh-CN"/>
        </w:rPr>
      </w:pPr>
      <w:r>
        <w:rPr>
          <w:rFonts w:ascii="宋体" w:hAnsi="Calibri" w:cs="宋体"/>
          <w:szCs w:val="21"/>
          <w:lang w:val="zh-CN"/>
        </w:rPr>
        <w:t xml:space="preserve"> </w:t>
      </w:r>
      <w:r>
        <w:rPr>
          <w:rFonts w:hint="eastAsia" w:ascii="宋体" w:hAnsi="Calibri" w:cs="宋体"/>
          <w:szCs w:val="21"/>
          <w:lang w:val="zh-CN"/>
        </w:rPr>
        <w:t>上个世纪六十年代初，中文系的办公楼，立在校园东南角的一个小庭院里，是彼此相连的双层木结构小楼，飞檐翘角，古色古香。有一天黄昏，不知何故，起火了，电铃骤响，让所有的教职员迅速撤离。贺先生当时正在办公室撰写讲义，同室的年轻教师陶淘慌忙丢下手中的书，往门外奔去。陶淘是教现代文学的，自己也写小说，在文坛已有相当的知名度。</w:t>
      </w:r>
    </w:p>
    <w:p>
      <w:pPr>
        <w:autoSpaceDE w:val="0"/>
        <w:autoSpaceDN w:val="0"/>
        <w:snapToGrid w:val="0"/>
        <w:spacing w:line="360" w:lineRule="auto"/>
        <w:ind w:firstLine="435"/>
        <w:jc w:val="left"/>
        <w:rPr>
          <w:rFonts w:ascii="宋体" w:hAnsi="Calibri" w:cs="宋体"/>
          <w:szCs w:val="21"/>
          <w:lang w:val="zh-CN"/>
        </w:rPr>
      </w:pPr>
      <w:r>
        <w:rPr>
          <w:rFonts w:hint="eastAsia" w:ascii="宋体" w:hAnsi="Calibri" w:cs="宋体"/>
          <w:szCs w:val="21"/>
          <w:lang w:val="zh-CN"/>
        </w:rPr>
        <w:t>贺先生一声大喝：</w:t>
      </w:r>
      <w:r>
        <w:rPr>
          <w:rFonts w:ascii="宋体" w:hAnsi="Calibri" w:cs="宋体"/>
          <w:szCs w:val="21"/>
          <w:lang w:val="zh-CN"/>
        </w:rPr>
        <w:t>“</w:t>
      </w:r>
      <w:r>
        <w:rPr>
          <w:rFonts w:hint="eastAsia" w:ascii="宋体" w:hAnsi="Calibri" w:cs="宋体"/>
          <w:szCs w:val="21"/>
          <w:lang w:val="zh-CN"/>
        </w:rPr>
        <w:t>你跑什么？如果我跑，是因为我死了，就不再有人能这么好地讲《庄子》了。</w:t>
      </w:r>
      <w:r>
        <w:rPr>
          <w:rFonts w:ascii="宋体" w:hAnsi="Calibri" w:cs="宋体"/>
          <w:szCs w:val="21"/>
          <w:lang w:val="zh-CN"/>
        </w:rPr>
        <w:t xml:space="preserve">” </w:t>
      </w:r>
    </w:p>
    <w:p>
      <w:pPr>
        <w:autoSpaceDE w:val="0"/>
        <w:autoSpaceDN w:val="0"/>
        <w:snapToGrid w:val="0"/>
        <w:spacing w:line="360" w:lineRule="auto"/>
        <w:ind w:firstLine="435"/>
        <w:jc w:val="left"/>
        <w:rPr>
          <w:rFonts w:ascii="宋体" w:hAnsi="Calibri" w:cs="宋体"/>
          <w:szCs w:val="21"/>
          <w:lang w:val="zh-CN"/>
        </w:rPr>
      </w:pPr>
      <w:r>
        <w:rPr>
          <w:rFonts w:hint="eastAsia" w:ascii="宋体" w:hAnsi="Calibri" w:cs="宋体"/>
          <w:szCs w:val="21"/>
          <w:lang w:val="zh-CN"/>
        </w:rPr>
        <w:t>陶淘连忙恭敬地侧立门边，说：</w:t>
      </w:r>
      <w:r>
        <w:rPr>
          <w:rFonts w:ascii="宋体" w:hAnsi="Calibri" w:cs="宋体"/>
          <w:szCs w:val="21"/>
          <w:lang w:val="zh-CN"/>
        </w:rPr>
        <w:t>“</w:t>
      </w:r>
      <w:r>
        <w:rPr>
          <w:rFonts w:hint="eastAsia" w:ascii="宋体" w:hAnsi="Calibri" w:cs="宋体"/>
          <w:szCs w:val="21"/>
          <w:lang w:val="zh-CN"/>
        </w:rPr>
        <w:t>贺先生，您请！</w:t>
      </w:r>
      <w:r>
        <w:rPr>
          <w:rFonts w:ascii="宋体" w:hAnsi="Calibri" w:cs="宋体"/>
          <w:szCs w:val="21"/>
          <w:lang w:val="zh-CN"/>
        </w:rPr>
        <w:t xml:space="preserve">” </w:t>
      </w:r>
    </w:p>
    <w:p>
      <w:pPr>
        <w:autoSpaceDE w:val="0"/>
        <w:autoSpaceDN w:val="0"/>
        <w:snapToGrid w:val="0"/>
        <w:spacing w:line="360" w:lineRule="auto"/>
        <w:ind w:firstLine="435"/>
        <w:jc w:val="left"/>
        <w:rPr>
          <w:rFonts w:ascii="宋体" w:hAnsi="Calibri" w:cs="宋体"/>
          <w:color w:val="000000"/>
          <w:szCs w:val="21"/>
          <w:lang w:val="zh-CN"/>
        </w:rPr>
      </w:pPr>
      <w:r>
        <w:rPr>
          <w:rFonts w:hint="eastAsia" w:ascii="宋体" w:hAnsi="Calibri" w:cs="宋体"/>
          <w:color w:val="000000"/>
          <w:szCs w:val="21"/>
          <w:lang w:val="zh-CN"/>
        </w:rPr>
        <w:t>事后，贺先生对陶淘说：</w:t>
      </w:r>
      <w:r>
        <w:rPr>
          <w:rFonts w:ascii="宋体" w:hAnsi="Calibri" w:cs="宋体"/>
          <w:color w:val="000000"/>
          <w:szCs w:val="21"/>
          <w:lang w:val="zh-CN"/>
        </w:rPr>
        <w:t>“</w:t>
      </w:r>
      <w:r>
        <w:rPr>
          <w:rFonts w:hint="eastAsia" w:ascii="宋体" w:hAnsi="Calibri" w:cs="宋体"/>
          <w:color w:val="000000"/>
          <w:szCs w:val="21"/>
          <w:lang w:val="zh-CN"/>
        </w:rPr>
        <w:t>我让你等一下，是想提醒你，什么事都不必慌乱，泰山崩于前而色不变。</w:t>
      </w:r>
      <w:r>
        <w:rPr>
          <w:rFonts w:ascii="宋体" w:hAnsi="Calibri" w:cs="宋体"/>
          <w:color w:val="000000"/>
          <w:szCs w:val="21"/>
          <w:lang w:val="zh-CN"/>
        </w:rPr>
        <w:t xml:space="preserve">” </w:t>
      </w:r>
    </w:p>
    <w:p>
      <w:pPr>
        <w:autoSpaceDE w:val="0"/>
        <w:autoSpaceDN w:val="0"/>
        <w:snapToGrid w:val="0"/>
        <w:spacing w:line="360" w:lineRule="auto"/>
        <w:ind w:firstLine="435"/>
        <w:jc w:val="left"/>
        <w:rPr>
          <w:rFonts w:ascii="宋体" w:hAnsi="Calibri" w:cs="宋体"/>
          <w:color w:val="000000"/>
          <w:szCs w:val="21"/>
          <w:lang w:val="zh-CN"/>
        </w:rPr>
      </w:pPr>
      <w:r>
        <w:rPr>
          <w:rFonts w:hint="eastAsia" w:ascii="宋体" w:hAnsi="Calibri" w:cs="宋体"/>
          <w:color w:val="000000"/>
          <w:szCs w:val="21"/>
          <w:lang w:val="zh-CN"/>
        </w:rPr>
        <w:t>陶淘说：</w:t>
      </w:r>
      <w:r>
        <w:rPr>
          <w:rFonts w:ascii="宋体" w:hAnsi="Calibri" w:cs="宋体"/>
          <w:color w:val="000000"/>
          <w:szCs w:val="21"/>
          <w:lang w:val="zh-CN"/>
        </w:rPr>
        <w:t>“</w:t>
      </w:r>
      <w:r>
        <w:rPr>
          <w:rFonts w:hint="eastAsia" w:ascii="宋体" w:hAnsi="Calibri" w:cs="宋体"/>
          <w:color w:val="000000"/>
          <w:szCs w:val="21"/>
          <w:lang w:val="zh-CN"/>
        </w:rPr>
        <w:t>是，是。</w:t>
      </w:r>
      <w:r>
        <w:rPr>
          <w:rFonts w:ascii="宋体" w:hAnsi="Calibri" w:cs="宋体"/>
          <w:color w:val="000000"/>
          <w:szCs w:val="21"/>
          <w:lang w:val="zh-CN"/>
        </w:rPr>
        <w:t xml:space="preserve">” </w:t>
      </w:r>
    </w:p>
    <w:p>
      <w:pPr>
        <w:autoSpaceDE w:val="0"/>
        <w:autoSpaceDN w:val="0"/>
        <w:snapToGrid w:val="0"/>
        <w:spacing w:line="360" w:lineRule="auto"/>
        <w:ind w:firstLine="435"/>
        <w:jc w:val="left"/>
        <w:rPr>
          <w:rFonts w:ascii="宋体" w:hAnsi="Calibri" w:cs="宋体"/>
          <w:color w:val="000000"/>
          <w:szCs w:val="21"/>
          <w:lang w:val="zh-CN"/>
        </w:rPr>
      </w:pPr>
      <w:r>
        <w:rPr>
          <w:rFonts w:hint="eastAsia" w:ascii="宋体" w:hAnsi="Calibri" w:cs="宋体"/>
          <w:color w:val="000000"/>
          <w:szCs w:val="21"/>
          <w:lang w:val="zh-CN"/>
        </w:rPr>
        <w:t>贺先生喜欢独来独往，以书为伴。上课之外，不串门，不交际，不嗜烟酒。唯一的爱好是在休息日，带一两本古书和一些干粮到郊外的僻静处，赏玩山水后，坐在树下读书。他的眼睛真好，读了这么多书，却无须戴眼镜。他曾以诗嘲弄那些戴着深度近视眼镜的同辈：</w:t>
      </w:r>
      <w:r>
        <w:rPr>
          <w:rFonts w:ascii="宋体" w:hAnsi="Calibri" w:cs="宋体"/>
          <w:color w:val="000000"/>
          <w:szCs w:val="21"/>
          <w:lang w:val="zh-CN"/>
        </w:rPr>
        <w:t>“</w:t>
      </w:r>
      <w:r>
        <w:rPr>
          <w:rFonts w:hint="eastAsia" w:ascii="宋体" w:hAnsi="Calibri" w:cs="宋体"/>
          <w:color w:val="000000"/>
          <w:szCs w:val="21"/>
          <w:lang w:val="zh-CN"/>
        </w:rPr>
        <w:t>终日耳边拉短纤，何时鼻上卸长枷。</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ascii="宋体" w:hAnsi="Calibri" w:cs="宋体"/>
          <w:color w:val="000000"/>
          <w:szCs w:val="21"/>
          <w:lang w:val="zh-CN"/>
        </w:rPr>
        <w:t xml:space="preserve">    “</w:t>
      </w:r>
      <w:r>
        <w:rPr>
          <w:rFonts w:hint="eastAsia" w:ascii="宋体" w:hAnsi="Calibri" w:cs="宋体"/>
          <w:color w:val="000000"/>
          <w:szCs w:val="21"/>
          <w:lang w:val="zh-CN"/>
        </w:rPr>
        <w:t>文化大革命</w:t>
      </w:r>
      <w:r>
        <w:rPr>
          <w:rFonts w:ascii="宋体" w:hAnsi="Calibri" w:cs="宋体"/>
          <w:color w:val="000000"/>
          <w:szCs w:val="21"/>
          <w:lang w:val="zh-CN"/>
        </w:rPr>
        <w:t>”</w:t>
      </w:r>
      <w:r>
        <w:rPr>
          <w:rFonts w:hint="eastAsia" w:ascii="宋体" w:hAnsi="Calibri" w:cs="宋体"/>
          <w:color w:val="000000"/>
          <w:szCs w:val="21"/>
          <w:lang w:val="zh-CN"/>
        </w:rPr>
        <w:t>说来就来了。</w:t>
      </w:r>
    </w:p>
    <w:p>
      <w:pPr>
        <w:autoSpaceDE w:val="0"/>
        <w:autoSpaceDN w:val="0"/>
        <w:snapToGrid w:val="0"/>
        <w:spacing w:line="360" w:lineRule="auto"/>
        <w:ind w:firstLine="435"/>
        <w:jc w:val="left"/>
        <w:rPr>
          <w:rFonts w:ascii="宋体" w:hAnsi="Calibri" w:cs="宋体"/>
          <w:color w:val="000000"/>
          <w:szCs w:val="21"/>
          <w:lang w:val="zh-CN"/>
        </w:rPr>
      </w:pPr>
      <w:r>
        <w:rPr>
          <w:rFonts w:hint="eastAsia" w:ascii="宋体" w:hAnsi="Calibri" w:cs="宋体"/>
          <w:color w:val="000000"/>
          <w:szCs w:val="21"/>
          <w:lang w:val="zh-CN"/>
        </w:rPr>
        <w:t>贺先生很快被打成</w:t>
      </w:r>
      <w:r>
        <w:rPr>
          <w:rFonts w:ascii="宋体" w:hAnsi="Calibri" w:cs="宋体"/>
          <w:color w:val="000000"/>
          <w:szCs w:val="21"/>
          <w:lang w:val="zh-CN"/>
        </w:rPr>
        <w:t>“</w:t>
      </w:r>
      <w:r>
        <w:rPr>
          <w:rFonts w:hint="eastAsia" w:ascii="宋体" w:hAnsi="Calibri" w:cs="宋体"/>
          <w:color w:val="000000"/>
          <w:szCs w:val="21"/>
          <w:lang w:val="zh-CN"/>
        </w:rPr>
        <w:t>反动学术权威</w:t>
      </w:r>
      <w:r>
        <w:rPr>
          <w:rFonts w:ascii="宋体" w:hAnsi="Calibri" w:cs="宋体"/>
          <w:color w:val="000000"/>
          <w:szCs w:val="21"/>
          <w:lang w:val="zh-CN"/>
        </w:rPr>
        <w:t>”</w:t>
      </w:r>
      <w:r>
        <w:rPr>
          <w:rFonts w:hint="eastAsia" w:ascii="宋体" w:hAnsi="Calibri" w:cs="宋体"/>
          <w:color w:val="000000"/>
          <w:szCs w:val="21"/>
          <w:lang w:val="zh-CN"/>
        </w:rPr>
        <w:t>，红卫兵小将隔三差五拉着他去游街批斗。他被戴上一顶很高很尖的纸做的帽子，胸前挂着一块黑牌，上写</w:t>
      </w:r>
      <w:r>
        <w:rPr>
          <w:rFonts w:ascii="宋体" w:hAnsi="Calibri" w:cs="宋体"/>
          <w:color w:val="000000"/>
          <w:szCs w:val="21"/>
          <w:lang w:val="zh-CN"/>
        </w:rPr>
        <w:t>“</w:t>
      </w:r>
      <w:r>
        <w:rPr>
          <w:rFonts w:hint="eastAsia" w:ascii="宋体" w:hAnsi="Calibri" w:cs="宋体"/>
          <w:color w:val="000000"/>
          <w:szCs w:val="21"/>
          <w:lang w:val="zh-CN"/>
        </w:rPr>
        <w:t>打倒反动学术权威贺圣臣</w:t>
      </w:r>
      <w:r>
        <w:rPr>
          <w:rFonts w:ascii="宋体" w:hAnsi="Calibri" w:cs="宋体"/>
          <w:color w:val="000000"/>
          <w:szCs w:val="21"/>
          <w:lang w:val="zh-CN"/>
        </w:rPr>
        <w:t>”</w:t>
      </w:r>
      <w:r>
        <w:rPr>
          <w:rFonts w:hint="eastAsia" w:ascii="宋体" w:hAnsi="Calibri" w:cs="宋体"/>
          <w:color w:val="000000"/>
          <w:szCs w:val="21"/>
          <w:lang w:val="zh-CN"/>
        </w:rPr>
        <w:t>，手里提着一面铜锣。</w:t>
      </w:r>
      <w:r>
        <w:rPr>
          <w:rFonts w:hint="eastAsia" w:ascii="宋体" w:hAnsi="Calibri" w:cs="宋体"/>
          <w:color w:val="000000"/>
          <w:szCs w:val="21"/>
          <w:u w:val="single"/>
          <w:lang w:val="zh-CN"/>
        </w:rPr>
        <w:t>他没有一点沮丧之色，从容地走着，锣声响得有板有眼。</w:t>
      </w:r>
      <w:r>
        <w:rPr>
          <w:rFonts w:ascii="宋体" w:hAnsi="Calibri" w:cs="宋体"/>
          <w:color w:val="000000"/>
          <w:szCs w:val="21"/>
          <w:lang w:val="zh-CN"/>
        </w:rPr>
        <w:t xml:space="preserve"> </w:t>
      </w:r>
    </w:p>
    <w:p>
      <w:pPr>
        <w:autoSpaceDE w:val="0"/>
        <w:autoSpaceDN w:val="0"/>
        <w:snapToGrid w:val="0"/>
        <w:spacing w:line="360" w:lineRule="auto"/>
        <w:ind w:firstLine="435"/>
        <w:jc w:val="left"/>
        <w:rPr>
          <w:rFonts w:ascii="宋体" w:hAnsi="Calibri" w:cs="宋体"/>
          <w:color w:val="000000"/>
          <w:szCs w:val="21"/>
          <w:lang w:val="zh-CN"/>
        </w:rPr>
      </w:pPr>
      <w:r>
        <w:rPr>
          <w:rFonts w:hint="eastAsia" w:ascii="宋体" w:hAnsi="Calibri" w:cs="宋体"/>
          <w:color w:val="000000"/>
          <w:szCs w:val="21"/>
          <w:lang w:val="zh-CN"/>
        </w:rPr>
        <w:t>他的几个同辈人，有的受不了这种侮辱，自杀了；有的吓得旧病复发，住了院。他对他的老伴儿和儿女说：</w:t>
      </w:r>
      <w:r>
        <w:rPr>
          <w:rFonts w:ascii="宋体" w:hAnsi="Calibri" w:cs="宋体"/>
          <w:color w:val="000000"/>
          <w:szCs w:val="21"/>
          <w:lang w:val="zh-CN"/>
        </w:rPr>
        <w:t>“</w:t>
      </w:r>
      <w:r>
        <w:rPr>
          <w:rFonts w:hint="eastAsia" w:ascii="宋体" w:hAnsi="Calibri" w:cs="宋体"/>
          <w:color w:val="000000"/>
          <w:szCs w:val="21"/>
          <w:lang w:val="zh-CN"/>
        </w:rPr>
        <w:t>我不会自杀，也不会因病而逝，我还有几本书要写，我不能让天下人有憾事。</w:t>
      </w:r>
      <w:r>
        <w:rPr>
          <w:rFonts w:ascii="宋体" w:hAnsi="Calibri" w:cs="宋体"/>
          <w:color w:val="000000"/>
          <w:szCs w:val="21"/>
          <w:lang w:val="zh-CN"/>
        </w:rPr>
        <w:t xml:space="preserve">” </w:t>
      </w:r>
    </w:p>
    <w:p>
      <w:pPr>
        <w:autoSpaceDE w:val="0"/>
        <w:autoSpaceDN w:val="0"/>
        <w:snapToGrid w:val="0"/>
        <w:spacing w:line="360" w:lineRule="auto"/>
        <w:ind w:firstLine="435"/>
        <w:jc w:val="left"/>
        <w:rPr>
          <w:rFonts w:ascii="宋体" w:hAnsi="Calibri" w:cs="宋体"/>
          <w:color w:val="000000"/>
          <w:szCs w:val="21"/>
          <w:lang w:val="zh-CN"/>
        </w:rPr>
      </w:pPr>
      <w:r>
        <w:rPr>
          <w:rFonts w:hint="eastAsia" w:ascii="宋体" w:hAnsi="Calibri" w:cs="宋体"/>
          <w:color w:val="000000"/>
          <w:szCs w:val="21"/>
          <w:lang w:val="zh-CN"/>
        </w:rPr>
        <w:t>后来，贺先生又被遣送去了</w:t>
      </w:r>
      <w:r>
        <w:rPr>
          <w:rFonts w:ascii="宋体" w:hAnsi="Calibri" w:cs="宋体"/>
          <w:color w:val="000000"/>
          <w:szCs w:val="21"/>
          <w:lang w:val="zh-CN"/>
        </w:rPr>
        <w:t>“</w:t>
      </w:r>
      <w:r>
        <w:rPr>
          <w:rFonts w:hint="eastAsia" w:ascii="宋体" w:hAnsi="Calibri" w:cs="宋体"/>
          <w:color w:val="000000"/>
          <w:szCs w:val="21"/>
          <w:lang w:val="zh-CN"/>
        </w:rPr>
        <w:t>五七干校</w:t>
      </w:r>
      <w:r>
        <w:rPr>
          <w:rFonts w:ascii="宋体" w:hAnsi="Calibri" w:cs="宋体"/>
          <w:color w:val="000000"/>
          <w:szCs w:val="21"/>
          <w:lang w:val="zh-CN"/>
        </w:rPr>
        <w:t>”</w:t>
      </w:r>
      <w:r>
        <w:rPr>
          <w:rFonts w:hint="eastAsia" w:ascii="宋体" w:hAnsi="Calibri" w:cs="宋体"/>
          <w:color w:val="000000"/>
          <w:szCs w:val="21"/>
          <w:lang w:val="zh-CN"/>
        </w:rPr>
        <w:t>，以体力劳动来改造他的思想。和他同居一室的是陶淘。这一老一少的任务是喂猪，不是关着喂，而是赶着猪野牧。他们两个人共一口锅吃饭，俨然父子。</w:t>
      </w:r>
      <w:r>
        <w:rPr>
          <w:rFonts w:ascii="宋体" w:hAnsi="Calibri" w:cs="宋体"/>
          <w:color w:val="000000"/>
          <w:szCs w:val="21"/>
          <w:lang w:val="zh-CN"/>
        </w:rPr>
        <w:t xml:space="preserve"> </w:t>
      </w:r>
    </w:p>
    <w:p>
      <w:pPr>
        <w:autoSpaceDE w:val="0"/>
        <w:autoSpaceDN w:val="0"/>
        <w:snapToGrid w:val="0"/>
        <w:spacing w:line="360" w:lineRule="auto"/>
        <w:ind w:firstLine="435"/>
        <w:jc w:val="left"/>
        <w:rPr>
          <w:rFonts w:ascii="宋体" w:hAnsi="Calibri" w:cs="宋体"/>
          <w:color w:val="000000"/>
          <w:szCs w:val="21"/>
          <w:lang w:val="zh-CN"/>
        </w:rPr>
      </w:pPr>
      <w:r>
        <w:rPr>
          <w:rFonts w:hint="eastAsia" w:ascii="宋体" w:hAnsi="Calibri" w:cs="宋体"/>
          <w:color w:val="000000"/>
          <w:szCs w:val="21"/>
          <w:lang w:val="zh-CN"/>
        </w:rPr>
        <w:t>很奇怪的是贺先生对做饭炒菜十分内行，尤其是炒菜。虽说少荤腥，蔬菜由场部统一发放，也不多，但贺先生却能变通烹调之术，或凉拌，或爆炒，或清煮，做出陶淘从没有品尝过的美味。特别是春夏之间，贺先生识得许多野菜，比如马兰头、蕨菜、地菜、马齿苋……他亲自去采，以补蔬菜之不足。</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ascii="宋体" w:hAnsi="Calibri" w:cs="宋体"/>
          <w:color w:val="000000"/>
          <w:szCs w:val="21"/>
          <w:lang w:val="zh-CN"/>
        </w:rPr>
        <w:t xml:space="preserve">       </w:t>
      </w:r>
      <w:r>
        <w:rPr>
          <w:rFonts w:hint="eastAsia" w:ascii="宋体" w:hAnsi="Calibri" w:cs="宋体"/>
          <w:color w:val="000000"/>
          <w:szCs w:val="21"/>
          <w:lang w:val="zh-CN"/>
        </w:rPr>
        <w:t>贺先生还采了许多艾叶，晒干，做成艾条。他说他稍懂医道，有些病可以烧艾作灸，十分见效。</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陶淘的情绪越来越坏。</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有一天出门牧猪时，陶淘说身体不舒服，想休息半天。</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贺先生说：</w:t>
      </w:r>
      <w:r>
        <w:rPr>
          <w:rFonts w:ascii="宋体" w:hAnsi="Calibri" w:cs="宋体"/>
          <w:color w:val="000000"/>
          <w:szCs w:val="21"/>
          <w:lang w:val="zh-CN"/>
        </w:rPr>
        <w:t>“</w:t>
      </w:r>
      <w:r>
        <w:rPr>
          <w:rFonts w:hint="eastAsia" w:ascii="宋体" w:hAnsi="Calibri" w:cs="宋体"/>
          <w:color w:val="000000"/>
          <w:szCs w:val="21"/>
          <w:lang w:val="zh-CN"/>
        </w:rPr>
        <w:t>好吧。</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贺先生把猪赶到不远处的山坡上，让猪自去嚼草。他坐在树下，想他的《庄子》大义。坐了一阵，觉得陶淘的举动有些异常，慌忙往回赶。</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推开门，陶淘上吊在矮屋的梁上。</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贺先生忙把被子垫在地上，搬来凳子，站上去，用镰刀砍断绳子。陶淘跌落在被子上。</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贺先生寻出一截儿艾条，在煤灶上引燃，然后灸陶淘的</w:t>
      </w:r>
      <w:r>
        <w:rPr>
          <w:rFonts w:ascii="宋体" w:hAnsi="Calibri" w:cs="宋体"/>
          <w:color w:val="000000"/>
          <w:szCs w:val="21"/>
          <w:lang w:val="zh-CN"/>
        </w:rPr>
        <w:t>“</w:t>
      </w:r>
      <w:r>
        <w:rPr>
          <w:rFonts w:hint="eastAsia" w:ascii="宋体" w:hAnsi="Calibri" w:cs="宋体"/>
          <w:color w:val="000000"/>
          <w:szCs w:val="21"/>
          <w:lang w:val="zh-CN"/>
        </w:rPr>
        <w:t>人中</w:t>
      </w:r>
      <w:r>
        <w:rPr>
          <w:rFonts w:ascii="宋体" w:hAnsi="Calibri" w:cs="宋体"/>
          <w:color w:val="000000"/>
          <w:szCs w:val="21"/>
          <w:lang w:val="zh-CN"/>
        </w:rPr>
        <w:t>”</w:t>
      </w:r>
      <w:r>
        <w:rPr>
          <w:rFonts w:hint="eastAsia" w:ascii="宋体" w:hAnsi="Calibri" w:cs="宋体"/>
          <w:color w:val="000000"/>
          <w:szCs w:val="21"/>
          <w:lang w:val="zh-CN"/>
        </w:rPr>
        <w:t>穴。</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过了一会儿，陶淘醒来了。</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w:t>
      </w:r>
      <w:r>
        <w:rPr>
          <w:rFonts w:ascii="宋体" w:hAnsi="Calibri" w:cs="宋体"/>
          <w:color w:val="000000"/>
          <w:szCs w:val="21"/>
          <w:lang w:val="zh-CN"/>
        </w:rPr>
        <w:t>“</w:t>
      </w:r>
      <w:r>
        <w:rPr>
          <w:rFonts w:hint="eastAsia" w:ascii="宋体" w:hAnsi="Calibri" w:cs="宋体"/>
          <w:color w:val="000000"/>
          <w:szCs w:val="21"/>
          <w:lang w:val="zh-CN"/>
        </w:rPr>
        <w:t>贺先生，您不该救我！</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贺先生说：</w:t>
      </w:r>
      <w:r>
        <w:rPr>
          <w:rFonts w:ascii="宋体" w:hAnsi="Calibri" w:cs="宋体"/>
          <w:color w:val="000000"/>
          <w:szCs w:val="21"/>
          <w:lang w:val="zh-CN"/>
        </w:rPr>
        <w:t>“</w:t>
      </w:r>
      <w:r>
        <w:rPr>
          <w:rFonts w:hint="eastAsia" w:ascii="宋体" w:hAnsi="Calibri" w:cs="宋体"/>
          <w:color w:val="000000"/>
          <w:szCs w:val="21"/>
          <w:lang w:val="zh-CN"/>
        </w:rPr>
        <w:t>我已至花甲，尚不想死，何况你！我的《庄子》研究，想收个关门弟子，你愿不愿意？</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陶淘哭了。他因出身不好，又搁在这似无穷期的</w:t>
      </w:r>
      <w:r>
        <w:rPr>
          <w:rFonts w:ascii="宋体" w:hAnsi="Calibri" w:cs="宋体"/>
          <w:color w:val="000000"/>
          <w:szCs w:val="21"/>
          <w:lang w:val="zh-CN"/>
        </w:rPr>
        <w:t>“</w:t>
      </w:r>
      <w:r>
        <w:rPr>
          <w:rFonts w:hint="eastAsia" w:ascii="宋体" w:hAnsi="Calibri" w:cs="宋体"/>
          <w:color w:val="000000"/>
          <w:szCs w:val="21"/>
          <w:lang w:val="zh-CN"/>
        </w:rPr>
        <w:t>五七干校</w:t>
      </w:r>
      <w:r>
        <w:rPr>
          <w:rFonts w:ascii="宋体" w:hAnsi="Calibri" w:cs="宋体"/>
          <w:color w:val="000000"/>
          <w:szCs w:val="21"/>
          <w:lang w:val="zh-CN"/>
        </w:rPr>
        <w:t>”</w:t>
      </w:r>
      <w:r>
        <w:rPr>
          <w:rFonts w:hint="eastAsia" w:ascii="宋体" w:hAnsi="Calibri" w:cs="宋体"/>
          <w:color w:val="000000"/>
          <w:szCs w:val="21"/>
          <w:lang w:val="zh-CN"/>
        </w:rPr>
        <w:t>，女朋友忽然来信要和他分手……</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w:t>
      </w:r>
      <w:r>
        <w:rPr>
          <w:rFonts w:ascii="宋体" w:hAnsi="Calibri" w:cs="宋体"/>
          <w:color w:val="000000"/>
          <w:szCs w:val="21"/>
          <w:lang w:val="zh-CN"/>
        </w:rPr>
        <w:t>“</w:t>
      </w:r>
      <w:r>
        <w:rPr>
          <w:rFonts w:hint="eastAsia" w:ascii="宋体" w:hAnsi="Calibri" w:cs="宋体"/>
          <w:color w:val="000000"/>
          <w:szCs w:val="21"/>
          <w:lang w:val="zh-CN"/>
        </w:rPr>
        <w:t>女朋友分手，好事！不能共患难，何谓夫妻？若你们真走到一块儿，有了孩子，再遇点厄难，那才真叫惨。</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陶淘说：</w:t>
      </w:r>
      <w:r>
        <w:rPr>
          <w:rFonts w:ascii="宋体" w:hAnsi="Calibri" w:cs="宋体"/>
          <w:color w:val="000000"/>
          <w:szCs w:val="21"/>
          <w:lang w:val="zh-CN"/>
        </w:rPr>
        <w:t>“</w:t>
      </w:r>
      <w:r>
        <w:rPr>
          <w:rFonts w:hint="eastAsia" w:ascii="宋体" w:hAnsi="Calibri" w:cs="宋体"/>
          <w:color w:val="000000"/>
          <w:szCs w:val="21"/>
          <w:lang w:val="zh-CN"/>
        </w:rPr>
        <w:t>我愿受教于先生。</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此后，贺先生开始系统地向陶淘讲述《庄子》。没有书，没有讲义，那书和讲义全装在贺先生的肚子里。《汉书》记载《庄子》一书为五十三篇，实存三十三篇，分内篇、外篇、杂篇。贺先生先背出原文，再逐字逐句细细讲评，滔滔不绝，神定气足。《逍遥游》、《齐物论》、《养生主》……伴随着日历，一篇一篇讲过去。</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贺先生讲课时，喜欢闭着眼睛，讲到他自认为得意的地方，便睁开眼问：</w:t>
      </w:r>
      <w:r>
        <w:rPr>
          <w:rFonts w:ascii="宋体" w:hAnsi="Calibri" w:cs="宋体"/>
          <w:color w:val="000000"/>
          <w:szCs w:val="21"/>
          <w:lang w:val="zh-CN"/>
        </w:rPr>
        <w:t>“</w:t>
      </w:r>
      <w:r>
        <w:rPr>
          <w:rFonts w:hint="eastAsia" w:ascii="宋体" w:hAnsi="Calibri" w:cs="宋体"/>
          <w:color w:val="000000"/>
          <w:szCs w:val="21"/>
          <w:lang w:val="zh-CN"/>
        </w:rPr>
        <w:t>陶淘兄，你认为如何？</w:t>
      </w:r>
      <w:r>
        <w:rPr>
          <w:rFonts w:ascii="宋体" w:hAnsi="Calibri" w:cs="宋体"/>
          <w:color w:val="000000"/>
          <w:szCs w:val="21"/>
          <w:lang w:val="zh-CN"/>
        </w:rPr>
        <w:t>”</w:t>
      </w:r>
      <w:r>
        <w:rPr>
          <w:rFonts w:hint="eastAsia" w:ascii="宋体" w:hAnsi="Calibri" w:cs="宋体"/>
          <w:color w:val="000000"/>
          <w:szCs w:val="21"/>
          <w:lang w:val="zh-CN"/>
        </w:rPr>
        <w:t>陶淘慌忙站起来，毕恭毕敬地说：</w:t>
      </w:r>
      <w:r>
        <w:rPr>
          <w:rFonts w:ascii="宋体" w:hAnsi="Calibri" w:cs="宋体"/>
          <w:color w:val="000000"/>
          <w:szCs w:val="21"/>
          <w:lang w:val="zh-CN"/>
        </w:rPr>
        <w:t>“</w:t>
      </w:r>
      <w:r>
        <w:rPr>
          <w:rFonts w:hint="eastAsia" w:ascii="宋体" w:hAnsi="Calibri" w:cs="宋体"/>
          <w:color w:val="000000"/>
          <w:szCs w:val="21"/>
          <w:lang w:val="zh-CN"/>
        </w:rPr>
        <w:t>学生心悦诚服，确为高见！</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陶淘觉得日子短了，生活有意思了，眼前常出现幻觉：贺先生就像那自由自在的鲲鹏，扶摇直上，</w:t>
      </w:r>
      <w:r>
        <w:rPr>
          <w:rFonts w:ascii="宋体" w:hAnsi="Calibri" w:cs="宋体"/>
          <w:color w:val="000000"/>
          <w:szCs w:val="21"/>
          <w:lang w:val="zh-CN"/>
        </w:rPr>
        <w:t>“</w:t>
      </w:r>
      <w:r>
        <w:rPr>
          <w:rFonts w:hint="eastAsia" w:ascii="宋体" w:hAnsi="Calibri" w:cs="宋体"/>
          <w:color w:val="000000"/>
          <w:szCs w:val="21"/>
          <w:lang w:val="zh-CN"/>
        </w:rPr>
        <w:t>其翼若垂天之云</w:t>
      </w:r>
      <w:r>
        <w:rPr>
          <w:rFonts w:ascii="宋体" w:hAnsi="Calibri" w:cs="宋体"/>
          <w:color w:val="000000"/>
          <w:szCs w:val="21"/>
          <w:lang w:val="zh-CN"/>
        </w:rPr>
        <w:t>”</w:t>
      </w:r>
      <w:r>
        <w:rPr>
          <w:rFonts w:hint="eastAsia" w:ascii="宋体" w:hAnsi="Calibri" w:cs="宋体"/>
          <w:color w:val="000000"/>
          <w:szCs w:val="21"/>
          <w:lang w:val="zh-CN"/>
        </w:rPr>
        <w:t>，自由自在，不以环境险恶为念，堪为自己人生的楷模。</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世道终于清明了。</w:t>
      </w:r>
      <w:r>
        <w:rPr>
          <w:rFonts w:ascii="宋体" w:hAnsi="Calibri" w:cs="宋体"/>
          <w:color w:val="000000"/>
          <w:szCs w:val="21"/>
          <w:lang w:val="zh-CN"/>
        </w:rPr>
        <w:t xml:space="preserve"> </w:t>
      </w:r>
    </w:p>
    <w:p>
      <w:pPr>
        <w:autoSpaceDE w:val="0"/>
        <w:autoSpaceDN w:val="0"/>
        <w:snapToGrid w:val="0"/>
        <w:spacing w:line="360" w:lineRule="auto"/>
        <w:jc w:val="left"/>
        <w:rPr>
          <w:rFonts w:hint="eastAsia" w:ascii="宋体" w:hAnsi="Calibri" w:cs="宋体"/>
          <w:color w:val="000000"/>
          <w:szCs w:val="21"/>
          <w:lang w:val="zh-CN"/>
        </w:rPr>
      </w:pPr>
      <w:r>
        <w:rPr>
          <w:rFonts w:hint="eastAsia" w:ascii="宋体" w:hAnsi="Calibri" w:cs="宋体"/>
          <w:color w:val="000000"/>
          <w:szCs w:val="21"/>
          <w:lang w:val="zh-CN"/>
        </w:rPr>
        <w:t>　　陶淘一边工作，一边当了贺先生的研究生和助手。在他的协助下，贺先生完成了几部关于《庄子》研究的重要著作。</w:t>
      </w:r>
      <w:r>
        <w:rPr>
          <w:rFonts w:ascii="宋体" w:hAnsi="Calibri" w:cs="宋体"/>
          <w:color w:val="000000"/>
          <w:szCs w:val="21"/>
          <w:lang w:val="zh-CN"/>
        </w:rPr>
        <w:t xml:space="preserve"> </w:t>
      </w:r>
    </w:p>
    <w:p>
      <w:pPr>
        <w:autoSpaceDE w:val="0"/>
        <w:autoSpaceDN w:val="0"/>
        <w:snapToGrid w:val="0"/>
        <w:spacing w:line="360" w:lineRule="auto"/>
        <w:jc w:val="left"/>
        <w:rPr>
          <w:rFonts w:ascii="宋体" w:hAnsi="Calibri" w:cs="宋体"/>
          <w:color w:val="000000"/>
          <w:szCs w:val="21"/>
          <w:lang w:val="zh-CN"/>
        </w:rPr>
      </w:pPr>
      <w:r>
        <w:rPr>
          <w:rFonts w:hint="eastAsia" w:ascii="宋体" w:hAnsi="Calibri" w:cs="宋体"/>
          <w:color w:val="000000"/>
          <w:szCs w:val="21"/>
          <w:lang w:val="zh-CN"/>
        </w:rPr>
        <w:t>　　贺先生说：</w:t>
      </w:r>
      <w:r>
        <w:rPr>
          <w:rFonts w:ascii="宋体" w:hAnsi="Calibri" w:cs="宋体"/>
          <w:color w:val="000000"/>
          <w:szCs w:val="21"/>
          <w:lang w:val="zh-CN"/>
        </w:rPr>
        <w:t>“</w:t>
      </w:r>
      <w:r>
        <w:rPr>
          <w:rFonts w:hint="eastAsia" w:ascii="宋体" w:hAnsi="Calibri" w:cs="宋体"/>
          <w:color w:val="000000"/>
          <w:szCs w:val="21"/>
          <w:lang w:val="zh-CN"/>
        </w:rPr>
        <w:t>陶淘，我也该走了，我的肝癌居然拖过了这么多年，实为奇迹。庄子说，生为附赘悬疣，死为决疣溃痈。我现在把该做的事做完了，写完了书，还有了你这个传人，此生无憾。</w:t>
      </w:r>
      <w:r>
        <w:rPr>
          <w:rFonts w:ascii="宋体" w:hAnsi="Calibri" w:cs="宋体"/>
          <w:color w:val="000000"/>
          <w:szCs w:val="21"/>
          <w:lang w:val="zh-CN"/>
        </w:rPr>
        <w:t xml:space="preserve">” </w:t>
      </w:r>
    </w:p>
    <w:p>
      <w:pPr>
        <w:autoSpaceDE w:val="0"/>
        <w:autoSpaceDN w:val="0"/>
        <w:snapToGrid w:val="0"/>
        <w:spacing w:line="360" w:lineRule="auto"/>
        <w:ind w:firstLine="435"/>
        <w:jc w:val="left"/>
        <w:rPr>
          <w:rFonts w:hint="eastAsia" w:ascii="宋体" w:hAnsi="Calibri" w:cs="宋体"/>
          <w:color w:val="000000"/>
          <w:szCs w:val="21"/>
          <w:lang w:val="zh-CN"/>
        </w:rPr>
      </w:pPr>
      <w:r>
        <w:rPr>
          <w:rFonts w:hint="eastAsia" w:ascii="宋体" w:hAnsi="Calibri" w:cs="宋体"/>
          <w:color w:val="000000"/>
          <w:szCs w:val="21"/>
          <w:lang w:val="zh-CN"/>
        </w:rPr>
        <w:t>几天后，贺先生安详地去了，享年七十有二。</w:t>
      </w:r>
    </w:p>
    <w:p>
      <w:pPr>
        <w:autoSpaceDE w:val="0"/>
        <w:autoSpaceDN w:val="0"/>
        <w:snapToGrid w:val="0"/>
        <w:spacing w:line="360" w:lineRule="auto"/>
        <w:ind w:firstLine="435"/>
        <w:jc w:val="left"/>
        <w:rPr>
          <w:rFonts w:ascii="宋体" w:hAnsi="Calibri" w:cs="宋体"/>
          <w:color w:val="000000"/>
          <w:szCs w:val="21"/>
          <w:lang w:val="zh-CN"/>
        </w:rPr>
      </w:pPr>
    </w:p>
    <w:p>
      <w:pPr>
        <w:autoSpaceDE w:val="0"/>
        <w:autoSpaceDN w:val="0"/>
        <w:snapToGrid w:val="0"/>
        <w:spacing w:line="360" w:lineRule="auto"/>
        <w:ind w:firstLine="435"/>
        <w:jc w:val="left"/>
        <w:rPr>
          <w:rFonts w:ascii="宋体" w:hAnsi="Calibri" w:cs="宋体"/>
          <w:color w:val="000000"/>
          <w:szCs w:val="21"/>
          <w:lang w:val="zh-CN"/>
        </w:rPr>
      </w:pPr>
    </w:p>
    <w:p>
      <w:pPr>
        <w:autoSpaceDE w:val="0"/>
        <w:autoSpaceDN w:val="0"/>
        <w:snapToGrid w:val="0"/>
        <w:spacing w:line="360" w:lineRule="auto"/>
        <w:ind w:firstLine="435"/>
        <w:jc w:val="left"/>
        <w:rPr>
          <w:rFonts w:hint="eastAsia" w:ascii="宋体" w:hAnsi="Calibri" w:cs="宋体"/>
          <w:color w:val="000000"/>
          <w:szCs w:val="21"/>
          <w:lang w:val="zh-CN"/>
        </w:rPr>
      </w:pPr>
      <w:r>
        <w:rPr>
          <w:rFonts w:ascii="宋体" w:hAnsi="Calibri" w:cs="宋体"/>
          <w:color w:val="000000"/>
          <w:szCs w:val="21"/>
          <w:lang w:val="zh-CN"/>
        </w:rPr>
        <w:t>21.</w:t>
      </w:r>
      <w:r>
        <w:rPr>
          <w:rFonts w:hint="eastAsia" w:ascii="宋体" w:hAnsi="Calibri" w:cs="宋体"/>
          <w:color w:val="000000"/>
          <w:szCs w:val="21"/>
          <w:lang w:val="zh-CN"/>
        </w:rPr>
        <w:t>概括贺先生的形象特征。</w:t>
      </w:r>
    </w:p>
    <w:p>
      <w:pPr>
        <w:autoSpaceDE w:val="0"/>
        <w:autoSpaceDN w:val="0"/>
        <w:snapToGrid w:val="0"/>
        <w:spacing w:line="360" w:lineRule="auto"/>
        <w:ind w:firstLine="435"/>
        <w:jc w:val="left"/>
        <w:rPr>
          <w:rFonts w:ascii="宋体" w:hAnsi="Calibri" w:cs="宋体"/>
          <w:color w:val="000000"/>
          <w:szCs w:val="21"/>
          <w:lang w:val="zh-CN"/>
        </w:rPr>
      </w:pPr>
    </w:p>
    <w:p>
      <w:pPr>
        <w:autoSpaceDE w:val="0"/>
        <w:autoSpaceDN w:val="0"/>
        <w:snapToGrid w:val="0"/>
        <w:spacing w:line="360" w:lineRule="auto"/>
        <w:ind w:firstLine="435"/>
        <w:jc w:val="left"/>
        <w:rPr>
          <w:rFonts w:ascii="宋体" w:hAnsi="Calibri" w:cs="宋体"/>
          <w:color w:val="000000"/>
          <w:szCs w:val="21"/>
          <w:lang w:val="zh-CN"/>
        </w:rPr>
      </w:pPr>
      <w:r>
        <w:rPr>
          <w:rFonts w:ascii="宋体" w:hAnsi="Calibri" w:cs="宋体"/>
          <w:color w:val="000000"/>
          <w:szCs w:val="21"/>
          <w:lang w:val="zh-CN"/>
        </w:rPr>
        <w:t>22.</w:t>
      </w:r>
      <w:r>
        <w:rPr>
          <w:rFonts w:hint="eastAsia" w:ascii="宋体" w:hAnsi="Calibri" w:cs="宋体"/>
          <w:color w:val="000000"/>
          <w:szCs w:val="21"/>
          <w:lang w:val="zh-CN"/>
        </w:rPr>
        <w:t>陶淘这一人物在文中有怎样的作用？</w:t>
      </w:r>
    </w:p>
    <w:p>
      <w:pPr>
        <w:autoSpaceDE w:val="0"/>
        <w:autoSpaceDN w:val="0"/>
        <w:snapToGrid w:val="0"/>
        <w:spacing w:line="360" w:lineRule="auto"/>
        <w:ind w:firstLine="435"/>
        <w:jc w:val="left"/>
        <w:rPr>
          <w:rFonts w:ascii="宋体" w:hAnsi="Calibri" w:cs="宋体"/>
          <w:color w:val="000000"/>
          <w:szCs w:val="21"/>
          <w:lang w:val="zh-CN"/>
        </w:rPr>
      </w:pPr>
      <w:r>
        <w:rPr>
          <w:rFonts w:ascii="宋体" w:hAnsi="Calibri" w:cs="宋体"/>
          <w:color w:val="000000"/>
          <w:szCs w:val="21"/>
          <w:lang w:val="zh-CN"/>
        </w:rPr>
        <w:t>23.</w:t>
      </w:r>
      <w:r>
        <w:rPr>
          <w:rFonts w:hint="eastAsia" w:ascii="宋体" w:hAnsi="Calibri" w:cs="宋体"/>
          <w:color w:val="000000"/>
          <w:szCs w:val="21"/>
          <w:lang w:val="zh-CN"/>
        </w:rPr>
        <w:t>欣赏文中加横线句子。</w:t>
      </w:r>
    </w:p>
    <w:p>
      <w:pPr>
        <w:autoSpaceDE w:val="0"/>
        <w:autoSpaceDN w:val="0"/>
        <w:snapToGrid w:val="0"/>
        <w:spacing w:line="360" w:lineRule="auto"/>
        <w:ind w:firstLine="435"/>
        <w:jc w:val="left"/>
        <w:rPr>
          <w:rFonts w:hint="eastAsia" w:ascii="宋体" w:hAnsi="Calibri" w:cs="宋体"/>
          <w:color w:val="000000"/>
          <w:szCs w:val="21"/>
          <w:lang w:val="zh-CN"/>
        </w:rPr>
      </w:pPr>
      <w:r>
        <w:rPr>
          <w:rFonts w:hint="eastAsia" w:ascii="宋体" w:hAnsi="Calibri" w:cs="宋体"/>
          <w:color w:val="000000"/>
          <w:szCs w:val="21"/>
          <w:lang w:val="zh-CN"/>
        </w:rPr>
        <w:t>他没有一点沮丧之色，从容地走着，锣声响得有板有眼。</w:t>
      </w:r>
    </w:p>
    <w:p>
      <w:pPr>
        <w:autoSpaceDE w:val="0"/>
        <w:autoSpaceDN w:val="0"/>
        <w:snapToGrid w:val="0"/>
        <w:spacing w:line="360" w:lineRule="auto"/>
        <w:ind w:firstLine="435"/>
        <w:jc w:val="left"/>
        <w:rPr>
          <w:rFonts w:ascii="宋体" w:hAnsi="Calibri" w:cs="宋体"/>
          <w:color w:val="000000"/>
          <w:szCs w:val="21"/>
          <w:lang w:val="zh-CN"/>
        </w:rPr>
      </w:pPr>
    </w:p>
    <w:p>
      <w:pPr>
        <w:autoSpaceDE w:val="0"/>
        <w:autoSpaceDN w:val="0"/>
        <w:snapToGrid w:val="0"/>
        <w:spacing w:line="360" w:lineRule="auto"/>
        <w:ind w:firstLine="435"/>
        <w:jc w:val="left"/>
        <w:rPr>
          <w:rFonts w:hint="eastAsia" w:ascii="宋体" w:hAnsi="Calibri" w:cs="宋体"/>
          <w:color w:val="000000"/>
          <w:szCs w:val="21"/>
          <w:lang w:val="zh-CN"/>
        </w:rPr>
      </w:pPr>
      <w:r>
        <w:rPr>
          <w:rFonts w:ascii="宋体" w:hAnsi="Calibri" w:cs="宋体"/>
          <w:color w:val="000000"/>
          <w:szCs w:val="21"/>
          <w:lang w:val="zh-CN"/>
        </w:rPr>
        <w:t>24.</w:t>
      </w:r>
      <w:r>
        <w:rPr>
          <w:rFonts w:hint="eastAsia" w:ascii="宋体" w:hAnsi="Calibri" w:cs="宋体"/>
          <w:color w:val="000000"/>
          <w:szCs w:val="21"/>
          <w:lang w:val="zh-CN"/>
        </w:rPr>
        <w:t>这篇小说以</w:t>
      </w:r>
      <w:r>
        <w:rPr>
          <w:rFonts w:ascii="宋体" w:hAnsi="Calibri" w:cs="宋体"/>
          <w:color w:val="000000"/>
          <w:szCs w:val="21"/>
          <w:lang w:val="zh-CN"/>
        </w:rPr>
        <w:t>“</w:t>
      </w:r>
      <w:r>
        <w:rPr>
          <w:rFonts w:hint="eastAsia" w:ascii="宋体" w:hAnsi="Calibri" w:cs="宋体"/>
          <w:color w:val="000000"/>
          <w:szCs w:val="21"/>
          <w:lang w:val="zh-CN"/>
        </w:rPr>
        <w:t>逍遥游</w:t>
      </w:r>
      <w:r>
        <w:rPr>
          <w:rFonts w:ascii="宋体" w:hAnsi="Calibri" w:cs="宋体"/>
          <w:color w:val="000000"/>
          <w:szCs w:val="21"/>
          <w:lang w:val="zh-CN"/>
        </w:rPr>
        <w:t>”</w:t>
      </w:r>
      <w:r>
        <w:rPr>
          <w:rFonts w:hint="eastAsia" w:ascii="宋体" w:hAnsi="Calibri" w:cs="宋体"/>
          <w:color w:val="000000"/>
          <w:szCs w:val="21"/>
          <w:lang w:val="zh-CN"/>
        </w:rPr>
        <w:t>为题目有什么好处？</w:t>
      </w:r>
    </w:p>
    <w:p>
      <w:pPr>
        <w:autoSpaceDE w:val="0"/>
        <w:autoSpaceDN w:val="0"/>
        <w:snapToGrid w:val="0"/>
        <w:spacing w:line="360" w:lineRule="auto"/>
        <w:ind w:firstLine="435"/>
        <w:jc w:val="left"/>
        <w:rPr>
          <w:rFonts w:ascii="宋体" w:hAnsi="Calibri" w:cs="宋体"/>
          <w:color w:val="000000"/>
          <w:szCs w:val="21"/>
          <w:lang w:val="zh-CN"/>
        </w:rPr>
      </w:pPr>
    </w:p>
    <w:p>
      <w:pPr>
        <w:autoSpaceDE w:val="0"/>
        <w:autoSpaceDN w:val="0"/>
        <w:snapToGrid w:val="0"/>
        <w:spacing w:line="360" w:lineRule="auto"/>
        <w:ind w:firstLine="435"/>
        <w:jc w:val="left"/>
        <w:rPr>
          <w:rFonts w:ascii="宋体" w:hAnsi="Calibri" w:cs="宋体"/>
          <w:color w:val="000000"/>
          <w:szCs w:val="21"/>
          <w:lang w:val="zh-CN"/>
        </w:rPr>
      </w:pPr>
      <w:r>
        <w:rPr>
          <w:rFonts w:ascii="宋体" w:hAnsi="Calibri" w:cs="宋体"/>
          <w:color w:val="000000"/>
          <w:szCs w:val="21"/>
          <w:lang w:val="zh-CN"/>
        </w:rPr>
        <w:t>25.</w:t>
      </w:r>
      <w:r>
        <w:rPr>
          <w:rFonts w:hint="eastAsia" w:ascii="宋体" w:hAnsi="Calibri" w:cs="宋体"/>
          <w:color w:val="000000"/>
          <w:szCs w:val="21"/>
          <w:lang w:val="zh-CN"/>
        </w:rPr>
        <w:t>贺先生的为人处世与他的读书治学密不可分，联系你的读书经验，简要谈谈读书对你的影响。</w:t>
      </w:r>
    </w:p>
    <w:p>
      <w:pPr>
        <w:spacing w:line="360" w:lineRule="auto"/>
        <w:rPr>
          <w:rFonts w:hint="eastAsia"/>
          <w:b/>
          <w:color w:val="FF0000"/>
          <w:bdr w:val="single" w:color="auto" w:sz="4" w:space="0"/>
          <w:shd w:val="pct10" w:color="auto" w:fill="FFFFFF"/>
        </w:rPr>
      </w:pPr>
      <w:r>
        <w:rPr>
          <w:rFonts w:hint="eastAsia"/>
          <w:b/>
          <w:color w:val="FF0000"/>
          <w:bdr w:val="single" w:color="auto" w:sz="4" w:space="0"/>
          <w:shd w:val="pct10" w:color="auto" w:fill="FFFFFF"/>
        </w:rPr>
        <w:t>直击中考</w:t>
      </w:r>
    </w:p>
    <w:p>
      <w:pPr>
        <w:spacing w:line="360" w:lineRule="auto"/>
        <w:rPr>
          <w:rFonts w:hint="eastAsia"/>
          <w:b/>
          <w:color w:val="FF0000"/>
        </w:rPr>
      </w:pPr>
      <w:r>
        <w:rPr>
          <w:rFonts w:hint="eastAsia"/>
          <w:b/>
          <w:color w:val="FF0000"/>
          <w:shd w:val="pct10" w:color="auto" w:fill="FFFFFF"/>
        </w:rPr>
        <w:t>2015杭州</w:t>
      </w:r>
    </w:p>
    <w:p>
      <w:pPr>
        <w:spacing w:line="360" w:lineRule="auto"/>
        <w:jc w:val="center"/>
        <w:rPr>
          <w:rFonts w:hint="eastAsia"/>
        </w:rPr>
      </w:pPr>
      <w:r>
        <w:rPr>
          <w:rFonts w:hint="eastAsia"/>
        </w:rPr>
        <w:t>继    父   张亚凌</w:t>
      </w:r>
    </w:p>
    <w:p>
      <w:pPr>
        <w:spacing w:line="360" w:lineRule="auto"/>
        <w:ind w:firstLine="420" w:firstLineChars="200"/>
        <w:rPr>
          <w:rFonts w:hint="eastAsia"/>
        </w:rPr>
      </w:pPr>
      <w:r>
        <w:rPr>
          <w:rFonts w:hint="eastAsia"/>
        </w:rPr>
        <w:t>听母亲说，他进门时我只有五个月大。对“父亲”的记忆，别说我，就连比我大两岁的三哥、大五岁的二哥，都说记忆里只有他。</w:t>
      </w:r>
    </w:p>
    <w:p>
      <w:pPr>
        <w:spacing w:line="360" w:lineRule="auto"/>
        <w:ind w:firstLine="525" w:firstLineChars="250"/>
        <w:rPr>
          <w:rFonts w:hint="eastAsia"/>
        </w:rPr>
      </w:pPr>
      <w:r>
        <w:rPr>
          <w:rFonts w:hint="eastAsia"/>
        </w:rPr>
        <w:t>他在离我家不远的钢厂上班。外乡人，矮小，黑瘦，长得倒很筋骨。</w:t>
      </w:r>
    </w:p>
    <w:p>
      <w:pPr>
        <w:spacing w:line="360" w:lineRule="auto"/>
        <w:ind w:firstLine="525" w:firstLineChars="250"/>
        <w:rPr>
          <w:rFonts w:hint="eastAsia"/>
        </w:rPr>
      </w:pPr>
      <w:r>
        <w:rPr>
          <w:rFonts w:hint="eastAsia"/>
        </w:rPr>
        <w:t>记忆里，他一下班，随便吃点，就到街口摆摊——修自行车捎带配钥匙。我呢，一直在旁边玩。</w:t>
      </w:r>
      <w:r>
        <w:rPr>
          <w:rFonts w:hint="eastAsia"/>
          <w:u w:val="single"/>
        </w:rPr>
        <w:t>没活干时，他就笑眯眯地瞅着我，那目光就柔柔软软地撒了我一身。</w:t>
      </w:r>
      <w:r>
        <w:rPr>
          <w:rFonts w:hint="eastAsia"/>
        </w:rPr>
        <w:t>有时，他会喊，妮儿，甜一 下去。我就欢快地跑向他，从那油腻腻的大手掌里捏起五分钱，买几颗水果糖。一剥开糖纸，我会举到他的嘴边，让他先舔一口，也甜甜。他会用干净点的手背噌一下我的小脸蛋，说，爸不吃，妮儿吃。妮儿嘴里甜了，爸就心里甜了。</w:t>
      </w:r>
    </w:p>
    <w:p>
      <w:pPr>
        <w:spacing w:line="360" w:lineRule="auto"/>
        <w:ind w:firstLine="420" w:firstLineChars="200"/>
        <w:rPr>
          <w:rFonts w:hint="eastAsia"/>
        </w:rPr>
      </w:pPr>
      <w:r>
        <w:rPr>
          <w:rFonts w:hint="eastAsia"/>
        </w:rPr>
        <w:t>天黑了，准备回家了。不用他说，我就爬上小推车，不歇气地连声喊着“回家喽——”“回家喽——”。</w:t>
      </w:r>
    </w:p>
    <w:p>
      <w:pPr>
        <w:spacing w:line="360" w:lineRule="auto"/>
        <w:ind w:firstLine="420" w:firstLineChars="200"/>
        <w:rPr>
          <w:rFonts w:hint="eastAsia"/>
        </w:rPr>
      </w:pPr>
      <w:r>
        <w:rPr>
          <w:rFonts w:hint="eastAsia"/>
        </w:rPr>
        <w:t>直到去世前，他还在街口摆摊修自行车。</w:t>
      </w:r>
    </w:p>
    <w:p>
      <w:pPr>
        <w:spacing w:line="360" w:lineRule="auto"/>
        <w:ind w:firstLine="420" w:firstLineChars="200"/>
        <w:rPr>
          <w:rFonts w:hint="eastAsia"/>
        </w:rPr>
      </w:pPr>
      <w:r>
        <w:rPr>
          <w:rFonts w:hint="eastAsia"/>
        </w:rPr>
        <w:t>他还能修理各种电器，巷子里的人经常跑到家里麻烦他。我有时就纳闷，问他，我真想不出，你还有啥不会的？他就笑了，说，爸是从小卖蒸馍，啥事都经过。</w:t>
      </w:r>
    </w:p>
    <w:p>
      <w:pPr>
        <w:spacing w:line="360" w:lineRule="auto"/>
        <w:ind w:firstLine="420" w:firstLineChars="200"/>
        <w:rPr>
          <w:rFonts w:hint="eastAsia"/>
        </w:rPr>
      </w:pPr>
      <w:r>
        <w:rPr>
          <w:rFonts w:hint="eastAsia"/>
        </w:rPr>
        <w:t>他对自己啥都不讲究，啥都是凑合。</w:t>
      </w:r>
    </w:p>
    <w:p>
      <w:pPr>
        <w:spacing w:line="360" w:lineRule="auto"/>
        <w:ind w:firstLine="420" w:firstLineChars="200"/>
        <w:rPr>
          <w:rFonts w:hint="eastAsia"/>
        </w:rPr>
      </w:pPr>
      <w:r>
        <w:rPr>
          <w:rFonts w:hint="eastAsia"/>
          <w:u w:val="single"/>
        </w:rPr>
        <w:t>母亲常常说起他每月工资一个子不留地交给自己的事，说时总是撩起衣襟抹眼泪。</w:t>
      </w:r>
      <w:r>
        <w:rPr>
          <w:rFonts w:hint="eastAsia"/>
        </w:rPr>
        <w:t>母亲说，人家男人都吸烟喝酒，他咋能不眼馋？还不是咱娘五个拖累大，得攒钱。母亲也常在我们面前唠叨，说你们呀，要是对他不好，就是造孽。妈一个妇道人家，咋能养活得了四个娃娃？早都饿成皮皮包骨头了！</w:t>
      </w:r>
    </w:p>
    <w:p>
      <w:pPr>
        <w:spacing w:line="360" w:lineRule="auto"/>
        <w:ind w:firstLine="420" w:firstLineChars="200"/>
        <w:rPr>
          <w:rFonts w:hint="eastAsia"/>
        </w:rPr>
      </w:pPr>
      <w:r>
        <w:rPr>
          <w:rFonts w:hint="eastAsia"/>
        </w:rPr>
        <w:t>在家里，母亲很敬重他。他蹲在哪儿，饭桌就放到哪儿。我会以最快的速度给他的屁股下面塞个小凳子，哥哥们立马就围了过去。母亲边给他夹菜边说，你是当家的，得吃好。他又笑着夹给我们，“叫娃们吃，娃们长身体，要吃好”。</w:t>
      </w:r>
    </w:p>
    <w:p>
      <w:pPr>
        <w:spacing w:line="360" w:lineRule="auto"/>
        <w:ind w:firstLine="420" w:firstLineChars="200"/>
        <w:rPr>
          <w:rFonts w:hint="eastAsia"/>
        </w:rPr>
      </w:pPr>
      <w:r>
        <w:rPr>
          <w:rFonts w:hint="eastAsia"/>
        </w:rPr>
        <w:t>他几乎一年四季都是那蓝色厂服。母亲要给他做身新衣服时，他总说，都老皮老脸了，还讲究啥？给娃们做。</w:t>
      </w:r>
    </w:p>
    <w:p>
      <w:pPr>
        <w:spacing w:line="360" w:lineRule="auto"/>
        <w:ind w:firstLine="315" w:firstLineChars="150"/>
        <w:rPr>
          <w:rFonts w:hint="eastAsia"/>
        </w:rPr>
      </w:pPr>
      <w:r>
        <w:rPr>
          <w:rFonts w:hint="eastAsia"/>
        </w:rPr>
        <w:t>“百能百巧，破裤子烂袄。”街坊嘲笑他，只知道挣钱舍不得花钱。</w:t>
      </w:r>
    </w:p>
    <w:p>
      <w:pPr>
        <w:spacing w:line="360" w:lineRule="auto"/>
        <w:ind w:firstLine="315" w:firstLineChars="150"/>
        <w:rPr>
          <w:rFonts w:hint="eastAsia"/>
        </w:rPr>
      </w:pPr>
      <w:r>
        <w:rPr>
          <w:rFonts w:hint="eastAsia"/>
        </w:rPr>
        <w:t>“再能顶个屁，还不是在人家地里不下种光流汗？不就是不掏钱的长工么？”熟识的人讥讽他，没有自己的孩子还那么撅着屁股卖命地干。</w:t>
      </w:r>
    </w:p>
    <w:p>
      <w:pPr>
        <w:spacing w:line="360" w:lineRule="auto"/>
        <w:ind w:firstLine="420" w:firstLineChars="200"/>
        <w:rPr>
          <w:rFonts w:hint="eastAsia"/>
        </w:rPr>
      </w:pPr>
      <w:r>
        <w:rPr>
          <w:rFonts w:hint="eastAsia"/>
        </w:rPr>
        <w:t>流言风语咋能传不进他的耳朵？更有甚者给他说话直接带味儿。好几次，母亲没话找话硬拉扯到那事上想宽慰他，他只是笑笑，说没事，手底下的活都做不完，哪有闲功夫生气？</w:t>
      </w:r>
    </w:p>
    <w:p>
      <w:pPr>
        <w:spacing w:line="360" w:lineRule="auto"/>
        <w:ind w:firstLine="420" w:firstLineChars="200"/>
        <w:rPr>
          <w:rFonts w:hint="eastAsia"/>
        </w:rPr>
      </w:pPr>
      <w:r>
        <w:rPr>
          <w:rFonts w:hint="eastAsia"/>
        </w:rPr>
        <w:t>他不是脾气好，是压根就没脾气。</w:t>
      </w:r>
    </w:p>
    <w:p>
      <w:pPr>
        <w:spacing w:line="360" w:lineRule="auto"/>
        <w:ind w:firstLine="420" w:firstLineChars="200"/>
        <w:rPr>
          <w:rFonts w:hint="eastAsia"/>
        </w:rPr>
      </w:pPr>
      <w:r>
        <w:rPr>
          <w:rFonts w:hint="eastAsia"/>
        </w:rPr>
        <w:t>邻里街坊说话不饶他倒也罢了，欺生。可爷爷奶奶大伯叔叔们从一开始就不同意他上门的，在本家的大小事上都不给他好脸色看，这就没道理了。可他，见谁都是乐呵呵的，才不理会别人紧绷着的脸。母亲为此很生气，说这一摊孤儿寡母不是你，日子能过前去？给他们姓李的养活娃娃，凭啥还要看他们的脸色？断了，断了，不来往了！</w:t>
      </w:r>
    </w:p>
    <w:p>
      <w:pPr>
        <w:spacing w:line="360" w:lineRule="auto"/>
        <w:ind w:firstLine="525" w:firstLineChars="250"/>
        <w:rPr>
          <w:rFonts w:hint="eastAsia"/>
        </w:rPr>
      </w:pPr>
      <w:r>
        <w:rPr>
          <w:rFonts w:hint="eastAsia"/>
        </w:rPr>
        <w:t>他倒给母亲和起脾气来。说忍一忍就过去了，都是一家人，计较啥？</w:t>
      </w:r>
    </w:p>
    <w:p>
      <w:pPr>
        <w:spacing w:line="360" w:lineRule="auto"/>
        <w:ind w:firstLine="525" w:firstLineChars="250"/>
        <w:rPr>
          <w:rFonts w:hint="eastAsia"/>
        </w:rPr>
      </w:pPr>
      <w:r>
        <w:rPr>
          <w:rFonts w:hint="eastAsia"/>
        </w:rPr>
        <w:t>他是在我出嫁后的第二年走的，前一周还给我说自己身子骨硬朗着哩，孙子抱完了，就等着抱外孙哩。那天，他正补着车带，一头栽下去，就再也没有醒来。</w:t>
      </w:r>
    </w:p>
    <w:p>
      <w:pPr>
        <w:spacing w:line="360" w:lineRule="auto"/>
        <w:ind w:firstLine="525" w:firstLineChars="250"/>
        <w:rPr>
          <w:rFonts w:hint="eastAsia"/>
        </w:rPr>
      </w:pPr>
      <w:r>
        <w:rPr>
          <w:rFonts w:hint="eastAsia"/>
        </w:rPr>
        <w:t>我难过得无法原谅自己，因为我的记忆里竟然没有他衰老的过程，只有他不断劳作的身影！</w:t>
      </w:r>
    </w:p>
    <w:p>
      <w:pPr>
        <w:spacing w:line="360" w:lineRule="auto"/>
        <w:ind w:firstLine="525" w:firstLineChars="250"/>
        <w:rPr>
          <w:rFonts w:hint="eastAsia"/>
        </w:rPr>
      </w:pPr>
      <w:r>
        <w:rPr>
          <w:rFonts w:hint="eastAsia"/>
        </w:rPr>
        <w:t>爸，皱纹何时如蛛网般吞没了他？</w:t>
      </w:r>
    </w:p>
    <w:p>
      <w:pPr>
        <w:spacing w:line="360" w:lineRule="auto"/>
        <w:ind w:firstLine="525" w:firstLineChars="250"/>
        <w:rPr>
          <w:rFonts w:hint="eastAsia"/>
        </w:rPr>
      </w:pPr>
      <w:r>
        <w:rPr>
          <w:rFonts w:hint="eastAsia"/>
        </w:rPr>
        <w:t>爸，牙床何时开始松动以至于嚼不动他特喜欢吃的茴香味儿的干馍片？</w:t>
      </w:r>
    </w:p>
    <w:p>
      <w:pPr>
        <w:spacing w:line="360" w:lineRule="auto"/>
        <w:ind w:firstLine="525" w:firstLineChars="250"/>
        <w:rPr>
          <w:rFonts w:hint="eastAsia"/>
        </w:rPr>
      </w:pPr>
      <w:r>
        <w:rPr>
          <w:rFonts w:hint="eastAsia"/>
        </w:rPr>
        <w:t>爸，您胃疼得整晚整晚睡不着觉时想到过叫醒我们唠唠嗑来打发疼痛吗</w:t>
      </w:r>
    </w:p>
    <w:p>
      <w:pPr>
        <w:spacing w:line="360" w:lineRule="auto"/>
        <w:ind w:firstLine="840" w:firstLineChars="400"/>
      </w:pPr>
      <w:r>
        <w:rPr>
          <w:rFonts w:hint="eastAsia"/>
        </w:rPr>
        <w:t>……</w:t>
      </w:r>
    </w:p>
    <w:p>
      <w:pPr>
        <w:spacing w:line="360" w:lineRule="auto"/>
        <w:ind w:firstLine="525" w:firstLineChars="250"/>
        <w:rPr>
          <w:rFonts w:hint="eastAsia"/>
        </w:rPr>
      </w:pPr>
      <w:r>
        <w:rPr>
          <w:rFonts w:hint="eastAsia"/>
        </w:rPr>
        <w:t>倘若他病在床上，我们服侍了些日子，心里或许会好受些。可是，可是爱一直是单向流淌啊，我们究竟关心过他多少？！</w:t>
      </w:r>
    </w:p>
    <w:p>
      <w:pPr>
        <w:spacing w:line="360" w:lineRule="auto"/>
        <w:ind w:firstLine="525" w:firstLineChars="250"/>
        <w:rPr>
          <w:rFonts w:hint="eastAsia"/>
        </w:rPr>
      </w:pPr>
      <w:r>
        <w:rPr>
          <w:rFonts w:hint="eastAsia"/>
        </w:rPr>
        <w:t>我没有生父的丝毫记忆，听母亲说，连大我七岁的大哥，在他进门后不久，也再也没说起过生父。我记忆里的父亲就是他，也只有他。            （本文有删改）</w:t>
      </w:r>
    </w:p>
    <w:p>
      <w:pPr>
        <w:spacing w:line="360" w:lineRule="auto"/>
        <w:rPr>
          <w:rFonts w:hint="eastAsia"/>
        </w:rPr>
      </w:pPr>
    </w:p>
    <w:p>
      <w:pPr>
        <w:spacing w:line="360" w:lineRule="auto"/>
        <w:rPr>
          <w:rFonts w:hint="eastAsia"/>
        </w:rPr>
      </w:pPr>
      <w:r>
        <w:rPr>
          <w:rFonts w:hint="eastAsia"/>
        </w:rPr>
        <w:t>9. 文章开头和结尾都写到“我们兄妹”对父亲的记忆“只有他”，有什么作用？（3分）</w:t>
      </w:r>
    </w:p>
    <w:p>
      <w:pPr>
        <w:spacing w:line="360" w:lineRule="auto"/>
        <w:rPr>
          <w:rFonts w:hint="eastAsia"/>
        </w:rPr>
      </w:pPr>
      <w:r>
        <w:rPr>
          <w:rFonts w:hint="eastAsia"/>
        </w:rPr>
        <w:t>10． 阅读下列句子，简析加点词语反映的人物心理。（4分）</w:t>
      </w:r>
    </w:p>
    <w:p>
      <w:pPr>
        <w:spacing w:line="360" w:lineRule="auto"/>
        <w:rPr>
          <w:rFonts w:hint="eastAsia"/>
        </w:rPr>
      </w:pPr>
      <w:r>
        <w:rPr>
          <w:rFonts w:hint="eastAsia"/>
        </w:rPr>
        <w:t xml:space="preserve">   ①没活干时，他就笑眯眯地瞅着我，那目光就</w:t>
      </w:r>
      <w:r>
        <w:rPr>
          <w:rFonts w:hint="eastAsia"/>
          <w:em w:val="dot"/>
        </w:rPr>
        <w:t>柔柔软软</w:t>
      </w:r>
      <w:r>
        <w:rPr>
          <w:rFonts w:hint="eastAsia"/>
        </w:rPr>
        <w:t>地撒了我一身。</w:t>
      </w:r>
    </w:p>
    <w:p>
      <w:pPr>
        <w:spacing w:line="360" w:lineRule="auto"/>
        <w:rPr>
          <w:rFonts w:hint="eastAsia"/>
        </w:rPr>
      </w:pPr>
      <w:r>
        <w:rPr>
          <w:rFonts w:hint="eastAsia"/>
        </w:rPr>
        <w:t xml:space="preserve">   ②母亲常常说起他每月工资一个子不留地交给自己的事，说时总是撩起衣襟</w:t>
      </w:r>
      <w:r>
        <w:rPr>
          <w:rFonts w:hint="eastAsia"/>
          <w:em w:val="dot"/>
        </w:rPr>
        <w:t>抹眼泪</w:t>
      </w:r>
      <w:r>
        <w:rPr>
          <w:rFonts w:hint="eastAsia"/>
        </w:rPr>
        <w:t>。</w:t>
      </w:r>
    </w:p>
    <w:p>
      <w:pPr>
        <w:spacing w:line="360" w:lineRule="auto"/>
        <w:rPr>
          <w:rFonts w:hint="eastAsia"/>
        </w:rPr>
      </w:pPr>
      <w:r>
        <w:rPr>
          <w:rFonts w:hint="eastAsia"/>
        </w:rPr>
        <w:t>11. 文章以“继父”为题，为什么全文却不出现“继父”一词，只以“他”“爸”“您”来指称？（4分）</w:t>
      </w:r>
    </w:p>
    <w:p>
      <w:pPr>
        <w:pStyle w:val="3"/>
        <w:spacing w:line="360" w:lineRule="auto"/>
        <w:rPr>
          <w:rFonts w:hint="eastAsia"/>
        </w:rPr>
      </w:pPr>
      <w:r>
        <w:rPr>
          <w:rFonts w:hint="eastAsia"/>
        </w:rPr>
        <w:t>12. “继父”是一个怎样的人？请结合文章内容作简要分析。（5分</w:t>
      </w:r>
    </w:p>
    <w:p>
      <w:pPr>
        <w:spacing w:line="360" w:lineRule="auto"/>
        <w:rPr>
          <w:b/>
          <w:color w:val="FF0000"/>
          <w:bdr w:val="single" w:color="auto" w:sz="4" w:space="0"/>
          <w:shd w:val="pct10" w:color="auto" w:fill="FFFFFF"/>
        </w:rPr>
      </w:pPr>
      <w:r>
        <w:rPr>
          <w:rFonts w:hint="eastAsia"/>
          <w:b/>
          <w:color w:val="FF0000"/>
          <w:bdr w:val="single" w:color="auto" w:sz="4" w:space="0"/>
          <w:shd w:val="pct10" w:color="auto" w:fill="FFFFFF"/>
        </w:rPr>
        <w:t>直击中考</w:t>
      </w:r>
    </w:p>
    <w:p>
      <w:pPr>
        <w:pStyle w:val="3"/>
        <w:spacing w:line="360" w:lineRule="auto"/>
        <w:rPr>
          <w:b/>
          <w:color w:val="FF0000"/>
          <w:shd w:val="pct10" w:color="auto" w:fill="FFFFFF"/>
        </w:rPr>
      </w:pPr>
      <w:r>
        <w:rPr>
          <w:rFonts w:hint="eastAsia"/>
          <w:b/>
          <w:color w:val="FF0000"/>
          <w:shd w:val="pct10" w:color="auto" w:fill="FFFFFF"/>
        </w:rPr>
        <w:t>2015丹东</w:t>
      </w:r>
    </w:p>
    <w:p>
      <w:pPr>
        <w:spacing w:line="360" w:lineRule="auto"/>
        <w:ind w:left="103" w:hanging="103" w:hangingChars="49"/>
        <w:rPr>
          <w:rFonts w:hint="eastAsia" w:ascii="宋体" w:hAnsi="宋体" w:cs="宋体"/>
          <w:color w:val="FF0000"/>
        </w:rPr>
      </w:pPr>
      <w:r>
        <w:rPr>
          <w:rFonts w:hint="eastAsia" w:ascii="宋体" w:hAnsi="宋体"/>
          <w:b/>
          <w:color w:val="FF0000"/>
          <w:szCs w:val="21"/>
        </w:rPr>
        <w:t>（二）阅读下面语段，回答22—28题。</w:t>
      </w:r>
    </w:p>
    <w:p>
      <w:pPr>
        <w:spacing w:line="360" w:lineRule="auto"/>
        <w:ind w:left="424" w:leftChars="202"/>
        <w:jc w:val="center"/>
        <w:rPr>
          <w:rFonts w:hint="eastAsia" w:ascii="宋体" w:hAnsi="宋体"/>
          <w:color w:val="FF0000"/>
        </w:rPr>
      </w:pPr>
      <w:r>
        <w:rPr>
          <w:rFonts w:hint="eastAsia" w:ascii="宋体" w:hAnsi="宋体"/>
          <w:color w:val="FF0000"/>
        </w:rPr>
        <w:t>谢谢你，曾经允许我不爱</w:t>
      </w:r>
    </w:p>
    <w:p>
      <w:pPr>
        <w:spacing w:line="360" w:lineRule="auto"/>
        <w:ind w:firstLine="420" w:firstLineChars="200"/>
        <w:rPr>
          <w:rFonts w:hint="eastAsia" w:ascii="宋体" w:hAnsi="宋体"/>
          <w:color w:val="FF0000"/>
        </w:rPr>
      </w:pPr>
      <w:r>
        <w:rPr>
          <w:rFonts w:hint="eastAsia" w:ascii="宋体" w:hAnsi="宋体"/>
          <w:color w:val="FF0000"/>
        </w:rPr>
        <w:t>⑴周一早晨，我紧张而又兴奋，因为我的竞赛课就要开始了。这是一节级别很高的竞赛课，有各校领导做评委，还有许多教育界的专家到场。年轻的我，渴望掌声，渴望奖杯。</w:t>
      </w:r>
    </w:p>
    <w:p>
      <w:pPr>
        <w:spacing w:line="360" w:lineRule="auto"/>
        <w:ind w:firstLine="420" w:firstLineChars="200"/>
        <w:rPr>
          <w:rFonts w:hint="eastAsia" w:ascii="宋体" w:hAnsi="宋体"/>
          <w:color w:val="000000"/>
        </w:rPr>
      </w:pPr>
      <w:r>
        <w:rPr>
          <w:rFonts w:hint="eastAsia" w:ascii="宋体" w:hAnsi="宋体"/>
          <w:color w:val="FF0000"/>
        </w:rPr>
        <w:t>⑵好心的</w:t>
      </w:r>
      <w:r>
        <w:rPr>
          <w:rFonts w:hint="eastAsia" w:ascii="宋体" w:hAnsi="宋体"/>
          <w:color w:val="000000"/>
        </w:rPr>
        <w:t>教研组长特地跑来嘱咐我，一定安排好时间，万万不可拖堂，否则一票否决，与奖杯无缘。我感激的点点头，拿着书正准备去教室，美术老师却气呼呼地闯了进来。他告诉我，市里举行“我最爱的人”儿童绘画大赛，我班绘画天分颇高的安锐却故意捣乱，把妈妈画成了老巫婆，还拒绝修改。</w:t>
      </w:r>
    </w:p>
    <w:p>
      <w:pPr>
        <w:spacing w:line="360" w:lineRule="auto"/>
        <w:ind w:firstLine="420" w:firstLineChars="200"/>
        <w:rPr>
          <w:rFonts w:hint="eastAsia" w:ascii="宋体" w:hAnsi="宋体"/>
          <w:color w:val="000000"/>
        </w:rPr>
      </w:pPr>
      <w:r>
        <w:rPr>
          <w:rFonts w:hint="eastAsia" w:ascii="宋体" w:hAnsi="宋体"/>
          <w:color w:val="000000"/>
        </w:rPr>
        <w:t>⑶看到安锐的画，我也很吃惊。画上的妈妈真的没有任何美感可言，那一双眼睛尤其奇怪，一只画成了一团浑浊的雾，另一只眼角有泪滴下来，而手用了怪诞的紫黑色。</w:t>
      </w:r>
    </w:p>
    <w:p>
      <w:pPr>
        <w:spacing w:line="360" w:lineRule="auto"/>
        <w:ind w:firstLine="420" w:firstLineChars="200"/>
        <w:rPr>
          <w:rFonts w:hint="eastAsia" w:ascii="宋体" w:hAnsi="宋体"/>
          <w:color w:val="000000"/>
        </w:rPr>
      </w:pPr>
      <w:r>
        <w:rPr>
          <w:rFonts w:hint="eastAsia" w:ascii="宋体" w:hAnsi="宋体"/>
          <w:color w:val="000000"/>
        </w:rPr>
        <w:t>⑷我还没来得及说什么，铃声响起来。我上的是一节口语交际课，题目是“我爱四季”。面对众多陌生的面孔，</w:t>
      </w:r>
      <w:r>
        <w:rPr>
          <w:rFonts w:hint="eastAsia" w:ascii="宋体" w:hAnsi="宋体"/>
          <w:color w:val="000000"/>
          <w:u w:val="single"/>
        </w:rPr>
        <w:t>学生们一个个紧张得成了小木头，课堂气氛像被冰镇过</w:t>
      </w:r>
      <w:r>
        <w:rPr>
          <w:rFonts w:hint="eastAsia" w:ascii="宋体" w:hAnsi="宋体"/>
          <w:color w:val="000000"/>
        </w:rPr>
        <w:t>。我微笑着启发他们，他们小脑瓜里的记忆一下子复苏了，春天里高高飞起的风筝，夏天里一园一园的石榴花，秋天里满地厚厚的落叶，冬天里孩子们玩疯了的打雪仗，他们争先恐后，唱歌似的说个不停。课堂上时时有意想不到的精彩场面，连那些正襟危坐的评委，也露出赞许的表情。教研组长眉开眼笑，也给我一个胜利的手势。</w:t>
      </w:r>
    </w:p>
    <w:p>
      <w:pPr>
        <w:spacing w:line="360" w:lineRule="auto"/>
        <w:ind w:firstLine="420" w:firstLineChars="200"/>
        <w:rPr>
          <w:rFonts w:hint="eastAsia" w:ascii="宋体" w:hAnsi="宋体"/>
          <w:color w:val="000000"/>
        </w:rPr>
      </w:pPr>
      <w:r>
        <w:rPr>
          <w:rFonts w:hint="eastAsia" w:ascii="宋体" w:hAnsi="宋体"/>
          <w:color w:val="000000"/>
        </w:rPr>
        <w:t>⑸只要一个简单的小结，这节课就可以漂亮地结束了，而我似乎已感受到那只奖杯的厚重。忽然一直沉默的安锐举手了，他的声音很小，却很清晰：“老师，我不爱秋天和冬天，可以吗？”几乎所有的人都转过头，看着这个奇怪的学生。安锐惶恐至极，一下子变得结结巴巴，他的脸憋得通红。</w:t>
      </w:r>
    </w:p>
    <w:p>
      <w:pPr>
        <w:spacing w:line="360" w:lineRule="auto"/>
        <w:ind w:firstLine="420" w:firstLineChars="200"/>
        <w:rPr>
          <w:rFonts w:hint="eastAsia" w:ascii="宋体" w:hAnsi="宋体"/>
          <w:color w:val="000000"/>
        </w:rPr>
      </w:pPr>
      <w:r>
        <w:rPr>
          <w:rFonts w:hint="eastAsia" w:ascii="宋体" w:hAnsi="宋体"/>
          <w:color w:val="000000"/>
        </w:rPr>
        <w:t>⑹教研组长皱着眉，对我指指墙上的时钟。我有刹那的犹豫，可理智告诉我这是不公平的，就为了我要上一节完美的课，而不允许一个学生把话说完，那么从此以后，他还会以信赖的目光温暖我吗？</w:t>
      </w:r>
    </w:p>
    <w:p>
      <w:pPr>
        <w:spacing w:line="360" w:lineRule="auto"/>
        <w:ind w:firstLine="420" w:firstLineChars="200"/>
        <w:rPr>
          <w:rFonts w:hint="eastAsia" w:ascii="宋体" w:hAnsi="宋体"/>
          <w:color w:val="000000"/>
        </w:rPr>
      </w:pPr>
      <w:r>
        <w:rPr>
          <w:rFonts w:hint="eastAsia" w:ascii="宋体" w:hAnsi="宋体"/>
          <w:color w:val="000000"/>
        </w:rPr>
        <w:t>⑺这时，铃声刺耳地响起来，我没有打断安锐。</w:t>
      </w:r>
    </w:p>
    <w:p>
      <w:pPr>
        <w:spacing w:line="360" w:lineRule="auto"/>
        <w:ind w:firstLine="420" w:firstLineChars="200"/>
        <w:rPr>
          <w:rFonts w:hint="eastAsia" w:ascii="宋体" w:hAnsi="宋体"/>
          <w:color w:val="000000"/>
        </w:rPr>
      </w:pPr>
      <w:r>
        <w:rPr>
          <w:rFonts w:hint="eastAsia" w:ascii="宋体" w:hAnsi="宋体"/>
          <w:color w:val="000000"/>
        </w:rPr>
        <w:t>⑻“我妈妈是清洁工，到了秋天，落叶扫也扫不完；冬天一下雪，半夜就得起来扫雪。妈妈的手都生了冻疮，整天流血。”</w:t>
      </w:r>
    </w:p>
    <w:p>
      <w:pPr>
        <w:spacing w:line="360" w:lineRule="auto"/>
        <w:ind w:firstLine="424" w:firstLineChars="202"/>
        <w:rPr>
          <w:rFonts w:hint="eastAsia" w:ascii="宋体" w:hAnsi="宋体"/>
          <w:color w:val="000000"/>
        </w:rPr>
      </w:pPr>
      <w:r>
        <w:rPr>
          <w:rFonts w:hint="eastAsia" w:ascii="宋体" w:hAnsi="宋体"/>
          <w:color w:val="000000"/>
        </w:rPr>
        <w:t>⑼平日里的许多疑问，突然一下子被解开。我终于知道，为什么在秋天里，他每天都有好看的落叶送我，为什么在我们打雪仗时，他会一个人在那里奋力地滚雪球，然后推进树篱中去。</w:t>
      </w:r>
    </w:p>
    <w:p>
      <w:pPr>
        <w:spacing w:line="360" w:lineRule="auto"/>
        <w:ind w:firstLine="424" w:firstLineChars="202"/>
        <w:rPr>
          <w:rFonts w:hint="eastAsia" w:ascii="宋体" w:hAnsi="宋体"/>
          <w:color w:val="000000"/>
        </w:rPr>
      </w:pPr>
      <w:r>
        <w:rPr>
          <w:rFonts w:hint="eastAsia" w:ascii="宋体" w:hAnsi="宋体"/>
          <w:color w:val="000000"/>
        </w:rPr>
        <w:t>⑽安锐举起那张画：“</w:t>
      </w:r>
      <w:r>
        <w:rPr>
          <w:rFonts w:hint="eastAsia" w:ascii="宋体" w:hAnsi="宋体"/>
          <w:color w:val="000000"/>
          <w:u w:val="single"/>
        </w:rPr>
        <w:t>我爱妈妈的眼睛，她的右眼得了白内障，什么都看不见了；左眼老是流泪，晚上她就流着眼泪，给我织毛衣，给爸爸煎药。我爱妈妈的手，她的手是紫黑色的，可妈妈的这双手养活了我们全家</w:t>
      </w:r>
      <w:r>
        <w:rPr>
          <w:rFonts w:hint="eastAsia" w:ascii="宋体" w:hAnsi="宋体"/>
          <w:color w:val="000000"/>
        </w:rPr>
        <w:t>。”</w:t>
      </w:r>
    </w:p>
    <w:p>
      <w:pPr>
        <w:spacing w:line="360" w:lineRule="auto"/>
        <w:ind w:firstLine="315" w:firstLineChars="150"/>
        <w:rPr>
          <w:rFonts w:hint="eastAsia" w:ascii="宋体" w:hAnsi="宋体"/>
          <w:color w:val="000000"/>
        </w:rPr>
      </w:pPr>
      <w:r>
        <w:rPr>
          <w:rFonts w:hint="eastAsia" w:ascii="宋体" w:hAnsi="宋体"/>
          <w:color w:val="000000"/>
        </w:rPr>
        <w:t xml:space="preserve"> ⑾“我爱我妈妈，可我不想爱秋天和冬天，老师，可以吗？”他看着我，眼睛里是不安的期待。</w:t>
      </w:r>
    </w:p>
    <w:p>
      <w:pPr>
        <w:spacing w:line="360" w:lineRule="auto"/>
        <w:ind w:left="420" w:leftChars="200"/>
        <w:rPr>
          <w:rFonts w:hint="eastAsia" w:ascii="宋体" w:hAnsi="宋体"/>
          <w:color w:val="000000"/>
        </w:rPr>
      </w:pPr>
      <w:r>
        <w:rPr>
          <w:rFonts w:hint="eastAsia" w:ascii="宋体" w:hAnsi="宋体"/>
          <w:color w:val="000000"/>
        </w:rPr>
        <w:t>⑿我哽咽着微微点点头，郑重地举起了自己的右手。在我渐渐模糊的眼睛里，我看到有许多举起的手臂，有学生们的，有老师的，甚至还有评委和专家们的。安锐</w:t>
      </w:r>
      <w:r>
        <w:rPr>
          <w:rFonts w:hint="eastAsia" w:ascii="宋体" w:hAnsi="宋体"/>
          <w:color w:val="000000"/>
          <w:em w:val="dot"/>
        </w:rPr>
        <w:t>笑</w:t>
      </w:r>
      <w:r>
        <w:rPr>
          <w:rFonts w:hint="eastAsia" w:ascii="宋体" w:hAnsi="宋体"/>
          <w:color w:val="000000"/>
        </w:rPr>
        <w:t>了，这是世界上最无邪的笑，比任何一个奖杯都令人陶醉。</w:t>
      </w:r>
    </w:p>
    <w:p>
      <w:pPr>
        <w:spacing w:line="360" w:lineRule="auto"/>
        <w:ind w:left="420" w:leftChars="200"/>
        <w:rPr>
          <w:rFonts w:hint="eastAsia" w:ascii="宋体" w:hAnsi="宋体"/>
          <w:color w:val="000000"/>
        </w:rPr>
      </w:pPr>
      <w:r>
        <w:rPr>
          <w:rFonts w:hint="eastAsia" w:ascii="宋体" w:hAnsi="宋体"/>
          <w:color w:val="000000"/>
        </w:rPr>
        <w:t xml:space="preserve">⒀十年后，安锐在寄给我的贺卡里写道：谢谢你，曾经允许我不爱，这让我在今后的岁月里，能够从容地去爱。现在，我热爱生命的每一天，因为在8岁半那年，我遇见了世上最好的爱。                                                    </w:t>
      </w:r>
    </w:p>
    <w:p>
      <w:pPr>
        <w:spacing w:line="360" w:lineRule="auto"/>
        <w:ind w:firstLine="5985" w:firstLineChars="2850"/>
        <w:rPr>
          <w:rFonts w:hint="eastAsia" w:ascii="宋体" w:hAnsi="宋体"/>
          <w:color w:val="000000"/>
        </w:rPr>
      </w:pPr>
      <w:r>
        <w:rPr>
          <w:rFonts w:hint="eastAsia" w:ascii="宋体" w:hAnsi="宋体"/>
          <w:color w:val="000000"/>
        </w:rPr>
        <w:t xml:space="preserve">      （原文有改动）</w:t>
      </w:r>
    </w:p>
    <w:p>
      <w:pPr>
        <w:spacing w:line="360" w:lineRule="auto"/>
        <w:rPr>
          <w:rFonts w:hint="eastAsia" w:ascii="宋体" w:hAnsi="宋体"/>
          <w:color w:val="000000"/>
          <w:spacing w:val="-8"/>
        </w:rPr>
      </w:pPr>
      <w:r>
        <w:rPr>
          <w:rFonts w:hint="eastAsia" w:ascii="宋体" w:hAnsi="宋体"/>
          <w:color w:val="000000"/>
          <w:spacing w:val="-8"/>
        </w:rPr>
        <w:t>22</w:t>
      </w:r>
      <w:r>
        <w:rPr>
          <w:rFonts w:hint="eastAsia" w:ascii="宋体" w:hAnsi="宋体"/>
          <w:color w:val="000000"/>
          <w:spacing w:val="-8"/>
          <w:szCs w:val="21"/>
        </w:rPr>
        <w:t>.</w:t>
      </w:r>
      <w:r>
        <w:rPr>
          <w:rFonts w:hint="eastAsia" w:ascii="宋体" w:hAnsi="宋体"/>
          <w:color w:val="000000"/>
          <w:spacing w:val="-8"/>
        </w:rPr>
        <w:t>请将下列词语正确、工整地抄写在答题卡相应的方格中。（2分）</w:t>
      </w:r>
    </w:p>
    <w:p>
      <w:pPr>
        <w:spacing w:line="360" w:lineRule="auto"/>
        <w:rPr>
          <w:rFonts w:hint="eastAsia" w:ascii="宋体" w:hAnsi="宋体"/>
          <w:color w:val="000000"/>
          <w:spacing w:val="-8"/>
        </w:rPr>
      </w:pPr>
      <w:r>
        <w:rPr>
          <w:rFonts w:hint="eastAsia" w:ascii="宋体" w:hAnsi="宋体"/>
          <w:color w:val="000000"/>
          <w:spacing w:val="-8"/>
        </w:rPr>
        <w:t xml:space="preserve">              </w:t>
      </w:r>
      <w:r>
        <w:rPr>
          <w:rFonts w:hint="eastAsia" w:ascii="宋体" w:hAnsi="宋体"/>
          <w:color w:val="000000"/>
        </w:rPr>
        <w:t>争先恐后                正襟危坐</w:t>
      </w:r>
    </w:p>
    <w:p>
      <w:pPr>
        <w:spacing w:line="360" w:lineRule="auto"/>
        <w:rPr>
          <w:rFonts w:hint="eastAsia" w:ascii="宋体" w:hAnsi="宋体"/>
        </w:rPr>
      </w:pPr>
      <w:r>
        <w:rPr>
          <w:rFonts w:hint="eastAsia" w:ascii="宋体" w:hAnsi="宋体"/>
        </w:rPr>
        <w:t>23</w:t>
      </w:r>
      <w:r>
        <w:rPr>
          <w:rFonts w:hint="eastAsia" w:ascii="宋体" w:hAnsi="宋体"/>
          <w:szCs w:val="21"/>
        </w:rPr>
        <w:t>.</w:t>
      </w:r>
      <w:r>
        <w:rPr>
          <w:rFonts w:hint="eastAsia" w:ascii="宋体" w:hAnsi="宋体"/>
        </w:rPr>
        <w:t>通读全文，用简洁的语言概括选文的主要内容。（3分）</w:t>
      </w:r>
    </w:p>
    <w:p>
      <w:pPr>
        <w:spacing w:line="360" w:lineRule="auto"/>
        <w:rPr>
          <w:rFonts w:hint="eastAsia" w:ascii="宋体" w:hAnsi="宋体"/>
          <w:color w:val="000000"/>
        </w:rPr>
      </w:pPr>
      <w:r>
        <w:rPr>
          <w:rFonts w:hint="eastAsia" w:ascii="宋体" w:hAnsi="宋体"/>
          <w:color w:val="000000"/>
        </w:rPr>
        <w:t>24</w:t>
      </w:r>
      <w:r>
        <w:rPr>
          <w:rFonts w:hint="eastAsia" w:ascii="宋体" w:hAnsi="宋体"/>
          <w:color w:val="000000"/>
          <w:szCs w:val="21"/>
        </w:rPr>
        <w:t>.</w:t>
      </w:r>
      <w:r>
        <w:rPr>
          <w:rFonts w:hint="eastAsia" w:ascii="宋体" w:hAnsi="宋体"/>
          <w:color w:val="000000"/>
        </w:rPr>
        <w:t>选文中的“我”是一个怎样的人？（3分）</w:t>
      </w:r>
    </w:p>
    <w:p>
      <w:pPr>
        <w:spacing w:line="360" w:lineRule="auto"/>
        <w:ind w:left="420" w:hanging="420" w:hangingChars="200"/>
        <w:rPr>
          <w:rFonts w:hint="eastAsia" w:ascii="宋体" w:hAnsi="宋体"/>
          <w:color w:val="000000"/>
          <w:u w:val="single"/>
        </w:rPr>
      </w:pPr>
      <w:r>
        <w:rPr>
          <w:rFonts w:hint="eastAsia" w:ascii="宋体" w:hAnsi="宋体"/>
          <w:color w:val="000000"/>
        </w:rPr>
        <w:t>25</w:t>
      </w:r>
      <w:r>
        <w:rPr>
          <w:rFonts w:hint="eastAsia" w:ascii="宋体" w:hAnsi="宋体"/>
          <w:color w:val="000000"/>
          <w:szCs w:val="21"/>
        </w:rPr>
        <w:t>.从修辞角度赏析文中第⑷段划线句 “</w:t>
      </w:r>
      <w:r>
        <w:rPr>
          <w:rFonts w:hint="eastAsia" w:ascii="宋体" w:hAnsi="宋体"/>
          <w:color w:val="000000"/>
          <w:u w:val="single"/>
        </w:rPr>
        <w:t>学生们一个个紧张得成了小木头，课堂气氛像被冰镇过</w:t>
      </w:r>
      <w:r>
        <w:rPr>
          <w:rFonts w:hint="eastAsia" w:ascii="宋体" w:hAnsi="宋体"/>
          <w:color w:val="000000"/>
        </w:rPr>
        <w:t>。”（4分）</w:t>
      </w:r>
    </w:p>
    <w:p>
      <w:pPr>
        <w:spacing w:line="360" w:lineRule="auto"/>
        <w:ind w:left="315" w:hanging="315" w:hangingChars="150"/>
        <w:rPr>
          <w:rFonts w:hint="eastAsia" w:ascii="宋体" w:hAnsi="宋体"/>
          <w:color w:val="000000"/>
        </w:rPr>
      </w:pPr>
      <w:r>
        <w:rPr>
          <w:rFonts w:hint="eastAsia" w:ascii="宋体" w:hAnsi="宋体"/>
          <w:color w:val="000000"/>
        </w:rPr>
        <w:t>26</w:t>
      </w:r>
      <w:r>
        <w:rPr>
          <w:rFonts w:hint="eastAsia" w:ascii="宋体" w:hAnsi="宋体"/>
          <w:color w:val="000000"/>
          <w:szCs w:val="21"/>
        </w:rPr>
        <w:t>.</w:t>
      </w:r>
      <w:r>
        <w:rPr>
          <w:rFonts w:hint="eastAsia" w:ascii="宋体" w:hAnsi="宋体"/>
          <w:color w:val="000000"/>
        </w:rPr>
        <w:t>结合上下文说一说第⑿段“安锐</w:t>
      </w:r>
      <w:r>
        <w:rPr>
          <w:rFonts w:hint="eastAsia" w:ascii="宋体" w:hAnsi="宋体"/>
          <w:color w:val="000000"/>
          <w:em w:val="dot"/>
        </w:rPr>
        <w:t>笑</w:t>
      </w:r>
      <w:r>
        <w:rPr>
          <w:rFonts w:hint="eastAsia" w:ascii="宋体" w:hAnsi="宋体"/>
          <w:color w:val="000000"/>
        </w:rPr>
        <w:t>了，这是世界上最无邪的笑，比任何一个奖杯都令人陶醉。”一句中加点词语“</w:t>
      </w:r>
      <w:r>
        <w:rPr>
          <w:rFonts w:hint="eastAsia" w:ascii="宋体" w:hAnsi="宋体"/>
          <w:color w:val="000000"/>
          <w:em w:val="dot"/>
        </w:rPr>
        <w:t>笑</w:t>
      </w:r>
      <w:r>
        <w:rPr>
          <w:rFonts w:hint="eastAsia" w:ascii="宋体" w:hAnsi="宋体"/>
          <w:color w:val="000000"/>
        </w:rPr>
        <w:t>”的含义。（2分）</w:t>
      </w:r>
    </w:p>
    <w:p>
      <w:pPr>
        <w:spacing w:line="360" w:lineRule="auto"/>
        <w:ind w:left="315" w:hanging="315" w:hangingChars="150"/>
        <w:rPr>
          <w:rFonts w:hint="eastAsia" w:ascii="宋体" w:hAnsi="宋体"/>
          <w:color w:val="000000"/>
          <w:u w:val="single"/>
        </w:rPr>
      </w:pPr>
      <w:r>
        <w:rPr>
          <w:rFonts w:hint="eastAsia" w:ascii="宋体" w:hAnsi="宋体"/>
          <w:color w:val="000000"/>
        </w:rPr>
        <w:t>27</w:t>
      </w:r>
      <w:r>
        <w:rPr>
          <w:rFonts w:hint="eastAsia" w:ascii="宋体" w:hAnsi="宋体"/>
          <w:color w:val="000000"/>
          <w:szCs w:val="21"/>
        </w:rPr>
        <w:t>.请</w:t>
      </w:r>
      <w:r>
        <w:rPr>
          <w:rFonts w:hint="eastAsia" w:ascii="宋体" w:hAnsi="宋体"/>
          <w:color w:val="000000"/>
        </w:rPr>
        <w:t>写出与第⑽段划线句相照应的句子。（2分）</w:t>
      </w:r>
    </w:p>
    <w:p>
      <w:pPr>
        <w:spacing w:line="360" w:lineRule="auto"/>
        <w:rPr>
          <w:rFonts w:hint="eastAsia" w:ascii="宋体" w:hAnsi="宋体"/>
          <w:color w:val="000000"/>
        </w:rPr>
      </w:pPr>
      <w:r>
        <w:rPr>
          <w:rFonts w:hint="eastAsia" w:ascii="宋体" w:hAnsi="宋体"/>
          <w:color w:val="000000"/>
        </w:rPr>
        <w:t>28</w:t>
      </w:r>
      <w:r>
        <w:rPr>
          <w:rFonts w:hint="eastAsia" w:ascii="宋体" w:hAnsi="宋体"/>
          <w:color w:val="000000"/>
          <w:szCs w:val="21"/>
        </w:rPr>
        <w:t>.</w:t>
      </w:r>
      <w:r>
        <w:rPr>
          <w:rFonts w:hint="eastAsia" w:ascii="宋体" w:hAnsi="宋体"/>
          <w:color w:val="000000"/>
        </w:rPr>
        <w:t>结合选文的内容，请你谈一谈文中的“我”能否得到奖杯？为什么？（3分）</w:t>
      </w:r>
    </w:p>
    <w:p>
      <w:pPr>
        <w:spacing w:line="360" w:lineRule="auto"/>
        <w:ind w:left="420" w:hanging="420" w:hangingChars="200"/>
        <w:rPr>
          <w:rFonts w:hint="eastAsia" w:ascii="宋体" w:hAnsi="宋体"/>
          <w:color w:val="0000FF"/>
          <w:szCs w:val="21"/>
        </w:rPr>
      </w:pPr>
    </w:p>
    <w:p>
      <w:pPr>
        <w:pStyle w:val="3"/>
        <w:spacing w:line="360" w:lineRule="auto"/>
        <w:rPr>
          <w:rFonts w:hint="eastAsia"/>
          <w:b/>
          <w:color w:val="FF0000"/>
          <w:shd w:val="pct10" w:color="auto" w:fill="FFFFFF"/>
        </w:rPr>
      </w:pPr>
      <w:r>
        <w:rPr>
          <w:rFonts w:hint="eastAsia"/>
          <w:b/>
          <w:color w:val="FF0000"/>
          <w:shd w:val="pct10" w:color="auto" w:fill="FFFFFF"/>
        </w:rPr>
        <w:t>2015鄂州</w:t>
      </w:r>
    </w:p>
    <w:p>
      <w:pPr>
        <w:pStyle w:val="3"/>
        <w:spacing w:line="360" w:lineRule="auto"/>
        <w:jc w:val="center"/>
        <w:rPr>
          <w:rFonts w:hint="eastAsia" w:hAnsi="宋体" w:cs="宋体"/>
        </w:rPr>
      </w:pPr>
      <w:r>
        <w:rPr>
          <w:rFonts w:hint="eastAsia" w:hAnsi="宋体" w:cs="宋体"/>
        </w:rPr>
        <w:t>老汪栗子</w:t>
      </w:r>
    </w:p>
    <w:p>
      <w:pPr>
        <w:pStyle w:val="3"/>
        <w:spacing w:line="360" w:lineRule="auto"/>
        <w:jc w:val="center"/>
        <w:rPr>
          <w:rFonts w:hint="eastAsia" w:hAnsi="宋体" w:cs="宋体"/>
        </w:rPr>
      </w:pPr>
      <w:r>
        <w:rPr>
          <w:rFonts w:hint="eastAsia" w:hAnsi="宋体" w:cs="宋体"/>
        </w:rPr>
        <w:t>明前茶</w:t>
      </w:r>
    </w:p>
    <w:p>
      <w:pPr>
        <w:pStyle w:val="3"/>
        <w:spacing w:line="360" w:lineRule="auto"/>
        <w:ind w:firstLine="420" w:firstLineChars="200"/>
        <w:rPr>
          <w:rFonts w:hint="eastAsia" w:hAnsi="宋体" w:cs="宋体"/>
        </w:rPr>
      </w:pPr>
      <w:r>
        <w:rPr>
          <w:rFonts w:hint="eastAsia" w:hAnsi="宋体" w:cs="宋体"/>
        </w:rPr>
        <w:t>①等别的炒栗店开张约20天后，老汪的炒栗店才开张。他等得很有耐心，因为没熟透的栗子口感甜脆，宜做成凉拌菜下酒，若炒来吃，既不粉也不糯，是要坏了招牌的。</w:t>
      </w:r>
    </w:p>
    <w:p>
      <w:pPr>
        <w:pStyle w:val="3"/>
        <w:spacing w:line="360" w:lineRule="auto"/>
        <w:ind w:firstLine="420" w:firstLineChars="200"/>
        <w:rPr>
          <w:rFonts w:hint="eastAsia" w:hAnsi="宋体" w:cs="宋体"/>
        </w:rPr>
      </w:pPr>
      <w:r>
        <w:rPr>
          <w:rFonts w:hint="eastAsia" w:hAnsi="宋体" w:cs="宋体"/>
        </w:rPr>
        <w:t>②在老汪的店里，满匾的栗子看上去十分朴素，就像山间老农的脸色，是那种没有反光的棠皮色，不像别的摊上的栗子那么好看，或油光发亮，或肚上横切一刀，露出诱人的暖黄色的栗肉来。老汪的栗子不打蜡，不喷糖水，不开口子，偏是他的店门前排长队。顾客等得急，老汪一点也不急，非要把刚倒出的满匾的热栗子轻抖一遍，在抖动的过程中，老汪眼疾手快地挑出了十几个坏栗子，搁到一边。</w:t>
      </w:r>
    </w:p>
    <w:p>
      <w:pPr>
        <w:pStyle w:val="3"/>
        <w:spacing w:line="360" w:lineRule="auto"/>
        <w:ind w:firstLine="420" w:firstLineChars="200"/>
        <w:rPr>
          <w:rFonts w:hint="eastAsia" w:hAnsi="宋体" w:cs="宋体"/>
        </w:rPr>
      </w:pPr>
      <w:r>
        <w:rPr>
          <w:rFonts w:hint="eastAsia" w:hAnsi="宋体" w:cs="宋体"/>
        </w:rPr>
        <w:t>③这真是神奇，生栗子已经挑拣了一遍，现在挑出来的，外面看没坏，他怎么知道是坏的？</w:t>
      </w:r>
    </w:p>
    <w:p>
      <w:pPr>
        <w:pStyle w:val="3"/>
        <w:spacing w:line="360" w:lineRule="auto"/>
        <w:ind w:firstLine="420" w:firstLineChars="200"/>
        <w:rPr>
          <w:rFonts w:hint="eastAsia" w:hAnsi="宋体" w:cs="宋体"/>
        </w:rPr>
      </w:pPr>
      <w:r>
        <w:rPr>
          <w:rFonts w:hint="eastAsia" w:hAnsi="宋体" w:cs="宋体"/>
        </w:rPr>
        <w:t>④老汪说，气味不对。他打了个比方：比如一个在车站或码头当了20年便衣警察的人，在万千人中扫视，只要他拦下的人，多半是网上通缉的嫌疑犯，他都不需要与那人对视，只要从他身边过，就感觉“气味不对”。</w:t>
      </w:r>
    </w:p>
    <w:p>
      <w:pPr>
        <w:pStyle w:val="3"/>
        <w:spacing w:line="360" w:lineRule="auto"/>
        <w:ind w:firstLine="420" w:firstLineChars="200"/>
        <w:rPr>
          <w:rFonts w:hint="eastAsia" w:hAnsi="宋体" w:cs="宋体"/>
        </w:rPr>
      </w:pPr>
      <w:r>
        <w:rPr>
          <w:rFonts w:hint="eastAsia" w:hAnsi="宋体" w:cs="宋体"/>
        </w:rPr>
        <w:t>⑤栗子要有香甜粉糯的口感，七分在栗种，三分在炒制的功夫。老汪不肯给栗子开口子，是因为硬开口子的栗子，水分都在炒制的过程中跑光了，热吃噎人，凉吃更是口感铁硬。但没开口的栗子很容易在炒制的过程中炸锅，要是有一小部分栗子像控制不住的火药一样迸壳而出，就会溅得一炉栗子都斑斑点点。所以，控制炒栗炉的火力非常重要。每一炉栗子下锅前，老汪都要细验单颗栗子的分量，以及皮壳的厚度，他炒好的栗子，顶端会有自然的放射状裂纹，手轻轻一挤，栗壳就开了。老汪得意地搓搓手：“这锅栗子的‘梅花裂’炒成了。”“梅花裂”指的是栗子顶端的裂口是五道，“丁香裂”是四道，这样的雅名也只有老汪这样的戏迷才会想出来。</w:t>
      </w:r>
    </w:p>
    <w:p>
      <w:pPr>
        <w:pStyle w:val="3"/>
        <w:spacing w:line="360" w:lineRule="auto"/>
        <w:ind w:firstLine="420" w:firstLineChars="200"/>
        <w:rPr>
          <w:rFonts w:hint="eastAsia" w:hAnsi="宋体" w:cs="宋体"/>
        </w:rPr>
      </w:pPr>
      <w:r>
        <w:rPr>
          <w:rFonts w:hint="eastAsia" w:hAnsi="宋体" w:cs="宋体"/>
        </w:rPr>
        <w:t>⑥每过十几天，栗子店会关门一天。老汪自己在门楣上手书致歉条一张，毛笔字写得很端庄：“名角来了，听戏一天。”或者是：“去大别山收栗一天，新鲜炒野栗，明日赶早。”老汪信不过批发市场的栗子，定要自己开车去大别山收栗子。那里除了家栗外，还出产一种口感细腻粉甜的野栗子，有一股奇特的果香，比莲子大不了多少，呈尖锥形，是当地的留守儿童和老人去大山的荆棘丛中打来的。打栗人要穿粗布衣裤，把衣袖裤脚都扎紧，趟过与野栗树混生的荆棘，仰面用小木棍去抽打那些长满刺的栗苞；回来后要把栗苞装在小麻袋里摔打，使之裂开；再戴上粗线手套把野栗剥出，十分辛苦。老汪说：“每个交栗子的人手上都裂着口子。”那是山区老人和学童一笔很重要的零花钱，是家中没有栗园的人也有的得意小收入，老汪说：“既然这样，为啥不帮帮他们？”</w:t>
      </w:r>
    </w:p>
    <w:p>
      <w:pPr>
        <w:pStyle w:val="3"/>
        <w:spacing w:line="360" w:lineRule="auto"/>
        <w:ind w:firstLine="420" w:firstLineChars="200"/>
        <w:rPr>
          <w:rFonts w:hint="eastAsia" w:hAnsi="宋体" w:cs="宋体"/>
        </w:rPr>
      </w:pPr>
      <w:r>
        <w:rPr>
          <w:rFonts w:hint="eastAsia" w:hAnsi="宋体" w:cs="宋体"/>
        </w:rPr>
        <w:t>⑦山里人也纯朴，11月，第一场雪落下来，野栗子就没人打了，因为老辈人说，天寒地冻，野鸟们少吃食，那些留在树上的野栗子，是它们一冬的口粮呢。</w:t>
      </w:r>
    </w:p>
    <w:p>
      <w:pPr>
        <w:pStyle w:val="3"/>
        <w:spacing w:line="360" w:lineRule="auto"/>
        <w:ind w:firstLine="420" w:firstLineChars="200"/>
        <w:rPr>
          <w:rFonts w:hint="eastAsia" w:hAnsi="宋体" w:cs="宋体"/>
        </w:rPr>
      </w:pPr>
      <w:r>
        <w:rPr>
          <w:rFonts w:hint="eastAsia" w:hAnsi="宋体" w:cs="宋体"/>
        </w:rPr>
        <w:t>⑧老汪每年收栗子时，都要在山区帮扶两三个刚考上大学的孩子，栗子收到哪里，他就帮扶到哪里，没有一定。老汪在与老乡的闲聊中知道那孩子的情况，到人家家里看一看，讨碗水喝，吃上一两个山里人待客的水柿子，临走前，帮扶的钱就被悄悄压在装柿子的竹簸箕底下。</w:t>
      </w:r>
    </w:p>
    <w:p>
      <w:pPr>
        <w:pStyle w:val="3"/>
        <w:spacing w:line="360" w:lineRule="auto"/>
        <w:jc w:val="right"/>
        <w:rPr>
          <w:rFonts w:hint="eastAsia" w:hAnsi="宋体" w:cs="宋体"/>
        </w:rPr>
      </w:pPr>
      <w:r>
        <w:rPr>
          <w:rFonts w:hint="eastAsia" w:hAnsi="宋体" w:cs="宋体"/>
        </w:rPr>
        <w:t xml:space="preserve">（选自《扬子晚报》2015年1月24日） </w:t>
      </w:r>
    </w:p>
    <w:p>
      <w:pPr>
        <w:pStyle w:val="3"/>
        <w:spacing w:line="360" w:lineRule="auto"/>
        <w:rPr>
          <w:rFonts w:hint="eastAsia" w:hAnsi="宋体" w:cs="宋体"/>
        </w:rPr>
      </w:pPr>
      <w:r>
        <w:rPr>
          <w:rFonts w:hint="eastAsia" w:hAnsi="宋体" w:cs="宋体"/>
        </w:rPr>
        <w:t>20．请通读全文，然后参照提示，在下列横线上填上适当的短语，概括文章讲述的老汪的几个动人故事。（3分）</w:t>
      </w:r>
    </w:p>
    <w:p>
      <w:pPr>
        <w:pStyle w:val="3"/>
        <w:spacing w:line="360" w:lineRule="auto"/>
        <w:rPr>
          <w:rFonts w:hint="eastAsia" w:hAnsi="宋体" w:cs="宋体"/>
        </w:rPr>
      </w:pPr>
      <w:r>
        <w:rPr>
          <w:rFonts w:hint="eastAsia" w:hAnsi="宋体" w:cs="宋体"/>
        </w:rPr>
        <w:t>晚开店→</w:t>
      </w:r>
      <w:r>
        <w:rPr>
          <w:rFonts w:hint="eastAsia" w:hAnsi="宋体" w:cs="宋体"/>
          <w:u w:val="single"/>
        </w:rPr>
        <w:t xml:space="preserve">         </w:t>
      </w:r>
      <w:r>
        <w:rPr>
          <w:rFonts w:hint="eastAsia" w:hAnsi="宋体" w:cs="宋体"/>
        </w:rPr>
        <w:t>→</w:t>
      </w:r>
      <w:r>
        <w:rPr>
          <w:rFonts w:hint="eastAsia" w:hAnsi="宋体" w:cs="宋体"/>
          <w:u w:val="single"/>
        </w:rPr>
        <w:t xml:space="preserve">           </w:t>
      </w:r>
      <w:r>
        <w:rPr>
          <w:rFonts w:hint="eastAsia" w:hAnsi="宋体" w:cs="宋体"/>
        </w:rPr>
        <w:t>→收野栗→</w:t>
      </w:r>
      <w:r>
        <w:rPr>
          <w:rFonts w:hint="eastAsia" w:hAnsi="宋体" w:cs="宋体"/>
          <w:u w:val="single"/>
        </w:rPr>
        <w:t xml:space="preserve">         </w:t>
      </w:r>
    </w:p>
    <w:p>
      <w:pPr>
        <w:pStyle w:val="3"/>
        <w:spacing w:line="360" w:lineRule="auto"/>
        <w:rPr>
          <w:rFonts w:hint="eastAsia" w:hAnsi="宋体" w:cs="宋体"/>
        </w:rPr>
      </w:pPr>
      <w:r>
        <w:rPr>
          <w:rFonts w:hint="eastAsia" w:hAnsi="宋体" w:cs="宋体"/>
        </w:rPr>
        <w:t xml:space="preserve">21．文章第②段中画横线的句子运用了什么描写方法？有什么作用？（3分） </w:t>
      </w:r>
    </w:p>
    <w:p>
      <w:pPr>
        <w:pStyle w:val="3"/>
        <w:spacing w:line="360" w:lineRule="auto"/>
        <w:rPr>
          <w:rFonts w:hint="eastAsia" w:hAnsi="宋体" w:cs="宋体"/>
        </w:rPr>
      </w:pPr>
      <w:r>
        <w:rPr>
          <w:rFonts w:hint="eastAsia" w:hAnsi="宋体" w:cs="宋体"/>
        </w:rPr>
        <w:t xml:space="preserve">22．文章第⑥段中画横线处关于打野栗的细节描写有什么作用？（2分） </w:t>
      </w:r>
    </w:p>
    <w:p>
      <w:pPr>
        <w:pStyle w:val="3"/>
        <w:spacing w:line="360" w:lineRule="auto"/>
        <w:rPr>
          <w:rFonts w:hint="eastAsia" w:hAnsi="宋体" w:cs="宋体"/>
        </w:rPr>
      </w:pPr>
      <w:r>
        <w:rPr>
          <w:rFonts w:hint="eastAsia" w:hAnsi="宋体" w:cs="宋体"/>
        </w:rPr>
        <w:t xml:space="preserve">23．文章结尾说“临走前，帮扶的钱就被悄悄压在装柿子的竹簸箕底下”。此句中的“悄悄”有什么表达效果？（2分） </w:t>
      </w:r>
    </w:p>
    <w:p>
      <w:pPr>
        <w:pStyle w:val="3"/>
        <w:spacing w:line="360" w:lineRule="auto"/>
        <w:rPr>
          <w:rFonts w:hint="eastAsia" w:hAnsi="宋体" w:cs="宋体"/>
        </w:rPr>
      </w:pPr>
      <w:r>
        <w:rPr>
          <w:rFonts w:hint="eastAsia" w:hAnsi="宋体" w:cs="宋体"/>
        </w:rPr>
        <w:t xml:space="preserve">24．文中的老汪是一个怎样的人？请作简要概括。（3分） </w:t>
      </w:r>
    </w:p>
    <w:p>
      <w:pPr>
        <w:pStyle w:val="3"/>
        <w:spacing w:line="360" w:lineRule="auto"/>
        <w:rPr>
          <w:rFonts w:hint="eastAsia" w:hAnsi="宋体" w:cs="宋体"/>
        </w:rPr>
      </w:pPr>
    </w:p>
    <w:p>
      <w:pPr>
        <w:pStyle w:val="3"/>
        <w:spacing w:line="360" w:lineRule="auto"/>
        <w:rPr>
          <w:rFonts w:hint="eastAsia" w:hAnsi="宋体" w:cs="宋体"/>
        </w:rPr>
      </w:pPr>
      <w:r>
        <w:rPr>
          <w:rFonts w:hint="eastAsia" w:hAnsi="宋体" w:cs="宋体"/>
        </w:rPr>
        <w:t>25．如果你是文中被老汪资助的大学生，在拿起被压在簸箕底下的钱的一刹那，你会怎么</w:t>
      </w:r>
    </w:p>
    <w:p>
      <w:pPr>
        <w:pStyle w:val="3"/>
        <w:spacing w:line="360" w:lineRule="auto"/>
        <w:rPr>
          <w:rFonts w:hint="eastAsia" w:hAnsi="宋体" w:cs="宋体"/>
        </w:rPr>
      </w:pPr>
      <w:r>
        <w:rPr>
          <w:rFonts w:hint="eastAsia" w:hAnsi="宋体" w:cs="宋体"/>
        </w:rPr>
        <w:t>想？（3分）</w:t>
      </w:r>
    </w:p>
    <w:p>
      <w:pPr>
        <w:pStyle w:val="3"/>
        <w:spacing w:line="360" w:lineRule="auto"/>
        <w:rPr>
          <w:rFonts w:hint="eastAsia"/>
          <w:b/>
          <w:color w:val="0000FF"/>
          <w:shd w:val="pct10" w:color="auto" w:fill="FFFFFF"/>
        </w:rPr>
      </w:pPr>
    </w:p>
    <w:p>
      <w:pPr>
        <w:rPr>
          <w:rFonts w:hint="eastAsia" w:cs="宋体" w:asciiTheme="minorEastAsia" w:hAnsiTheme="minorEastAsia"/>
          <w:bCs/>
          <w:color w:val="000000"/>
          <w:kern w:val="0"/>
          <w:szCs w:val="21"/>
        </w:rPr>
      </w:pPr>
    </w:p>
    <w:p>
      <w:pPr>
        <w:pStyle w:val="14"/>
        <w:rPr>
          <w:rFonts w:hint="eastAsia" w:ascii="宋体"/>
          <w:sz w:val="24"/>
          <w:szCs w:val="24"/>
        </w:rPr>
      </w:pPr>
    </w:p>
    <w:p>
      <w:pPr>
        <w:pStyle w:val="14"/>
        <w:ind w:firstLine="161" w:firstLineChars="50"/>
        <w:rPr>
          <w:rFonts w:hint="eastAsia" w:ascii="宋体"/>
          <w:b/>
          <w:bCs/>
          <w:sz w:val="32"/>
          <w:szCs w:val="32"/>
        </w:rPr>
      </w:pPr>
      <w:r>
        <w:rPr>
          <w:b/>
          <w:bCs/>
          <w:sz w:val="32"/>
          <w:szCs w:val="32"/>
        </w:rPr>
        <w:t>叙述人称</w:t>
      </w:r>
      <w:r>
        <w:rPr>
          <w:rFonts w:hint="eastAsia"/>
          <w:b/>
          <w:bCs/>
          <w:sz w:val="32"/>
          <w:szCs w:val="32"/>
        </w:rPr>
        <w:t>方式</w:t>
      </w:r>
      <w:r>
        <w:rPr>
          <w:b/>
          <w:bCs/>
          <w:sz w:val="32"/>
          <w:szCs w:val="32"/>
        </w:rPr>
        <w:t>类</w:t>
      </w:r>
    </w:p>
    <w:p>
      <w:pPr>
        <w:pStyle w:val="14"/>
        <w:rPr>
          <w:rFonts w:hint="eastAsia" w:ascii="宋体"/>
          <w:sz w:val="24"/>
          <w:szCs w:val="24"/>
        </w:rPr>
      </w:pPr>
      <w:r>
        <w:rPr>
          <w:rFonts w:hint="eastAsia" w:ascii="宋体"/>
          <w:b/>
          <w:bCs/>
          <w:sz w:val="24"/>
          <w:szCs w:val="24"/>
        </w:rPr>
        <w:t>答题思路</w:t>
      </w:r>
      <w:r>
        <w:rPr>
          <w:rFonts w:hint="eastAsia" w:ascii="宋体"/>
          <w:sz w:val="24"/>
          <w:szCs w:val="24"/>
        </w:rPr>
        <w:t>：这类题型较为简单，与文章联系不是很紧密，通过答题模式就可以直接作答。</w:t>
      </w:r>
    </w:p>
    <w:p>
      <w:pPr>
        <w:pStyle w:val="14"/>
        <w:rPr>
          <w:rFonts w:hint="eastAsia" w:ascii="宋体"/>
          <w:b/>
          <w:bCs/>
          <w:sz w:val="24"/>
          <w:szCs w:val="24"/>
        </w:rPr>
      </w:pPr>
    </w:p>
    <w:p>
      <w:pPr>
        <w:pStyle w:val="14"/>
        <w:rPr>
          <w:rFonts w:hint="eastAsia" w:ascii="宋体"/>
        </w:rPr>
      </w:pPr>
    </w:p>
    <w:p>
      <w:pPr>
        <w:pStyle w:val="14"/>
        <w:rPr>
          <w:rFonts w:hint="eastAsia" w:ascii="宋体"/>
          <w:b/>
          <w:bCs/>
          <w:sz w:val="24"/>
          <w:szCs w:val="24"/>
        </w:rPr>
      </w:pPr>
      <w:r>
        <w:rPr>
          <w:rFonts w:hint="eastAsia" w:ascii="宋体"/>
          <w:b/>
          <w:bCs/>
          <w:sz w:val="24"/>
          <w:szCs w:val="24"/>
        </w:rPr>
        <w:t>真题演练</w:t>
      </w:r>
    </w:p>
    <w:p>
      <w:pPr>
        <w:pStyle w:val="14"/>
        <w:rPr>
          <w:rStyle w:val="16"/>
          <w:rFonts w:hint="eastAsia" w:ascii="宋体"/>
          <w:sz w:val="24"/>
          <w:szCs w:val="24"/>
        </w:rPr>
      </w:pPr>
      <w:r>
        <w:rPr>
          <w:rStyle w:val="16"/>
          <w:sz w:val="24"/>
          <w:szCs w:val="24"/>
        </w:rPr>
        <w:t>2011</w:t>
      </w:r>
      <w:r>
        <w:rPr>
          <w:rStyle w:val="16"/>
          <w:rFonts w:hint="eastAsia" w:ascii="宋体"/>
          <w:sz w:val="24"/>
          <w:szCs w:val="24"/>
        </w:rPr>
        <w:t>年贵州省贵阳市初中毕业生学业考试 语文</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三、阅读能力考查(共43分)</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老师，请您记住我</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①静静的夜里，一位姑娘在自己的小屋里忙碌着。</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②灯光下的她是那么专注，一手拿着一条雪白的手绢，一手拿着绣花针，认真地绣着．额头上渗出了密集的汗珠。她绣着绣着．想起了白天劳技课上老师布置的作业：每人回家绣一条手绢。明早带来。希望每个入所绣的手绢都能烙在老师的脑子里。“哎哟。好疼呀！”原来她想着想着走了神，手指给针扎了。她吹了吹手指。又绣了起来。</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③“铛，铛，铛……”桌上的老座钟敲了十一下。“梅，时间不早了，快睡吧！”从里屋传来了声音。“知道了，妈。”她嘴里虽这么应着．可手还没有停下。她又想，如果我的手绢被评为最佳作品，如果老师能够表扬我，如果……那该多好啊！</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④想着，绣着……也不知过了多久，终于绣好了。她看了看这条手绢，简直不敢相信自己的眼睛．多么美丽的图案啊：梅花一一几枝粉红色的梅花，含苞欲放的花骨朵错落有致，形态各异；道劲的枝干疏密相间，生机勃勃。这图案，在雪白的手绢上，好似一束绽放着青春火焰的生命图腾，它在静静地期盼着阳光的沐浴和雨露的滋润。手绢的右下角还工工整整地绣上了“冬梅”两个字。欣喜过后，她把手绢折好，小心翼翼地放进书包。她躺在床上，带着甜甜的笑容进入梦乡……</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⑤冬梅，一个中学生，成绩一般，长相也一般。她很文静，不爱说话，是一个普通得不能再普通的女孩。因此，没人注意她，这位老师也没有关心过她，甚至至今还不知道她的名字呢。她的心愿就是得到老师的关注。使自己也能够时时被老师提起。这次作业对她来说，无疑是一个绝好机会。</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⑥第二天早上，她怀着愉快的心情来到了教室，急切地等待着劳技课的到来。可是时间老人似乎在刁难她，每一节课都过得那么慢。她终于熬到了劳技课。大家都把手绢放在桌上，老师踱着步子，走来走去观看大家的作品。她激动极了，在心里默念：“老师，快来看看我的手绢吧！”时间似流水，眼看就要下课了，可老师始终没有“光临”她的座位。她失望了，彻底地失望了……</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⑦突然，老师的身体一点一点地向她移来，近了，近了……她的心中又燃起了希望，心蹦到了嗓子眼上。可是，老师停住了脚步，停在了冬梅的前一桌。就在此时，下课的铃声响了。她的心凉了，凉遍了全身。她呆呆地坐着，她的心在流泪。在她的心灵深处，她的心声在回荡：老师，您为什么不来看看我的手绢？这手绢是我花了不知多少心血才绣成的，您知道吗？我也需要您的关心呀，哪怕是一句鼓励的话语！老师，请您记住我，好吗？</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⑧傍晚，她意外地收到了老师托人带来的纸条。“冬梅同学：下课后回到办公室，我从大家的手绢中发现了你的作品，它设计精美，色调相宜，做工精细，当时我多么地激动。这是我的欣慰，更是你的骄傲……能将这条手绢留给我做纪念吗？”</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⑨当天晚上，冬梅做了一个很美的梦。</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（原文有删改）</w:t>
      </w:r>
    </w:p>
    <w:p>
      <w:pPr>
        <w:pStyle w:val="14"/>
        <w:shd w:val="clear" w:color="auto" w:fill="F8F8F8"/>
        <w:wordWrap w:val="0"/>
        <w:spacing w:before="100" w:beforeLines="0" w:after="150" w:afterLines="0" w:line="360" w:lineRule="atLeast"/>
        <w:jc w:val="left"/>
        <w:rPr>
          <w:rFonts w:hint="eastAsia" w:ascii="宋体"/>
          <w:b/>
          <w:bCs/>
          <w:sz w:val="24"/>
          <w:szCs w:val="24"/>
        </w:rPr>
      </w:pPr>
      <w:r>
        <w:rPr>
          <w:rFonts w:hint="eastAsia" w:ascii="宋体"/>
          <w:sz w:val="24"/>
          <w:szCs w:val="24"/>
        </w:rPr>
        <w:t xml:space="preserve"> </w:t>
      </w:r>
      <w:r>
        <w:rPr>
          <w:rFonts w:hint="eastAsia" w:ascii="宋体"/>
          <w:b/>
          <w:bCs/>
          <w:sz w:val="24"/>
          <w:szCs w:val="24"/>
        </w:rPr>
        <w:t xml:space="preserve"> 11．填空：文段运用第   人称的口吻，按照   的顺序，以   为线索，记叙了这件事。（5分）</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12．文段中对冬梅的描写细腻生动其中运用最突出的是哪一种人物描写方法戏分）</w:t>
      </w:r>
    </w:p>
    <w:p>
      <w:pPr>
        <w:pStyle w:val="14"/>
        <w:shd w:val="clear" w:color="auto" w:fill="F8F8F8"/>
        <w:wordWrap w:val="0"/>
        <w:spacing w:before="100" w:beforeLines="0" w:after="150" w:afterLines="0" w:line="360" w:lineRule="atLeast"/>
        <w:jc w:val="left"/>
        <w:rPr>
          <w:rFonts w:hint="eastAsia" w:ascii="宋体"/>
          <w:sz w:val="24"/>
          <w:szCs w:val="24"/>
        </w:rPr>
      </w:pPr>
      <w:r>
        <w:rPr>
          <w:rFonts w:hint="eastAsia" w:ascii="宋体"/>
          <w:sz w:val="24"/>
          <w:szCs w:val="24"/>
        </w:rPr>
        <w:t xml:space="preserve">   13．本文行文较曲折，这样写有什么好处？请结合文段⑦中的画七句分析。（3分）</w:t>
      </w:r>
    </w:p>
    <w:p>
      <w:pPr>
        <w:pStyle w:val="14"/>
        <w:shd w:val="clear" w:color="auto" w:fill="F8F8F8"/>
        <w:wordWrap w:val="0"/>
        <w:spacing w:before="100" w:beforeLines="0" w:after="150" w:afterLines="0" w:line="360" w:lineRule="atLeast"/>
        <w:ind w:firstLine="420"/>
        <w:jc w:val="left"/>
        <w:rPr>
          <w:rFonts w:hint="eastAsia" w:ascii="宋体"/>
          <w:sz w:val="24"/>
          <w:szCs w:val="24"/>
        </w:rPr>
      </w:pPr>
      <w:r>
        <w:rPr>
          <w:rFonts w:hint="eastAsia" w:ascii="宋体"/>
          <w:sz w:val="24"/>
          <w:szCs w:val="24"/>
        </w:rPr>
        <w:t>14．段④中女孩为什么还要在手绢的右下角工工整整地绣上了“冬梅”两个字？请结合文段内容谈谈自己的看法。（4分）</w:t>
      </w:r>
    </w:p>
    <w:p>
      <w:pPr>
        <w:pStyle w:val="8"/>
        <w:shd w:val="clear" w:color="auto" w:fill="F9FBFB"/>
        <w:spacing w:before="0" w:beforeLines="0" w:beforeAutospacing="0" w:after="0" w:afterLines="0" w:afterAutospacing="0"/>
        <w:ind w:left="3067" w:hanging="3492" w:hangingChars="1455"/>
        <w:textAlignment w:val="baseline"/>
        <w:rPr>
          <w:rFonts w:hint="eastAsia"/>
          <w:sz w:val="21"/>
          <w:szCs w:val="21"/>
        </w:rPr>
      </w:pPr>
      <w:r>
        <w:rPr>
          <w:rFonts w:hint="eastAsia" w:ascii="宋体" w:hAnsi="宋体" w:cs="宋体"/>
          <w:sz w:val="24"/>
        </w:rPr>
        <w:t>　</w:t>
      </w:r>
      <w:r>
        <w:rPr>
          <w:rFonts w:hint="eastAsia"/>
          <w:b/>
          <w:bCs/>
          <w:sz w:val="21"/>
          <w:szCs w:val="21"/>
        </w:rPr>
        <w:t>14、湖北孝感</w:t>
      </w:r>
      <w:r>
        <w:rPr>
          <w:b/>
          <w:bCs/>
          <w:sz w:val="21"/>
          <w:szCs w:val="21"/>
        </w:rPr>
        <w:br w:type="textWrapping"/>
      </w:r>
      <w:r>
        <w:rPr>
          <w:rStyle w:val="11"/>
          <w:sz w:val="21"/>
          <w:szCs w:val="21"/>
        </w:rPr>
        <w:t>大雪封不住希望的心</w:t>
      </w:r>
      <w:r>
        <w:rPr>
          <w:rStyle w:val="11"/>
          <w:rFonts w:hint="eastAsia"/>
          <w:sz w:val="21"/>
          <w:szCs w:val="21"/>
        </w:rPr>
        <w:t>　</w:t>
      </w:r>
    </w:p>
    <w:p>
      <w:pPr>
        <w:pStyle w:val="8"/>
        <w:shd w:val="clear" w:color="auto" w:fill="F9FBFB"/>
        <w:spacing w:before="0" w:beforeLines="0" w:beforeAutospacing="0" w:after="0" w:afterLines="0" w:afterAutospacing="0"/>
        <w:ind w:firstLine="480"/>
        <w:jc w:val="center"/>
        <w:textAlignment w:val="baseline"/>
        <w:rPr>
          <w:sz w:val="21"/>
          <w:szCs w:val="21"/>
        </w:rPr>
      </w:pPr>
      <w:r>
        <w:rPr>
          <w:sz w:val="21"/>
          <w:szCs w:val="21"/>
        </w:rPr>
        <w:t>包利民</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①</w:t>
      </w:r>
      <w:r>
        <w:rPr>
          <w:sz w:val="21"/>
          <w:szCs w:val="21"/>
        </w:rPr>
        <w:t>有一年冬天，我和表弟徒步去离村几十里外的荒野中抓兔子。在白茫茫的雪野中走了许久，也不见那一行令我们欣喜的印迹。中午的时候，起了暴风雪，漫天的狂风，无边的大雪，甸子上的积雪被风吹得像波涛一样滚动，我和表弟躲在树下，满心的恐慌。</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②</w:t>
      </w:r>
      <w:r>
        <w:rPr>
          <w:sz w:val="21"/>
          <w:szCs w:val="21"/>
        </w:rPr>
        <w:t>过了近两个小时，风停了，雪也小了，我和表弟忙着往回赶。可走了好一会儿，发现周围仍是无边的雪原，雪虽然没有刚才下得大，可我们的足迹还是很快被湮灭。我们心里一惊，知道是迷了路。本来在冬天很少能在野外迷路，至少有来时的脚印能引领我们回家。可是现在，周围除了雪还是雪，没有路。</w:t>
      </w:r>
      <w:r>
        <w:rPr>
          <w:sz w:val="21"/>
          <w:szCs w:val="21"/>
          <w:u w:val="single"/>
        </w:rPr>
        <w:t>那些站着的身影，是荒原上稀稀疏疏的树。</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③</w:t>
      </w:r>
      <w:r>
        <w:rPr>
          <w:sz w:val="21"/>
          <w:szCs w:val="21"/>
        </w:rPr>
        <w:t>每走到一棵树下，表弟便爬上树去向远处张望，可是这么大的暴风雪过后，很难见到村庄的影子，仿佛大地上的印迹都被大雪所埋没。就这样一路走着，心里焦急万分，如果不能找到村庄，到天黑下来，等着我们的就是黑暗与寒冷，无疑是死路一条。我们一边走一边纳闷，平时没觉得甸子这么大，怎么周围的村庄一个都看不见呢？我们本想朝着一个方向走，可是满天风雪，根本无从辨别方向，只好凭着感觉朝某个方向不停地走。</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④</w:t>
      </w:r>
      <w:r>
        <w:rPr>
          <w:sz w:val="21"/>
          <w:szCs w:val="21"/>
        </w:rPr>
        <w:t>当表弟再一次爬上一棵树时，他大声喊道：“哥，前边的雪地上有个黑点！”我们精神一振，奋力迈着疲惫的双腿向前方走去。有的地方雪极深，一脚踩下去能没掉整条腿，这让我们提心吊胆，怕掉进一些被雪填平的深坑里，这极大地影响了我们的速度。</w:t>
      </w:r>
      <w:r>
        <w:rPr>
          <w:sz w:val="21"/>
          <w:szCs w:val="21"/>
          <w:u w:val="single"/>
        </w:rPr>
        <w:t>表弟一次次地上树，我们离着那个黑点也越来越近，这是我们唯一的希望了。</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⑤</w:t>
      </w:r>
      <w:r>
        <w:rPr>
          <w:sz w:val="21"/>
          <w:szCs w:val="21"/>
        </w:rPr>
        <w:t>终于走到了那个黑点所处的位置，却原来是一口极深的水井。表弟失望至极，我心里忽然一动，说：“既然这里有井，附近一定有村子！”表弟闻言又来了精神，飞快地爬上一棵最高的树，观望良久，忽然大喊：“哥，我看见那边有一缕缕的烟，可能是个村子！”我们立刻向那边出发。当时已是傍晚，表弟看到的烟定是村庄的炊烟。</w:t>
      </w:r>
      <w:r>
        <w:rPr>
          <w:sz w:val="21"/>
          <w:szCs w:val="21"/>
          <w:u w:val="single"/>
        </w:rPr>
        <w:t>又走了近一个小时，一个村子真的出现在视野里。</w:t>
      </w:r>
      <w:r>
        <w:rPr>
          <w:sz w:val="21"/>
          <w:szCs w:val="21"/>
        </w:rPr>
        <w:t>天已擦黑，那一刻，我们都躺到在雪地上，大口地喘着气，放下了心中的巨石。</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⑥</w:t>
      </w:r>
      <w:r>
        <w:rPr>
          <w:sz w:val="21"/>
          <w:szCs w:val="21"/>
        </w:rPr>
        <w:t>到了那个村子，我们在老乡家休息了一会儿，便抄近路回到了家，才几里路的距离。想起来真是后怕，如果没有那眼水井，我们也许真的会把命丢在无边的雪野之上。当然内心也很震惊，那么猛烈的暴风雪，竟然封不住一个小小的井口！</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⑦</w:t>
      </w:r>
      <w:r>
        <w:rPr>
          <w:sz w:val="21"/>
          <w:szCs w:val="21"/>
        </w:rPr>
        <w:t>许多年以后，当我再次回想往事，心中忽然就多了一份感悟。如果把人心当成一眼水井，那么就算生命中的风雪再大，也无法锁住心里的热情。而且，更重要的是，还能给迷路的人指引方向、带来希望！</w:t>
      </w:r>
    </w:p>
    <w:p>
      <w:pPr>
        <w:pStyle w:val="8"/>
        <w:shd w:val="clear" w:color="auto" w:fill="F9FBFB"/>
        <w:spacing w:before="0" w:beforeLines="0" w:beforeAutospacing="0" w:after="0" w:afterLines="0" w:afterAutospacing="0"/>
        <w:ind w:firstLine="480"/>
        <w:jc w:val="right"/>
        <w:textAlignment w:val="baseline"/>
        <w:rPr>
          <w:sz w:val="21"/>
          <w:szCs w:val="21"/>
        </w:rPr>
      </w:pPr>
      <w:r>
        <w:rPr>
          <w:sz w:val="21"/>
          <w:szCs w:val="21"/>
        </w:rPr>
        <w:t>（选自《联谊报》，有改动）</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13．结合全文，说说以“大雪封不住希望的心”为题的妙处。（2分）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14．根据提示，填充方框。（4分）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xml:space="preserve">情节：突遇暴雪→ </w:t>
      </w:r>
      <w:r>
        <w:rPr>
          <w:rFonts w:hint="eastAsia"/>
          <w:sz w:val="21"/>
          <w:szCs w:val="21"/>
        </w:rPr>
        <w:t>①</w:t>
      </w:r>
      <w:r>
        <w:rPr>
          <w:rFonts w:cs="Helvetica"/>
          <w:sz w:val="21"/>
          <w:szCs w:val="21"/>
        </w:rPr>
        <w:t xml:space="preserve"> →</w:t>
      </w:r>
      <w:r>
        <w:rPr>
          <w:sz w:val="21"/>
          <w:szCs w:val="21"/>
        </w:rPr>
        <w:t xml:space="preserve">发现黑点→ </w:t>
      </w:r>
      <w:r>
        <w:rPr>
          <w:rFonts w:hint="eastAsia"/>
          <w:sz w:val="21"/>
          <w:szCs w:val="21"/>
        </w:rPr>
        <w:t>②</w:t>
      </w:r>
      <w:r>
        <w:rPr>
          <w:rFonts w:cs="Helvetica"/>
          <w:sz w:val="21"/>
          <w:szCs w:val="21"/>
        </w:rPr>
        <w:t xml:space="preserve"> →</w:t>
      </w:r>
      <w:r>
        <w:rPr>
          <w:sz w:val="21"/>
          <w:szCs w:val="21"/>
        </w:rPr>
        <w:t>发现村庄</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 xml:space="preserve">心理： </w:t>
      </w:r>
      <w:r>
        <w:rPr>
          <w:rFonts w:hint="eastAsia"/>
          <w:sz w:val="21"/>
          <w:szCs w:val="21"/>
        </w:rPr>
        <w:t>③</w:t>
      </w:r>
      <w:r>
        <w:rPr>
          <w:rFonts w:cs="Helvetica"/>
          <w:sz w:val="21"/>
          <w:szCs w:val="21"/>
        </w:rPr>
        <w:t xml:space="preserve"> →</w:t>
      </w:r>
      <w:r>
        <w:rPr>
          <w:sz w:val="21"/>
          <w:szCs w:val="21"/>
        </w:rPr>
        <w:t xml:space="preserve">焦急万分→ </w:t>
      </w:r>
      <w:r>
        <w:rPr>
          <w:rFonts w:hint="eastAsia"/>
          <w:sz w:val="21"/>
          <w:szCs w:val="21"/>
        </w:rPr>
        <w:t>④</w:t>
      </w:r>
      <w:r>
        <w:rPr>
          <w:rFonts w:cs="Helvetica"/>
          <w:sz w:val="21"/>
          <w:szCs w:val="21"/>
        </w:rPr>
        <w:t xml:space="preserve"> →</w:t>
      </w:r>
      <w:r>
        <w:rPr>
          <w:sz w:val="21"/>
          <w:szCs w:val="21"/>
        </w:rPr>
        <w:t>失望之极→放下心来</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15．结合语境，按要求品析语言。（4分）</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①</w:t>
      </w:r>
      <w:r>
        <w:rPr>
          <w:sz w:val="21"/>
          <w:szCs w:val="21"/>
        </w:rPr>
        <w:t>表弟一次次地上树，我们离着那个黑点也越来越近，这是我们唯一的希望了。（分别说说加点词语的表达效果）</w:t>
      </w:r>
    </w:p>
    <w:p>
      <w:pPr>
        <w:pStyle w:val="8"/>
        <w:shd w:val="clear" w:color="auto" w:fill="F9FBFB"/>
        <w:spacing w:before="0" w:beforeLines="0" w:beforeAutospacing="0" w:after="0" w:afterLines="0" w:afterAutospacing="0"/>
        <w:ind w:firstLine="480"/>
        <w:textAlignment w:val="baseline"/>
        <w:rPr>
          <w:sz w:val="21"/>
          <w:szCs w:val="21"/>
        </w:rPr>
      </w:pPr>
      <w:r>
        <w:rPr>
          <w:rFonts w:hint="eastAsia"/>
          <w:sz w:val="21"/>
          <w:szCs w:val="21"/>
        </w:rPr>
        <w:t>②</w:t>
      </w:r>
      <w:r>
        <w:rPr>
          <w:sz w:val="21"/>
          <w:szCs w:val="21"/>
        </w:rPr>
        <w:t>那些站着的身影，是荒原上稀稀疏疏的树。（从修辞的角度说说这句话的妙处）</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16．第五段划线句子中的“真的”一词包含着丰富的心理活动，请以第一人称写出来。（40字以内，2分）</w:t>
      </w:r>
    </w:p>
    <w:p>
      <w:pPr>
        <w:pStyle w:val="8"/>
        <w:shd w:val="clear" w:color="auto" w:fill="F9FBFB"/>
        <w:spacing w:before="0" w:beforeLines="0" w:beforeAutospacing="0" w:after="0" w:afterLines="0" w:afterAutospacing="0"/>
        <w:ind w:firstLine="480"/>
        <w:textAlignment w:val="baseline"/>
        <w:rPr>
          <w:sz w:val="21"/>
          <w:szCs w:val="21"/>
        </w:rPr>
      </w:pPr>
      <w:r>
        <w:rPr>
          <w:sz w:val="21"/>
          <w:szCs w:val="21"/>
        </w:rPr>
        <w:t>17．文中的“水井”一词表意丰富，请说明。（3分）</w:t>
      </w:r>
    </w:p>
    <w:p>
      <w:pPr>
        <w:pStyle w:val="8"/>
        <w:shd w:val="clear" w:color="auto" w:fill="F9FBFB"/>
        <w:spacing w:before="0" w:beforeLines="0" w:beforeAutospacing="0" w:after="0" w:afterLines="0" w:afterAutospacing="0"/>
        <w:ind w:firstLine="480"/>
        <w:textAlignment w:val="baseline"/>
        <w:rPr>
          <w:rFonts w:hint="eastAsia"/>
          <w:sz w:val="21"/>
          <w:szCs w:val="21"/>
        </w:rPr>
      </w:pPr>
      <w:r>
        <w:rPr>
          <w:sz w:val="21"/>
          <w:szCs w:val="21"/>
        </w:rPr>
        <w:t>18．即使有再大的困难，只要心中有希望，脚下不停步，就可能实现人生的目标。你有类似的感悟吗？请结合自身经历谈谈。（3分）</w:t>
      </w:r>
    </w:p>
    <w:p>
      <w:pPr>
        <w:pStyle w:val="14"/>
        <w:rPr>
          <w:rFonts w:hint="eastAsia" w:ascii="宋体" w:hAnsi="宋体"/>
        </w:rPr>
      </w:pPr>
      <w:r>
        <w:rPr>
          <w:rFonts w:hint="eastAsia" w:ascii="宋体" w:hAnsi="宋体"/>
          <w:b/>
          <w:color w:val="FF0000"/>
          <w:sz w:val="28"/>
          <w:szCs w:val="24"/>
        </w:rPr>
        <w:t xml:space="preserve">2014南充市    </w:t>
      </w:r>
      <w:r>
        <w:rPr>
          <w:rFonts w:hint="eastAsia" w:ascii="宋体" w:hAnsi="宋体"/>
        </w:rPr>
        <w:t>给我的孩子们(节选)</w:t>
      </w:r>
    </w:p>
    <w:p>
      <w:pPr>
        <w:pStyle w:val="14"/>
        <w:rPr>
          <w:rFonts w:hint="eastAsia" w:ascii="宋体" w:hAnsi="宋体"/>
        </w:rPr>
      </w:pPr>
      <w:r>
        <w:rPr>
          <w:rFonts w:hint="eastAsia" w:ascii="宋体" w:hAnsi="宋体"/>
        </w:rPr>
        <w:t>丰子恺</w:t>
      </w:r>
    </w:p>
    <w:p>
      <w:pPr>
        <w:pStyle w:val="14"/>
        <w:rPr>
          <w:rFonts w:hint="eastAsia" w:ascii="宋体" w:hAnsi="宋体"/>
        </w:rPr>
      </w:pPr>
      <w:r>
        <w:rPr>
          <w:rFonts w:hint="eastAsia" w:ascii="宋体" w:hAnsi="宋体"/>
        </w:rPr>
        <w:t xml:space="preserve">    ①我的孩子们!我憧憬于你们的生活，每天不止一次!可惜到你们懂得我的话的意思的</w:t>
      </w:r>
    </w:p>
    <w:p>
      <w:pPr>
        <w:pStyle w:val="14"/>
        <w:rPr>
          <w:rFonts w:hint="eastAsia" w:ascii="宋体" w:hAnsi="宋体"/>
        </w:rPr>
      </w:pPr>
      <w:r>
        <w:rPr>
          <w:rFonts w:hint="eastAsia" w:ascii="宋体" w:hAnsi="宋体"/>
        </w:rPr>
        <w:t>时候，你们将不复是可以使我憧憬的人了!</w:t>
      </w:r>
    </w:p>
    <w:p>
      <w:pPr>
        <w:pStyle w:val="14"/>
        <w:rPr>
          <w:rFonts w:hint="eastAsia" w:ascii="宋体" w:hAnsi="宋体"/>
        </w:rPr>
      </w:pPr>
      <w:r>
        <w:rPr>
          <w:rFonts w:hint="eastAsia" w:ascii="宋体" w:hAnsi="宋体"/>
        </w:rPr>
        <w:t xml:space="preserve">    ②瞻瞻!你尤其可佩服。你是身心全部公开的真人。你什么事体都像拼命地用全副精力</w:t>
      </w:r>
    </w:p>
    <w:p>
      <w:pPr>
        <w:pStyle w:val="14"/>
        <w:rPr>
          <w:rFonts w:hint="eastAsia" w:ascii="宋体" w:hAnsi="宋体"/>
        </w:rPr>
      </w:pPr>
      <w:r>
        <w:rPr>
          <w:rFonts w:hint="eastAsia" w:ascii="宋体" w:hAnsi="宋体"/>
        </w:rPr>
        <w:t>去对付。小小的失意，像花生米翻落地了，自己嚼了舌头了，小猫不肯吃糕了，你都要哭得嘴唇翻白，昏去一两分钟。外婆去普陀烧香买回来给你的泥人，你何等鞠躬尽瘁地抱他，喂他；有一天你自己失手把他打破了，你的号哭的悲哀，比大人们的破产、失恋、心碎、丧考妣、全军覆没的悲哀都要真切。两把芭蕉扇做的脚踏车，麻雀牌①堆成的火车、汽车，你何等认真地看待，挺直了嗓子叫“汪——”“咕咕咕……”，来代替汽笛。宝姐姐讲故事给你听，说到“月亮姐姐挂下一只篮来，宝姐姐坐在篮里吊了上去，瞻瞻在下面看”的时候，你何等激昂地同她争，说“瞻瞻要上去，宝姐姐在下面看”!甚至哭到漫姑面前去求审判。</w:t>
      </w:r>
    </w:p>
    <w:p>
      <w:pPr>
        <w:pStyle w:val="14"/>
        <w:rPr>
          <w:rFonts w:hint="eastAsia" w:ascii="宋体" w:hAnsi="宋体"/>
        </w:rPr>
      </w:pPr>
      <w:r>
        <w:rPr>
          <w:rFonts w:hint="eastAsia" w:ascii="宋体" w:hAnsi="宋体"/>
        </w:rPr>
        <w:t xml:space="preserve">    ③你要我抱你到车站里去，多多益善地要买香蕉，满满地擒了两手回来，回到门口时你已经熟睡在我的肩上，手里的香蕉不知落在哪里去了。这是何等可佩服的真率、自然与热情!大人间的所谓“沉默”“含蓄”“深刻”的美德，比起你来，全是不自然的、病的、伪的!</w:t>
      </w:r>
    </w:p>
    <w:p>
      <w:pPr>
        <w:pStyle w:val="14"/>
        <w:rPr>
          <w:rFonts w:hint="eastAsia" w:ascii="宋体" w:hAnsi="宋体"/>
        </w:rPr>
      </w:pPr>
      <w:r>
        <w:rPr>
          <w:rFonts w:hint="eastAsia" w:ascii="宋体" w:hAnsi="宋体"/>
        </w:rPr>
        <w:t xml:space="preserve">    ④你们的创作力，比大人真是强盛得多哩：瞻瞻!你的身体不及椅子的一半，却常常要搬动它，与它一同翻倒在地上；你又要把一杯茶横转来藏在抽斗里。要皮球停在壁上，要拉住火车的尾巴，要月亮出来，要天停止下雨。在这等小小的事件中，明明表示着你们的弱小的体力与智力不足以应付强盛的创作欲、表现欲的驱使，因而遭逢失败。然而你们是不受大自然的支配，不受人类社会的束缚的创造者，所以你的遭逢失败，例如火车尾巴拉不住，月亮呼不出来的时候，你们决不承认是事实的不可能，总以为是爹爹妈妈不肯帮你们办到。同不许你们弄自鸣钟同例，所以愤愤地哭了，你们的世界何等广大!</w:t>
      </w:r>
    </w:p>
    <w:p>
      <w:pPr>
        <w:pStyle w:val="14"/>
        <w:rPr>
          <w:rFonts w:hint="eastAsia" w:ascii="宋体" w:hAnsi="宋体"/>
        </w:rPr>
      </w:pPr>
      <w:r>
        <w:rPr>
          <w:rFonts w:hint="eastAsia" w:ascii="宋体" w:hAnsi="宋体"/>
        </w:rPr>
        <w:t xml:space="preserve">    ⑤阿宝!有一晚你拿软软的新鞋子，和自己脚上脱下来的鞋子，给凳子的脚穿了，划④袜立在地上，得意地叫“阿宝两只脚，凳子四只脚”的时候，你母亲喊着“龌龊了袜子!”立刻擒你到藤榻上，动手毁坏你的创作。当你蹲在榻上注视你母亲动手毁坏的时候，你的小心里一定感到“母亲这种人，何等煞风景而野蛮”吧!</w:t>
      </w:r>
    </w:p>
    <w:p>
      <w:pPr>
        <w:pStyle w:val="14"/>
        <w:rPr>
          <w:rFonts w:hint="eastAsia" w:ascii="宋体" w:hAnsi="宋体"/>
        </w:rPr>
      </w:pPr>
      <w:r>
        <w:rPr>
          <w:rFonts w:hint="eastAsia" w:ascii="宋体" w:hAnsi="宋体"/>
        </w:rPr>
        <w:t xml:space="preserve">    ⑥瞻瞻!有一天开明书店送了几册新出版的毛边的《音乐入门》来。我用小刀把书页一</w:t>
      </w:r>
    </w:p>
    <w:p>
      <w:pPr>
        <w:pStyle w:val="14"/>
        <w:rPr>
          <w:rFonts w:hint="eastAsia" w:ascii="宋体" w:hAnsi="宋体"/>
        </w:rPr>
      </w:pPr>
      <w:r>
        <w:rPr>
          <w:rFonts w:hint="eastAsia" w:ascii="宋体" w:hAnsi="宋体"/>
        </w:rPr>
        <w:t>张一张地裁开来，你侧着头，站在桌边默默地看。后来我从学校回来，你已经在我的书架上拿了一本连史纸印④的中国装的《楚辞》，把它裁破了十几页，得意地对我说：“爸爸!瞻瞻也会裁了!”瞻瞻!这在你原是何等成功的欢喜，何等得意的作品!却被我一个惊骇的“哼!”字喊得你哭了。那时候你也一定抱怨“爸爸何等不明”吧!</w:t>
      </w:r>
    </w:p>
    <w:p>
      <w:pPr>
        <w:pStyle w:val="14"/>
        <w:rPr>
          <w:rFonts w:hint="eastAsia" w:ascii="宋体" w:hAnsi="宋体"/>
        </w:rPr>
      </w:pPr>
      <w:r>
        <w:rPr>
          <w:rFonts w:hint="eastAsia" w:ascii="宋体" w:hAnsi="宋体"/>
        </w:rPr>
        <w:t xml:space="preserve">    ⑦孩子们！你们果真抱怨我，我倒喜欢；到你们的抱怨变为感谢的时候，我的悲哀来了！</w:t>
      </w:r>
    </w:p>
    <w:p>
      <w:pPr>
        <w:pStyle w:val="14"/>
        <w:rPr>
          <w:rFonts w:hint="eastAsia" w:ascii="宋体" w:hAnsi="宋体"/>
        </w:rPr>
      </w:pPr>
      <w:r>
        <w:rPr>
          <w:rFonts w:hint="eastAsia" w:ascii="宋体" w:hAnsi="宋体"/>
        </w:rPr>
        <w:t xml:space="preserve">    ⑧我在世间，永没有逢到像你们这样出肺肝相示的人。世间的人群结合，永没有像你们样的彻底地真实而纯洁。</w:t>
      </w:r>
    </w:p>
    <w:p>
      <w:pPr>
        <w:pStyle w:val="14"/>
        <w:rPr>
          <w:rFonts w:hint="eastAsia" w:ascii="宋体" w:hAnsi="宋体"/>
        </w:rPr>
      </w:pPr>
      <w:r>
        <w:rPr>
          <w:rFonts w:hint="eastAsia" w:ascii="宋体" w:hAnsi="宋体"/>
        </w:rPr>
        <w:t xml:space="preserve">    ⑨但是，你们的黄金时代有限，现实终于要暴露的。这是我经验过来的情形，也是大人们谁也经验过的情形。我眼看见儿时的伴侣中的英雄、好汉，一个个退缩、顺从、妥协、屈服起来，到像绵羊的地步，我自己也是如此。“后之视今，亦犹今之视昔。”你们不久也要走这条路呢!</w:t>
      </w:r>
    </w:p>
    <w:p>
      <w:pPr>
        <w:pStyle w:val="14"/>
        <w:rPr>
          <w:rFonts w:hint="eastAsia" w:ascii="宋体" w:hAnsi="宋体"/>
        </w:rPr>
      </w:pPr>
      <w:r>
        <w:rPr>
          <w:rFonts w:hint="eastAsia" w:ascii="宋体" w:hAnsi="宋体"/>
        </w:rPr>
        <w:t xml:space="preserve">    ⑩这是何等可悲哀的事啊!</w:t>
      </w:r>
    </w:p>
    <w:p>
      <w:pPr>
        <w:pStyle w:val="14"/>
        <w:rPr>
          <w:rFonts w:hint="eastAsia" w:ascii="宋体" w:hAnsi="宋体"/>
        </w:rPr>
      </w:pPr>
      <w:r>
        <w:rPr>
          <w:rFonts w:hint="eastAsia" w:ascii="宋体" w:hAnsi="宋体"/>
        </w:rPr>
        <w:t xml:space="preserve">    注：①麻雀牌：麻将  ②划chan袜：脱掉鞋只穿袜  ③连史纸：江西出产的一种纸。</w:t>
      </w:r>
    </w:p>
    <w:p>
      <w:pPr>
        <w:pStyle w:val="14"/>
        <w:rPr>
          <w:rFonts w:hint="eastAsia" w:ascii="宋体" w:hAnsi="宋体"/>
        </w:rPr>
      </w:pPr>
      <w:r>
        <w:rPr>
          <w:rFonts w:hint="eastAsia" w:ascii="宋体" w:hAnsi="宋体"/>
        </w:rPr>
        <w:t>19．“吾爱童子身，莲花不染尘。骂骂唯解笑．打亦不生嗔。对境心常</w:t>
      </w:r>
      <w:r>
        <w:rPr>
          <w:rFonts w:hint="eastAsia" w:ascii="宋体" w:hAnsi="宋体"/>
        </w:rPr>
        <w:drawing>
          <wp:inline distT="0" distB="0" distL="114300" distR="114300">
            <wp:extent cx="18415" cy="19050"/>
            <wp:effectExtent l="0" t="0" r="0" b="0"/>
            <wp:docPr id="20" name="图片 23" descr="61813445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3" descr="61813445762"/>
                    <pic:cNvPicPr>
                      <a:picLocks noChangeAspect="1"/>
                    </pic:cNvPicPr>
                  </pic:nvPicPr>
                  <pic:blipFill>
                    <a:blip r:embed="rId19"/>
                    <a:stretch>
                      <a:fillRect/>
                    </a:stretch>
                  </pic:blipFill>
                  <pic:spPr>
                    <a:xfrm>
                      <a:off x="0" y="0"/>
                      <a:ext cx="18415" cy="19050"/>
                    </a:xfrm>
                    <a:prstGeom prst="rect">
                      <a:avLst/>
                    </a:prstGeom>
                    <a:noFill/>
                    <a:ln w="9525">
                      <a:noFill/>
                    </a:ln>
                  </pic:spPr>
                </pic:pic>
              </a:graphicData>
            </a:graphic>
          </wp:inline>
        </w:drawing>
      </w:r>
      <w:r>
        <w:rPr>
          <w:rFonts w:hint="eastAsia" w:ascii="宋体" w:hAnsi="宋体"/>
        </w:rPr>
        <w:t>定，逢人语自新。可慨年既长，物欲蔽天真。”是丰子恺刻在烟斗上的一首诗。请结合这首诗，概括上文主旨。(3分)</w:t>
      </w:r>
    </w:p>
    <w:p>
      <w:pPr>
        <w:pStyle w:val="14"/>
        <w:rPr>
          <w:rFonts w:hint="eastAsia" w:ascii="宋体" w:hAnsi="宋体"/>
        </w:rPr>
      </w:pPr>
      <w:r>
        <w:rPr>
          <w:rFonts w:hint="eastAsia" w:ascii="宋体" w:hAnsi="宋体"/>
        </w:rPr>
        <w:t xml:space="preserve">                                                                     </w:t>
      </w:r>
    </w:p>
    <w:p>
      <w:pPr>
        <w:pStyle w:val="14"/>
        <w:rPr>
          <w:rFonts w:hint="eastAsia" w:ascii="宋体" w:hAnsi="宋体"/>
        </w:rPr>
      </w:pPr>
      <w:r>
        <w:rPr>
          <w:rFonts w:hint="eastAsia" w:ascii="宋体" w:hAnsi="宋体"/>
        </w:rPr>
        <w:t>20．揣摩第⑦段画线句子在文中的含义。(2分)</w:t>
      </w:r>
    </w:p>
    <w:p>
      <w:pPr>
        <w:pStyle w:val="14"/>
        <w:rPr>
          <w:rFonts w:hint="eastAsia" w:ascii="宋体" w:hAnsi="宋体"/>
        </w:rPr>
      </w:pPr>
      <w:r>
        <w:rPr>
          <w:rFonts w:hint="eastAsia" w:ascii="宋体" w:hAnsi="宋体"/>
        </w:rPr>
        <w:t xml:space="preserve"> </w:t>
      </w:r>
      <w:r>
        <w:rPr>
          <w:rFonts w:hint="eastAsia" w:ascii="宋体" w:hAnsi="宋体"/>
        </w:rPr>
        <w:drawing>
          <wp:inline distT="0" distB="0" distL="114300" distR="114300">
            <wp:extent cx="18415" cy="24130"/>
            <wp:effectExtent l="0" t="0" r="0" b="0"/>
            <wp:docPr id="18" name="图片 24" descr="61813445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4" descr="61813445762"/>
                    <pic:cNvPicPr>
                      <a:picLocks noChangeAspect="1"/>
                    </pic:cNvPicPr>
                  </pic:nvPicPr>
                  <pic:blipFill>
                    <a:blip r:embed="rId19"/>
                    <a:stretch>
                      <a:fillRect/>
                    </a:stretch>
                  </pic:blipFill>
                  <pic:spPr>
                    <a:xfrm>
                      <a:off x="0" y="0"/>
                      <a:ext cx="18415" cy="24130"/>
                    </a:xfrm>
                    <a:prstGeom prst="rect">
                      <a:avLst/>
                    </a:prstGeom>
                    <a:noFill/>
                    <a:ln w="9525">
                      <a:noFill/>
                    </a:ln>
                  </pic:spPr>
                </pic:pic>
              </a:graphicData>
            </a:graphic>
          </wp:inline>
        </w:drawing>
      </w:r>
      <w:r>
        <w:rPr>
          <w:rFonts w:hint="eastAsia" w:ascii="宋体" w:hAnsi="宋体"/>
        </w:rPr>
        <w:t xml:space="preserve">                                                                    </w:t>
      </w:r>
    </w:p>
    <w:p>
      <w:pPr>
        <w:pStyle w:val="14"/>
        <w:rPr>
          <w:rFonts w:hint="eastAsia" w:ascii="宋体" w:hAnsi="宋体"/>
        </w:rPr>
      </w:pPr>
      <w:r>
        <w:rPr>
          <w:rFonts w:hint="eastAsia" w:ascii="宋体" w:hAnsi="宋体"/>
        </w:rPr>
        <w:t>21．写孩子们的时候，作者采用第二人称的写法有什么好处?(2分)</w:t>
      </w:r>
    </w:p>
    <w:p>
      <w:pPr>
        <w:pStyle w:val="14"/>
        <w:rPr>
          <w:rFonts w:hint="eastAsia" w:ascii="宋体" w:hAnsi="宋体"/>
        </w:rPr>
      </w:pPr>
      <w:r>
        <w:rPr>
          <w:rFonts w:hint="eastAsia" w:ascii="宋体" w:hAnsi="宋体"/>
        </w:rPr>
        <w:t xml:space="preserve">                                                                     </w:t>
      </w:r>
    </w:p>
    <w:p>
      <w:pPr>
        <w:pStyle w:val="14"/>
        <w:rPr>
          <w:rFonts w:hint="eastAsia" w:ascii="宋体" w:hAnsi="宋体"/>
        </w:rPr>
      </w:pPr>
      <w:r>
        <w:rPr>
          <w:rFonts w:hint="eastAsia" w:ascii="宋体" w:hAnsi="宋体"/>
        </w:rPr>
        <w:t>22．简要分析作者在第⑤段描写阿宝时运用的描写方法及其效果。(3分)</w:t>
      </w:r>
    </w:p>
    <w:p>
      <w:pPr>
        <w:pStyle w:val="14"/>
        <w:rPr>
          <w:rFonts w:hint="eastAsia" w:ascii="宋体" w:hAnsi="宋体"/>
        </w:rPr>
      </w:pPr>
      <w:r>
        <w:rPr>
          <w:rFonts w:hint="eastAsia" w:ascii="宋体" w:hAnsi="宋体"/>
        </w:rPr>
        <w:t xml:space="preserve">                                                                     </w:t>
      </w:r>
    </w:p>
    <w:p>
      <w:pPr>
        <w:pStyle w:val="14"/>
        <w:rPr>
          <w:rFonts w:hint="eastAsia" w:ascii="宋体" w:hAnsi="宋体"/>
        </w:rPr>
      </w:pPr>
      <w:r>
        <w:rPr>
          <w:rFonts w:hint="eastAsia" w:ascii="宋体" w:hAnsi="宋体"/>
        </w:rPr>
        <w:t>23．作者在第⑨段写道：“你们的黄金时代有限”，“你们不久也要走这条路。”为什么会是这  样，请谈谈你的看法。(4分)</w:t>
      </w:r>
    </w:p>
    <w:p>
      <w:pPr>
        <w:pStyle w:val="14"/>
        <w:rPr>
          <w:rFonts w:hint="eastAsia" w:ascii="宋体" w:hAnsi="宋体"/>
        </w:rPr>
      </w:pPr>
      <w:r>
        <w:rPr>
          <w:rFonts w:hint="eastAsia" w:ascii="宋体" w:hAnsi="宋体"/>
        </w:rPr>
        <w:t xml:space="preserve">                             </w:t>
      </w:r>
      <w:r>
        <w:rPr>
          <w:rFonts w:hint="eastAsia" w:ascii="宋体" w:hAnsi="宋体"/>
        </w:rPr>
        <w:drawing>
          <wp:inline distT="0" distB="0" distL="114300" distR="114300">
            <wp:extent cx="18415" cy="17780"/>
            <wp:effectExtent l="0" t="0" r="0" b="0"/>
            <wp:docPr id="19" name="图片 25" descr="61813445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5" descr="61813445762"/>
                    <pic:cNvPicPr>
                      <a:picLocks noChangeAspect="1"/>
                    </pic:cNvPicPr>
                  </pic:nvPicPr>
                  <pic:blipFill>
                    <a:blip r:embed="rId19"/>
                    <a:stretch>
                      <a:fillRect/>
                    </a:stretch>
                  </pic:blipFill>
                  <pic:spPr>
                    <a:xfrm>
                      <a:off x="0" y="0"/>
                      <a:ext cx="18415" cy="17780"/>
                    </a:xfrm>
                    <a:prstGeom prst="rect">
                      <a:avLst/>
                    </a:prstGeom>
                    <a:noFill/>
                    <a:ln w="9525">
                      <a:noFill/>
                    </a:ln>
                  </pic:spPr>
                </pic:pic>
              </a:graphicData>
            </a:graphic>
          </wp:inline>
        </w:drawing>
      </w:r>
      <w:r>
        <w:rPr>
          <w:rFonts w:hint="eastAsia" w:ascii="宋体" w:hAnsi="宋体"/>
        </w:rPr>
        <w:t xml:space="preserve">                                        </w:t>
      </w:r>
    </w:p>
    <w:p>
      <w:pPr>
        <w:pStyle w:val="8"/>
        <w:shd w:val="clear" w:color="auto" w:fill="F9FBFB"/>
        <w:spacing w:before="0" w:beforeLines="0" w:beforeAutospacing="0" w:after="0" w:afterLines="0" w:afterAutospacing="0"/>
        <w:ind w:firstLine="480"/>
        <w:textAlignment w:val="baseline"/>
        <w:rPr>
          <w:rFonts w:hint="eastAsia"/>
          <w:sz w:val="21"/>
          <w:szCs w:val="21"/>
        </w:rPr>
      </w:pPr>
    </w:p>
    <w:p>
      <w:pPr>
        <w:rPr>
          <w:rFonts w:hint="eastAsia" w:ascii="宋体" w:hAnsi="宋体" w:cs="宋体"/>
          <w:sz w:val="24"/>
        </w:rPr>
      </w:pPr>
    </w:p>
    <w:p>
      <w:pPr>
        <w:ind w:left="705" w:leftChars="106" w:hanging="482" w:hangingChars="200"/>
        <w:rPr>
          <w:b/>
          <w:sz w:val="24"/>
        </w:rPr>
      </w:pPr>
      <w:r>
        <w:rPr>
          <w:b/>
          <w:sz w:val="24"/>
        </w:rPr>
        <w:t>（2013贵州贵阳，11-14)阅读下文，完成1-4题。（12分）</w:t>
      </w:r>
    </w:p>
    <w:p>
      <w:pPr>
        <w:ind w:left="1050" w:leftChars="500" w:firstLine="1920" w:firstLineChars="800"/>
        <w:rPr>
          <w:sz w:val="24"/>
        </w:rPr>
      </w:pPr>
      <w:r>
        <w:rPr>
          <w:sz w:val="24"/>
        </w:rPr>
        <w:t>一棵进城的古树</w:t>
      </w:r>
    </w:p>
    <w:p>
      <w:pPr>
        <w:ind w:left="1050" w:leftChars="500" w:firstLine="1920" w:firstLineChars="800"/>
        <w:rPr>
          <w:sz w:val="24"/>
        </w:rPr>
      </w:pPr>
      <w:r>
        <w:rPr>
          <w:sz w:val="24"/>
        </w:rPr>
        <w:t xml:space="preserve">           曹春雷</w:t>
      </w:r>
    </w:p>
    <w:p>
      <w:pPr>
        <w:rPr>
          <w:rFonts w:hint="eastAsia"/>
          <w:sz w:val="24"/>
        </w:rPr>
      </w:pPr>
      <w:r>
        <w:rPr>
          <w:rFonts w:hint="eastAsia"/>
          <w:sz w:val="24"/>
        </w:rPr>
        <w:t>①</w:t>
      </w:r>
      <w:r>
        <w:rPr>
          <w:sz w:val="24"/>
        </w:rPr>
        <w:t xml:space="preserve">  </w:t>
      </w:r>
      <w:r>
        <w:rPr>
          <w:rFonts w:hint="eastAsia"/>
          <w:sz w:val="24"/>
        </w:rPr>
        <w:t>那天早晨，一棵百年古树正像往常一样，站在村外的原野上，沐浴阳光，呼吸清新的空气，与白云招手，与春风嬉戏。</w:t>
      </w:r>
    </w:p>
    <w:p>
      <w:pPr>
        <w:ind w:firstLine="360" w:firstLineChars="150"/>
        <w:rPr>
          <w:sz w:val="24"/>
        </w:rPr>
      </w:pPr>
      <w:r>
        <w:rPr>
          <w:rFonts w:hint="eastAsia"/>
          <w:sz w:val="24"/>
        </w:rPr>
        <w:t>突然来了一群人和一些车。几个人围着它指指划划。还等它明白是咋回事，挖掘机就轰隆隆开过来，围着它开始一铲</w:t>
      </w:r>
      <w:r>
        <w:rPr>
          <w:sz w:val="24"/>
        </w:rPr>
        <w:t>一铲挖土。不一会儿，它四周就被挖空了，自己深扎在泥土里的根渐渐暴露出来。</w:t>
      </w:r>
    </w:p>
    <w:p>
      <w:pPr>
        <w:ind w:firstLine="360" w:firstLineChars="150"/>
        <w:rPr>
          <w:sz w:val="24"/>
        </w:rPr>
      </w:pPr>
      <w:r>
        <w:rPr>
          <w:sz w:val="24"/>
        </w:rPr>
        <w:t>当它所有的根都被暴露出来时，挖掘机将巨大的铲子伸朱，插入它身下，将它连同它身下的部分泥土铲起来，恶狠狠狠，把它摔在了地面上。接着，又有人将它带着泥土，用塑料袋裹根部，然后再用绳子将枝干绑起来。吊车呜呜开动，勾住它，悠悠地将它吊进一辆大车里。</w:t>
      </w:r>
    </w:p>
    <w:p>
      <w:pPr>
        <w:ind w:firstLine="240" w:firstLineChars="100"/>
        <w:rPr>
          <w:sz w:val="24"/>
        </w:rPr>
      </w:pPr>
      <w:r>
        <w:rPr>
          <w:rFonts w:hint="eastAsia"/>
          <w:sz w:val="24"/>
        </w:rPr>
        <w:t>“你们要千什么，你们要干什么？你们为什么要这样伤害？”它大喊着，但始终没人听得到。</w:t>
      </w:r>
    </w:p>
    <w:p>
      <w:pPr>
        <w:ind w:firstLine="360" w:firstLineChars="150"/>
        <w:rPr>
          <w:sz w:val="24"/>
        </w:rPr>
      </w:pPr>
      <w:r>
        <w:rPr>
          <w:sz w:val="24"/>
        </w:rPr>
        <w:t>它终于躺倒在车里，全身颤栗着流下了伤心的泪，尽管这泪，没人看得到。</w:t>
      </w:r>
    </w:p>
    <w:p>
      <w:pPr>
        <w:rPr>
          <w:sz w:val="24"/>
        </w:rPr>
      </w:pPr>
      <w:r>
        <w:rPr>
          <w:sz w:val="24"/>
        </w:rPr>
        <w:t>汽车颠簸着，驶出了这片原野，驶出了它曾经站立了上百年的土地。</w:t>
      </w:r>
    </w:p>
    <w:p>
      <w:pPr>
        <w:ind w:firstLine="360" w:firstLineChars="150"/>
        <w:rPr>
          <w:rFonts w:hint="eastAsia"/>
          <w:sz w:val="24"/>
        </w:rPr>
      </w:pPr>
      <w:r>
        <w:rPr>
          <w:sz w:val="24"/>
        </w:rPr>
        <w:t>它看见车驶上铺着黑油子的路，风驰电掣，驶向和未知的远</w:t>
      </w:r>
      <w:r>
        <w:rPr>
          <w:rFonts w:hint="eastAsia"/>
          <w:sz w:val="24"/>
        </w:rPr>
        <w:t>——它离故土越来越远了。</w:t>
      </w:r>
    </w:p>
    <w:p>
      <w:pPr>
        <w:ind w:firstLine="360" w:firstLineChars="150"/>
        <w:rPr>
          <w:rFonts w:hint="eastAsia"/>
          <w:sz w:val="24"/>
        </w:rPr>
      </w:pPr>
      <w:r>
        <w:rPr>
          <w:rFonts w:hint="eastAsia"/>
          <w:sz w:val="24"/>
        </w:rPr>
        <w:t>车驶进了高楼林立的城市，在一处宽阔的厂区，区广场上停了下来。等在那里的吊车伸出长长的手臂，鲁莽地将它从车里了出来，放进一个早巳挖好的树坑里。</w:t>
      </w:r>
    </w:p>
    <w:p>
      <w:pPr>
        <w:ind w:firstLine="360" w:firstLineChars="150"/>
        <w:rPr>
          <w:sz w:val="24"/>
        </w:rPr>
      </w:pPr>
      <w:r>
        <w:rPr>
          <w:rFonts w:hint="eastAsia"/>
          <w:sz w:val="24"/>
        </w:rPr>
        <w:t>从此，它在这个地方安下了家。脱离了原野故土的滋润，它水土不服，一直病恹恹的。几位穿绿色衣服的人天天围着它，给它打上了吊瓶输液。后来，它知道，他们都是负责厂区绿</w:t>
      </w:r>
      <w:r>
        <w:rPr>
          <w:sz w:val="24"/>
        </w:rPr>
        <w:t>化的工人。</w:t>
      </w:r>
    </w:p>
    <w:p>
      <w:pPr>
        <w:ind w:firstLine="360" w:firstLineChars="150"/>
        <w:rPr>
          <w:sz w:val="24"/>
        </w:rPr>
      </w:pPr>
      <w:r>
        <w:rPr>
          <w:sz w:val="24"/>
        </w:rPr>
        <w:t>渐渐地，它的枝叶开始复苏。</w:t>
      </w:r>
    </w:p>
    <w:p>
      <w:pPr>
        <w:ind w:firstLine="360" w:firstLineChars="150"/>
        <w:rPr>
          <w:rFonts w:hint="eastAsia"/>
          <w:sz w:val="24"/>
        </w:rPr>
      </w:pPr>
      <w:r>
        <w:rPr>
          <w:rFonts w:hint="eastAsia"/>
          <w:sz w:val="24"/>
        </w:rPr>
        <w:t>⑥它开始打量这个叫做繁华都市的地方：座座的高楼、穿梭</w:t>
      </w:r>
      <w:r>
        <w:rPr>
          <w:sz w:val="24"/>
        </w:rPr>
        <w:t>的轿车、五彩的灯光、络绎不绝的人流</w:t>
      </w:r>
      <w:r>
        <w:rPr>
          <w:rFonts w:hint="eastAsia"/>
          <w:sz w:val="24"/>
        </w:rPr>
        <w:t>……真是一派热溺繁华的景象。但是，它始终有“身在异乡为异客”的感觉。</w:t>
      </w:r>
    </w:p>
    <w:p>
      <w:pPr>
        <w:ind w:firstLine="360" w:firstLineChars="150"/>
        <w:rPr>
          <w:rFonts w:hint="eastAsia"/>
          <w:sz w:val="24"/>
        </w:rPr>
      </w:pPr>
      <w:r>
        <w:rPr>
          <w:rFonts w:hint="eastAsia"/>
          <w:sz w:val="24"/>
        </w:rPr>
        <w:t>它开始想念那片原野了，想念那里的草地，那里的野花，那些常栖息在它身上的鸟儿，还有那只经常奔跑过它身边的野兔。但，已经回不去了……从今以后它再也听不见林中的乌呜，闻不到原野的芬芳，只得默默地、孤独地将根扎在异乡的泥土里了。</w:t>
      </w:r>
    </w:p>
    <w:p>
      <w:pPr>
        <w:ind w:firstLine="360" w:firstLineChars="150"/>
        <w:rPr>
          <w:sz w:val="24"/>
        </w:rPr>
      </w:pPr>
      <w:r>
        <w:rPr>
          <w:rFonts w:hint="eastAsia"/>
          <w:sz w:val="24"/>
        </w:rPr>
        <w:t>⑩每天，广场上都会来很多人，唱歌的，跳舞的，散步的，干什么的都有。有些人会围着它看，指着它苍劲的枝，幽</w:t>
      </w:r>
      <w:r>
        <w:rPr>
          <w:sz w:val="24"/>
        </w:rPr>
        <w:t>绿的叶。称赞着什么。</w:t>
      </w:r>
    </w:p>
    <w:p>
      <w:pPr>
        <w:ind w:firstLine="360" w:firstLineChars="150"/>
        <w:rPr>
          <w:sz w:val="24"/>
        </w:rPr>
      </w:pPr>
      <w:r>
        <w:rPr>
          <w:rFonts w:hint="eastAsia"/>
          <w:sz w:val="24"/>
        </w:rPr>
        <w:t>⑩一天一天，它对自己被强行移植的抱怨，渐渐少了些。有时它也想过：一棵树，不论</w:t>
      </w:r>
      <w:r>
        <w:rPr>
          <w:sz w:val="24"/>
        </w:rPr>
        <w:t>站在哪里，都有其存在的意义；或者是做家具，或者被当做柴鱼立戈者仅仅是为这个星球增添一些绿然而，它还是每天都在尽力地将目光越过层层高楼，深情地眺望着故土所在的方向。</w:t>
      </w:r>
    </w:p>
    <w:p>
      <w:pPr>
        <w:ind w:firstLine="360" w:firstLineChars="150"/>
        <w:rPr>
          <w:sz w:val="24"/>
        </w:rPr>
      </w:pPr>
      <w:r>
        <w:rPr>
          <w:rFonts w:hint="eastAsia"/>
          <w:sz w:val="24"/>
        </w:rPr>
        <w:t>⑩有一天早晨，一个小女孩围着它拍照，看着镜头里的图像，小女孩兴奋地向身边的母亲嚷着：“妈妈，看啊，树叶上有露珠，多美啊</w:t>
      </w:r>
    </w:p>
    <w:p>
      <w:pPr>
        <w:ind w:firstLine="360" w:firstLineChars="150"/>
      </w:pPr>
      <w:r>
        <w:rPr>
          <w:rFonts w:hint="eastAsia"/>
          <w:sz w:val="24"/>
        </w:rPr>
        <w:t>⑩也许，小女孩永远都不会知道，那晶莹的露珠，一滴一滴．</w:t>
      </w:r>
      <w:r>
        <w:rPr>
          <w:sz w:val="24"/>
        </w:rPr>
        <w:t>都是</w:t>
      </w:r>
      <w:r>
        <w:rPr>
          <w:rFonts w:hint="eastAsia"/>
          <w:sz w:val="24"/>
        </w:rPr>
        <w:t>它思乡的泪。</w:t>
      </w:r>
    </w:p>
    <w:p>
      <w:pPr>
        <w:ind w:firstLine="315" w:firstLineChars="150"/>
      </w:pPr>
    </w:p>
    <w:p>
      <w:pPr>
        <w:numPr>
          <w:ilvl w:val="0"/>
          <w:numId w:val="5"/>
        </w:numPr>
        <w:rPr>
          <w:b/>
          <w:sz w:val="24"/>
        </w:rPr>
      </w:pPr>
      <w:r>
        <w:t>填空：</w:t>
      </w:r>
      <w:r>
        <w:rPr>
          <w:b/>
          <w:sz w:val="24"/>
        </w:rPr>
        <w:t>这篇文章以第</w:t>
      </w:r>
      <w:r>
        <w:rPr>
          <w:rFonts w:hint="eastAsia"/>
          <w:b/>
          <w:sz w:val="24"/>
        </w:rPr>
        <w:t>①    人称的口</w:t>
      </w:r>
      <w:r>
        <w:rPr>
          <w:b/>
          <w:sz w:val="24"/>
        </w:rPr>
        <w:t>吻，按顺序，主要运用</w:t>
      </w:r>
      <w:r>
        <w:rPr>
          <w:rFonts w:hint="eastAsia"/>
          <w:b/>
          <w:sz w:val="24"/>
        </w:rPr>
        <w:t xml:space="preserve">③    </w:t>
      </w:r>
      <w:r>
        <w:rPr>
          <w:b/>
          <w:sz w:val="24"/>
        </w:rPr>
        <w:t xml:space="preserve">   </w:t>
      </w:r>
      <w:r>
        <w:rPr>
          <w:rFonts w:hint="eastAsia"/>
          <w:b/>
          <w:sz w:val="24"/>
        </w:rPr>
        <w:t>④</w:t>
      </w:r>
      <w:r>
        <w:rPr>
          <w:b/>
          <w:sz w:val="24"/>
        </w:rPr>
        <w:t xml:space="preserve">   </w:t>
      </w:r>
      <w:r>
        <w:rPr>
          <w:rFonts w:hint="eastAsia"/>
          <w:b/>
          <w:sz w:val="24"/>
        </w:rPr>
        <w:t xml:space="preserve">    这两</w:t>
      </w:r>
      <w:r>
        <w:rPr>
          <w:b/>
          <w:sz w:val="24"/>
        </w:rPr>
        <w:t>种表</w:t>
      </w:r>
      <w:r>
        <w:rPr>
          <w:rFonts w:hint="eastAsia"/>
          <w:b/>
          <w:sz w:val="24"/>
        </w:rPr>
        <w:t>达方式，介绍了一棵百年古树被</w:t>
      </w:r>
      <w:r>
        <w:rPr>
          <w:b/>
          <w:sz w:val="24"/>
        </w:rPr>
        <w:t xml:space="preserve">          </w:t>
      </w:r>
      <w:r>
        <w:rPr>
          <w:rFonts w:hint="eastAsia"/>
          <w:b/>
          <w:sz w:val="24"/>
        </w:rPr>
        <w:t>（填2至4字）这</w:t>
      </w:r>
      <w:r>
        <w:rPr>
          <w:b/>
          <w:sz w:val="24"/>
        </w:rPr>
        <w:t>件事。</w:t>
      </w:r>
    </w:p>
    <w:p>
      <w:pPr>
        <w:numPr>
          <w:ilvl w:val="0"/>
          <w:numId w:val="5"/>
        </w:numPr>
      </w:pPr>
      <w:r>
        <w:t>第</w:t>
      </w:r>
      <w:r>
        <w:rPr>
          <w:rFonts w:hint="eastAsia"/>
        </w:rPr>
        <w:t>⑩段中加点词“只得”，表现了这棵树当时怎样的心情？</w:t>
      </w:r>
    </w:p>
    <w:p>
      <w:pPr>
        <w:numPr>
          <w:ilvl w:val="0"/>
          <w:numId w:val="5"/>
        </w:numPr>
      </w:pPr>
      <w:r>
        <w:t>第</w:t>
      </w:r>
      <w:r>
        <w:rPr>
          <w:rFonts w:hint="eastAsia"/>
        </w:rPr>
        <w:t>⑩段中画线句子</w:t>
      </w:r>
      <w:r>
        <w:t>蕴</w:t>
      </w:r>
      <w:r>
        <w:rPr>
          <w:rFonts w:hint="eastAsia"/>
        </w:rPr>
        <w:t>含了深刻的人生哲理，请以积极的人生态度谈谈你对这句话的认识和理解。（3分）</w:t>
      </w:r>
    </w:p>
    <w:p>
      <w:pPr>
        <w:pStyle w:val="14"/>
        <w:rPr>
          <w:rFonts w:hint="eastAsia" w:ascii="宋体" w:hAnsi="宋体" w:cs="宋体"/>
        </w:rPr>
      </w:pPr>
    </w:p>
    <w:p>
      <w:pPr>
        <w:pStyle w:val="14"/>
        <w:rPr>
          <w:rFonts w:hint="eastAsia" w:ascii="宋体" w:hAnsi="宋体" w:cs="宋体"/>
        </w:rPr>
      </w:pPr>
    </w:p>
    <w:p>
      <w:pPr>
        <w:pStyle w:val="14"/>
        <w:rPr>
          <w:rFonts w:hint="eastAsia" w:ascii="宋体"/>
          <w:b/>
          <w:bCs/>
          <w:sz w:val="24"/>
          <w:szCs w:val="24"/>
        </w:rPr>
      </w:pPr>
      <w:r>
        <w:rPr>
          <w:rFonts w:hint="eastAsia" w:ascii="宋体"/>
          <w:b/>
          <w:bCs/>
          <w:sz w:val="24"/>
          <w:szCs w:val="24"/>
        </w:rPr>
        <w:t>011年兰州中考语文试题</w:t>
      </w:r>
    </w:p>
    <w:p>
      <w:pPr>
        <w:pStyle w:val="14"/>
        <w:rPr>
          <w:rFonts w:hint="eastAsia" w:ascii="宋体"/>
          <w:sz w:val="24"/>
          <w:szCs w:val="24"/>
        </w:rPr>
      </w:pPr>
      <w:r>
        <w:rPr>
          <w:rFonts w:hint="eastAsia" w:ascii="宋体"/>
          <w:sz w:val="24"/>
          <w:szCs w:val="24"/>
        </w:rPr>
        <w:t>三、现代文阅读（37分）</w:t>
      </w:r>
    </w:p>
    <w:p>
      <w:pPr>
        <w:pStyle w:val="14"/>
        <w:rPr>
          <w:rFonts w:hint="eastAsia" w:ascii="宋体"/>
          <w:sz w:val="24"/>
          <w:szCs w:val="24"/>
        </w:rPr>
      </w:pPr>
      <w:r>
        <w:rPr>
          <w:rFonts w:hint="eastAsia" w:ascii="宋体"/>
          <w:sz w:val="24"/>
          <w:szCs w:val="24"/>
        </w:rPr>
        <w:t>（一）阅读下文，完成17-21题。（19分）</w:t>
      </w:r>
    </w:p>
    <w:p>
      <w:pPr>
        <w:pStyle w:val="14"/>
        <w:rPr>
          <w:rFonts w:hint="eastAsia" w:ascii="宋体"/>
          <w:sz w:val="24"/>
          <w:szCs w:val="24"/>
        </w:rPr>
      </w:pPr>
      <w:r>
        <w:rPr>
          <w:rFonts w:hint="eastAsia" w:ascii="宋体"/>
          <w:sz w:val="24"/>
          <w:szCs w:val="24"/>
        </w:rPr>
        <w:t>银行里的男孩</w:t>
      </w:r>
    </w:p>
    <w:p>
      <w:pPr>
        <w:pStyle w:val="14"/>
        <w:rPr>
          <w:rFonts w:hint="eastAsia" w:ascii="宋体"/>
          <w:sz w:val="24"/>
          <w:szCs w:val="24"/>
        </w:rPr>
      </w:pPr>
      <w:r>
        <w:rPr>
          <w:rFonts w:hint="eastAsia" w:ascii="宋体"/>
          <w:sz w:val="24"/>
          <w:szCs w:val="24"/>
        </w:rPr>
        <w:t>（美国）菲利普罗斯</w:t>
      </w:r>
    </w:p>
    <w:p>
      <w:pPr>
        <w:pStyle w:val="14"/>
        <w:rPr>
          <w:rFonts w:hint="eastAsia" w:ascii="宋体"/>
          <w:sz w:val="24"/>
          <w:szCs w:val="24"/>
        </w:rPr>
      </w:pPr>
      <w:r>
        <w:rPr>
          <w:rFonts w:hint="eastAsia" w:ascii="宋体"/>
          <w:sz w:val="24"/>
          <w:szCs w:val="24"/>
        </w:rPr>
        <w:t>一天,我到西大街某银行的一个小型储蓄所准备开个新账户。</w:t>
      </w:r>
    </w:p>
    <w:p>
      <w:pPr>
        <w:pStyle w:val="14"/>
        <w:rPr>
          <w:rFonts w:hint="eastAsia" w:ascii="宋体"/>
          <w:sz w:val="24"/>
          <w:szCs w:val="24"/>
        </w:rPr>
      </w:pPr>
      <w:r>
        <w:rPr>
          <w:rFonts w:hint="eastAsia" w:ascii="宋体"/>
          <w:sz w:val="24"/>
          <w:szCs w:val="24"/>
        </w:rPr>
        <w:t>已经是午饭时间，储蓄所里只有一个职员在值班。那是一位大约40岁的黑人，紧贴头皮的头发，小胡子，整洁、笔挺的棕色西装，身上的每一处都暗示着，他是一位细心谨慎的人。</w:t>
      </w:r>
    </w:p>
    <w:p>
      <w:pPr>
        <w:pStyle w:val="14"/>
        <w:rPr>
          <w:rFonts w:hint="eastAsia" w:ascii="宋体"/>
          <w:sz w:val="24"/>
          <w:szCs w:val="24"/>
        </w:rPr>
      </w:pPr>
      <w:r>
        <w:rPr>
          <w:rFonts w:hint="eastAsia" w:ascii="宋体"/>
          <w:sz w:val="24"/>
          <w:szCs w:val="24"/>
        </w:rPr>
        <w:t xml:space="preserve">  这位职员正站在柜台后面，柜台前站着一位白人男孩，黄棕色的头发，穿着一件V字领的毛线衣，一条卡其裤和一双平底鞋。我想我特别注意他是因为他看起来更像一位初中生，而不是一位银行的顾客。 </w:t>
      </w:r>
    </w:p>
    <w:p>
      <w:pPr>
        <w:pStyle w:val="14"/>
        <w:rPr>
          <w:rFonts w:hint="eastAsia" w:ascii="宋体"/>
          <w:sz w:val="24"/>
          <w:szCs w:val="24"/>
        </w:rPr>
      </w:pPr>
      <w:r>
        <w:rPr>
          <w:rFonts w:hint="eastAsia" w:ascii="宋体"/>
          <w:sz w:val="24"/>
          <w:szCs w:val="24"/>
        </w:rPr>
        <w:t xml:space="preserve">  男孩继续引起我的兴趣的是下面所发生的事。 </w:t>
      </w:r>
    </w:p>
    <w:p>
      <w:pPr>
        <w:pStyle w:val="14"/>
        <w:rPr>
          <w:rFonts w:hint="eastAsia" w:ascii="宋体"/>
          <w:sz w:val="24"/>
          <w:szCs w:val="24"/>
        </w:rPr>
      </w:pPr>
      <w:r>
        <w:rPr>
          <w:rFonts w:hint="eastAsia" w:ascii="宋体"/>
          <w:sz w:val="24"/>
          <w:szCs w:val="24"/>
        </w:rPr>
        <w:t xml:space="preserve">  他手上拿着一本打开的存折，脸上写满了沮丧的表情。“但是我不明白，”他对银行职员说，“我自己开的账户，为什么我不能取钱。 ” </w:t>
      </w:r>
    </w:p>
    <w:p>
      <w:pPr>
        <w:pStyle w:val="14"/>
        <w:rPr>
          <w:rFonts w:hint="eastAsia" w:ascii="宋体"/>
          <w:sz w:val="24"/>
          <w:szCs w:val="24"/>
        </w:rPr>
      </w:pPr>
      <w:r>
        <w:rPr>
          <w:rFonts w:hint="eastAsia" w:ascii="宋体"/>
          <w:sz w:val="24"/>
          <w:szCs w:val="24"/>
        </w:rPr>
        <w:t xml:space="preserve">  “我已经向你解释过了。”职员对他说，“没有父母的信函，一个14岁的小孩不能自己取钱。”</w:t>
      </w:r>
    </w:p>
    <w:p>
      <w:pPr>
        <w:pStyle w:val="14"/>
        <w:rPr>
          <w:rFonts w:hint="eastAsia" w:ascii="宋体"/>
          <w:sz w:val="24"/>
          <w:szCs w:val="24"/>
        </w:rPr>
      </w:pPr>
      <w:r>
        <w:rPr>
          <w:rFonts w:hint="eastAsia" w:ascii="宋体"/>
          <w:sz w:val="24"/>
          <w:szCs w:val="24"/>
        </w:rPr>
        <w:t xml:space="preserve">  “但这似乎不公平，”男孩说，他的声音有点颤抖，“这是我的钱。我把钱存进去。这是我的存折。” </w:t>
      </w:r>
    </w:p>
    <w:p>
      <w:pPr>
        <w:pStyle w:val="14"/>
        <w:rPr>
          <w:rFonts w:hint="eastAsia" w:ascii="宋体"/>
          <w:sz w:val="24"/>
          <w:szCs w:val="24"/>
        </w:rPr>
      </w:pPr>
      <w:r>
        <w:rPr>
          <w:rFonts w:hint="eastAsia" w:ascii="宋体"/>
          <w:sz w:val="24"/>
          <w:szCs w:val="24"/>
        </w:rPr>
        <w:t xml:space="preserve">  “我知道是你的存折。”职员说，“但规 定就是那样。现在需要我再讲一遍吗？” </w:t>
      </w:r>
    </w:p>
    <w:p>
      <w:pPr>
        <w:pStyle w:val="14"/>
        <w:rPr>
          <w:rFonts w:hint="eastAsia" w:ascii="宋体"/>
          <w:sz w:val="24"/>
          <w:szCs w:val="24"/>
        </w:rPr>
      </w:pPr>
      <w:r>
        <w:rPr>
          <w:rFonts w:hint="eastAsia" w:ascii="宋体"/>
          <w:sz w:val="24"/>
          <w:szCs w:val="24"/>
        </w:rPr>
        <w:t xml:space="preserve">  他转身对我微笑了一下。“先生，您需要办理什么业务？” </w:t>
      </w:r>
    </w:p>
    <w:p>
      <w:pPr>
        <w:pStyle w:val="14"/>
        <w:rPr>
          <w:rFonts w:hint="eastAsia" w:ascii="宋体"/>
          <w:sz w:val="24"/>
          <w:szCs w:val="24"/>
        </w:rPr>
      </w:pPr>
      <w:r>
        <w:rPr>
          <w:rFonts w:hint="eastAsia" w:ascii="宋体"/>
          <w:sz w:val="24"/>
          <w:szCs w:val="24"/>
        </w:rPr>
        <w:t xml:space="preserve">  “我本来想开一个新账户，但是看到在这里刚刚发生的一幕后，我改变了主意。”我说。 </w:t>
      </w:r>
    </w:p>
    <w:p>
      <w:pPr>
        <w:pStyle w:val="14"/>
        <w:rPr>
          <w:rFonts w:hint="eastAsia" w:ascii="宋体"/>
          <w:sz w:val="24"/>
          <w:szCs w:val="24"/>
        </w:rPr>
      </w:pPr>
      <w:r>
        <w:rPr>
          <w:rFonts w:hint="eastAsia" w:ascii="宋体"/>
          <w:sz w:val="24"/>
          <w:szCs w:val="24"/>
        </w:rPr>
        <w:t xml:space="preserve">  “为什么？”他说。  </w:t>
      </w:r>
    </w:p>
    <w:p>
      <w:pPr>
        <w:pStyle w:val="14"/>
        <w:rPr>
          <w:rFonts w:hint="eastAsia" w:ascii="宋体"/>
          <w:sz w:val="24"/>
          <w:szCs w:val="24"/>
        </w:rPr>
      </w:pPr>
      <w:r>
        <w:rPr>
          <w:rFonts w:hint="eastAsia" w:ascii="宋体"/>
          <w:sz w:val="24"/>
          <w:szCs w:val="24"/>
        </w:rPr>
        <w:t xml:space="preserve">  “就因为你说的话。”我说，“如果我理解的没错的话，您刚才的意思是说，这个孩子已经够年龄把钱存入你们的银行，却没有达到取出他的钱的年龄。如果无法证明他的钱或者他的存折有任何问题的话，那么银行的规定的确太可笑了。” </w:t>
      </w:r>
    </w:p>
    <w:p>
      <w:pPr>
        <w:pStyle w:val="14"/>
        <w:rPr>
          <w:rFonts w:hint="eastAsia" w:ascii="宋体"/>
          <w:sz w:val="24"/>
          <w:szCs w:val="24"/>
        </w:rPr>
      </w:pPr>
      <w:r>
        <w:rPr>
          <w:rFonts w:hint="eastAsia" w:ascii="宋体"/>
          <w:sz w:val="24"/>
          <w:szCs w:val="24"/>
        </w:rPr>
        <w:t xml:space="preserve">  “对你来说也许可笑，”他的声音稍微提高了一点，似乎有点生气了，“但这是银行的规定，除了遵守规定，我没有别的选择。”</w:t>
      </w:r>
    </w:p>
    <w:p>
      <w:pPr>
        <w:pStyle w:val="14"/>
        <w:rPr>
          <w:rFonts w:hint="eastAsia" w:ascii="宋体"/>
          <w:sz w:val="24"/>
          <w:szCs w:val="24"/>
        </w:rPr>
      </w:pPr>
      <w:r>
        <w:rPr>
          <w:rFonts w:hint="eastAsia" w:ascii="宋体"/>
          <w:sz w:val="24"/>
          <w:szCs w:val="24"/>
        </w:rPr>
        <w:t xml:space="preserve">  在我跟银行职员辩论的时候，男孩满怀希望地紧挨着我，但最终我也无能为力。突然我注意到，在他手上紧抓着的那本打开的存折上显示只有100美元的结余。存折上面还显示进行过多次小额的存款和取款。 </w:t>
      </w:r>
    </w:p>
    <w:p>
      <w:pPr>
        <w:pStyle w:val="14"/>
        <w:rPr>
          <w:rFonts w:hint="eastAsia" w:ascii="宋体"/>
          <w:sz w:val="24"/>
          <w:szCs w:val="24"/>
        </w:rPr>
      </w:pPr>
      <w:r>
        <w:rPr>
          <w:rFonts w:hint="eastAsia" w:ascii="宋体"/>
          <w:sz w:val="24"/>
          <w:szCs w:val="24"/>
        </w:rPr>
        <w:t xml:space="preserve">  我想我反驳的机会来了。 </w:t>
      </w:r>
    </w:p>
    <w:p>
      <w:pPr>
        <w:pStyle w:val="14"/>
        <w:rPr>
          <w:rFonts w:hint="eastAsia" w:ascii="宋体"/>
          <w:sz w:val="24"/>
          <w:szCs w:val="24"/>
        </w:rPr>
      </w:pPr>
      <w:r>
        <w:rPr>
          <w:rFonts w:hint="eastAsia" w:ascii="宋体"/>
          <w:sz w:val="24"/>
          <w:szCs w:val="24"/>
        </w:rPr>
        <w:t xml:space="preserve">  “孩子，以前你自己取过钱吗？”我问男孩。 </w:t>
      </w:r>
    </w:p>
    <w:p>
      <w:pPr>
        <w:pStyle w:val="14"/>
        <w:rPr>
          <w:rFonts w:hint="eastAsia" w:ascii="宋体"/>
          <w:sz w:val="24"/>
          <w:szCs w:val="24"/>
        </w:rPr>
      </w:pPr>
      <w:r>
        <w:rPr>
          <w:rFonts w:hint="eastAsia" w:ascii="宋体"/>
          <w:sz w:val="24"/>
          <w:szCs w:val="24"/>
        </w:rPr>
        <w:t xml:space="preserve">  “取过。”他说。 </w:t>
      </w:r>
    </w:p>
    <w:p>
      <w:pPr>
        <w:pStyle w:val="14"/>
        <w:rPr>
          <w:rFonts w:hint="eastAsia" w:ascii="宋体"/>
          <w:sz w:val="24"/>
          <w:szCs w:val="24"/>
        </w:rPr>
      </w:pPr>
      <w:r>
        <w:rPr>
          <w:rFonts w:hint="eastAsia" w:ascii="宋体"/>
          <w:sz w:val="24"/>
          <w:szCs w:val="24"/>
        </w:rPr>
        <w:t xml:space="preserve">  我一笑，转问银行职员：“你怎么解释这个？为什么你以前让他取钱，现在不让呢？” </w:t>
      </w:r>
    </w:p>
    <w:p>
      <w:pPr>
        <w:pStyle w:val="14"/>
        <w:rPr>
          <w:rFonts w:hint="eastAsia" w:ascii="宋体"/>
          <w:sz w:val="24"/>
          <w:szCs w:val="24"/>
        </w:rPr>
      </w:pPr>
      <w:r>
        <w:rPr>
          <w:rFonts w:hint="eastAsia" w:ascii="宋体"/>
          <w:sz w:val="24"/>
          <w:szCs w:val="24"/>
        </w:rPr>
        <w:t xml:space="preserve">  他看起来发火了。“因为以前我们不知道他的年龄，现在知道了。就这么简单。” </w:t>
      </w:r>
    </w:p>
    <w:p>
      <w:pPr>
        <w:pStyle w:val="14"/>
        <w:rPr>
          <w:rFonts w:hint="eastAsia" w:ascii="宋体"/>
          <w:sz w:val="24"/>
          <w:szCs w:val="24"/>
        </w:rPr>
      </w:pPr>
      <w:r>
        <w:rPr>
          <w:rFonts w:hint="eastAsia" w:ascii="宋体"/>
          <w:sz w:val="24"/>
          <w:szCs w:val="24"/>
        </w:rPr>
        <w:t xml:space="preserve">  我转身对男孩耸耸肩，然后说道：“你真的被骗了。你应该让你的父母到这里来，向他们提出抗议。” </w:t>
      </w:r>
    </w:p>
    <w:p>
      <w:pPr>
        <w:pStyle w:val="14"/>
        <w:rPr>
          <w:rFonts w:hint="eastAsia" w:ascii="宋体"/>
          <w:sz w:val="24"/>
          <w:szCs w:val="24"/>
        </w:rPr>
      </w:pPr>
      <w:r>
        <w:rPr>
          <w:rFonts w:hint="eastAsia" w:ascii="宋体"/>
          <w:sz w:val="24"/>
          <w:szCs w:val="24"/>
        </w:rPr>
        <w:t xml:space="preserve">  男孩看起来完全失望了。沉默了一会儿，他把存折放进背包，然后离开了银行。 </w:t>
      </w:r>
    </w:p>
    <w:p>
      <w:pPr>
        <w:pStyle w:val="14"/>
        <w:rPr>
          <w:rFonts w:hint="eastAsia" w:ascii="宋体"/>
          <w:sz w:val="24"/>
          <w:szCs w:val="24"/>
        </w:rPr>
      </w:pPr>
      <w:r>
        <w:rPr>
          <w:rFonts w:hint="eastAsia" w:ascii="宋体"/>
          <w:sz w:val="24"/>
          <w:szCs w:val="24"/>
        </w:rPr>
        <w:t xml:space="preserve">  银行职员透过玻璃门看着男孩的背影消失在街道的拐角，转身对我说道：“先生，你真的不应该从中插一杠。” </w:t>
      </w:r>
    </w:p>
    <w:p>
      <w:pPr>
        <w:pStyle w:val="14"/>
        <w:rPr>
          <w:rFonts w:hint="eastAsia" w:ascii="宋体"/>
          <w:sz w:val="24"/>
          <w:szCs w:val="24"/>
        </w:rPr>
      </w:pPr>
      <w:r>
        <w:rPr>
          <w:rFonts w:hint="eastAsia" w:ascii="宋体"/>
          <w:sz w:val="24"/>
          <w:szCs w:val="24"/>
        </w:rPr>
        <w:t xml:space="preserve">  “我不应该插一杠？”我大声说道，“就你们那些该死的规定，难道他不需要一个人来保护他的利益吗？” </w:t>
      </w:r>
    </w:p>
    <w:p>
      <w:pPr>
        <w:pStyle w:val="14"/>
        <w:rPr>
          <w:rFonts w:hint="eastAsia" w:ascii="宋体"/>
          <w:sz w:val="24"/>
          <w:szCs w:val="24"/>
        </w:rPr>
      </w:pPr>
      <w:r>
        <w:rPr>
          <w:rFonts w:hint="eastAsia" w:ascii="宋体"/>
          <w:sz w:val="24"/>
          <w:szCs w:val="24"/>
        </w:rPr>
        <w:t xml:space="preserve">  “有人正在保护他的利益。”他平静地说。 </w:t>
      </w:r>
    </w:p>
    <w:p>
      <w:pPr>
        <w:pStyle w:val="14"/>
        <w:rPr>
          <w:rFonts w:hint="eastAsia" w:ascii="宋体"/>
          <w:sz w:val="24"/>
          <w:szCs w:val="24"/>
        </w:rPr>
      </w:pPr>
      <w:r>
        <w:rPr>
          <w:rFonts w:hint="eastAsia" w:ascii="宋体"/>
          <w:sz w:val="24"/>
          <w:szCs w:val="24"/>
        </w:rPr>
        <w:t xml:space="preserve">  “那么这个人是谁呢？” </w:t>
      </w:r>
    </w:p>
    <w:p>
      <w:pPr>
        <w:pStyle w:val="14"/>
        <w:rPr>
          <w:rFonts w:hint="eastAsia" w:ascii="宋体"/>
          <w:sz w:val="24"/>
          <w:szCs w:val="24"/>
        </w:rPr>
      </w:pPr>
      <w:r>
        <w:rPr>
          <w:rFonts w:hint="eastAsia" w:ascii="宋体"/>
          <w:sz w:val="24"/>
          <w:szCs w:val="24"/>
        </w:rPr>
        <w:t xml:space="preserve">  “银行。” </w:t>
      </w:r>
    </w:p>
    <w:p>
      <w:pPr>
        <w:pStyle w:val="14"/>
        <w:rPr>
          <w:rFonts w:hint="eastAsia" w:ascii="宋体"/>
          <w:sz w:val="24"/>
          <w:szCs w:val="24"/>
        </w:rPr>
      </w:pPr>
      <w:r>
        <w:rPr>
          <w:rFonts w:hint="eastAsia" w:ascii="宋体"/>
          <w:sz w:val="24"/>
          <w:szCs w:val="24"/>
        </w:rPr>
        <w:t xml:space="preserve">  我无法相信这个白痴居然会这样说。“瞧，”我揶揄道，“我们只是在浪费彼此的时间。但你也许愿意跟我解释解释银行如何保护那个孩子的利益。” </w:t>
      </w:r>
    </w:p>
    <w:p>
      <w:pPr>
        <w:pStyle w:val="14"/>
        <w:rPr>
          <w:rFonts w:hint="eastAsia" w:ascii="宋体"/>
          <w:sz w:val="24"/>
          <w:szCs w:val="24"/>
        </w:rPr>
      </w:pPr>
      <w:r>
        <w:rPr>
          <w:rFonts w:hint="eastAsia" w:ascii="宋体"/>
          <w:sz w:val="24"/>
          <w:szCs w:val="24"/>
        </w:rPr>
        <w:t xml:space="preserve">  “当然，”他说道，“今天早上我们得到消息，街上的一帮流氓已经勒索这个孩子一个多月。那帮混蛋强迫他每周取一次钱给他们。显然，那个可怜的孩子由于太过害怕而没有把这件事告诉任何人。那才是他为什么如此烦恼的原因。取不到钱，他害怕那些流氓会打他。不过警察已经知道这件事，今天他们也许就会实施抓捕行动。” </w:t>
      </w:r>
    </w:p>
    <w:p>
      <w:pPr>
        <w:pStyle w:val="14"/>
        <w:rPr>
          <w:rFonts w:hint="eastAsia" w:ascii="宋体"/>
          <w:sz w:val="24"/>
          <w:szCs w:val="24"/>
        </w:rPr>
      </w:pPr>
      <w:r>
        <w:rPr>
          <w:rFonts w:hint="eastAsia" w:ascii="宋体"/>
          <w:sz w:val="24"/>
          <w:szCs w:val="24"/>
        </w:rPr>
        <w:t xml:space="preserve">  “你的意思是说根本没有年龄太小而不能取钱的规定？” </w:t>
      </w:r>
    </w:p>
    <w:p>
      <w:pPr>
        <w:pStyle w:val="14"/>
        <w:rPr>
          <w:rFonts w:hint="eastAsia" w:ascii="宋体"/>
          <w:sz w:val="24"/>
          <w:szCs w:val="24"/>
        </w:rPr>
      </w:pPr>
      <w:r>
        <w:rPr>
          <w:rFonts w:hint="eastAsia" w:ascii="宋体"/>
          <w:sz w:val="24"/>
          <w:szCs w:val="24"/>
        </w:rPr>
        <w:t>“我从没听说过这个规定。现在，先生，你还需要开户吗？”</w:t>
      </w:r>
    </w:p>
    <w:p>
      <w:pPr>
        <w:pStyle w:val="14"/>
        <w:rPr>
          <w:rFonts w:hint="eastAsia" w:ascii="宋体"/>
          <w:sz w:val="24"/>
          <w:szCs w:val="24"/>
        </w:rPr>
      </w:pPr>
      <w:r>
        <w:rPr>
          <w:rFonts w:hint="eastAsia" w:ascii="宋体"/>
          <w:sz w:val="24"/>
          <w:szCs w:val="24"/>
        </w:rPr>
        <w:t>17.“银行里的男孩”为什么会引起“我”的兴趣？请简要概括。（4分）</w:t>
      </w:r>
    </w:p>
    <w:p>
      <w:pPr>
        <w:pStyle w:val="14"/>
        <w:rPr>
          <w:rFonts w:hint="eastAsia" w:ascii="宋体"/>
          <w:b/>
          <w:bCs/>
          <w:sz w:val="24"/>
          <w:szCs w:val="24"/>
        </w:rPr>
      </w:pPr>
      <w:r>
        <w:rPr>
          <w:rFonts w:hint="eastAsia" w:ascii="宋体"/>
          <w:b/>
          <w:bCs/>
          <w:sz w:val="24"/>
          <w:szCs w:val="24"/>
        </w:rPr>
        <w:t>18.选文用第一人称来写有什么好处？（2分）</w:t>
      </w:r>
    </w:p>
    <w:p>
      <w:pPr>
        <w:rPr>
          <w:rFonts w:hint="eastAsia"/>
          <w:b/>
          <w:sz w:val="24"/>
          <w:szCs w:val="32"/>
        </w:rPr>
      </w:pPr>
    </w:p>
    <w:p>
      <w:pPr>
        <w:rPr>
          <w:rFonts w:hint="eastAsia"/>
          <w:b/>
          <w:sz w:val="24"/>
          <w:szCs w:val="32"/>
        </w:rPr>
      </w:pPr>
    </w:p>
    <w:p>
      <w:pPr>
        <w:rPr>
          <w:rFonts w:hint="eastAsia"/>
          <w:b/>
          <w:sz w:val="24"/>
          <w:szCs w:val="32"/>
        </w:rPr>
      </w:pPr>
      <w:r>
        <w:rPr>
          <w:rFonts w:hint="eastAsia"/>
          <w:b/>
          <w:sz w:val="24"/>
          <w:szCs w:val="32"/>
        </w:rPr>
        <w:t>19.结合具体语境，理解下列句子中加点词语的含义。（4分）</w:t>
      </w:r>
    </w:p>
    <w:p>
      <w:pPr>
        <w:rPr>
          <w:rFonts w:hint="eastAsia"/>
          <w:b/>
          <w:sz w:val="24"/>
          <w:szCs w:val="32"/>
        </w:rPr>
      </w:pPr>
      <w:r>
        <w:rPr>
          <w:rFonts w:hint="eastAsia"/>
          <w:b/>
          <w:sz w:val="24"/>
          <w:szCs w:val="32"/>
        </w:rPr>
        <w:t>（1）他手上拿着一本打开的存折，脸上写满了</w:t>
      </w:r>
      <w:r>
        <w:rPr>
          <w:rFonts w:hint="eastAsia"/>
          <w:b/>
          <w:sz w:val="24"/>
          <w:szCs w:val="32"/>
          <w:em w:val="dot"/>
        </w:rPr>
        <w:t>沮丧</w:t>
      </w:r>
      <w:r>
        <w:rPr>
          <w:rFonts w:hint="eastAsia"/>
          <w:b/>
          <w:sz w:val="24"/>
          <w:szCs w:val="32"/>
        </w:rPr>
        <w:t>的表情。</w:t>
      </w:r>
    </w:p>
    <w:p>
      <w:pPr>
        <w:rPr>
          <w:rFonts w:hint="eastAsia"/>
          <w:b/>
          <w:sz w:val="24"/>
          <w:szCs w:val="32"/>
        </w:rPr>
      </w:pPr>
      <w:r>
        <w:rPr>
          <w:rFonts w:hint="eastAsia"/>
          <w:b/>
          <w:sz w:val="24"/>
          <w:szCs w:val="32"/>
        </w:rPr>
        <w:t>（2）在我跟银行职员辩论的时候，男孩满怀希望地</w:t>
      </w:r>
      <w:r>
        <w:rPr>
          <w:rFonts w:hint="eastAsia"/>
          <w:b/>
          <w:sz w:val="24"/>
          <w:szCs w:val="32"/>
          <w:em w:val="dot"/>
        </w:rPr>
        <w:t>紧挨</w:t>
      </w:r>
      <w:r>
        <w:rPr>
          <w:rFonts w:hint="eastAsia"/>
          <w:b/>
          <w:sz w:val="24"/>
          <w:szCs w:val="32"/>
        </w:rPr>
        <w:t>着我。</w:t>
      </w:r>
    </w:p>
    <w:p>
      <w:pPr>
        <w:rPr>
          <w:rFonts w:hint="eastAsia"/>
          <w:sz w:val="24"/>
          <w:szCs w:val="32"/>
        </w:rPr>
      </w:pPr>
    </w:p>
    <w:p>
      <w:pPr>
        <w:rPr>
          <w:rFonts w:hint="eastAsia"/>
          <w:sz w:val="24"/>
          <w:szCs w:val="32"/>
        </w:rPr>
      </w:pPr>
    </w:p>
    <w:p>
      <w:pPr>
        <w:rPr>
          <w:rFonts w:hint="eastAsia"/>
          <w:sz w:val="24"/>
          <w:szCs w:val="32"/>
        </w:rPr>
      </w:pPr>
      <w:r>
        <w:rPr>
          <w:rFonts w:hint="eastAsia"/>
          <w:sz w:val="24"/>
          <w:szCs w:val="32"/>
        </w:rPr>
        <w:t>20.文中“我”的“插一杠”对故事情节的发展起到什么作用？（4分）</w:t>
      </w:r>
    </w:p>
    <w:p>
      <w:pPr>
        <w:rPr>
          <w:rFonts w:hint="eastAsia"/>
          <w:sz w:val="24"/>
          <w:szCs w:val="32"/>
        </w:rPr>
      </w:pPr>
      <w:r>
        <w:rPr>
          <w:rFonts w:hint="eastAsia"/>
          <w:sz w:val="24"/>
          <w:szCs w:val="32"/>
        </w:rPr>
        <w:t>21.综观全文，你看出“黑人”是一个怎样的人？从中你悟出了什么？（5分</w:t>
      </w:r>
    </w:p>
    <w:p>
      <w:pPr>
        <w:rPr>
          <w:rFonts w:hint="eastAsia"/>
          <w:sz w:val="24"/>
          <w:szCs w:val="32"/>
        </w:rPr>
      </w:pPr>
    </w:p>
    <w:p>
      <w:pPr>
        <w:rPr>
          <w:rFonts w:hint="eastAsia"/>
        </w:rPr>
      </w:pPr>
    </w:p>
    <w:p>
      <w:pPr>
        <w:pStyle w:val="14"/>
        <w:rPr>
          <w:rFonts w:hint="eastAsia" w:ascii="宋体"/>
          <w:b/>
          <w:bCs/>
          <w:sz w:val="28"/>
          <w:szCs w:val="28"/>
        </w:rPr>
      </w:pPr>
      <w:r>
        <w:rPr>
          <w:rFonts w:hint="eastAsia" w:ascii="宋体"/>
          <w:b/>
          <w:bCs/>
          <w:color w:val="000000"/>
          <w:sz w:val="28"/>
          <w:szCs w:val="28"/>
        </w:rPr>
        <w:t>语言</w:t>
      </w:r>
      <w:r>
        <w:rPr>
          <w:rFonts w:hint="eastAsia" w:ascii="宋体"/>
          <w:b/>
          <w:bCs/>
          <w:sz w:val="28"/>
          <w:szCs w:val="28"/>
        </w:rPr>
        <w:t>特色</w:t>
      </w:r>
      <w:r>
        <w:rPr>
          <w:rFonts w:hint="eastAsia" w:ascii="宋体"/>
          <w:b/>
          <w:bCs/>
          <w:color w:val="000000"/>
          <w:sz w:val="28"/>
          <w:szCs w:val="28"/>
        </w:rPr>
        <w:t>赏析</w:t>
      </w:r>
      <w:r>
        <w:rPr>
          <w:rFonts w:hint="eastAsia" w:ascii="宋体"/>
          <w:b/>
          <w:bCs/>
          <w:sz w:val="28"/>
          <w:szCs w:val="28"/>
        </w:rPr>
        <w:t>类</w:t>
      </w:r>
    </w:p>
    <w:p>
      <w:pPr>
        <w:pStyle w:val="14"/>
        <w:spacing w:before="150" w:beforeLines="0" w:after="150" w:afterLines="0" w:line="345" w:lineRule="atLeast"/>
        <w:ind w:firstLine="315"/>
        <w:jc w:val="left"/>
        <w:rPr>
          <w:rFonts w:hint="eastAsia" w:ascii="宋体"/>
          <w:sz w:val="24"/>
          <w:szCs w:val="24"/>
        </w:rPr>
      </w:pPr>
      <w:r>
        <w:rPr>
          <w:rFonts w:hint="eastAsia" w:ascii="宋体"/>
          <w:sz w:val="24"/>
          <w:szCs w:val="24"/>
        </w:rPr>
        <w:t>语言赏析</w:t>
      </w:r>
      <w:r>
        <w:rPr>
          <w:sz w:val="24"/>
          <w:szCs w:val="24"/>
        </w:rPr>
        <w:t>这样的题目，句子中往往有一个词语或短语用了比喻、对比、借代、</w:t>
      </w:r>
      <w:r>
        <w:rPr>
          <w:rFonts w:hint="eastAsia" w:ascii="宋体"/>
          <w:sz w:val="24"/>
          <w:szCs w:val="24"/>
        </w:rPr>
        <w:t>修辞</w:t>
      </w:r>
      <w:r>
        <w:rPr>
          <w:sz w:val="24"/>
          <w:szCs w:val="24"/>
        </w:rPr>
        <w:t>方法。答题时，把它们所指的对象揭示出来，再疏通句子，即可。</w:t>
      </w:r>
      <w:r>
        <w:rPr>
          <w:rFonts w:hint="eastAsia" w:ascii="宋体"/>
          <w:sz w:val="24"/>
          <w:szCs w:val="24"/>
        </w:rPr>
        <w:t>也有考察表达方式的题目。</w:t>
      </w:r>
      <w:r>
        <w:rPr>
          <w:sz w:val="24"/>
          <w:szCs w:val="24"/>
        </w:rPr>
        <w:t>文章的表达方式有多种：记叙、说明、议论、抒情</w:t>
      </w:r>
      <w:r>
        <w:rPr>
          <w:rFonts w:hint="eastAsia" w:ascii="宋体"/>
          <w:sz w:val="24"/>
          <w:szCs w:val="24"/>
        </w:rPr>
        <w:t>（</w:t>
      </w:r>
      <w:r>
        <w:rPr>
          <w:sz w:val="24"/>
          <w:szCs w:val="24"/>
        </w:rPr>
        <w:t>借景抒情或情景交融</w:t>
      </w:r>
      <w:r>
        <w:rPr>
          <w:rFonts w:hint="eastAsia" w:ascii="宋体"/>
          <w:sz w:val="24"/>
          <w:szCs w:val="24"/>
        </w:rPr>
        <w:t>、</w:t>
      </w:r>
      <w:r>
        <w:rPr>
          <w:sz w:val="24"/>
          <w:szCs w:val="24"/>
        </w:rPr>
        <w:t>寓情于景(</w:t>
      </w:r>
      <w:r>
        <w:rPr>
          <w:rFonts w:hint="eastAsia" w:ascii="宋体"/>
          <w:sz w:val="24"/>
          <w:szCs w:val="24"/>
        </w:rPr>
        <w:t>或物</w:t>
      </w:r>
      <w:r>
        <w:rPr>
          <w:sz w:val="24"/>
          <w:szCs w:val="24"/>
        </w:rPr>
        <w:t>)</w:t>
      </w:r>
      <w:r>
        <w:rPr>
          <w:rFonts w:hint="eastAsia" w:ascii="宋体"/>
          <w:sz w:val="24"/>
          <w:szCs w:val="24"/>
        </w:rPr>
        <w:t>，情景交融）</w:t>
      </w:r>
      <w:r>
        <w:rPr>
          <w:sz w:val="24"/>
          <w:szCs w:val="24"/>
        </w:rPr>
        <w:t>、描写。</w:t>
      </w:r>
    </w:p>
    <w:p>
      <w:pPr>
        <w:pStyle w:val="14"/>
        <w:spacing w:before="150" w:beforeLines="0" w:after="150" w:afterLines="0" w:line="345" w:lineRule="atLeast"/>
        <w:jc w:val="left"/>
        <w:rPr>
          <w:rFonts w:hint="eastAsia" w:ascii="宋体"/>
          <w:b/>
          <w:bCs/>
          <w:color w:val="000000"/>
          <w:sz w:val="24"/>
          <w:szCs w:val="24"/>
        </w:rPr>
      </w:pPr>
      <w:r>
        <w:rPr>
          <w:rFonts w:hint="eastAsia" w:ascii="宋体"/>
          <w:b/>
          <w:bCs/>
          <w:sz w:val="24"/>
          <w:szCs w:val="24"/>
        </w:rPr>
        <w:t>答题思路：</w:t>
      </w:r>
    </w:p>
    <w:p>
      <w:pPr>
        <w:pStyle w:val="14"/>
        <w:rPr>
          <w:rFonts w:hint="eastAsia" w:ascii="宋体"/>
          <w:b/>
          <w:bCs/>
          <w:sz w:val="24"/>
          <w:szCs w:val="24"/>
        </w:rPr>
      </w:pPr>
      <w:r>
        <w:rPr>
          <w:rFonts w:hint="eastAsia" w:ascii="宋体"/>
          <w:b/>
          <w:bCs/>
          <w:sz w:val="24"/>
          <w:szCs w:val="24"/>
        </w:rPr>
        <w:t>真题演练</w:t>
      </w:r>
    </w:p>
    <w:p>
      <w:pPr>
        <w:pStyle w:val="14"/>
        <w:rPr>
          <w:rFonts w:hint="eastAsia" w:ascii="宋体"/>
          <w:b/>
          <w:bCs/>
          <w:color w:val="000000"/>
          <w:sz w:val="28"/>
          <w:szCs w:val="28"/>
        </w:rPr>
      </w:pPr>
      <w:r>
        <w:rPr>
          <w:rFonts w:hint="eastAsia" w:ascii="宋体"/>
          <w:b/>
          <w:bCs/>
          <w:color w:val="000000"/>
          <w:sz w:val="28"/>
          <w:szCs w:val="28"/>
        </w:rPr>
        <w:t>成都市2012年高中阶段教育学校统一招生考试</w:t>
      </w:r>
    </w:p>
    <w:p>
      <w:pPr>
        <w:pStyle w:val="14"/>
        <w:rPr>
          <w:rFonts w:hint="eastAsia" w:ascii="宋体" w:cs="Lucida Sans Unicode"/>
          <w:sz w:val="24"/>
          <w:szCs w:val="24"/>
        </w:rPr>
      </w:pPr>
      <w:r>
        <w:rPr>
          <w:rFonts w:hint="eastAsia" w:ascii="宋体" w:cs="Lucida Sans Unicode"/>
          <w:sz w:val="24"/>
          <w:szCs w:val="24"/>
        </w:rPr>
        <w:t>目    送</w:t>
      </w:r>
      <w:r>
        <w:rPr>
          <w:rFonts w:hint="eastAsia" w:ascii="宋体" w:cs="Lucida Sans Unicode"/>
          <w:sz w:val="24"/>
          <w:szCs w:val="24"/>
        </w:rPr>
        <w:br w:type="textWrapping"/>
      </w:r>
      <w:r>
        <w:rPr>
          <w:rFonts w:hint="eastAsia" w:ascii="宋体" w:cs="Lucida Sans Unicode"/>
          <w:sz w:val="24"/>
          <w:szCs w:val="24"/>
        </w:rPr>
        <w:t>龙应台</w:t>
      </w:r>
      <w:r>
        <w:rPr>
          <w:rFonts w:hint="eastAsia" w:ascii="宋体" w:cs="Lucida Sans Unicode"/>
          <w:sz w:val="24"/>
          <w:szCs w:val="24"/>
        </w:rPr>
        <w:br w:type="textWrapping"/>
      </w:r>
      <w:r>
        <w:rPr>
          <w:rFonts w:hint="eastAsia" w:ascii="宋体" w:cs="Lucida Sans Unicode"/>
          <w:sz w:val="24"/>
          <w:szCs w:val="24"/>
        </w:rPr>
        <w:t>有些路啊，只能一个人走。</w:t>
      </w:r>
      <w:r>
        <w:rPr>
          <w:rFonts w:hint="eastAsia" w:ascii="宋体" w:cs="Lucida Sans Unicode"/>
          <w:sz w:val="24"/>
          <w:szCs w:val="24"/>
        </w:rPr>
        <w:br w:type="textWrapping"/>
      </w:r>
      <w:r>
        <w:rPr>
          <w:rFonts w:hint="eastAsia" w:ascii="宋体" w:cs="Lucida Sans Unicode"/>
          <w:sz w:val="24"/>
          <w:szCs w:val="24"/>
        </w:rPr>
        <w:t>——题记</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①</w:t>
      </w:r>
      <w:r>
        <w:rPr>
          <w:rFonts w:hint="eastAsia" w:ascii="宋体" w:cs="Lucida Sans Unicode"/>
          <w:sz w:val="24"/>
          <w:szCs w:val="24"/>
        </w:rPr>
        <w:t>华安上小学第一天，我和他手牵着手，穿过好几条街，到维多利亚小学。九月初，家家户户院子里的苹果和梨树都缀满了拳头大小的果子，枝丫因为负重而沉沉下垂，越出了树篱。钩到过路行人的头发。</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②</w:t>
      </w:r>
      <w:r>
        <w:rPr>
          <w:rFonts w:hint="eastAsia" w:ascii="宋体" w:cs="Lucida Sans Unicode"/>
          <w:sz w:val="24"/>
          <w:szCs w:val="24"/>
        </w:rPr>
        <w:t>很多很多的孩子，在操场上等候上课的第一声铃响。小小的手，圈在爸爸的、妈妈的手心里，怯怯的眼神，打量着周遭。他们是幼儿园的毕业生，但是他们还不知道一个定律：一件事情的毕业，永远是另一件事情的开启。</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③</w:t>
      </w:r>
      <w:r>
        <w:rPr>
          <w:rFonts w:hint="eastAsia" w:ascii="宋体" w:cs="Lucida Sans Unicode"/>
          <w:sz w:val="24"/>
          <w:szCs w:val="24"/>
        </w:rPr>
        <w:t>铃声一响，顿时人影错杂，奔往不同方向，但是在那么多穿梭纷乱的人群里，我无比清楚地看着自己孩子的背影——就好像在一百个婴儿同时哭声大作时，你仍旧能够准确听出自己那一个的位置。华安背着一个五颜六色的书包往前走，但是他不断地回头；</w:t>
      </w:r>
      <w:r>
        <w:rPr>
          <w:rFonts w:hint="eastAsia" w:ascii="宋体" w:cs="Lucida Sans Unicode"/>
          <w:sz w:val="24"/>
          <w:szCs w:val="24"/>
          <w:u w:val="single"/>
        </w:rPr>
        <w:t>[A]好像穿越一条无边无际的时空长河，他的视线和我凝望的眼光隔空交会。</w:t>
      </w:r>
      <w:r>
        <w:rPr>
          <w:rFonts w:hint="eastAsia" w:ascii="宋体" w:cs="Lucida Sans Unicode"/>
          <w:sz w:val="24"/>
          <w:szCs w:val="24"/>
          <w:u w:val="single"/>
        </w:rPr>
        <w:br w:type="textWrapping"/>
      </w:r>
      <w:r>
        <w:rPr>
          <w:rFonts w:hint="eastAsia" w:ascii="宋体" w:cs="Lucida Sans Unicode"/>
          <w:sz w:val="24"/>
          <w:szCs w:val="24"/>
        </w:rPr>
        <w:t xml:space="preserve">    </w:t>
      </w:r>
      <w:r>
        <w:rPr>
          <w:rFonts w:hint="eastAsia" w:ascii="宋体"/>
          <w:sz w:val="24"/>
          <w:szCs w:val="24"/>
        </w:rPr>
        <w:t>④</w:t>
      </w:r>
      <w:r>
        <w:rPr>
          <w:rFonts w:hint="eastAsia" w:ascii="宋体" w:cs="Lucida Sans Unicode"/>
          <w:sz w:val="24"/>
          <w:szCs w:val="24"/>
        </w:rPr>
        <w:t>我看着他瘦小的背影消失在门里。</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⑤</w:t>
      </w:r>
      <w:r>
        <w:rPr>
          <w:rFonts w:hint="eastAsia" w:ascii="宋体" w:cs="Lucida Sans Unicode"/>
          <w:sz w:val="24"/>
          <w:szCs w:val="24"/>
        </w:rPr>
        <w:t>十六岁，他到美国做交换生一年。我送他到机场。告别时，照例拥抱，我的头只能贴到他的胸口，好像抱住了长颈鹿的脚。他很明显地在勉强忍受母亲的深情。</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⑥</w:t>
      </w:r>
      <w:r>
        <w:rPr>
          <w:rFonts w:hint="eastAsia" w:ascii="宋体" w:cs="Lucida Sans Unicode"/>
          <w:sz w:val="24"/>
          <w:szCs w:val="24"/>
        </w:rPr>
        <w:t>他在长长的行列里，等候护照检验；我就站在外面，用眼睛跟着他的背影一寸一寸往前挪。终于轮到他，在海关窗口停留片刻，然后拿回护照，闪入一扇门，倏忽不见。</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⑦</w:t>
      </w:r>
      <w:r>
        <w:rPr>
          <w:rFonts w:hint="eastAsia" w:ascii="宋体" w:cs="Lucida Sans Unicode"/>
          <w:sz w:val="24"/>
          <w:szCs w:val="24"/>
        </w:rPr>
        <w:t>我一直在等候，等候他消失前的回头一瞥。但是他没有，一次都没有。</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⑧</w:t>
      </w:r>
      <w:r>
        <w:rPr>
          <w:rFonts w:hint="eastAsia" w:ascii="宋体" w:cs="Lucida Sans Unicode"/>
          <w:sz w:val="24"/>
          <w:szCs w:val="24"/>
        </w:rPr>
        <w:t>现在他二十一岁，上的大学，正好是我教课的大学。但即使是同路，他也不愿搭我的车。即使同车，他戴上耳机——只有一个人能听的音乐，是一扇紧闭的门。有时他在对街等候公交车，我从高楼的窗口往下看：一个高高瘦瘦的青年，眼睛望向灰色的海；我只能想象，他的内在世界和我的一样波涛深邃，但是，我进不去。一会儿公交车来了，挡住了他的身影。车子开走，一条空荡荡的街，只立着一只邮筒。</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⑨</w:t>
      </w:r>
      <w:r>
        <w:rPr>
          <w:rFonts w:hint="eastAsia" w:ascii="宋体" w:cs="Lucida Sans Unicode"/>
          <w:sz w:val="24"/>
          <w:szCs w:val="24"/>
        </w:rPr>
        <w:t>我慢慢地、慢慢地了解到，所谓父女母子一场，只不过意味着，你和他的缘分就是今生今世不断地在目送他的背影渐行渐远。你站立在小路的这一端，看着他逐渐消失在小路转弯的地方，而且，他用背影默默告诉你：不必追。</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⑩</w:t>
      </w:r>
      <w:r>
        <w:rPr>
          <w:rFonts w:hint="eastAsia" w:ascii="宋体" w:cs="Lucida Sans Unicode"/>
          <w:sz w:val="24"/>
          <w:szCs w:val="24"/>
        </w:rPr>
        <w:t>我慢慢地、慢慢地意识到，我的落寞，仿佛和另一个背影有关。</w:t>
      </w:r>
      <w:r>
        <w:rPr>
          <w:rFonts w:hint="eastAsia" w:ascii="宋体" w:cs="Lucida Sans Unicode"/>
          <w:sz w:val="24"/>
          <w:szCs w:val="24"/>
        </w:rPr>
        <w:br w:type="textWrapping"/>
      </w:r>
      <w:r>
        <w:rPr>
          <w:rFonts w:hint="eastAsia" w:ascii="宋体" w:cs="Lucida Sans Unicode"/>
          <w:sz w:val="24"/>
          <w:szCs w:val="24"/>
        </w:rPr>
        <w:t xml:space="preserve">    11博士学位读完之后，我回台湾教书。到大学报到第一天，父亲用他那辆运送饲料的廉价小货车长途送我。到了我才发觉，他没开到大学正门口，而是停在侧门的窄巷边。卸下行李之后，他爬回车内，准备回去，明明启动了引擎，却又摇下车窗，头伸出来说：“女儿，爸爸觉得很对不起你，这种车子实在不是送大学教授的车子。”</w:t>
      </w:r>
      <w:r>
        <w:rPr>
          <w:rFonts w:hint="eastAsia" w:ascii="宋体" w:cs="Lucida Sans Unicode"/>
          <w:sz w:val="24"/>
          <w:szCs w:val="24"/>
        </w:rPr>
        <w:br w:type="textWrapping"/>
      </w:r>
      <w:r>
        <w:rPr>
          <w:rFonts w:hint="eastAsia" w:ascii="宋体" w:cs="Lucida Sans Unicode"/>
          <w:sz w:val="24"/>
          <w:szCs w:val="24"/>
        </w:rPr>
        <w:t xml:space="preserve">    12我看着他的小货车小心地倒车，然后“噗噗”驶出巷口，留下一团黑烟。直到车子转弯看不见了，我还站在那里，一口皮箱旁。</w:t>
      </w:r>
      <w:r>
        <w:rPr>
          <w:rFonts w:hint="eastAsia" w:ascii="宋体" w:cs="Lucida Sans Unicode"/>
          <w:sz w:val="24"/>
          <w:szCs w:val="24"/>
        </w:rPr>
        <w:br w:type="textWrapping"/>
      </w:r>
      <w:r>
        <w:rPr>
          <w:rFonts w:hint="eastAsia" w:ascii="宋体" w:cs="Lucida Sans Unicode"/>
          <w:sz w:val="24"/>
          <w:szCs w:val="24"/>
        </w:rPr>
        <w:t xml:space="preserve">    13每个礼拜到医院去看他，是十几年后的时光了。推着他的轮椅散步，他的头低垂到胸口。有一次，发现排泄物淋满了他的裤腿，我蹲下来用自己的手帕帮他擦拭，裙子也沾上了粪便，但是我必须就这样赶回台北上班。护士接过他的轮椅，我拎起皮包，看着轮椅的背影，在自动玻璃门前稍停，然后没入门后。</w:t>
      </w:r>
      <w:r>
        <w:rPr>
          <w:rFonts w:hint="eastAsia" w:ascii="宋体" w:cs="Lucida Sans Unicode"/>
          <w:sz w:val="24"/>
          <w:szCs w:val="24"/>
        </w:rPr>
        <w:br w:type="textWrapping"/>
      </w:r>
      <w:r>
        <w:rPr>
          <w:rFonts w:hint="eastAsia" w:ascii="宋体" w:cs="Lucida Sans Unicode"/>
          <w:sz w:val="24"/>
          <w:szCs w:val="24"/>
        </w:rPr>
        <w:t xml:space="preserve">    14我总是在暮色沉沉中奔向机场。 </w:t>
      </w:r>
      <w:r>
        <w:rPr>
          <w:rFonts w:hint="eastAsia" w:ascii="宋体" w:cs="Lucida Sans Unicode"/>
          <w:sz w:val="24"/>
          <w:szCs w:val="24"/>
        </w:rPr>
        <w:br w:type="textWrapping"/>
      </w:r>
      <w:r>
        <w:rPr>
          <w:rFonts w:hint="eastAsia" w:ascii="宋体" w:cs="Lucida Sans Unicode"/>
          <w:sz w:val="24"/>
          <w:szCs w:val="24"/>
        </w:rPr>
        <w:t xml:space="preserve">    15火葬场的炉门前，棺木是一只巨大而沉重的抽屉，缓缓往前滑行。没有想到可以站得那么近，距离炉门也不过五米。</w:t>
      </w:r>
      <w:r>
        <w:rPr>
          <w:rFonts w:hint="eastAsia" w:ascii="宋体" w:cs="Lucida Sans Unicode"/>
          <w:sz w:val="24"/>
          <w:szCs w:val="24"/>
          <w:u w:val="single"/>
        </w:rPr>
        <w:t>[B]雨丝被风吹斜，飘进长廊内。我掠开雨湿了前额的头发，深深、深深地凝望，希望记得这最后一次的目送。</w:t>
      </w:r>
      <w:r>
        <w:rPr>
          <w:rFonts w:hint="eastAsia" w:ascii="宋体" w:cs="Lucida Sans Unicode"/>
          <w:sz w:val="24"/>
          <w:szCs w:val="24"/>
        </w:rPr>
        <w:br w:type="textWrapping"/>
      </w:r>
      <w:r>
        <w:rPr>
          <w:rFonts w:hint="eastAsia" w:ascii="宋体" w:cs="Lucida Sans Unicode"/>
          <w:sz w:val="24"/>
          <w:szCs w:val="24"/>
        </w:rPr>
        <w:t xml:space="preserve">    16我慢慢地、慢慢地了解到，所谓父女母子一场，只不过意味着，你和他的缘分就是今生今世不断地在目送他的背影渐行渐远。你站立在小路的这一端，看着他逐渐消失在小路转弯的地方，而且，他用背影默默告诉你：不必追。</w:t>
      </w:r>
      <w:r>
        <w:rPr>
          <w:rFonts w:hint="eastAsia" w:ascii="宋体" w:cs="Lucida Sans Unicode"/>
          <w:sz w:val="24"/>
          <w:szCs w:val="24"/>
        </w:rPr>
        <w:br w:type="textWrapping"/>
      </w:r>
      <w:r>
        <w:rPr>
          <w:rFonts w:hint="eastAsia" w:ascii="宋体" w:cs="Lucida Sans Unicode"/>
          <w:sz w:val="24"/>
          <w:szCs w:val="24"/>
        </w:rPr>
        <w:t xml:space="preserve">8．作者以“目送”为线索叙写了自己生命历程中哪两份难以割舍的目送？分别表达了自己怎样的情感？（4分）：                           </w:t>
      </w:r>
      <w:r>
        <w:rPr>
          <w:rFonts w:hint="eastAsia" w:ascii="宋体" w:cs="Lucida Sans Unicode"/>
          <w:sz w:val="24"/>
          <w:szCs w:val="24"/>
        </w:rPr>
        <w:br w:type="textWrapping"/>
      </w:r>
      <w:r>
        <w:rPr>
          <w:rFonts w:hint="eastAsia" w:ascii="宋体" w:cs="Lucida Sans Unicode"/>
          <w:sz w:val="24"/>
          <w:szCs w:val="24"/>
        </w:rPr>
        <w:t>9．“有些路啊，只能一个人走”，这是本文的题记，清你结合文章第</w:t>
      </w:r>
      <w:r>
        <w:rPr>
          <w:rFonts w:hint="eastAsia" w:ascii="宋体"/>
          <w:sz w:val="24"/>
          <w:szCs w:val="24"/>
        </w:rPr>
        <w:t>⑨</w:t>
      </w:r>
      <w:r>
        <w:rPr>
          <w:rFonts w:hint="eastAsia" w:ascii="宋体" w:cs="Lucida Sans Unicode"/>
          <w:sz w:val="24"/>
          <w:szCs w:val="24"/>
        </w:rPr>
        <w:t>段和第16段的内容说说作者意在告诉我们什么？（6分）</w:t>
      </w:r>
      <w:r>
        <w:rPr>
          <w:rFonts w:hint="eastAsia" w:ascii="宋体" w:cs="Lucida Sans Unicode"/>
          <w:sz w:val="24"/>
          <w:szCs w:val="24"/>
        </w:rPr>
        <w:br w:type="textWrapping"/>
      </w:r>
      <w:r>
        <w:rPr>
          <w:rFonts w:hint="eastAsia" w:ascii="宋体" w:cs="Lucida Sans Unicode"/>
          <w:b/>
          <w:sz w:val="24"/>
          <w:szCs w:val="24"/>
        </w:rPr>
        <w:t>10．按要求对文中A、B两处画线句进行鉴赏。（5分）</w:t>
      </w:r>
      <w:r>
        <w:rPr>
          <w:rFonts w:hint="eastAsia" w:ascii="宋体" w:cs="Lucida Sans Unicode"/>
          <w:sz w:val="24"/>
          <w:szCs w:val="24"/>
        </w:rPr>
        <w:br w:type="textWrapping"/>
      </w:r>
      <w:r>
        <w:rPr>
          <w:rFonts w:hint="eastAsia" w:ascii="宋体" w:cs="Lucida Sans Unicode"/>
          <w:sz w:val="24"/>
          <w:szCs w:val="24"/>
        </w:rPr>
        <w:t xml:space="preserve">    （1）从A句中任选一个你认为最有表现力的词语，进行简要品析。（2分）              </w:t>
      </w:r>
      <w:r>
        <w:rPr>
          <w:rFonts w:hint="eastAsia" w:ascii="宋体" w:cs="Lucida Sans Unicode"/>
          <w:sz w:val="24"/>
          <w:szCs w:val="24"/>
        </w:rPr>
        <w:br w:type="textWrapping"/>
      </w:r>
      <w:r>
        <w:rPr>
          <w:rFonts w:hint="eastAsia" w:ascii="宋体" w:cs="Lucida Sans Unicode"/>
          <w:sz w:val="24"/>
          <w:szCs w:val="24"/>
        </w:rPr>
        <w:t xml:space="preserve">    </w:t>
      </w:r>
    </w:p>
    <w:p>
      <w:pPr>
        <w:pStyle w:val="14"/>
        <w:rPr>
          <w:rFonts w:hint="eastAsia" w:ascii="宋体" w:cs="Lucida Sans Unicode"/>
          <w:sz w:val="24"/>
          <w:szCs w:val="24"/>
        </w:rPr>
      </w:pPr>
    </w:p>
    <w:p>
      <w:pPr>
        <w:pStyle w:val="14"/>
        <w:ind w:firstLine="480" w:firstLineChars="200"/>
        <w:rPr>
          <w:rFonts w:hint="eastAsia" w:ascii="宋体" w:cs="Lucida Sans Unicode"/>
          <w:sz w:val="24"/>
          <w:szCs w:val="24"/>
        </w:rPr>
      </w:pPr>
      <w:r>
        <w:rPr>
          <w:rFonts w:hint="eastAsia" w:ascii="宋体" w:cs="Lucida Sans Unicode"/>
          <w:sz w:val="24"/>
          <w:szCs w:val="24"/>
        </w:rPr>
        <w:t>（2）从表达效果的角度简要赏析B句。（3分）</w:t>
      </w:r>
      <w:r>
        <w:rPr>
          <w:rFonts w:hint="eastAsia" w:ascii="宋体" w:cs="Lucida Sans Unicode"/>
          <w:sz w:val="24"/>
          <w:szCs w:val="24"/>
        </w:rPr>
        <w:br w:type="textWrapping"/>
      </w:r>
    </w:p>
    <w:p>
      <w:pPr>
        <w:pStyle w:val="14"/>
        <w:ind w:firstLine="480" w:firstLineChars="200"/>
        <w:rPr>
          <w:rFonts w:hint="eastAsia" w:ascii="宋体" w:cs="Lucida Sans Unicode"/>
          <w:sz w:val="24"/>
          <w:szCs w:val="24"/>
        </w:rPr>
      </w:pPr>
    </w:p>
    <w:p>
      <w:pPr>
        <w:pStyle w:val="14"/>
        <w:ind w:firstLine="480" w:firstLineChars="200"/>
        <w:rPr>
          <w:rFonts w:hint="eastAsia" w:ascii="宋体" w:cs="Lucida Sans Unicode"/>
          <w:sz w:val="24"/>
          <w:szCs w:val="24"/>
        </w:rPr>
      </w:pPr>
    </w:p>
    <w:p>
      <w:pPr>
        <w:pStyle w:val="14"/>
        <w:ind w:firstLine="480" w:firstLineChars="200"/>
        <w:rPr>
          <w:rFonts w:hint="eastAsia" w:ascii="宋体" w:cs="Lucida Sans Unicode"/>
          <w:sz w:val="24"/>
          <w:szCs w:val="24"/>
        </w:rPr>
      </w:pPr>
      <w:r>
        <w:rPr>
          <w:rFonts w:hint="eastAsia" w:ascii="宋体" w:cs="Lucida Sans Unicode"/>
          <w:sz w:val="24"/>
          <w:szCs w:val="24"/>
        </w:rPr>
        <w:t xml:space="preserve"> 11．《目送》一文红遍东南亚，在美国影响也很大。读完此文，你能说出它流行的原因吗？请结合你的阅读体验谈谈自己的看法。（3分）</w:t>
      </w:r>
    </w:p>
    <w:p>
      <w:pPr>
        <w:spacing w:line="360" w:lineRule="auto"/>
        <w:rPr>
          <w:rFonts w:hint="eastAsia" w:ascii="宋体" w:hAnsi="宋体"/>
          <w:b/>
          <w:color w:val="FF0000"/>
          <w:szCs w:val="21"/>
        </w:rPr>
      </w:pPr>
      <w:r>
        <w:rPr>
          <w:rFonts w:hint="eastAsia" w:ascii="宋体" w:hAnsi="宋体"/>
          <w:b/>
          <w:color w:val="FF0000"/>
          <w:szCs w:val="21"/>
        </w:rPr>
        <w:t>2015重庆卷</w:t>
      </w:r>
    </w:p>
    <w:p>
      <w:pPr>
        <w:widowControl/>
        <w:spacing w:line="360" w:lineRule="auto"/>
        <w:jc w:val="left"/>
        <w:rPr>
          <w:rFonts w:ascii="宋体" w:hAnsi="宋体" w:cs="宋体"/>
          <w:color w:val="333333"/>
          <w:szCs w:val="21"/>
        </w:rPr>
      </w:pPr>
      <w:r>
        <w:rPr>
          <w:rFonts w:hint="eastAsia" w:ascii="宋体" w:hAnsi="宋体" w:cs="宋体"/>
          <w:color w:val="000000"/>
          <w:szCs w:val="21"/>
        </w:rPr>
        <w:t>（一）阅读下面的文章，完成13-17题。（20分）</w:t>
      </w:r>
    </w:p>
    <w:p>
      <w:pPr>
        <w:widowControl/>
        <w:spacing w:line="360" w:lineRule="auto"/>
        <w:ind w:firstLine="420"/>
        <w:jc w:val="center"/>
        <w:rPr>
          <w:rFonts w:ascii="宋体" w:hAnsi="宋体" w:cs="宋体"/>
          <w:color w:val="333333"/>
          <w:szCs w:val="21"/>
        </w:rPr>
      </w:pPr>
      <w:r>
        <w:rPr>
          <w:rFonts w:hint="eastAsia" w:ascii="宋体" w:hAnsi="宋体" w:cs="宋体"/>
          <w:color w:val="000000"/>
          <w:szCs w:val="21"/>
        </w:rPr>
        <w:t> 炸  豆</w:t>
      </w:r>
      <w:r>
        <w:rPr>
          <w:rFonts w:hint="eastAsia" w:ascii="宋体" w:hAnsi="宋体" w:cs="宋体"/>
          <w:color w:val="000000"/>
          <w:szCs w:val="21"/>
          <w:vertAlign w:val="superscript"/>
        </w:rPr>
        <w:t>[1]</w:t>
      </w:r>
    </w:p>
    <w:p>
      <w:pPr>
        <w:widowControl/>
        <w:spacing w:line="360" w:lineRule="auto"/>
        <w:ind w:firstLine="420"/>
        <w:jc w:val="center"/>
        <w:rPr>
          <w:rFonts w:ascii="宋体" w:hAnsi="宋体" w:cs="宋体"/>
          <w:color w:val="333333"/>
          <w:szCs w:val="21"/>
        </w:rPr>
      </w:pPr>
      <w:r>
        <w:rPr>
          <w:rFonts w:hint="eastAsia" w:ascii="宋体" w:hAnsi="宋体" w:cs="宋体"/>
          <w:color w:val="000000"/>
          <w:szCs w:val="21"/>
        </w:rPr>
        <w:t> 阿 慧 </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①天上是金黄的太阳，地上是金黄的豆田。数千亩黄豆在豫东平原成熟，没有遮拦的那种黄，每一片豆叶都似纯金的。</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②露水一夜间打落金片似的豆叶，豆叶就在豆棵</w:t>
      </w:r>
      <w:r>
        <w:rPr>
          <w:rFonts w:hint="eastAsia" w:ascii="宋体" w:hAnsi="宋体" w:cs="宋体"/>
          <w:color w:val="000000"/>
          <w:szCs w:val="21"/>
          <w:vertAlign w:val="superscript"/>
        </w:rPr>
        <w:t>[2]</w:t>
      </w:r>
      <w:r>
        <w:rPr>
          <w:rFonts w:hint="eastAsia" w:ascii="宋体" w:hAnsi="宋体" w:cs="宋体"/>
          <w:color w:val="000000"/>
          <w:szCs w:val="21"/>
        </w:rPr>
        <w:t>下打了卷、褪了色。那叶面的金色被太阳光收了，凝固在豆荚里，黄豆就黄得耀眼了。</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③农人们在豆地南头儿占好自己的田垄，就像运动员占好自己的跑道，人和镰刀都酝酿着黏稠的梦。掉光了叶子的豆棵、豆荚如紧密的鞭炮，从头坠到根，蓄意沉甸甸地爆裂。镰刀反射太阳的光芒，豆棵在农人的脚边齐齐倒下。</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④割掉豆棵的田地，灰秃秃一片平坦。两个女娃从村子走进田地，黄衣的是姐姐，红衣的是妹妹，慵懒的土地就有了色彩和灵动。</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⑤姐妹俩一进豆地就低头寻找，找到一粒黄豆就放进搪瓷茶缸，叮当响了一声，叮当又响一声，小姐俩在豆的音乐里喜悦。</w:t>
      </w:r>
      <w:r>
        <w:rPr>
          <w:rFonts w:hint="eastAsia" w:ascii="宋体" w:hAnsi="宋体" w:cs="宋体"/>
          <w:color w:val="000000"/>
          <w:szCs w:val="21"/>
          <w:u w:val="single"/>
        </w:rPr>
        <w:t>黄豆吸饱了晨露和潮湿的地气，胖胖地躺在那里，乖得如睡着的小娃娃</w:t>
      </w:r>
      <w:r>
        <w:rPr>
          <w:rFonts w:hint="eastAsia" w:ascii="宋体" w:hAnsi="宋体" w:cs="宋体"/>
          <w:color w:val="000000"/>
          <w:szCs w:val="21"/>
        </w:rPr>
        <w:t>。小姐妹爱惜地把它们捡起，粒粒裹带女娃的牵挂。奶奶患了严重的眼疾，眼睛红肿成一条细缝。夜夜枕边有炸豆的声响，奶奶似闻到黄豆的醇香。奶奶说：“有碗豆芽汤喝，该多好啊！”可是，豆还没有脱粒归仓。小姐俩就端起茶缸来到豆地，眼见各自茶缸里的豆粒，像太阳一样越升越高。</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⑥突然，小妹锐利地一声尖叫，茶缸咚地掉在地上，豆粒惊恐地蹦跳，纷纷逃入草叶。一条蛇盘成腐败豆叶的颜色，小妹懵懂地扒醒它幽暗的梦。那蛇迅速伸展阴冷的身子，曲曲弯弯去追红衣小妹。小妹惊梦般逃向地头，那里有棵高</w:t>
      </w:r>
      <w:r>
        <w:rPr>
          <w:rFonts w:hint="eastAsia" w:ascii="宋体" w:hAnsi="宋体" w:cs="宋体"/>
          <w:color w:val="000000"/>
          <w:szCs w:val="21"/>
        </w:rPr>
        <w:drawing>
          <wp:inline distT="0" distB="0" distL="114300" distR="114300">
            <wp:extent cx="19050" cy="19050"/>
            <wp:effectExtent l="0" t="0" r="0" b="0"/>
            <wp:docPr id="45"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6"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cs="宋体"/>
          <w:color w:val="000000"/>
          <w:szCs w:val="21"/>
        </w:rPr>
        <w:t>大的苦楝树。小姐姐扭头发现小妹的危险，她大叫着追蛇。蛇昂起尖脑袋，麻花着软身子，追逐妹妹，小妹惊叫得不成样子，田野的空气忍不住战栗。小姐姐举起茶缸砸向蛇头，蛇疼得一抽，辨不清方向，冲向路边水沟。</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⑦小姐妹背靠苦楝树，小脸儿如苦楝果般白白黄黄。镰刀割去粗硬的豆棵，留下钉子似的斜尖儿。斜尖穿透小姐妹单薄的布鞋底，扎破她们白嫩的脚板。麻麻扎扎的细小伤口渗着丝丝鲜红的血。小姐姐把树下的尘土，拢起一个温软的小丘，姐妹俩的伤脚埋进面粉似的细土。带着太阳温度的细土暖洋洋地抚慰了伤痛，小妹的泪水，在柔嫩的小脸上，渐渐干成两道白印。</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⑧小姐姐蹒跚地找到搪瓷茶缸，沿着蛇追赶的布满豆茬的路，她把散落的黄豆重新拾进茶缸。姐妹俩回家的脚步歪歪扭扭。</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⑨拾来的豆粒，被小姐俩放进黑瓦盆，倒上清水，蒙上毛巾，她们像大人一样端坐，等待豆的长大。夜晚，姐俩坐在眼疾奶奶的床边，更像两个大人了，她们在黄豆成熟的季节里长大。</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⑩瓦盆里的豆发了牙，一根根白嫩嫩的豆芽，顶着黄澄澄的大脑袋，咧嘴朝小姐俩憨笑。那天，奶奶喝了三碗乳白、滚烫的豆芽汤，舒坦坦地睡了一天又一夜。醒来时，奶奶红肿的双眼消了不少肿，模糊的血丝消退了。眼清目明的奶奶，掀开盖着白毛巾的瓦盆，豆芽又长胖长高了。只是有些奇怪，有些豆芽，头上顶着透明的小白帽，有些呢，却戴着油亮亮的小绿帽。</w:t>
      </w:r>
    </w:p>
    <w:p>
      <w:pPr>
        <w:widowControl/>
        <w:spacing w:line="360" w:lineRule="auto"/>
        <w:ind w:firstLine="420"/>
        <w:jc w:val="left"/>
        <w:rPr>
          <w:rFonts w:hint="eastAsia" w:ascii="宋体" w:hAnsi="宋体" w:cs="宋体"/>
          <w:color w:val="000000"/>
          <w:szCs w:val="21"/>
        </w:rPr>
      </w:pPr>
      <w:r>
        <w:rPr>
          <w:rFonts w:hint="eastAsia" w:ascii="宋体" w:hAnsi="宋体" w:cs="宋体"/>
          <w:color w:val="000000"/>
          <w:szCs w:val="21"/>
        </w:rPr>
        <w:t>⑾小妹在黄豆芽瓦盆里，悄悄撒了一小把绿豆，那豆芽就黄黄绿绿的了。   </w:t>
      </w:r>
    </w:p>
    <w:p>
      <w:pPr>
        <w:widowControl/>
        <w:spacing w:line="360" w:lineRule="auto"/>
        <w:ind w:firstLine="420"/>
        <w:jc w:val="right"/>
        <w:rPr>
          <w:rFonts w:ascii="宋体" w:hAnsi="宋体" w:cs="宋体"/>
          <w:color w:val="333333"/>
          <w:szCs w:val="21"/>
        </w:rPr>
      </w:pPr>
      <w:r>
        <w:rPr>
          <w:rFonts w:hint="eastAsia" w:ascii="宋体" w:hAnsi="宋体" w:cs="宋体"/>
          <w:color w:val="000000"/>
          <w:szCs w:val="21"/>
        </w:rPr>
        <w:t>(选自2014年8月23日《人民日报》，有删改)</w:t>
      </w:r>
    </w:p>
    <w:p>
      <w:pPr>
        <w:widowControl/>
        <w:spacing w:line="360" w:lineRule="auto"/>
        <w:jc w:val="left"/>
        <w:rPr>
          <w:rFonts w:ascii="宋体" w:hAnsi="宋体" w:cs="宋体"/>
          <w:color w:val="333333"/>
          <w:szCs w:val="21"/>
        </w:rPr>
      </w:pPr>
      <w:r>
        <w:rPr>
          <w:rFonts w:hint="eastAsia" w:ascii="宋体" w:hAnsi="宋体" w:cs="宋体"/>
          <w:color w:val="000000"/>
          <w:szCs w:val="21"/>
        </w:rPr>
        <w:t>注：[1]炸豆：指豆类作物成熟时，豆荚自行爆裂。[2]豆棵：指豆类作物的秸秆。  </w:t>
      </w:r>
    </w:p>
    <w:p>
      <w:pPr>
        <w:widowControl/>
        <w:spacing w:line="360" w:lineRule="auto"/>
        <w:jc w:val="left"/>
        <w:rPr>
          <w:rFonts w:ascii="宋体" w:hAnsi="宋体" w:cs="宋体"/>
          <w:color w:val="333333"/>
          <w:szCs w:val="21"/>
        </w:rPr>
      </w:pPr>
      <w:r>
        <w:rPr>
          <w:rFonts w:hint="eastAsia" w:ascii="宋体" w:hAnsi="宋体" w:cs="宋体"/>
          <w:color w:val="000000"/>
          <w:szCs w:val="21"/>
        </w:rPr>
        <w:t>13.阅读全文，填写下面表格。（4分）</w:t>
      </w:r>
    </w:p>
    <w:tbl>
      <w:tblPr>
        <w:tblStyle w:val="13"/>
        <w:tblW w:w="6378" w:type="dxa"/>
        <w:jc w:val="center"/>
        <w:tblInd w:w="0" w:type="dxa"/>
        <w:tblLayout w:type="fixed"/>
        <w:tblCellMar>
          <w:top w:w="0" w:type="dxa"/>
          <w:left w:w="0" w:type="dxa"/>
          <w:bottom w:w="0" w:type="dxa"/>
          <w:right w:w="0" w:type="dxa"/>
        </w:tblCellMar>
      </w:tblPr>
      <w:tblGrid>
        <w:gridCol w:w="3727"/>
        <w:gridCol w:w="2651"/>
      </w:tblGrid>
      <w:tr>
        <w:tblPrEx>
          <w:tblLayout w:type="fixed"/>
          <w:tblCellMar>
            <w:top w:w="0" w:type="dxa"/>
            <w:left w:w="0" w:type="dxa"/>
            <w:bottom w:w="0" w:type="dxa"/>
            <w:right w:w="0" w:type="dxa"/>
          </w:tblCellMar>
        </w:tblPrEx>
        <w:trPr>
          <w:jc w:val="center"/>
        </w:trPr>
        <w:tc>
          <w:tcPr>
            <w:tcW w:w="372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widowControl/>
              <w:spacing w:line="360" w:lineRule="auto"/>
              <w:jc w:val="center"/>
              <w:rPr>
                <w:rFonts w:ascii="宋体" w:hAnsi="宋体" w:cs="宋体"/>
                <w:szCs w:val="21"/>
              </w:rPr>
            </w:pPr>
            <w:r>
              <w:rPr>
                <w:rFonts w:hint="eastAsia" w:ascii="宋体" w:hAnsi="宋体" w:cs="宋体"/>
                <w:color w:val="000000"/>
                <w:szCs w:val="21"/>
              </w:rPr>
              <w:t>小姐妹在拾豆过程中遇到的困难</w:t>
            </w:r>
          </w:p>
        </w:tc>
        <w:tc>
          <w:tcPr>
            <w:tcW w:w="2651" w:type="dxa"/>
            <w:tcBorders>
              <w:top w:val="single" w:color="auto" w:sz="8" w:space="0"/>
              <w:left w:val="outset" w:color="F0F0F0" w:sz="6" w:space="0"/>
              <w:bottom w:val="single" w:color="auto" w:sz="8" w:space="0"/>
              <w:right w:val="single" w:color="auto" w:sz="8" w:space="0"/>
            </w:tcBorders>
            <w:tcMar>
              <w:top w:w="0" w:type="dxa"/>
              <w:left w:w="108" w:type="dxa"/>
              <w:bottom w:w="0" w:type="dxa"/>
              <w:right w:w="108" w:type="dxa"/>
            </w:tcMar>
            <w:vAlign w:val="top"/>
          </w:tcPr>
          <w:p>
            <w:pPr>
              <w:widowControl/>
              <w:spacing w:line="360" w:lineRule="auto"/>
              <w:jc w:val="center"/>
              <w:rPr>
                <w:rFonts w:ascii="宋体" w:hAnsi="宋体" w:cs="宋体"/>
                <w:szCs w:val="21"/>
              </w:rPr>
            </w:pPr>
            <w:r>
              <w:rPr>
                <w:rFonts w:hint="eastAsia" w:ascii="宋体" w:hAnsi="宋体" w:cs="宋体"/>
                <w:color w:val="000000"/>
                <w:szCs w:val="21"/>
              </w:rPr>
              <w:t>解决困难的方法</w:t>
            </w:r>
          </w:p>
        </w:tc>
      </w:tr>
      <w:tr>
        <w:tblPrEx>
          <w:tblLayout w:type="fixed"/>
          <w:tblCellMar>
            <w:top w:w="0" w:type="dxa"/>
            <w:left w:w="0" w:type="dxa"/>
            <w:bottom w:w="0" w:type="dxa"/>
            <w:right w:w="0" w:type="dxa"/>
          </w:tblCellMar>
        </w:tblPrEx>
        <w:trPr>
          <w:jc w:val="center"/>
        </w:trPr>
        <w:tc>
          <w:tcPr>
            <w:tcW w:w="3727" w:type="dxa"/>
            <w:tcBorders>
              <w:top w:val="outset" w:color="F0F0F0" w:sz="6" w:space="0"/>
              <w:left w:val="single" w:color="auto" w:sz="8" w:space="0"/>
              <w:bottom w:val="single" w:color="auto" w:sz="8" w:space="0"/>
              <w:right w:val="single" w:color="auto" w:sz="8" w:space="0"/>
            </w:tcBorders>
            <w:tcMar>
              <w:top w:w="0" w:type="dxa"/>
              <w:left w:w="108" w:type="dxa"/>
              <w:bottom w:w="0" w:type="dxa"/>
              <w:right w:w="108" w:type="dxa"/>
            </w:tcMar>
            <w:vAlign w:val="top"/>
          </w:tcPr>
          <w:p>
            <w:pPr>
              <w:widowControl/>
              <w:spacing w:line="360" w:lineRule="auto"/>
              <w:jc w:val="center"/>
              <w:rPr>
                <w:rFonts w:ascii="宋体" w:hAnsi="宋体" w:cs="宋体"/>
                <w:szCs w:val="21"/>
              </w:rPr>
            </w:pPr>
            <w:r>
              <w:rPr>
                <w:rFonts w:hint="eastAsia" w:ascii="宋体" w:hAnsi="宋体" w:cs="宋体"/>
                <w:color w:val="000000"/>
                <w:szCs w:val="21"/>
              </w:rPr>
              <w:t>小姐妹被蛇追赶</w:t>
            </w:r>
          </w:p>
        </w:tc>
        <w:tc>
          <w:tcPr>
            <w:tcW w:w="2651" w:type="dxa"/>
            <w:tcBorders>
              <w:top w:val="outset" w:color="F0F0F0" w:sz="6" w:space="0"/>
              <w:left w:val="outset" w:color="F0F0F0" w:sz="6" w:space="0"/>
              <w:bottom w:val="single" w:color="auto" w:sz="8" w:space="0"/>
              <w:right w:val="single" w:color="auto" w:sz="8" w:space="0"/>
            </w:tcBorders>
            <w:tcMar>
              <w:top w:w="0" w:type="dxa"/>
              <w:left w:w="108" w:type="dxa"/>
              <w:bottom w:w="0" w:type="dxa"/>
              <w:right w:w="108" w:type="dxa"/>
            </w:tcMar>
            <w:vAlign w:val="top"/>
          </w:tcPr>
          <w:p>
            <w:pPr>
              <w:widowControl/>
              <w:spacing w:line="360" w:lineRule="auto"/>
              <w:jc w:val="left"/>
              <w:rPr>
                <w:rFonts w:ascii="宋体" w:hAnsi="宋体" w:cs="宋体"/>
                <w:szCs w:val="21"/>
              </w:rPr>
            </w:pPr>
            <w:r>
              <w:rPr>
                <w:rFonts w:hint="eastAsia" w:ascii="宋体" w:hAnsi="宋体" w:cs="宋体"/>
                <w:color w:val="000000"/>
                <w:szCs w:val="21"/>
              </w:rPr>
              <w:t>（1）</w:t>
            </w:r>
          </w:p>
        </w:tc>
      </w:tr>
      <w:tr>
        <w:tblPrEx>
          <w:tblLayout w:type="fixed"/>
          <w:tblCellMar>
            <w:top w:w="0" w:type="dxa"/>
            <w:left w:w="0" w:type="dxa"/>
            <w:bottom w:w="0" w:type="dxa"/>
            <w:right w:w="0" w:type="dxa"/>
          </w:tblCellMar>
        </w:tblPrEx>
        <w:trPr>
          <w:jc w:val="center"/>
        </w:trPr>
        <w:tc>
          <w:tcPr>
            <w:tcW w:w="3727" w:type="dxa"/>
            <w:tcBorders>
              <w:top w:val="outset" w:color="F0F0F0" w:sz="6" w:space="0"/>
              <w:left w:val="single" w:color="auto" w:sz="8" w:space="0"/>
              <w:bottom w:val="single" w:color="auto" w:sz="8" w:space="0"/>
              <w:right w:val="single" w:color="auto" w:sz="8" w:space="0"/>
            </w:tcBorders>
            <w:tcMar>
              <w:top w:w="0" w:type="dxa"/>
              <w:left w:w="108" w:type="dxa"/>
              <w:bottom w:w="0" w:type="dxa"/>
              <w:right w:w="108" w:type="dxa"/>
            </w:tcMar>
            <w:vAlign w:val="top"/>
          </w:tcPr>
          <w:p>
            <w:pPr>
              <w:widowControl/>
              <w:spacing w:line="360" w:lineRule="auto"/>
              <w:jc w:val="left"/>
              <w:rPr>
                <w:rFonts w:ascii="宋体" w:hAnsi="宋体" w:cs="宋体"/>
                <w:szCs w:val="21"/>
              </w:rPr>
            </w:pPr>
            <w:r>
              <w:rPr>
                <w:rFonts w:hint="eastAsia" w:ascii="宋体" w:hAnsi="宋体" w:cs="宋体"/>
                <w:color w:val="000000"/>
                <w:szCs w:val="21"/>
              </w:rPr>
              <w:t>（2）</w:t>
            </w:r>
          </w:p>
        </w:tc>
        <w:tc>
          <w:tcPr>
            <w:tcW w:w="2651" w:type="dxa"/>
            <w:tcBorders>
              <w:top w:val="outset" w:color="F0F0F0" w:sz="6" w:space="0"/>
              <w:left w:val="outset" w:color="F0F0F0" w:sz="6" w:space="0"/>
              <w:bottom w:val="single" w:color="auto" w:sz="8" w:space="0"/>
              <w:right w:val="single" w:color="auto" w:sz="8" w:space="0"/>
            </w:tcBorders>
            <w:tcMar>
              <w:top w:w="0" w:type="dxa"/>
              <w:left w:w="108" w:type="dxa"/>
              <w:bottom w:w="0" w:type="dxa"/>
              <w:right w:w="108" w:type="dxa"/>
            </w:tcMar>
            <w:vAlign w:val="top"/>
          </w:tcPr>
          <w:p>
            <w:pPr>
              <w:widowControl/>
              <w:spacing w:line="360" w:lineRule="auto"/>
              <w:jc w:val="center"/>
              <w:rPr>
                <w:rFonts w:ascii="宋体" w:hAnsi="宋体" w:cs="宋体"/>
                <w:szCs w:val="21"/>
              </w:rPr>
            </w:pPr>
            <w:r>
              <w:rPr>
                <w:rFonts w:hint="eastAsia" w:ascii="宋体" w:hAnsi="宋体" w:cs="宋体"/>
                <w:color w:val="000000"/>
                <w:szCs w:val="21"/>
              </w:rPr>
              <w:t>用细土抚慰伤痛</w:t>
            </w:r>
          </w:p>
        </w:tc>
      </w:tr>
    </w:tbl>
    <w:p>
      <w:pPr>
        <w:widowControl/>
        <w:spacing w:line="360" w:lineRule="auto"/>
        <w:jc w:val="left"/>
        <w:rPr>
          <w:rFonts w:hint="eastAsia" w:ascii="宋体" w:hAnsi="宋体" w:cs="宋体"/>
          <w:color w:val="333333"/>
          <w:szCs w:val="21"/>
        </w:rPr>
      </w:pPr>
      <w:r>
        <w:rPr>
          <w:rFonts w:hint="eastAsia" w:ascii="宋体" w:hAnsi="宋体" w:cs="宋体"/>
          <w:color w:val="000000"/>
          <w:szCs w:val="21"/>
        </w:rPr>
        <w:t>14.结合上下文，说说下列句子中加点词语的含义。（4分）</w:t>
      </w:r>
    </w:p>
    <w:p>
      <w:pPr>
        <w:widowControl/>
        <w:spacing w:line="360" w:lineRule="auto"/>
        <w:jc w:val="left"/>
        <w:rPr>
          <w:rFonts w:ascii="宋体" w:hAnsi="宋体" w:cs="宋体"/>
          <w:color w:val="333333"/>
          <w:szCs w:val="21"/>
        </w:rPr>
      </w:pPr>
      <w:r>
        <w:rPr>
          <w:rFonts w:hint="eastAsia" w:ascii="宋体" w:hAnsi="宋体" w:cs="宋体"/>
          <w:color w:val="000000"/>
          <w:szCs w:val="21"/>
        </w:rPr>
        <w:t>（1）农人们在豆地南头儿占好自己的田垄，就像运动员占好自己的跑道，人和镰刀都酝酿着</w:t>
      </w:r>
      <w:r>
        <w:rPr>
          <w:rFonts w:hint="eastAsia" w:ascii="宋体" w:hAnsi="宋体" w:cs="宋体"/>
          <w:color w:val="000000"/>
          <w:szCs w:val="21"/>
          <w:u w:val="single"/>
        </w:rPr>
        <w:t>黏稠的梦</w:t>
      </w:r>
      <w:r>
        <w:rPr>
          <w:rFonts w:hint="eastAsia" w:ascii="宋体" w:hAnsi="宋体" w:cs="宋体"/>
          <w:color w:val="000000"/>
          <w:szCs w:val="21"/>
        </w:rPr>
        <w:t>。</w:t>
      </w:r>
    </w:p>
    <w:p>
      <w:pPr>
        <w:widowControl/>
        <w:spacing w:line="360" w:lineRule="auto"/>
        <w:jc w:val="left"/>
        <w:rPr>
          <w:rFonts w:ascii="宋体" w:hAnsi="宋体" w:cs="宋体"/>
          <w:color w:val="333333"/>
          <w:szCs w:val="21"/>
        </w:rPr>
      </w:pPr>
      <w:r>
        <w:rPr>
          <w:rFonts w:hint="eastAsia" w:ascii="宋体" w:hAnsi="宋体" w:cs="宋体"/>
          <w:color w:val="000000"/>
          <w:szCs w:val="21"/>
        </w:rPr>
        <w:t>（2）两个女娃从村子走进田地，黄衣的是姐姐，红衣的是妹妹，</w:t>
      </w:r>
      <w:r>
        <w:rPr>
          <w:rFonts w:hint="eastAsia" w:ascii="宋体" w:hAnsi="宋体" w:cs="宋体"/>
          <w:color w:val="000000"/>
          <w:szCs w:val="21"/>
          <w:u w:val="single"/>
        </w:rPr>
        <w:t>慵懒</w:t>
      </w:r>
      <w:r>
        <w:rPr>
          <w:rFonts w:hint="eastAsia" w:ascii="宋体" w:hAnsi="宋体" w:cs="宋体"/>
          <w:color w:val="000000"/>
          <w:szCs w:val="21"/>
        </w:rPr>
        <w:t>的土地就有了色彩和灵动。</w:t>
      </w:r>
    </w:p>
    <w:p>
      <w:pPr>
        <w:widowControl/>
        <w:spacing w:line="360" w:lineRule="auto"/>
        <w:jc w:val="left"/>
        <w:rPr>
          <w:rFonts w:ascii="宋体" w:hAnsi="宋体" w:cs="宋体"/>
          <w:color w:val="333333"/>
          <w:szCs w:val="21"/>
        </w:rPr>
      </w:pPr>
      <w:r>
        <w:rPr>
          <w:rFonts w:hint="eastAsia" w:ascii="宋体" w:hAnsi="宋体" w:cs="宋体"/>
          <w:color w:val="000000"/>
          <w:szCs w:val="21"/>
        </w:rPr>
        <w:t>15.从修辞的角度品析下面句子的妙处。（4分）</w:t>
      </w:r>
    </w:p>
    <w:p>
      <w:pPr>
        <w:widowControl/>
        <w:spacing w:line="360" w:lineRule="auto"/>
        <w:ind w:firstLine="420"/>
        <w:jc w:val="left"/>
        <w:rPr>
          <w:rFonts w:ascii="宋体" w:hAnsi="宋体" w:cs="宋体"/>
          <w:color w:val="333333"/>
          <w:szCs w:val="21"/>
        </w:rPr>
      </w:pPr>
      <w:r>
        <w:rPr>
          <w:rFonts w:hint="eastAsia" w:ascii="宋体" w:hAnsi="宋体" w:cs="宋体"/>
          <w:color w:val="000000"/>
          <w:szCs w:val="21"/>
        </w:rPr>
        <w:t>黄豆吸饱了晨露和潮湿的地气，胖胖地躺在那里，乖得如睡着的小娃娃。</w:t>
      </w:r>
    </w:p>
    <w:p>
      <w:pPr>
        <w:widowControl/>
        <w:spacing w:line="360" w:lineRule="auto"/>
        <w:jc w:val="left"/>
        <w:rPr>
          <w:rFonts w:hint="eastAsia" w:ascii="宋体" w:hAnsi="宋体" w:cs="宋体"/>
          <w:color w:val="333333"/>
          <w:szCs w:val="21"/>
        </w:rPr>
      </w:pPr>
      <w:r>
        <w:rPr>
          <w:rFonts w:hint="eastAsia" w:ascii="宋体" w:hAnsi="宋体" w:cs="宋体"/>
          <w:color w:val="000000"/>
          <w:szCs w:val="21"/>
        </w:rPr>
        <w:t>16.小姐妹“在黄豆成熟的季节里长大”，联系全文，说说她们的“长大”具体体现在哪些方面。（</w:t>
      </w:r>
      <w:r>
        <w:rPr>
          <w:rFonts w:ascii="宋体" w:hAnsi="宋体" w:cs="宋体"/>
          <w:color w:val="000000"/>
          <w:szCs w:val="21"/>
        </w:rPr>
        <w:t>4</w:t>
      </w:r>
      <w:r>
        <w:rPr>
          <w:rFonts w:hint="eastAsia" w:ascii="宋体" w:hAnsi="宋体" w:cs="宋体"/>
          <w:color w:val="000000"/>
          <w:szCs w:val="21"/>
        </w:rPr>
        <w:t>分）</w:t>
      </w:r>
    </w:p>
    <w:p>
      <w:pPr>
        <w:spacing w:line="360" w:lineRule="auto"/>
        <w:rPr>
          <w:rFonts w:hint="eastAsia" w:ascii="宋体" w:hAnsi="宋体"/>
          <w:b/>
          <w:color w:val="FF0000"/>
          <w:szCs w:val="21"/>
        </w:rPr>
      </w:pPr>
      <w:r>
        <w:rPr>
          <w:rFonts w:hint="eastAsia" w:ascii="宋体" w:hAnsi="宋体" w:cs="宋体"/>
          <w:color w:val="000000"/>
          <w:szCs w:val="21"/>
        </w:rPr>
        <w:t>17.本</w:t>
      </w:r>
      <w:r>
        <w:rPr>
          <w:rFonts w:hint="eastAsia" w:ascii="宋体" w:hAnsi="宋体"/>
          <w:b/>
          <w:color w:val="FF0000"/>
          <w:szCs w:val="21"/>
        </w:rPr>
        <w:t>2015四川宜宾</w:t>
      </w:r>
    </w:p>
    <w:p>
      <w:pPr>
        <w:spacing w:line="360" w:lineRule="auto"/>
        <w:rPr>
          <w:rFonts w:ascii="宋体" w:hAnsi="宋体"/>
          <w:szCs w:val="21"/>
        </w:rPr>
      </w:pPr>
      <w:r>
        <w:rPr>
          <w:rFonts w:hint="eastAsia" w:ascii="宋体" w:hAnsi="宋体"/>
          <w:b/>
          <w:bCs/>
          <w:szCs w:val="21"/>
        </w:rPr>
        <w:t>（一）阅读下面文章，完成第15—18题。</w:t>
      </w:r>
      <w:r>
        <w:rPr>
          <w:rFonts w:hint="eastAsia" w:ascii="宋体" w:hAnsi="宋体"/>
          <w:szCs w:val="21"/>
        </w:rPr>
        <w:t>（18分）</w:t>
      </w:r>
    </w:p>
    <w:p>
      <w:pPr>
        <w:spacing w:line="360" w:lineRule="auto"/>
        <w:jc w:val="center"/>
        <w:rPr>
          <w:rFonts w:ascii="宋体" w:hAnsi="宋体"/>
          <w:b/>
          <w:bCs/>
          <w:szCs w:val="21"/>
        </w:rPr>
      </w:pPr>
      <w:r>
        <w:rPr>
          <w:rFonts w:hint="eastAsia" w:ascii="宋体" w:hAnsi="宋体"/>
          <w:b/>
          <w:bCs/>
          <w:szCs w:val="21"/>
        </w:rPr>
        <w:t>美哉，嵇康之死</w:t>
      </w:r>
    </w:p>
    <w:p>
      <w:pPr>
        <w:spacing w:line="360" w:lineRule="auto"/>
        <w:jc w:val="center"/>
        <w:rPr>
          <w:rFonts w:ascii="宋体" w:hAnsi="宋体"/>
          <w:szCs w:val="21"/>
        </w:rPr>
      </w:pPr>
      <w:r>
        <w:rPr>
          <w:rFonts w:hint="eastAsia" w:ascii="宋体" w:hAnsi="宋体"/>
          <w:szCs w:val="21"/>
        </w:rPr>
        <w:t xml:space="preserve">王 </w:t>
      </w:r>
      <w:r>
        <w:rPr>
          <w:rFonts w:hint="eastAsia" w:ascii="宋体" w:hAnsi="宋体"/>
          <w:szCs w:val="21"/>
        </w:rPr>
        <w:drawing>
          <wp:inline distT="0" distB="0" distL="114300" distR="114300">
            <wp:extent cx="19050" cy="19050"/>
            <wp:effectExtent l="0" t="0" r="0" b="0"/>
            <wp:docPr id="94"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7"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明</w:t>
      </w:r>
    </w:p>
    <w:p>
      <w:pPr>
        <w:spacing w:line="360" w:lineRule="auto"/>
        <w:ind w:firstLine="420" w:firstLineChars="200"/>
        <w:rPr>
          <w:rFonts w:ascii="宋体" w:hAnsi="宋体"/>
          <w:szCs w:val="21"/>
        </w:rPr>
      </w:pPr>
      <w:r>
        <w:rPr>
          <w:rFonts w:hint="eastAsia" w:ascii="宋体" w:hAnsi="宋体"/>
          <w:szCs w:val="21"/>
        </w:rPr>
        <w:t>①翻开《晋书》，跌入一个玄乎晕乎的时代。那时的太阳，日落比日出更美；那时的生命，死比生更亮。</w:t>
      </w:r>
    </w:p>
    <w:p>
      <w:pPr>
        <w:spacing w:line="360" w:lineRule="auto"/>
        <w:ind w:firstLine="420" w:firstLineChars="200"/>
        <w:rPr>
          <w:rFonts w:ascii="宋体" w:hAnsi="宋体"/>
          <w:szCs w:val="21"/>
        </w:rPr>
      </w:pPr>
      <w:r>
        <w:rPr>
          <w:rFonts w:hint="eastAsia" w:ascii="宋体" w:hAnsi="宋体"/>
          <w:szCs w:val="21"/>
        </w:rPr>
        <w:t>②公元二百六十二年一个夏日的傍晚，落日的余晖将洛阳东市刑场染成橙色。风儿轻轻，琴声悠扬，围观的人群屏气慑息，旁听着神秘的旋律生命的绝响。抚琴人是被司马昭画了红圈的魏晋名士嵇康。</w:t>
      </w:r>
    </w:p>
    <w:p>
      <w:pPr>
        <w:spacing w:line="360" w:lineRule="auto"/>
        <w:ind w:firstLine="420" w:firstLineChars="200"/>
        <w:rPr>
          <w:rFonts w:ascii="宋体" w:hAnsi="宋体"/>
          <w:szCs w:val="21"/>
        </w:rPr>
      </w:pPr>
      <w:r>
        <w:rPr>
          <w:rFonts w:hint="eastAsia" w:ascii="宋体" w:hAnsi="宋体"/>
          <w:szCs w:val="21"/>
        </w:rPr>
        <w:t>③《魏氏春秋》记载“康临刑自若，援琴而鼓”，《晋书》说他“顾视日影，索琴弹之”。两个记载差不多，《晋书》又多了一个细节，嵇康回过头从容地看了看快要落山的太阳。就在这一刻，嵇康忽然想起一件事，叹道：“《广陵散》于今绝矣！”嵇康曾得《广陵散》于一个隐者，并允诺不再他传，后来袁孝尼等人想学都被回绝。嵇康活得坦荡，走得潇洒，他没有过多的牵挂，只是想到《广陵散》将要失传感到有点遗憾。嵇康这极富诗意极具美感的临终一叹，将生命的旗帜插上了人类美学的高山之巅。</w:t>
      </w:r>
    </w:p>
    <w:p>
      <w:pPr>
        <w:spacing w:line="360" w:lineRule="auto"/>
        <w:ind w:firstLine="420" w:firstLineChars="200"/>
        <w:rPr>
          <w:rFonts w:ascii="宋体" w:hAnsi="宋体"/>
          <w:szCs w:val="21"/>
        </w:rPr>
      </w:pPr>
      <w:r>
        <w:rPr>
          <w:rFonts w:hint="eastAsia" w:ascii="宋体" w:hAnsi="宋体"/>
          <w:szCs w:val="21"/>
        </w:rPr>
        <w:t>④嵇康生得很美。嵇康无论是身材仪表还是气质风度都美妙绝伦，是一个不用打扮就能倾倒天下的美男子。嵇康的美不只在外表，更在于他的人格魅力：挺如松，劲如竹，坚如石，傲如山，洁如玉，清如水。</w:t>
      </w:r>
    </w:p>
    <w:p>
      <w:pPr>
        <w:spacing w:line="360" w:lineRule="auto"/>
        <w:ind w:firstLine="420" w:firstLineChars="200"/>
        <w:rPr>
          <w:rFonts w:ascii="宋体" w:hAnsi="宋体"/>
          <w:szCs w:val="21"/>
        </w:rPr>
      </w:pPr>
      <w:r>
        <w:rPr>
          <w:rFonts w:hint="eastAsia" w:ascii="宋体" w:hAnsi="宋体"/>
          <w:szCs w:val="21"/>
        </w:rPr>
        <w:t>⑤嵇康活得很美。他的诗文书法琴艺都达到了相当高的水准，是位多才多艺的全能式学者。嵇康是竹林七贤的领袖人物，他崇尚自然，怡悦山林，追求恬静闲适超然自在。嵇康是一位</w:t>
      </w:r>
      <w:r>
        <w:rPr>
          <w:rFonts w:hint="eastAsia" w:ascii="宋体" w:hAnsi="宋体"/>
          <w:szCs w:val="21"/>
        </w:rPr>
        <w:drawing>
          <wp:inline distT="0" distB="0" distL="114300" distR="114300">
            <wp:extent cx="19050" cy="9525"/>
            <wp:effectExtent l="0" t="0" r="0" b="0"/>
            <wp:docPr id="95"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28"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a:stretch>
                      <a:fillRect/>
                    </a:stretch>
                  </pic:blipFill>
                  <pic:spPr>
                    <a:xfrm>
                      <a:off x="0" y="0"/>
                      <a:ext cx="19050" cy="9525"/>
                    </a:xfrm>
                    <a:prstGeom prst="rect">
                      <a:avLst/>
                    </a:prstGeom>
                    <a:noFill/>
                    <a:ln w="9525">
                      <a:noFill/>
                      <a:miter lim="800000"/>
                      <a:headEnd/>
                      <a:tailEnd/>
                    </a:ln>
                    <a:effectLst/>
                  </pic:spPr>
                </pic:pic>
              </a:graphicData>
            </a:graphic>
          </wp:inline>
        </w:drawing>
      </w:r>
      <w:r>
        <w:rPr>
          <w:rFonts w:hint="eastAsia" w:ascii="宋体" w:hAnsi="宋体"/>
          <w:szCs w:val="21"/>
        </w:rPr>
        <w:t>出色的文学大师，他的诗气峻辞清，立意高远；他的文章气势磅礴，深刻犀利。嵇康精通音律，是当时著名的音乐理论家和演奏家，他写的《琴赋》，特别是洋洋七千言的《声无哀乐论》，鼓吹自然和谐，呼唤心灵回归，在当时音乐与自然、音乐与情感关系的大论辩中独树一帜。</w:t>
      </w:r>
    </w:p>
    <w:p>
      <w:pPr>
        <w:spacing w:line="360" w:lineRule="auto"/>
        <w:ind w:firstLine="420" w:firstLineChars="200"/>
        <w:rPr>
          <w:rFonts w:ascii="宋体" w:hAnsi="宋体"/>
          <w:szCs w:val="21"/>
        </w:rPr>
      </w:pPr>
      <w:r>
        <w:rPr>
          <w:rFonts w:hint="eastAsia" w:ascii="宋体" w:hAnsi="宋体"/>
          <w:szCs w:val="21"/>
        </w:rPr>
        <w:t>⑥嵇康“志趣非常”，一身雅好，最怪的是他喜欢俗活儿打铁。《晋书》说“康居贫，尝与向秀共锻于大树之下，以自赡给”。嵇康在锻铁的同时，也锻造了自己的纯青的灵魂铮铮的铁骨！炉火通红，力智交辉，锤声铿锵，汗香四溢，嵇康打铁美得如画如诗。就在嵇康打铁打得</w:t>
      </w:r>
      <w:r>
        <w:rPr>
          <w:rFonts w:hint="eastAsia" w:ascii="宋体" w:hAnsi="宋体"/>
          <w:szCs w:val="21"/>
          <w:em w:val="dot"/>
        </w:rPr>
        <w:t>兴高采烈</w:t>
      </w:r>
      <w:r>
        <w:rPr>
          <w:rFonts w:hint="eastAsia" w:ascii="宋体" w:hAnsi="宋体"/>
          <w:szCs w:val="21"/>
        </w:rPr>
        <w:t>的时候，司马昭的宠臣钟会突然来访。嵇康懒得理他，连头都没抬，钟会尴尬了一会儿动身要走，嵇康问话了，很幽默：“何所闻而来？何所见而去？”钟会答得也很机巧：“闻所闻而来，见所见而去。”这件事让钟会耿耿于怀了一辈子。鲁迅说“这也是嵇康杀身的一条祸根”，祸就祸在嵇康得罪的不是一个君子而是一个小人。</w:t>
      </w:r>
    </w:p>
    <w:p>
      <w:pPr>
        <w:spacing w:line="360" w:lineRule="auto"/>
        <w:ind w:firstLine="420" w:firstLineChars="200"/>
        <w:rPr>
          <w:rFonts w:ascii="宋体" w:hAnsi="宋体"/>
          <w:szCs w:val="21"/>
        </w:rPr>
      </w:pPr>
      <w:r>
        <w:rPr>
          <w:rFonts w:hint="eastAsia" w:ascii="宋体" w:hAnsi="宋体"/>
          <w:szCs w:val="21"/>
        </w:rPr>
        <w:t>⑦嵇康死得很美，他的死因美得让人羡慕让鬼嫉妒。</w:t>
      </w:r>
    </w:p>
    <w:p>
      <w:pPr>
        <w:spacing w:line="360" w:lineRule="auto"/>
        <w:ind w:firstLine="420" w:firstLineChars="200"/>
        <w:rPr>
          <w:rFonts w:ascii="宋体" w:hAnsi="宋体"/>
          <w:szCs w:val="21"/>
        </w:rPr>
      </w:pPr>
      <w:r>
        <w:rPr>
          <w:rFonts w:hint="eastAsia" w:ascii="宋体" w:hAnsi="宋体"/>
          <w:szCs w:val="21"/>
        </w:rPr>
        <w:t>⑧嵇康因思想而死。嵇康玄学思想的核心是“越名教而任自然，非汤武而薄周孔”。这是一朵带刺的玫瑰，他的芒刺直指以周公自居的司马昭和被统治者当做幌子的虚伪礼教。嵇康的社会理想是“不以天下私亲，宁济四海蒸民”。他向往唐虞社会及其之前的公天下，这就把唐虞之后“宰割天下以奉其私”的罪恶统治都否定了，从而使自己处在了社会批判者的立场上，嵇康的仙山琼阁因有百姓安乐而美丽动人，他的乌托邦理想因超越历史而虚无缥缈。浪漫在于此，悲剧也在于此。</w:t>
      </w:r>
    </w:p>
    <w:p>
      <w:pPr>
        <w:spacing w:line="360" w:lineRule="auto"/>
        <w:ind w:firstLine="420" w:firstLineChars="200"/>
        <w:rPr>
          <w:rFonts w:ascii="宋体" w:hAnsi="宋体"/>
          <w:szCs w:val="21"/>
        </w:rPr>
      </w:pPr>
      <w:r>
        <w:rPr>
          <w:rFonts w:hint="eastAsia" w:ascii="宋体" w:hAnsi="宋体"/>
          <w:szCs w:val="21"/>
        </w:rPr>
        <w:t>⑨嵇康因拒绝做官而死。……</w:t>
      </w:r>
    </w:p>
    <w:p>
      <w:pPr>
        <w:spacing w:line="360" w:lineRule="auto"/>
        <w:ind w:firstLine="420" w:firstLineChars="200"/>
        <w:rPr>
          <w:rFonts w:ascii="宋体" w:hAnsi="宋体"/>
          <w:szCs w:val="21"/>
        </w:rPr>
      </w:pPr>
      <w:r>
        <w:rPr>
          <w:rFonts w:hint="eastAsia" w:ascii="宋体" w:hAnsi="宋体"/>
          <w:szCs w:val="21"/>
        </w:rPr>
        <w:t>⑩嵇康因替朋友鸣不平讲真话而死。……</w:t>
      </w:r>
    </w:p>
    <w:p>
      <w:pPr>
        <w:spacing w:line="360" w:lineRule="auto"/>
        <w:ind w:firstLine="420" w:firstLineChars="200"/>
        <w:rPr>
          <w:rFonts w:ascii="宋体" w:hAnsi="宋体"/>
          <w:szCs w:val="21"/>
        </w:rPr>
      </w:pPr>
      <w:r>
        <w:rPr>
          <w:rFonts w:hint="eastAsia" w:ascii="宋体" w:hAnsi="宋体"/>
          <w:szCs w:val="21"/>
        </w:rPr>
        <w:t>⑾嵇康死得很美，从大牢到刑场直到死后百余年间，在历史的时空留下了迷人的魅力。</w:t>
      </w:r>
    </w:p>
    <w:p>
      <w:pPr>
        <w:spacing w:line="360" w:lineRule="auto"/>
        <w:ind w:firstLine="420" w:firstLineChars="200"/>
        <w:rPr>
          <w:rFonts w:ascii="宋体" w:hAnsi="宋体"/>
          <w:szCs w:val="21"/>
        </w:rPr>
      </w:pPr>
      <w:r>
        <w:rPr>
          <w:rFonts w:hint="eastAsia" w:ascii="宋体" w:hAnsi="宋体"/>
          <w:szCs w:val="21"/>
        </w:rPr>
        <w:t>⑿嵇康入狱后，人们奔走呼号竞相营救。《世说新语》说“豪俊皆随康入狱”。司马昭有点犯傻，他想不通，已是死囚的嵇康怎么还有心思在狱中写诗，更想不通还有那么多人无</w:t>
      </w:r>
      <w:r>
        <w:rPr>
          <w:rFonts w:hint="eastAsia" w:ascii="宋体" w:hAnsi="宋体"/>
          <w:szCs w:val="21"/>
        </w:rPr>
        <w:drawing>
          <wp:inline distT="0" distB="0" distL="114300" distR="114300">
            <wp:extent cx="19050" cy="19050"/>
            <wp:effectExtent l="0" t="0" r="0" b="0"/>
            <wp:docPr id="96"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29"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意于他的官场却很乐意陪嵇康蹲牢房。司马昭有点心慌有点犹豫，还有点酸溜溜的嫉妒。就在这时钟会开口了：“嵇康，卧龙也，不可起，公无忧天下，顾</w:t>
      </w:r>
      <w:r>
        <w:rPr>
          <w:rFonts w:hint="eastAsia" w:ascii="宋体" w:hAnsi="宋体"/>
          <w:szCs w:val="21"/>
        </w:rPr>
        <w:drawing>
          <wp:inline distT="0" distB="0" distL="114300" distR="114300">
            <wp:extent cx="19050" cy="19050"/>
            <wp:effectExtent l="0" t="0" r="0" b="0"/>
            <wp:docPr id="97"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30"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rPr>
        <w:t>以康为虑耳。昔齐戮华士，鲁诛少正卯，诚以害时乱教，故圣贤去之。康、安宜除之，以淳风俗。”钟会对司马昭的心思摸得很透，短短几句话就结果了曾怠慢过他的打铁佬——嵇康。</w:t>
      </w:r>
    </w:p>
    <w:p>
      <w:pPr>
        <w:spacing w:line="360" w:lineRule="auto"/>
        <w:ind w:firstLine="420" w:firstLineChars="200"/>
        <w:rPr>
          <w:rFonts w:ascii="宋体" w:hAnsi="宋体"/>
          <w:szCs w:val="21"/>
        </w:rPr>
      </w:pPr>
      <w:r>
        <w:rPr>
          <w:rFonts w:hint="eastAsia" w:ascii="宋体" w:hAnsi="宋体"/>
          <w:szCs w:val="21"/>
        </w:rPr>
        <w:t>⒀据《晋书》记载：“康将临刑东市，太学生三千人请以为师。”三千学子聚集刑场为嵇康请愿，在中国杀戮史上还是破天荒。</w:t>
      </w:r>
    </w:p>
    <w:p>
      <w:pPr>
        <w:spacing w:line="360" w:lineRule="auto"/>
        <w:ind w:firstLine="420" w:firstLineChars="200"/>
        <w:rPr>
          <w:rFonts w:ascii="宋体" w:hAnsi="宋体"/>
          <w:szCs w:val="21"/>
        </w:rPr>
      </w:pPr>
      <w:r>
        <w:rPr>
          <w:rFonts w:hint="eastAsia" w:ascii="宋体" w:hAnsi="宋体"/>
          <w:szCs w:val="21"/>
        </w:rPr>
        <w:t>⒁司马昭双手沾满了鲜血，最令人切齿的莫过于杀害嵇康。《晋书》说“海内之士，莫不痛之”，从朝野之士到闺阁中人都在怀念嵇康。其中，说得最深刻的是袁宏的妻子李氏《吊嵇中散文》中的一句话：“理极滞其必宣！”写得最美的是向秀的《思旧赋》, 就连还在司马昭身边做官，嵇康与之绝了交的山涛也写文章盛赞嵇康。人们对嵇康的怀念心祭成为两晋时期一个重要的文化现象。</w:t>
      </w:r>
    </w:p>
    <w:p>
      <w:pPr>
        <w:spacing w:line="360" w:lineRule="auto"/>
        <w:ind w:firstLine="420" w:firstLineChars="200"/>
        <w:rPr>
          <w:rFonts w:ascii="宋体" w:hAnsi="宋体"/>
          <w:szCs w:val="21"/>
        </w:rPr>
      </w:pPr>
      <w:r>
        <w:rPr>
          <w:rFonts w:hint="eastAsia" w:ascii="宋体" w:hAnsi="宋体"/>
          <w:szCs w:val="21"/>
        </w:rPr>
        <w:t>⒂</w:t>
      </w:r>
      <w:r>
        <w:rPr>
          <w:rFonts w:hint="eastAsia" w:ascii="宋体" w:hAnsi="宋体"/>
          <w:szCs w:val="21"/>
          <w:u w:val="single"/>
        </w:rPr>
        <w:t>据考，神秘的《广陵散》并未失传，悠扬的琴声依然在天地间回荡。</w:t>
      </w:r>
      <w:r>
        <w:rPr>
          <w:rFonts w:hint="eastAsia" w:ascii="宋体" w:hAnsi="宋体"/>
          <w:szCs w:val="21"/>
        </w:rPr>
        <w:t>绝响永恒为不朽，死亡升华为美丽：这是对人生的叩问、对生命的超越！</w:t>
      </w:r>
    </w:p>
    <w:p>
      <w:pPr>
        <w:spacing w:line="360" w:lineRule="auto"/>
        <w:ind w:firstLine="6510" w:firstLineChars="3100"/>
        <w:rPr>
          <w:rFonts w:ascii="宋体" w:hAnsi="宋体"/>
          <w:szCs w:val="21"/>
        </w:rPr>
      </w:pPr>
      <w:r>
        <w:rPr>
          <w:rFonts w:hint="eastAsia" w:ascii="宋体" w:hAnsi="宋体"/>
          <w:szCs w:val="21"/>
        </w:rPr>
        <w:t>(本文有删改)</w:t>
      </w:r>
    </w:p>
    <w:p>
      <w:pPr>
        <w:spacing w:line="360" w:lineRule="auto"/>
        <w:rPr>
          <w:rFonts w:ascii="宋体" w:hAnsi="宋体"/>
          <w:szCs w:val="21"/>
        </w:rPr>
      </w:pPr>
      <w:r>
        <w:rPr>
          <w:rFonts w:hint="eastAsia" w:ascii="宋体" w:hAnsi="宋体"/>
          <w:szCs w:val="21"/>
        </w:rPr>
        <w:t>15. 结合全文概括嵇康的美。（4分）</w:t>
      </w:r>
    </w:p>
    <w:p>
      <w:pPr>
        <w:spacing w:line="360" w:lineRule="auto"/>
        <w:rPr>
          <w:rFonts w:ascii="宋体" w:hAnsi="宋体"/>
          <w:szCs w:val="21"/>
        </w:rPr>
      </w:pPr>
      <w:r>
        <w:rPr>
          <w:rFonts w:hint="eastAsia" w:ascii="宋体" w:hAnsi="宋体"/>
          <w:szCs w:val="21"/>
        </w:rPr>
        <w:t>16. 品析下列加点词语的表达效果。（4分）</w:t>
      </w:r>
    </w:p>
    <w:p>
      <w:pPr>
        <w:spacing w:line="360" w:lineRule="auto"/>
        <w:ind w:firstLine="420" w:firstLineChars="200"/>
        <w:rPr>
          <w:rFonts w:ascii="宋体" w:hAnsi="宋体"/>
          <w:szCs w:val="21"/>
        </w:rPr>
      </w:pPr>
      <w:r>
        <w:rPr>
          <w:rFonts w:hint="eastAsia" w:ascii="宋体" w:hAnsi="宋体"/>
          <w:szCs w:val="21"/>
        </w:rPr>
        <w:t>就在嵇康打铁打得</w:t>
      </w:r>
      <w:r>
        <w:rPr>
          <w:rFonts w:hint="eastAsia" w:ascii="宋体" w:hAnsi="宋体"/>
          <w:szCs w:val="21"/>
          <w:em w:val="dot"/>
        </w:rPr>
        <w:t>兴高采烈</w:t>
      </w:r>
      <w:r>
        <w:rPr>
          <w:rFonts w:hint="eastAsia" w:ascii="宋体" w:hAnsi="宋体"/>
          <w:szCs w:val="21"/>
        </w:rPr>
        <w:t>的时候……</w:t>
      </w:r>
    </w:p>
    <w:p>
      <w:pPr>
        <w:spacing w:line="360" w:lineRule="auto"/>
        <w:rPr>
          <w:rFonts w:hint="eastAsia" w:ascii="宋体" w:hAnsi="宋体"/>
          <w:szCs w:val="21"/>
        </w:rPr>
      </w:pPr>
    </w:p>
    <w:p>
      <w:pPr>
        <w:spacing w:line="360" w:lineRule="auto"/>
        <w:rPr>
          <w:rFonts w:ascii="宋体" w:hAnsi="宋体"/>
          <w:szCs w:val="21"/>
        </w:rPr>
      </w:pPr>
      <w:r>
        <w:rPr>
          <w:rFonts w:hint="eastAsia" w:ascii="宋体" w:hAnsi="宋体"/>
          <w:szCs w:val="21"/>
        </w:rPr>
        <w:t>17. 面对三千太学生的请愿以及“从朝野之士到闺阁中人”对嵇康的怀念，司马昭会有怎样的内心活动呢？请结合相关内容作</w:t>
      </w:r>
      <w:r>
        <w:rPr>
          <w:rFonts w:hint="eastAsia" w:ascii="宋体" w:hAnsi="宋体"/>
          <w:szCs w:val="21"/>
          <w:em w:val="dot"/>
        </w:rPr>
        <w:t>简要描摹</w:t>
      </w:r>
      <w:r>
        <w:rPr>
          <w:rFonts w:hint="eastAsia" w:ascii="宋体" w:hAnsi="宋体"/>
          <w:szCs w:val="21"/>
        </w:rPr>
        <w:t>。（4分）</w:t>
      </w:r>
    </w:p>
    <w:p>
      <w:pPr>
        <w:spacing w:line="360" w:lineRule="auto"/>
        <w:rPr>
          <w:rFonts w:ascii="宋体" w:hAnsi="宋体"/>
          <w:szCs w:val="21"/>
        </w:rPr>
      </w:pPr>
      <w:r>
        <w:rPr>
          <w:rFonts w:hint="eastAsia" w:ascii="宋体" w:hAnsi="宋体"/>
          <w:szCs w:val="21"/>
        </w:rPr>
        <w:t>18. 请分析文章结尾画线句子的含义和作用。（6分）</w:t>
      </w:r>
    </w:p>
    <w:p>
      <w:pPr>
        <w:widowControl/>
        <w:spacing w:line="360" w:lineRule="auto"/>
        <w:jc w:val="left"/>
        <w:rPr>
          <w:rFonts w:ascii="宋体" w:hAnsi="宋体" w:cs="宋体"/>
          <w:color w:val="333333"/>
          <w:szCs w:val="21"/>
        </w:rPr>
      </w:pPr>
      <w:r>
        <w:rPr>
          <w:rFonts w:hint="eastAsia" w:ascii="宋体" w:hAnsi="宋体" w:cs="宋体"/>
          <w:color w:val="000000"/>
          <w:szCs w:val="21"/>
          <w:lang w:val="en-US" w:eastAsia="zh-CN"/>
        </w:rPr>
        <w:t>19.</w:t>
      </w:r>
      <w:r>
        <w:rPr>
          <w:rFonts w:hint="eastAsia" w:ascii="宋体" w:hAnsi="宋体" w:cs="宋体"/>
          <w:color w:val="000000"/>
          <w:szCs w:val="21"/>
        </w:rPr>
        <w:t>文</w:t>
      </w:r>
      <w:r>
        <w:rPr>
          <w:rFonts w:hint="eastAsia" w:ascii="宋体" w:hAnsi="宋体" w:cs="宋体"/>
          <w:color w:val="000000"/>
          <w:szCs w:val="21"/>
          <w:lang w:val="en-US" w:eastAsia="zh-CN"/>
        </w:rPr>
        <w:t>章</w:t>
      </w:r>
      <w:r>
        <w:rPr>
          <w:rFonts w:hint="eastAsia" w:ascii="宋体" w:hAnsi="宋体" w:cs="宋体"/>
          <w:color w:val="000000"/>
          <w:szCs w:val="21"/>
        </w:rPr>
        <w:t>为什么以“炸豆”为标题？联系全文，谈谈你的理解。（</w:t>
      </w:r>
      <w:r>
        <w:rPr>
          <w:rFonts w:ascii="宋体" w:hAnsi="宋体" w:cs="宋体"/>
          <w:color w:val="000000"/>
          <w:szCs w:val="21"/>
        </w:rPr>
        <w:t>4</w:t>
      </w:r>
      <w:r>
        <w:rPr>
          <w:rFonts w:hint="eastAsia" w:ascii="宋体" w:hAnsi="宋体" w:cs="宋体"/>
          <w:color w:val="000000"/>
          <w:szCs w:val="21"/>
        </w:rPr>
        <w:t>分）</w:t>
      </w:r>
    </w:p>
    <w:p>
      <w:pPr>
        <w:spacing w:line="360" w:lineRule="auto"/>
        <w:rPr>
          <w:rFonts w:hint="eastAsia" w:ascii="宋体" w:hAnsi="宋体"/>
          <w:color w:val="000000"/>
          <w:szCs w:val="21"/>
        </w:rPr>
      </w:pPr>
      <w:r>
        <w:rPr>
          <w:rFonts w:hint="eastAsia" w:ascii="宋体" w:hAnsi="宋体"/>
          <w:color w:val="000000"/>
          <w:szCs w:val="21"/>
        </w:rPr>
        <w:t>（一）阅读下面文章，完成14—17题。（12分）</w:t>
      </w:r>
    </w:p>
    <w:p>
      <w:pPr>
        <w:spacing w:line="360" w:lineRule="auto"/>
        <w:ind w:firstLine="424" w:firstLineChars="202"/>
        <w:jc w:val="center"/>
        <w:rPr>
          <w:rFonts w:hint="eastAsia" w:ascii="宋体" w:hAnsi="宋体"/>
          <w:color w:val="000000"/>
          <w:szCs w:val="21"/>
        </w:rPr>
      </w:pPr>
      <w:r>
        <w:rPr>
          <w:rFonts w:hint="eastAsia" w:ascii="宋体" w:hAnsi="宋体"/>
          <w:color w:val="000000"/>
          <w:szCs w:val="21"/>
        </w:rPr>
        <w:t>谁能脱口叫出你的芳名</w:t>
      </w:r>
    </w:p>
    <w:p>
      <w:pPr>
        <w:spacing w:line="360" w:lineRule="auto"/>
        <w:ind w:firstLine="424" w:firstLineChars="202"/>
        <w:jc w:val="center"/>
        <w:rPr>
          <w:rFonts w:hint="eastAsia" w:ascii="宋体" w:hAnsi="宋体"/>
          <w:color w:val="000000"/>
          <w:szCs w:val="21"/>
        </w:rPr>
      </w:pPr>
      <w:r>
        <w:rPr>
          <w:rFonts w:hint="eastAsia" w:ascii="宋体" w:hAnsi="宋体"/>
          <w:color w:val="000000"/>
          <w:szCs w:val="21"/>
        </w:rPr>
        <w:t>张丽钧</w:t>
      </w:r>
    </w:p>
    <w:p>
      <w:pPr>
        <w:spacing w:line="360" w:lineRule="auto"/>
        <w:ind w:firstLine="424" w:firstLineChars="202"/>
        <w:rPr>
          <w:rFonts w:hint="eastAsia" w:ascii="宋体" w:hAnsi="宋体"/>
          <w:color w:val="000000"/>
          <w:szCs w:val="21"/>
        </w:rPr>
      </w:pPr>
      <w:r>
        <w:rPr>
          <w:rFonts w:hint="eastAsia" w:ascii="宋体" w:hAnsi="宋体"/>
          <w:color w:val="000000"/>
          <w:szCs w:val="21"/>
        </w:rPr>
        <w:t>①“操场那边有一棵不知名的树，开红色的花，我们管它叫‘高考花’，因为它一开花，就要高考了；西门旁边长着一片绿色的低矮植物，开白色的花，我们管它叫‘开学花’，因为它一开花，就要开学了……”这是高二一个才女写的作文。头一回看到有人为花取这样的“绰号”，忍不住笑了起来。但笑过之后，又忍不住想跟作者说：“你为什么竟舍不得走到那些植物跟前，去看看标牌上标注的它们的芳名呢？”这样想着，红笔就分别在“红色的花”、“白色的花”处画了圈，扯至页眉，郑重书曰：合欢花！玉簪花！</w:t>
      </w:r>
    </w:p>
    <w:p>
      <w:pPr>
        <w:spacing w:line="360" w:lineRule="auto"/>
        <w:ind w:firstLine="424" w:firstLineChars="202"/>
        <w:rPr>
          <w:rFonts w:hint="eastAsia" w:ascii="宋体" w:hAnsi="宋体"/>
          <w:color w:val="000000"/>
          <w:szCs w:val="21"/>
        </w:rPr>
      </w:pPr>
      <w:r>
        <w:rPr>
          <w:rFonts w:hint="eastAsia" w:ascii="宋体" w:hAnsi="宋体"/>
          <w:color w:val="000000"/>
          <w:szCs w:val="21"/>
        </w:rPr>
        <w:t>②我友之子果果，三岁时，即能准确无误地指认出大街上跑的30多种车，还能够分辨出20多种不同牌子的空调。但是，没有人教果果认识身边的花草树木。</w:t>
      </w:r>
    </w:p>
    <w:p>
      <w:pPr>
        <w:spacing w:line="360" w:lineRule="auto"/>
        <w:ind w:firstLine="424" w:firstLineChars="202"/>
        <w:rPr>
          <w:rFonts w:hint="eastAsia" w:ascii="宋体" w:hAnsi="宋体"/>
          <w:color w:val="000000"/>
          <w:szCs w:val="21"/>
        </w:rPr>
      </w:pPr>
      <w:r>
        <w:rPr>
          <w:rFonts w:hint="eastAsia" w:ascii="宋体" w:hAnsi="宋体"/>
          <w:color w:val="000000"/>
          <w:szCs w:val="21"/>
        </w:rPr>
        <w:t>③去一家苗圃选花。被告知那些花木分别叫“金娃娃”“富贵竹”“招财草”“元宝树”“摇钱树”“发财树”……我呆了。它们原本都不叫这名字的，是时代赋予了它们这金光闪烁的名字。我想知道花木的感受。它们接受这名字吗？不接受的话会选择怎样的抗议方式？</w:t>
      </w:r>
    </w:p>
    <w:p>
      <w:pPr>
        <w:spacing w:line="360" w:lineRule="auto"/>
        <w:ind w:firstLine="424" w:firstLineChars="202"/>
        <w:rPr>
          <w:rFonts w:hint="eastAsia" w:ascii="宋体" w:hAnsi="宋体"/>
          <w:color w:val="000000"/>
          <w:szCs w:val="21"/>
        </w:rPr>
      </w:pPr>
      <w:r>
        <w:rPr>
          <w:rFonts w:hint="eastAsia" w:ascii="宋体" w:hAnsi="宋体"/>
          <w:color w:val="000000"/>
          <w:szCs w:val="21"/>
        </w:rPr>
        <w:t>④只要听到一声鸟啼，我就会问自己：“这是什么鸟呢？”我曾经跟一个爱鸟成痴的朋友说：“你开一个网站吧，就叫‘鸟啼网’，网友随便点开一种</w:t>
      </w:r>
      <w:r>
        <w:rPr>
          <w:rFonts w:hint="eastAsia" w:ascii="宋体" w:hAnsi="宋体"/>
          <w:color w:val="000000"/>
          <w:szCs w:val="21"/>
        </w:rPr>
        <w:drawing>
          <wp:inline distT="0" distB="0" distL="114300" distR="114300">
            <wp:extent cx="19050" cy="19050"/>
            <wp:effectExtent l="0" t="0" r="0" b="0"/>
            <wp:docPr id="143"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31"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color w:val="000000"/>
          <w:szCs w:val="21"/>
        </w:rPr>
        <w:t>鸟，就能听到它的啼鸣。”——我多么渴望有这样一个网站呀！我的家乡有一种鸟，叫声响亮而悲切，外祖母管它叫“臭咕咕”，母亲管它叫“野鸽子”，妹妹说老师讲那是“斑鸠”，有个朋友</w:t>
      </w:r>
      <w:r>
        <w:rPr>
          <w:rFonts w:hint="eastAsia" w:ascii="宋体" w:hAnsi="宋体"/>
          <w:color w:val="000000"/>
          <w:szCs w:val="21"/>
        </w:rPr>
        <w:drawing>
          <wp:inline distT="0" distB="0" distL="114300" distR="114300">
            <wp:extent cx="19050" cy="9525"/>
            <wp:effectExtent l="0" t="0" r="0" b="0"/>
            <wp:docPr id="144"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32"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a:xfrm>
                      <a:off x="0" y="0"/>
                      <a:ext cx="19050" cy="9525"/>
                    </a:xfrm>
                    <a:prstGeom prst="rect">
                      <a:avLst/>
                    </a:prstGeom>
                    <a:noFill/>
                    <a:ln w="9525">
                      <a:noFill/>
                      <a:miter lim="800000"/>
                      <a:headEnd/>
                      <a:tailEnd/>
                    </a:ln>
                    <a:effectLst/>
                  </pic:spPr>
                </pic:pic>
              </a:graphicData>
            </a:graphic>
          </wp:inline>
        </w:drawing>
      </w:r>
      <w:r>
        <w:rPr>
          <w:rFonts w:hint="eastAsia" w:ascii="宋体" w:hAnsi="宋体"/>
          <w:color w:val="000000"/>
          <w:szCs w:val="21"/>
        </w:rPr>
        <w:t>肯定地说那是“大杜鹃”……真恨不得飞上树梢，脸对脸亲口问问那咕咕啼鸣的鸟：“亲，你究竟叫什么名字？”</w:t>
      </w:r>
    </w:p>
    <w:p>
      <w:pPr>
        <w:spacing w:line="360" w:lineRule="auto"/>
        <w:ind w:firstLine="424" w:firstLineChars="202"/>
        <w:rPr>
          <w:rFonts w:hint="eastAsia" w:ascii="宋体" w:hAnsi="宋体"/>
          <w:color w:val="000000"/>
          <w:szCs w:val="21"/>
        </w:rPr>
      </w:pPr>
      <w:r>
        <w:rPr>
          <w:rFonts w:hint="eastAsia" w:ascii="宋体" w:hAnsi="宋体"/>
          <w:color w:val="000000"/>
          <w:szCs w:val="21"/>
        </w:rPr>
        <w:t>⑤“花非识面常含笑，鸟不知名时自呼”。莫非，那苏轼也曾有过我这般的困惑纠结？看到不认得的花，问它：你是谁？咱们未曾谋过面哦，却为何对我这般笑脸相迎？听到不知名的鸟鸣叫，就猜：它一路呼唤着的，即是自我芳名了吧？——布谷不就痴情自呼吗？</w:t>
      </w:r>
      <w:r>
        <w:rPr>
          <w:rFonts w:hint="eastAsia" w:ascii="宋体" w:hAnsi="宋体" w:cs="宋体"/>
          <w:color w:val="000000"/>
          <w:szCs w:val="21"/>
        </w:rPr>
        <w:t>鹡鸰</w:t>
      </w:r>
      <w:r>
        <w:rPr>
          <w:rFonts w:hint="eastAsia" w:ascii="宋体" w:hAnsi="宋体" w:cs="楷体_GB2312"/>
          <w:color w:val="000000"/>
          <w:szCs w:val="21"/>
        </w:rPr>
        <w:t>不就痴情自呼吗？</w:t>
      </w:r>
    </w:p>
    <w:p>
      <w:pPr>
        <w:spacing w:line="360" w:lineRule="auto"/>
        <w:ind w:firstLine="424" w:firstLineChars="202"/>
        <w:rPr>
          <w:rFonts w:hint="eastAsia" w:ascii="宋体" w:hAnsi="宋体"/>
          <w:color w:val="000000"/>
          <w:szCs w:val="21"/>
        </w:rPr>
      </w:pPr>
      <w:r>
        <w:rPr>
          <w:rFonts w:hint="eastAsia" w:ascii="宋体" w:hAnsi="宋体"/>
          <w:color w:val="000000"/>
          <w:szCs w:val="21"/>
        </w:rPr>
        <w:t>⑥在迁西县城见过一只神奇的鹩哥，小东西居然会惟妙惟肖地模仿警笛声！被囚笼中的它，旁若无人“呜儿——呜儿——”地鸣着警笛，围观者愈众，它鸣得愈亢奋。我以为我是懂它的——它只是在跟自己逗闷子，而不是像有人所说的那样在抖威风。</w:t>
      </w:r>
    </w:p>
    <w:p>
      <w:pPr>
        <w:spacing w:line="360" w:lineRule="auto"/>
        <w:ind w:firstLine="424" w:firstLineChars="202"/>
        <w:rPr>
          <w:rFonts w:hint="eastAsia" w:ascii="宋体" w:hAnsi="宋体"/>
          <w:color w:val="000000"/>
          <w:szCs w:val="21"/>
        </w:rPr>
      </w:pPr>
      <w:r>
        <w:rPr>
          <w:rFonts w:hint="eastAsia" w:ascii="宋体" w:hAnsi="宋体"/>
          <w:color w:val="000000"/>
          <w:szCs w:val="21"/>
        </w:rPr>
        <w:t>⑦永远忘不了在梵净山看到的一块警示牌，上面赫然书曰：“我们并不是这里的主人……”是啊，与人类的到来时间比较起来，草木来得更早一些，鸟兽来得更早一些。我们没有理由以“主人”自居。当我们以“过客”的身份来到这里，理应向“主人”致意，学会轻声对它们说：“谢谢你在这里耐心等我。”</w:t>
      </w:r>
    </w:p>
    <w:p>
      <w:pPr>
        <w:spacing w:line="360" w:lineRule="auto"/>
        <w:ind w:firstLine="424" w:firstLineChars="202"/>
        <w:rPr>
          <w:rFonts w:hint="eastAsia" w:ascii="宋体" w:hAnsi="宋体"/>
          <w:color w:val="000000"/>
          <w:szCs w:val="21"/>
        </w:rPr>
      </w:pPr>
      <w:r>
        <w:rPr>
          <w:rFonts w:hint="eastAsia" w:ascii="宋体" w:hAnsi="宋体"/>
          <w:color w:val="000000"/>
          <w:szCs w:val="21"/>
        </w:rPr>
        <w:t>⑧孔夫子说得好：“多识于鸟兽草木之名。”</w:t>
      </w:r>
      <w:r>
        <w:rPr>
          <w:rFonts w:hint="eastAsia" w:ascii="宋体" w:hAnsi="宋体"/>
          <w:color w:val="000000"/>
          <w:szCs w:val="21"/>
          <w:u w:val="single"/>
        </w:rPr>
        <w:t>在我看来，鸟兽草木之名，其实是我们自己的别名。</w:t>
      </w:r>
      <w:r>
        <w:rPr>
          <w:rFonts w:hint="eastAsia" w:ascii="宋体" w:hAnsi="宋体"/>
          <w:color w:val="000000"/>
          <w:szCs w:val="21"/>
        </w:rPr>
        <w:t>万物间有千千结。当我们怀着一颗傲慢到跋扈、轻鄙到无视的心走过鸟兽草木时，我们已经对它们构成了“软伤害”；而这种“软伤害”带来的痛，迟早要蔓延到我们身上。</w:t>
      </w:r>
    </w:p>
    <w:p>
      <w:pPr>
        <w:spacing w:line="360" w:lineRule="auto"/>
        <w:ind w:firstLine="424" w:firstLineChars="202"/>
        <w:rPr>
          <w:rFonts w:hint="eastAsia" w:ascii="宋体" w:hAnsi="宋体"/>
          <w:color w:val="000000"/>
          <w:szCs w:val="21"/>
        </w:rPr>
      </w:pPr>
      <w:r>
        <w:rPr>
          <w:rFonts w:hint="eastAsia" w:ascii="宋体" w:hAnsi="宋体"/>
          <w:color w:val="000000"/>
          <w:szCs w:val="21"/>
        </w:rPr>
        <w:t>⑨人说：叫出一个人的名字，是对那人别样的赞美。那么，对于鸟兽草木呢？谁能脱口叫出它们的芳名？谁还怀有脱口叫出它们芳名的热望……。</w:t>
      </w:r>
    </w:p>
    <w:p>
      <w:pPr>
        <w:spacing w:line="360" w:lineRule="auto"/>
        <w:ind w:left="420" w:hanging="420" w:hangingChars="200"/>
        <w:rPr>
          <w:rFonts w:hint="eastAsia" w:ascii="宋体" w:hAnsi="宋体"/>
          <w:color w:val="000000"/>
          <w:szCs w:val="21"/>
        </w:rPr>
      </w:pPr>
      <w:r>
        <w:rPr>
          <w:rFonts w:hint="eastAsia" w:ascii="宋体" w:hAnsi="宋体"/>
          <w:color w:val="000000"/>
          <w:szCs w:val="21"/>
        </w:rPr>
        <w:t>14．文章结尾说：当我们怀着一颗傲慢到跋扈、轻鄙到无视的心走过鸟兽草木时，我们已经对它们构成了“软伤害”，这种软伤害具体表现在哪些事上，请填空。（2分）</w:t>
      </w:r>
    </w:p>
    <w:p>
      <w:pPr>
        <w:spacing w:line="360" w:lineRule="auto"/>
        <w:ind w:firstLine="405"/>
        <w:rPr>
          <w:rFonts w:hint="eastAsia" w:ascii="宋体" w:hAnsi="宋体"/>
          <w:color w:val="000000"/>
          <w:szCs w:val="21"/>
        </w:rPr>
      </w:pPr>
      <w:r>
        <w:rPr>
          <w:rFonts w:hint="eastAsia" w:ascii="宋体" w:hAnsi="宋体"/>
          <w:color w:val="000000"/>
          <w:szCs w:val="21"/>
        </w:rPr>
        <w:t>（1）高二才女给合欢花、玉簪花取绰号；</w:t>
      </w:r>
    </w:p>
    <w:p>
      <w:pPr>
        <w:spacing w:line="360" w:lineRule="auto"/>
        <w:ind w:firstLine="405"/>
        <w:rPr>
          <w:rFonts w:hint="eastAsia" w:ascii="宋体" w:hAnsi="宋体"/>
          <w:color w:val="000000"/>
          <w:szCs w:val="21"/>
        </w:rPr>
      </w:pPr>
      <w:r>
        <w:rPr>
          <w:rFonts w:hint="eastAsia" w:ascii="宋体" w:hAnsi="宋体"/>
          <w:color w:val="000000"/>
          <w:szCs w:val="21"/>
        </w:rPr>
        <w:t>（2）</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ind w:firstLine="405"/>
        <w:rPr>
          <w:rFonts w:hint="eastAsia" w:ascii="宋体" w:hAnsi="宋体"/>
          <w:color w:val="000000"/>
          <w:szCs w:val="21"/>
        </w:rPr>
      </w:pPr>
      <w:r>
        <w:rPr>
          <w:rFonts w:hint="eastAsia" w:ascii="宋体" w:hAnsi="宋体"/>
          <w:color w:val="000000"/>
          <w:szCs w:val="21"/>
        </w:rPr>
        <w:t>（3）</w:t>
      </w:r>
      <w:r>
        <w:rPr>
          <w:rFonts w:hint="eastAsia" w:ascii="宋体" w:hAnsi="宋体"/>
          <w:color w:val="000000"/>
          <w:szCs w:val="21"/>
          <w:u w:val="single"/>
        </w:rPr>
        <w:t xml:space="preserve">                                  </w:t>
      </w:r>
      <w:r>
        <w:rPr>
          <w:rFonts w:hint="eastAsia" w:ascii="宋体" w:hAnsi="宋体"/>
          <w:color w:val="000000"/>
          <w:szCs w:val="21"/>
        </w:rPr>
        <w:t>；</w:t>
      </w:r>
    </w:p>
    <w:p>
      <w:pPr>
        <w:spacing w:line="360" w:lineRule="auto"/>
        <w:ind w:firstLine="405"/>
        <w:rPr>
          <w:rFonts w:hint="eastAsia" w:ascii="宋体" w:hAnsi="宋体"/>
          <w:color w:val="000000"/>
          <w:szCs w:val="21"/>
        </w:rPr>
      </w:pPr>
      <w:r>
        <w:rPr>
          <w:rFonts w:hint="eastAsia" w:ascii="宋体" w:hAnsi="宋体"/>
          <w:color w:val="000000"/>
          <w:szCs w:val="21"/>
        </w:rPr>
        <w:t>（4）众人围观鹩哥鸣叫。</w:t>
      </w:r>
    </w:p>
    <w:p>
      <w:pPr>
        <w:spacing w:line="360" w:lineRule="auto"/>
        <w:rPr>
          <w:rFonts w:hint="eastAsia" w:ascii="宋体" w:hAnsi="宋体"/>
          <w:color w:val="000000"/>
          <w:szCs w:val="21"/>
        </w:rPr>
      </w:pPr>
      <w:r>
        <w:rPr>
          <w:rFonts w:hint="eastAsia" w:ascii="宋体" w:hAnsi="宋体"/>
          <w:color w:val="000000"/>
          <w:szCs w:val="21"/>
        </w:rPr>
        <w:t>15．联系上下文，品味划线词语的表达效果。（3分）</w:t>
      </w:r>
    </w:p>
    <w:p>
      <w:pPr>
        <w:spacing w:line="360" w:lineRule="auto"/>
        <w:ind w:firstLine="420" w:firstLineChars="200"/>
        <w:rPr>
          <w:rFonts w:ascii="宋体" w:hAnsi="宋体"/>
          <w:color w:val="000000"/>
          <w:szCs w:val="21"/>
        </w:rPr>
      </w:pPr>
      <w:r>
        <w:rPr>
          <w:rFonts w:hint="eastAsia" w:ascii="宋体" w:hAnsi="宋体"/>
          <w:color w:val="000000"/>
          <w:szCs w:val="21"/>
        </w:rPr>
        <w:t>真恨不得飞上树梢，脸对脸亲口问问那咕咕啼鸣的鸟：“亲，你</w:t>
      </w:r>
      <w:r>
        <w:rPr>
          <w:rFonts w:hint="eastAsia" w:ascii="宋体" w:hAnsi="宋体"/>
          <w:color w:val="000000"/>
          <w:szCs w:val="21"/>
          <w:u w:val="single"/>
        </w:rPr>
        <w:t>究竟</w:t>
      </w:r>
      <w:r>
        <w:rPr>
          <w:rFonts w:hint="eastAsia" w:ascii="宋体" w:hAnsi="宋体"/>
          <w:color w:val="000000"/>
          <w:szCs w:val="21"/>
        </w:rPr>
        <w:t>叫什么名字？”</w:t>
      </w:r>
    </w:p>
    <w:p>
      <w:pPr>
        <w:spacing w:line="360" w:lineRule="auto"/>
        <w:rPr>
          <w:rFonts w:hint="eastAsia"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pPr>
        <w:spacing w:line="360" w:lineRule="auto"/>
        <w:rPr>
          <w:rFonts w:hint="eastAsia"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pPr>
        <w:spacing w:line="360" w:lineRule="auto"/>
        <w:rPr>
          <w:rFonts w:hint="eastAsia" w:ascii="宋体" w:hAnsi="宋体"/>
          <w:color w:val="000000"/>
          <w:szCs w:val="21"/>
        </w:rPr>
      </w:pPr>
      <w:r>
        <w:rPr>
          <w:rFonts w:hint="eastAsia" w:ascii="宋体" w:hAnsi="宋体"/>
          <w:color w:val="000000"/>
          <w:szCs w:val="21"/>
        </w:rPr>
        <w:t>16．揣摩第⑧段划线句子的意蕴。（3分）</w:t>
      </w:r>
    </w:p>
    <w:p>
      <w:pPr>
        <w:spacing w:line="360" w:lineRule="auto"/>
        <w:rPr>
          <w:rFonts w:ascii="宋体" w:hAnsi="宋体"/>
          <w:color w:val="000000"/>
          <w:szCs w:val="21"/>
          <w:u w:val="single"/>
        </w:rPr>
      </w:pPr>
      <w:r>
        <w:rPr>
          <w:rFonts w:hint="eastAsia" w:ascii="宋体" w:hAnsi="宋体"/>
          <w:color w:val="000000"/>
          <w:szCs w:val="21"/>
        </w:rPr>
        <w:t xml:space="preserve">    在我看来，鸟兽草木之名，其实是我们自己的别名。</w:t>
      </w:r>
    </w:p>
    <w:p>
      <w:pPr>
        <w:spacing w:line="360" w:lineRule="auto"/>
        <w:rPr>
          <w:rFonts w:hint="eastAsia"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pPr>
        <w:spacing w:line="360" w:lineRule="auto"/>
        <w:rPr>
          <w:rFonts w:hint="eastAsia"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pPr>
        <w:spacing w:line="360" w:lineRule="auto"/>
        <w:ind w:left="420" w:hanging="420" w:hangingChars="200"/>
        <w:rPr>
          <w:rFonts w:ascii="宋体" w:hAnsi="宋体"/>
          <w:szCs w:val="21"/>
          <w:u w:val="single"/>
        </w:rPr>
      </w:pPr>
      <w:r>
        <w:rPr>
          <w:rFonts w:hint="eastAsia" w:ascii="宋体" w:hAnsi="宋体"/>
          <w:color w:val="000000"/>
          <w:szCs w:val="21"/>
        </w:rPr>
        <w:t>17．对待自然的态度，古人说：人定胜天；严春友说：敬畏自然；周国平说：顺应自然；本文作者说：向“主人”（自然）致意。请</w:t>
      </w:r>
      <w:r>
        <w:rPr>
          <w:rFonts w:hint="eastAsia" w:ascii="宋体" w:hAnsi="宋体"/>
          <w:color w:val="000000"/>
          <w:szCs w:val="21"/>
          <w:u w:val="single"/>
        </w:rPr>
        <w:t>结合现实</w:t>
      </w:r>
      <w:r>
        <w:rPr>
          <w:rFonts w:hint="eastAsia" w:ascii="宋体" w:hAnsi="宋体"/>
          <w:color w:val="000000"/>
          <w:szCs w:val="21"/>
        </w:rPr>
        <w:t>，谈谈你的观点。（4分）</w:t>
      </w:r>
    </w:p>
    <w:p>
      <w:pPr>
        <w:spacing w:line="360" w:lineRule="auto"/>
        <w:rPr>
          <w:rFonts w:hint="eastAsia"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pPr>
        <w:pStyle w:val="14"/>
        <w:rPr>
          <w:rFonts w:hint="eastAsia" w:ascii="宋体" w:cs="Lucida Sans Unicode"/>
          <w:b/>
          <w:sz w:val="24"/>
          <w:szCs w:val="24"/>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rPr>
        <w:drawing>
          <wp:inline distT="0" distB="0" distL="114300" distR="114300">
            <wp:extent cx="19050" cy="19050"/>
            <wp:effectExtent l="0" t="0" r="0" b="0"/>
            <wp:docPr id="145"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33"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a:xfrm>
                      <a:off x="0" y="0"/>
                      <a:ext cx="19050" cy="19050"/>
                    </a:xfrm>
                    <a:prstGeom prst="rect">
                      <a:avLst/>
                    </a:prstGeom>
                    <a:noFill/>
                    <a:ln w="9525">
                      <a:noFill/>
                      <a:miter lim="800000"/>
                      <a:headEnd/>
                      <a:tailEnd/>
                    </a:ln>
                    <a:effectLst/>
                  </pic:spPr>
                </pic:pic>
              </a:graphicData>
            </a:graphic>
          </wp:inline>
        </w:drawing>
      </w:r>
      <w:r>
        <w:rPr>
          <w:rFonts w:hint="eastAsia" w:ascii="宋体" w:hAnsi="宋体"/>
          <w:szCs w:val="21"/>
          <w:u w:val="single"/>
        </w:rPr>
        <w:t xml:space="preserve">                                     </w:t>
      </w:r>
      <w:r>
        <w:rPr>
          <w:rFonts w:hint="eastAsia" w:ascii="宋体" w:hAnsi="宋体"/>
          <w:szCs w:val="21"/>
          <w:u w:val="single"/>
        </w:rPr>
        <w:drawing>
          <wp:inline distT="0" distB="0" distL="114300" distR="114300">
            <wp:extent cx="28575" cy="19050"/>
            <wp:effectExtent l="0" t="0" r="0" b="0"/>
            <wp:docPr id="146"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34"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a:xfrm>
                      <a:off x="0" y="0"/>
                      <a:ext cx="28575" cy="19050"/>
                    </a:xfrm>
                    <a:prstGeom prst="rect">
                      <a:avLst/>
                    </a:prstGeom>
                    <a:noFill/>
                    <a:ln w="9525">
                      <a:noFill/>
                      <a:miter lim="800000"/>
                      <a:headEnd/>
                      <a:tailEnd/>
                    </a:ln>
                    <a:effectLst/>
                  </pic:spPr>
                </pic:pic>
              </a:graphicData>
            </a:graphic>
          </wp:inline>
        </w:drawing>
      </w:r>
      <w:r>
        <w:rPr>
          <w:rFonts w:hint="eastAsia" w:ascii="宋体" w:hAnsi="宋体"/>
          <w:szCs w:val="21"/>
          <w:u w:val="single"/>
        </w:rPr>
        <w:t xml:space="preserve">   </w:t>
      </w:r>
    </w:p>
    <w:p>
      <w:pPr>
        <w:tabs>
          <w:tab w:val="left" w:pos="4935"/>
        </w:tabs>
        <w:rPr>
          <w:rFonts w:hint="eastAsia"/>
          <w:b/>
          <w:color w:val="000000"/>
          <w:sz w:val="24"/>
        </w:rPr>
      </w:pPr>
      <w:r>
        <w:rPr>
          <w:rFonts w:hint="eastAsia"/>
          <w:b/>
          <w:color w:val="000000"/>
          <w:sz w:val="24"/>
        </w:rPr>
        <w:t>2013年昆明中考</w:t>
      </w:r>
    </w:p>
    <w:p>
      <w:pPr>
        <w:tabs>
          <w:tab w:val="left" w:pos="4935"/>
        </w:tabs>
        <w:rPr>
          <w:rFonts w:hint="eastAsia"/>
          <w:color w:val="000000"/>
          <w:sz w:val="24"/>
        </w:rPr>
      </w:pPr>
      <w:r>
        <w:rPr>
          <w:rFonts w:hint="eastAsia"/>
          <w:color w:val="000000"/>
        </w:rPr>
        <w:t xml:space="preserve">                    </w:t>
      </w:r>
      <w:r>
        <w:rPr>
          <w:rFonts w:hint="eastAsia"/>
          <w:color w:val="000000"/>
          <w:sz w:val="24"/>
        </w:rPr>
        <w:t>别把我当陌生人</w:t>
      </w:r>
    </w:p>
    <w:p>
      <w:pPr>
        <w:tabs>
          <w:tab w:val="left" w:pos="4935"/>
        </w:tabs>
        <w:rPr>
          <w:rFonts w:hint="eastAsia"/>
          <w:color w:val="000000"/>
          <w:sz w:val="24"/>
        </w:rPr>
      </w:pPr>
      <w:r>
        <w:rPr>
          <w:rFonts w:hint="eastAsia"/>
          <w:color w:val="000000"/>
          <w:sz w:val="24"/>
        </w:rPr>
        <w:t xml:space="preserve">                               尉克冰</w:t>
      </w:r>
    </w:p>
    <w:p>
      <w:pPr>
        <w:tabs>
          <w:tab w:val="left" w:pos="4935"/>
        </w:tabs>
        <w:ind w:firstLine="360" w:firstLineChars="150"/>
        <w:rPr>
          <w:rFonts w:hint="eastAsia"/>
          <w:color w:val="000000"/>
          <w:sz w:val="24"/>
        </w:rPr>
      </w:pPr>
      <w:r>
        <w:rPr>
          <w:rFonts w:hint="eastAsia"/>
          <w:color w:val="000000"/>
          <w:sz w:val="24"/>
        </w:rPr>
        <w:t>①“记住，路上不要和陌生人说话！不要接受陌生人给你的一切食物和饮料！只要离开座位，回来时一定要把杯中剩下的水倒掉！”</w:t>
      </w:r>
    </w:p>
    <w:p>
      <w:pPr>
        <w:tabs>
          <w:tab w:val="left" w:pos="4935"/>
        </w:tabs>
        <w:ind w:firstLine="480" w:firstLineChars="200"/>
        <w:rPr>
          <w:rFonts w:hint="eastAsia"/>
          <w:color w:val="000000"/>
          <w:sz w:val="24"/>
        </w:rPr>
      </w:pPr>
      <w:r>
        <w:rPr>
          <w:rFonts w:hint="eastAsia"/>
          <w:color w:val="000000"/>
          <w:sz w:val="24"/>
        </w:rPr>
        <w:t>②去年夏天，我坐火车去新疆开会。三千多公里的路途，没有同伴。喜出发前，家人这样反复叮嘱我。</w:t>
      </w:r>
    </w:p>
    <w:p>
      <w:pPr>
        <w:tabs>
          <w:tab w:val="left" w:pos="4935"/>
        </w:tabs>
        <w:ind w:firstLine="480" w:firstLineChars="200"/>
        <w:rPr>
          <w:rFonts w:hint="eastAsia"/>
          <w:color w:val="000000"/>
          <w:sz w:val="24"/>
        </w:rPr>
      </w:pPr>
      <w:r>
        <w:rPr>
          <w:rFonts w:hint="eastAsia"/>
          <w:color w:val="000000"/>
          <w:sz w:val="24"/>
        </w:rPr>
        <w:t>③刚走进包厢时，我心里很忐忑，不知这一路上要面对些什么人。一个男人进来了，身后有个四五岁的小姑娘，大概是他女儿。随后，一个十岁左右的小男孩蹦蹦跳跳地过来了，他妈妈紧跟在后面。整体环境不错，我精神放松了许多。</w:t>
      </w:r>
    </w:p>
    <w:p>
      <w:pPr>
        <w:tabs>
          <w:tab w:val="left" w:pos="4935"/>
        </w:tabs>
        <w:ind w:firstLine="480" w:firstLineChars="200"/>
        <w:rPr>
          <w:rFonts w:hint="eastAsia"/>
          <w:color w:val="000000"/>
          <w:sz w:val="24"/>
        </w:rPr>
      </w:pPr>
      <w:r>
        <w:rPr>
          <w:rFonts w:hint="eastAsia"/>
          <w:color w:val="000000"/>
          <w:sz w:val="24"/>
        </w:rPr>
        <w:t>④晚上十点多，我锁好门，把手提包压在枕头下面，躺下。不知不觉，已到深夜。在似睡非睡中，我听到了扭动门锁的声音，接着，“哗啦”一声，门被打开了，我猛地打了个激灵，紧张不已。一个黑乎乎的脑袋探了进来，借着通道幽暗的灯光，我看到那是一身材高大，样子凶悍的男人。此时，包厢里其他人还在熟睡，我吓得头皮发麻，浑身哆嗦。他打探一番后，挤进门来。我不知从哪里来的勇气，大喝一声：“干什么的？”</w:t>
      </w:r>
    </w:p>
    <w:p>
      <w:pPr>
        <w:tabs>
          <w:tab w:val="left" w:pos="4935"/>
        </w:tabs>
        <w:ind w:firstLine="240" w:firstLineChars="100"/>
        <w:rPr>
          <w:rFonts w:hint="eastAsia"/>
          <w:color w:val="000000"/>
          <w:sz w:val="24"/>
        </w:rPr>
      </w:pPr>
      <w:r>
        <w:rPr>
          <w:rFonts w:hint="eastAsia"/>
          <w:color w:val="000000"/>
          <w:sz w:val="24"/>
        </w:rPr>
        <w:t>⑤“我，我上车呀。”那个男人被我的喊声吓了一跳，接着他把行李拖了进来。原朱真是上车的。虚惊一场！</w:t>
      </w:r>
    </w:p>
    <w:p>
      <w:pPr>
        <w:tabs>
          <w:tab w:val="left" w:pos="4935"/>
        </w:tabs>
        <w:ind w:firstLine="360" w:firstLineChars="150"/>
        <w:rPr>
          <w:rFonts w:hint="eastAsia"/>
          <w:color w:val="000000"/>
          <w:sz w:val="24"/>
        </w:rPr>
      </w:pPr>
      <w:r>
        <w:rPr>
          <w:rFonts w:hint="eastAsia"/>
          <w:color w:val="000000"/>
          <w:sz w:val="24"/>
        </w:rPr>
        <w:t>早晨醒来，我赶紧摸了摸枕头下面，包在。随便吃了早点，又躺下看书。中间出去过几次，回来后，我都把杯中剩下的水倒掉。在这样的环境里，小心无大碍。</w:t>
      </w:r>
    </w:p>
    <w:p>
      <w:pPr>
        <w:tabs>
          <w:tab w:val="left" w:pos="4935"/>
        </w:tabs>
        <w:ind w:firstLine="360" w:firstLineChars="150"/>
        <w:rPr>
          <w:rFonts w:hint="eastAsia"/>
          <w:color w:val="000000"/>
          <w:sz w:val="24"/>
        </w:rPr>
      </w:pPr>
      <w:r>
        <w:rPr>
          <w:rFonts w:hint="eastAsia"/>
          <w:color w:val="000000"/>
          <w:sz w:val="24"/>
        </w:rPr>
        <w:t>包厢里，两个孩子在嬉闹，大人们很安静。我拿出零食吃的时候，挺想给那两个孩子，可担心遭遇拒绝，又忍住了。我想，上车前，他们的父母一定无数次告诫他们，不要接受陌生人的食物。</w:t>
      </w:r>
    </w:p>
    <w:p>
      <w:pPr>
        <w:tabs>
          <w:tab w:val="left" w:pos="4935"/>
        </w:tabs>
        <w:rPr>
          <w:rFonts w:hint="eastAsia"/>
          <w:color w:val="000000"/>
          <w:sz w:val="24"/>
        </w:rPr>
      </w:pPr>
      <w:r>
        <w:rPr>
          <w:rFonts w:hint="eastAsia"/>
          <w:color w:val="000000"/>
          <w:sz w:val="24"/>
        </w:rPr>
        <w:t>⑧“阿姨，你怎么躺了半天也不下来玩儿？”小姑娘仰着脸，忽闪闪着大眼睛对我说。</w:t>
      </w:r>
    </w:p>
    <w:p>
      <w:pPr>
        <w:tabs>
          <w:tab w:val="left" w:pos="4935"/>
        </w:tabs>
        <w:rPr>
          <w:rFonts w:hint="eastAsia"/>
          <w:color w:val="000000"/>
          <w:sz w:val="24"/>
        </w:rPr>
      </w:pPr>
      <w:r>
        <w:rPr>
          <w:rFonts w:hint="eastAsia"/>
          <w:color w:val="000000"/>
          <w:sz w:val="24"/>
        </w:rPr>
        <w:t>我笑了笑，赶快从上铺下来，和孩子们玩了起来。“阿姨，哇，吃荔枝吧！”小姑娘用她胖嘟嘟的小手递给我一颗饱满的荔枝。我愣了一下，连忙接过荔枝，轻轻地说了声谢。。。。。。</w:t>
      </w:r>
    </w:p>
    <w:p>
      <w:pPr>
        <w:tabs>
          <w:tab w:val="left" w:pos="4935"/>
        </w:tabs>
        <w:ind w:firstLine="360" w:firstLineChars="150"/>
        <w:rPr>
          <w:rFonts w:hint="eastAsia"/>
          <w:color w:val="000000"/>
          <w:sz w:val="24"/>
        </w:rPr>
      </w:pPr>
      <w:r>
        <w:rPr>
          <w:rFonts w:hint="eastAsia"/>
          <w:color w:val="000000"/>
          <w:sz w:val="24"/>
        </w:rPr>
        <w:t>孩子给每个人都发了一颗荔枝，包厢里的每个人都伸手接着，小姑娘笑了起来，眼睛像弯弯的月亮湖。那颗荔枝，我一直攥在于手里，舍不得吃，小小的荔枝，如同两个世界的缩影。</w:t>
      </w:r>
    </w:p>
    <w:p>
      <w:pPr>
        <w:tabs>
          <w:tab w:val="left" w:pos="4935"/>
        </w:tabs>
        <w:ind w:firstLine="480" w:firstLineChars="200"/>
        <w:rPr>
          <w:rFonts w:hint="eastAsia"/>
          <w:color w:val="000000"/>
          <w:sz w:val="24"/>
        </w:rPr>
      </w:pPr>
      <w:r>
        <w:rPr>
          <w:rFonts w:hint="eastAsia"/>
          <w:color w:val="000000"/>
          <w:sz w:val="24"/>
          <w:u w:val="single"/>
        </w:rPr>
        <w:t>成人的内心世界如荔枝皮，粉饰，坚硬、粗糙；孩子的内心世界如荔枝瓤，洁白，晶莹，柔软。</w:t>
      </w:r>
      <w:r>
        <w:rPr>
          <w:rFonts w:hint="eastAsia"/>
          <w:color w:val="000000"/>
          <w:sz w:val="24"/>
        </w:rPr>
        <w:t>孩子的心，像一把钥匙，开启了那把坚实的锁，紧闭的门彼此敞开了。</w:t>
      </w:r>
    </w:p>
    <w:p>
      <w:pPr>
        <w:tabs>
          <w:tab w:val="left" w:pos="4935"/>
        </w:tabs>
        <w:rPr>
          <w:rFonts w:hint="eastAsia"/>
          <w:color w:val="000000"/>
          <w:sz w:val="24"/>
        </w:rPr>
      </w:pPr>
      <w:r>
        <w:rPr>
          <w:rFonts w:hint="eastAsia"/>
          <w:color w:val="000000"/>
          <w:sz w:val="24"/>
        </w:rPr>
        <w:t xml:space="preserve">   于是，在我们的包厢里，--------------------------我们的小包厢成了快乐的大家庭。美食共享，格外香甜，我把最好吃的都留给了小姑娘娘，还抱着她，给她讲故事，把她原来松散的头发编成漂亮的小辫，给她拍了很多照片。孩子对我也越来越依恋，一会儿看不见我，就到处找。或许是她离开妈妈太久，我是个母亲，我身上有妈妈的味道。天夜里，她是在我怀里睡着的。</w:t>
      </w:r>
    </w:p>
    <w:p>
      <w:pPr>
        <w:tabs>
          <w:tab w:val="left" w:pos="4935"/>
        </w:tabs>
        <w:ind w:firstLine="435"/>
        <w:rPr>
          <w:rFonts w:hint="eastAsia"/>
          <w:color w:val="000000"/>
          <w:sz w:val="24"/>
        </w:rPr>
      </w:pPr>
      <w:r>
        <w:rPr>
          <w:rFonts w:hint="eastAsia"/>
          <w:color w:val="000000"/>
          <w:sz w:val="24"/>
        </w:rPr>
        <w:t>第三日清晨，快到终点站了，我的心6心里却平添了一丝悯怅。车停了，人们如潮般从车身里漫出。我抱着小姑娘，她爸爸帮我提着大行李箱。孩子紧紧搂着我的子，趴在我肩上。就要和他们分别了，我依旧紧紧抱着孩子，我们脸贴脸。她父亲抱走的那-91，她哭着大声喊：“阿姨！”我心里好难受，背过身去。</w:t>
      </w:r>
    </w:p>
    <w:p>
      <w:pPr>
        <w:tabs>
          <w:tab w:val="left" w:pos="4935"/>
        </w:tabs>
        <w:ind w:firstLine="435"/>
        <w:rPr>
          <w:rFonts w:hint="eastAsia"/>
          <w:color w:val="000000"/>
          <w:sz w:val="24"/>
        </w:rPr>
      </w:pPr>
      <w:r>
        <w:rPr>
          <w:rFonts w:hint="eastAsia"/>
          <w:color w:val="000000"/>
          <w:sz w:val="24"/>
        </w:rPr>
        <w:t>手机响了，收到朋友发来的短信：“出门在外一定要小心，不要轻易和陌生人说，不要接受陌生人给你的任何食物和饮品！”我笑了笑，走进人海中……</w:t>
      </w:r>
    </w:p>
    <w:p>
      <w:pPr>
        <w:tabs>
          <w:tab w:val="left" w:pos="4935"/>
        </w:tabs>
        <w:ind w:firstLine="435"/>
        <w:rPr>
          <w:rFonts w:hint="eastAsia"/>
          <w:color w:val="000000"/>
          <w:sz w:val="24"/>
        </w:rPr>
      </w:pPr>
    </w:p>
    <w:p>
      <w:pPr>
        <w:tabs>
          <w:tab w:val="left" w:pos="4935"/>
        </w:tabs>
        <w:ind w:firstLine="435"/>
        <w:rPr>
          <w:rFonts w:hint="eastAsia"/>
          <w:color w:val="000000"/>
        </w:rPr>
      </w:pPr>
      <w:r>
        <w:rPr>
          <w:rFonts w:hint="eastAsia"/>
          <w:color w:val="000000"/>
        </w:rPr>
        <w:t>18，结合文意，解释第⑩段中加点词语的意思。（2分）</w:t>
      </w:r>
    </w:p>
    <w:p>
      <w:pPr>
        <w:tabs>
          <w:tab w:val="left" w:pos="4935"/>
        </w:tabs>
        <w:ind w:firstLine="435"/>
        <w:rPr>
          <w:rFonts w:hint="eastAsia"/>
          <w:color w:val="000000"/>
        </w:rPr>
      </w:pPr>
      <w:r>
        <w:rPr>
          <w:rFonts w:hint="eastAsia"/>
          <w:color w:val="000000"/>
        </w:rPr>
        <w:t xml:space="preserve">  味道：---------------------------------</w:t>
      </w:r>
    </w:p>
    <w:p>
      <w:pPr>
        <w:tabs>
          <w:tab w:val="left" w:pos="4935"/>
        </w:tabs>
        <w:ind w:firstLine="435"/>
        <w:rPr>
          <w:rFonts w:hint="eastAsia"/>
          <w:b/>
          <w:color w:val="000000"/>
          <w:sz w:val="24"/>
        </w:rPr>
      </w:pPr>
      <w:r>
        <w:rPr>
          <w:rFonts w:hint="eastAsia"/>
          <w:b/>
          <w:color w:val="000000"/>
          <w:sz w:val="24"/>
        </w:rPr>
        <w:t>19，请结合语境，从修辞运用的角度，对选文第⑩段画线句进行赏析。（3分）</w:t>
      </w:r>
    </w:p>
    <w:p>
      <w:pPr>
        <w:tabs>
          <w:tab w:val="left" w:pos="4935"/>
        </w:tabs>
        <w:ind w:firstLine="435"/>
        <w:rPr>
          <w:rFonts w:hint="eastAsia"/>
          <w:b/>
          <w:color w:val="000000"/>
          <w:sz w:val="24"/>
        </w:rPr>
      </w:pPr>
    </w:p>
    <w:p>
      <w:pPr>
        <w:tabs>
          <w:tab w:val="left" w:pos="4935"/>
        </w:tabs>
        <w:ind w:firstLine="435"/>
        <w:rPr>
          <w:rFonts w:hint="eastAsia"/>
          <w:b/>
          <w:color w:val="000000"/>
          <w:sz w:val="24"/>
        </w:rPr>
      </w:pPr>
    </w:p>
    <w:p>
      <w:pPr>
        <w:tabs>
          <w:tab w:val="left" w:pos="4935"/>
        </w:tabs>
        <w:ind w:firstLine="435"/>
        <w:rPr>
          <w:rFonts w:hint="eastAsia"/>
          <w:color w:val="000000"/>
        </w:rPr>
      </w:pPr>
      <w:r>
        <w:rPr>
          <w:rFonts w:hint="eastAsia"/>
          <w:b/>
          <w:color w:val="000000"/>
          <w:sz w:val="24"/>
        </w:rPr>
        <w:t>20．请说说本文开头段和结尾段在内容和结构上的作用。（3分）</w:t>
      </w:r>
    </w:p>
    <w:p>
      <w:pPr>
        <w:tabs>
          <w:tab w:val="left" w:pos="4935"/>
        </w:tabs>
        <w:ind w:firstLine="435"/>
        <w:rPr>
          <w:rFonts w:hint="eastAsia"/>
          <w:color w:val="000000"/>
        </w:rPr>
      </w:pPr>
      <w:r>
        <w:rPr>
          <w:rFonts w:hint="eastAsia"/>
          <w:color w:val="000000"/>
        </w:rPr>
        <w:t>21.请发挥想象，在第⑩段横线处补一段话，将包厢里大人小孩活动的场面生动地描写出来。（50字左右）（2分）</w:t>
      </w:r>
    </w:p>
    <w:p>
      <w:pPr>
        <w:tabs>
          <w:tab w:val="left" w:pos="4935"/>
        </w:tabs>
        <w:ind w:firstLine="435"/>
        <w:rPr>
          <w:rFonts w:hint="eastAsia"/>
          <w:color w:val="000000"/>
        </w:rPr>
      </w:pPr>
    </w:p>
    <w:p>
      <w:pPr>
        <w:shd w:val="clear" w:color="auto" w:fill="FFFFFF"/>
        <w:jc w:val="left"/>
        <w:rPr>
          <w:rFonts w:hint="eastAsia" w:ascii="宋体" w:hAnsi="宋体" w:cs="宋体"/>
          <w:b/>
          <w:color w:val="FF0000"/>
          <w:szCs w:val="21"/>
          <w:shd w:val="pct10" w:color="auto" w:fill="FFFFFF"/>
        </w:rPr>
      </w:pPr>
      <w:r>
        <w:rPr>
          <w:rFonts w:hint="eastAsia" w:ascii="宋体" w:hAnsi="宋体" w:cs="宋体"/>
          <w:b/>
          <w:color w:val="FF0000"/>
          <w:szCs w:val="21"/>
          <w:shd w:val="pct10" w:color="auto" w:fill="FFFFFF"/>
        </w:rPr>
        <w:t>2015嘉兴</w:t>
      </w:r>
    </w:p>
    <w:p>
      <w:pPr>
        <w:snapToGrid w:val="0"/>
        <w:jc w:val="center"/>
        <w:rPr>
          <w:rFonts w:hint="eastAsia" w:ascii="宋体" w:hAnsi="宋体"/>
          <w:color w:val="000000"/>
          <w:szCs w:val="21"/>
        </w:rPr>
      </w:pPr>
      <w:r>
        <w:rPr>
          <w:rFonts w:hint="eastAsia" w:ascii="宋体" w:hAnsi="宋体"/>
          <w:color w:val="000000"/>
          <w:szCs w:val="21"/>
        </w:rPr>
        <w:t>（一）其实很简单（17分）</w:t>
      </w:r>
    </w:p>
    <w:p>
      <w:pPr>
        <w:snapToGrid w:val="0"/>
        <w:ind w:firstLine="420"/>
        <w:rPr>
          <w:rFonts w:hint="eastAsia" w:ascii="宋体" w:hAnsi="宋体"/>
          <w:color w:val="000000"/>
          <w:szCs w:val="21"/>
        </w:rPr>
      </w:pPr>
      <w:r>
        <w:rPr>
          <w:rFonts w:hint="eastAsia" w:ascii="宋体" w:hAnsi="宋体"/>
          <w:color w:val="000000"/>
          <w:szCs w:val="21"/>
        </w:rPr>
        <w:t>“抓强盗——抓强盗啊！……”女人歇斯底里地叫喊着。</w:t>
      </w:r>
    </w:p>
    <w:p>
      <w:pPr>
        <w:snapToGrid w:val="0"/>
        <w:ind w:firstLine="420"/>
        <w:rPr>
          <w:rFonts w:hint="eastAsia" w:ascii="宋体" w:hAnsi="宋体"/>
          <w:color w:val="000000"/>
          <w:szCs w:val="21"/>
        </w:rPr>
      </w:pPr>
      <w:r>
        <w:rPr>
          <w:rFonts w:hint="eastAsia" w:ascii="宋体" w:hAnsi="宋体"/>
          <w:color w:val="000000"/>
          <w:szCs w:val="21"/>
        </w:rPr>
        <w:t>光天化日下，一个歹徒正在抢劫，旁若无人；被抢的女人拼命抱紧自己的坤包，死活不放。</w:t>
      </w:r>
    </w:p>
    <w:p>
      <w:pPr>
        <w:snapToGrid w:val="0"/>
        <w:ind w:firstLine="420"/>
        <w:rPr>
          <w:rFonts w:hint="eastAsia" w:ascii="宋体" w:hAnsi="宋体"/>
          <w:color w:val="000000"/>
          <w:szCs w:val="21"/>
        </w:rPr>
      </w:pPr>
      <w:r>
        <w:rPr>
          <w:rFonts w:hint="eastAsia" w:ascii="宋体" w:hAnsi="宋体"/>
          <w:color w:val="000000"/>
          <w:szCs w:val="21"/>
          <w:u w:val="single"/>
        </w:rPr>
        <w:t>大街上人来人往。有的视</w:t>
      </w:r>
      <w:r>
        <w:rPr>
          <w:rFonts w:hint="eastAsia" w:ascii="宋体" w:hAnsi="宋体"/>
          <w:color w:val="000000"/>
          <w:szCs w:val="21"/>
        </w:rPr>
        <w:t>而不见，有的</w:t>
      </w:r>
      <w:r>
        <w:rPr>
          <w:rFonts w:hint="eastAsia" w:ascii="宋体" w:hAnsi="宋体"/>
          <w:color w:val="000000"/>
          <w:szCs w:val="21"/>
          <w:u w:val="single"/>
        </w:rPr>
        <w:t>驻足远观，有的且看且退。谁也不敢制止歹徒行劫。</w:t>
      </w:r>
      <w:r>
        <w:rPr>
          <w:rFonts w:hint="eastAsia" w:ascii="宋体" w:hAnsi="宋体"/>
          <w:color w:val="000000"/>
          <w:szCs w:val="21"/>
        </w:rPr>
        <w:t>不仅不敢制止，连呵斥一声的举动也没有；不仅不敢呵斥，就是悄悄用手机报个警也无人肯试。</w:t>
      </w:r>
      <w:r>
        <w:rPr>
          <w:rFonts w:hint="eastAsia" w:ascii="宋体" w:hAnsi="宋体"/>
          <w:color w:val="FFFFFF"/>
          <w:sz w:val="12"/>
          <w:szCs w:val="21"/>
        </w:rPr>
        <w:t>21·世纪*教育网</w:t>
      </w:r>
    </w:p>
    <w:p>
      <w:pPr>
        <w:snapToGrid w:val="0"/>
        <w:ind w:firstLine="420"/>
        <w:rPr>
          <w:rFonts w:hint="eastAsia" w:ascii="宋体" w:hAnsi="宋体"/>
          <w:color w:val="000000"/>
          <w:szCs w:val="21"/>
        </w:rPr>
      </w:pPr>
      <w:r>
        <w:rPr>
          <w:rFonts w:hint="eastAsia" w:ascii="宋体" w:hAnsi="宋体"/>
          <w:color w:val="000000"/>
          <w:szCs w:val="21"/>
        </w:rPr>
        <w:t>沉默。好一阵可怕的沉默。</w:t>
      </w:r>
    </w:p>
    <w:p>
      <w:pPr>
        <w:snapToGrid w:val="0"/>
        <w:ind w:firstLine="420"/>
        <w:rPr>
          <w:rFonts w:hint="eastAsia" w:ascii="宋体" w:hAnsi="宋体"/>
          <w:color w:val="000000"/>
          <w:szCs w:val="21"/>
        </w:rPr>
      </w:pPr>
      <w:r>
        <w:rPr>
          <w:rFonts w:hint="eastAsia" w:ascii="宋体" w:hAnsi="宋体"/>
          <w:color w:val="000000"/>
          <w:szCs w:val="21"/>
        </w:rPr>
        <w:t>沉默过后，有个戴着眼镜、弱不禁风的小伙忽然一声怒吼，像狼一般冲向歹徒。</w:t>
      </w:r>
    </w:p>
    <w:p>
      <w:pPr>
        <w:snapToGrid w:val="0"/>
        <w:ind w:firstLine="420"/>
        <w:rPr>
          <w:rFonts w:hint="eastAsia" w:ascii="宋体" w:hAnsi="宋体"/>
          <w:color w:val="000000"/>
          <w:szCs w:val="21"/>
        </w:rPr>
      </w:pPr>
      <w:r>
        <w:rPr>
          <w:rFonts w:hint="eastAsia" w:ascii="宋体" w:hAnsi="宋体"/>
          <w:color w:val="000000"/>
          <w:szCs w:val="21"/>
        </w:rPr>
        <w:t>歹徒大惊，立即掏出一把尖刀，目眦尽裂地瞪着小伙：“狗咬耗子是吧？再不识趣老子捅了你！”</w:t>
      </w:r>
    </w:p>
    <w:p>
      <w:pPr>
        <w:snapToGrid w:val="0"/>
        <w:ind w:firstLine="420"/>
        <w:rPr>
          <w:rFonts w:hint="eastAsia" w:ascii="宋体" w:hAnsi="宋体"/>
          <w:color w:val="000000"/>
          <w:szCs w:val="21"/>
        </w:rPr>
      </w:pPr>
      <w:r>
        <w:rPr>
          <w:rFonts w:hint="eastAsia" w:ascii="宋体" w:hAnsi="宋体"/>
          <w:color w:val="000000"/>
          <w:szCs w:val="21"/>
        </w:rPr>
        <w:t>小伙愣怔一下，仍然像狼一般猛扑上去。</w:t>
      </w:r>
    </w:p>
    <w:p>
      <w:pPr>
        <w:snapToGrid w:val="0"/>
        <w:ind w:firstLine="420"/>
        <w:rPr>
          <w:rFonts w:hint="eastAsia" w:ascii="宋体" w:hAnsi="宋体"/>
          <w:color w:val="000000"/>
          <w:szCs w:val="21"/>
        </w:rPr>
      </w:pPr>
      <w:r>
        <w:rPr>
          <w:rFonts w:hint="eastAsia" w:ascii="宋体" w:hAnsi="宋体"/>
          <w:color w:val="000000"/>
          <w:szCs w:val="21"/>
        </w:rPr>
        <w:t>很快，小伙摇摇晃晃，蹲了下去；但片刻，又咬紧牙关站立起来。虽然被锋利的尖刀刺中下腹，但小伙强忍剧痛，没有倒下。他一手紧紧抓住刀柄，不让尖刀深入；一手像钳子，死死钳住歹徒的手腕不放。</w:t>
      </w:r>
      <w:r>
        <w:rPr>
          <w:rFonts w:hint="eastAsia" w:ascii="宋体" w:hAnsi="宋体"/>
          <w:color w:val="FFFFFF"/>
          <w:sz w:val="12"/>
          <w:szCs w:val="21"/>
        </w:rPr>
        <w:t>www-2-1-cnjy-com</w:t>
      </w:r>
    </w:p>
    <w:p>
      <w:pPr>
        <w:snapToGrid w:val="0"/>
        <w:ind w:firstLine="420" w:firstLineChars="200"/>
        <w:rPr>
          <w:rFonts w:hint="eastAsia" w:ascii="宋体" w:hAnsi="宋体"/>
          <w:color w:val="000000"/>
          <w:szCs w:val="21"/>
        </w:rPr>
      </w:pPr>
      <w:r>
        <w:rPr>
          <w:rFonts w:hint="eastAsia" w:ascii="宋体" w:hAnsi="宋体"/>
          <w:color w:val="000000"/>
          <w:szCs w:val="21"/>
        </w:rPr>
        <w:t>女人趁机挣脱，嗷嗷大叫，挥拳砸向歹徒。</w:t>
      </w:r>
    </w:p>
    <w:p>
      <w:pPr>
        <w:snapToGrid w:val="0"/>
        <w:ind w:firstLine="420" w:firstLineChars="200"/>
        <w:rPr>
          <w:rFonts w:hint="eastAsia" w:ascii="宋体" w:hAnsi="宋体"/>
          <w:color w:val="000000"/>
          <w:szCs w:val="21"/>
        </w:rPr>
      </w:pPr>
      <w:r>
        <w:rPr>
          <w:rFonts w:hint="eastAsia" w:ascii="宋体" w:hAnsi="宋体"/>
          <w:color w:val="000000"/>
          <w:szCs w:val="21"/>
        </w:rPr>
        <w:t>歹徒的脸红一阵白一阵，一时不知所措。</w:t>
      </w:r>
    </w:p>
    <w:p>
      <w:pPr>
        <w:snapToGrid w:val="0"/>
        <w:ind w:firstLine="420" w:firstLineChars="200"/>
        <w:rPr>
          <w:rFonts w:hint="eastAsia" w:ascii="宋体" w:hAnsi="宋体"/>
          <w:color w:val="000000"/>
          <w:szCs w:val="21"/>
          <w:u w:val="single"/>
        </w:rPr>
      </w:pPr>
      <w:r>
        <w:rPr>
          <w:rFonts w:hint="eastAsia" w:ascii="宋体" w:hAnsi="宋体"/>
          <w:color w:val="000000"/>
          <w:szCs w:val="21"/>
          <w:u w:val="single"/>
        </w:rPr>
        <w:t>众人被小伙的英雄壮举深深感染，群情激愤，一窝蜂地射向歹徒，七手八脚，将歹徒摁倒在地。</w:t>
      </w:r>
    </w:p>
    <w:p>
      <w:pPr>
        <w:snapToGrid w:val="0"/>
        <w:ind w:firstLine="420" w:firstLineChars="200"/>
        <w:rPr>
          <w:rFonts w:hint="eastAsia" w:ascii="宋体" w:hAnsi="宋体"/>
          <w:color w:val="000000"/>
          <w:szCs w:val="21"/>
        </w:rPr>
      </w:pPr>
      <w:r>
        <w:rPr>
          <w:rFonts w:hint="eastAsia" w:ascii="宋体" w:hAnsi="宋体"/>
          <w:color w:val="000000"/>
          <w:szCs w:val="21"/>
        </w:rPr>
        <w:t>有人赶紧掏出手机报警。</w:t>
      </w:r>
    </w:p>
    <w:p>
      <w:pPr>
        <w:snapToGrid w:val="0"/>
        <w:ind w:firstLine="420" w:firstLineChars="200"/>
        <w:rPr>
          <w:rFonts w:hint="eastAsia" w:ascii="宋体" w:hAnsi="宋体"/>
          <w:color w:val="000000"/>
          <w:szCs w:val="21"/>
        </w:rPr>
      </w:pPr>
      <w:r>
        <w:rPr>
          <w:rFonts w:hint="eastAsia" w:ascii="宋体" w:hAnsi="宋体"/>
          <w:color w:val="000000"/>
          <w:szCs w:val="21"/>
        </w:rPr>
        <w:t>警车风驰电掣般地赶到，迅速给歹徒戴上了手铐。</w:t>
      </w:r>
    </w:p>
    <w:p>
      <w:pPr>
        <w:snapToGrid w:val="0"/>
        <w:ind w:firstLine="420" w:firstLineChars="200"/>
        <w:rPr>
          <w:rFonts w:hint="eastAsia" w:ascii="宋体" w:hAnsi="宋体"/>
          <w:color w:val="000000"/>
          <w:szCs w:val="21"/>
        </w:rPr>
      </w:pPr>
      <w:r>
        <w:rPr>
          <w:rFonts w:hint="eastAsia" w:ascii="宋体" w:hAnsi="宋体"/>
          <w:color w:val="000000"/>
          <w:szCs w:val="21"/>
        </w:rPr>
        <w:t>人们小心扶住小伙，送上警车。</w:t>
      </w:r>
    </w:p>
    <w:p>
      <w:pPr>
        <w:snapToGrid w:val="0"/>
        <w:ind w:firstLine="420" w:firstLineChars="200"/>
        <w:rPr>
          <w:rFonts w:hint="eastAsia" w:ascii="宋体" w:hAnsi="宋体"/>
          <w:color w:val="000000"/>
          <w:szCs w:val="21"/>
        </w:rPr>
      </w:pPr>
      <w:r>
        <w:rPr>
          <w:rFonts w:hint="eastAsia" w:ascii="宋体" w:hAnsi="宋体"/>
          <w:color w:val="000000"/>
          <w:szCs w:val="21"/>
        </w:rPr>
        <w:t>“儿子，我的儿子！”听到小伙吃力的呻吟，人们才发现小伙的身旁还站着个小男孩。小男孩五六岁的样子，被刚才惊心动魄的一幕吓呆了。</w:t>
      </w:r>
      <w:r>
        <w:rPr>
          <w:rFonts w:hint="eastAsia" w:ascii="宋体" w:hAnsi="宋体"/>
          <w:color w:val="FFFFFF"/>
          <w:sz w:val="12"/>
          <w:szCs w:val="21"/>
        </w:rPr>
        <w:t>【来源：21·世纪·教育·网】</w:t>
      </w:r>
    </w:p>
    <w:p>
      <w:pPr>
        <w:snapToGrid w:val="0"/>
        <w:ind w:firstLine="420" w:firstLineChars="200"/>
        <w:rPr>
          <w:rFonts w:hint="eastAsia" w:ascii="宋体" w:hAnsi="宋体"/>
          <w:color w:val="000000"/>
          <w:szCs w:val="21"/>
        </w:rPr>
      </w:pPr>
      <w:r>
        <w:rPr>
          <w:rFonts w:hint="eastAsia" w:ascii="宋体" w:hAnsi="宋体"/>
          <w:color w:val="000000"/>
          <w:szCs w:val="21"/>
        </w:rPr>
        <w:t>警车一路鸣笛，将小伙送到医院。</w:t>
      </w:r>
    </w:p>
    <w:p>
      <w:pPr>
        <w:snapToGrid w:val="0"/>
        <w:ind w:firstLine="420" w:firstLineChars="200"/>
        <w:rPr>
          <w:rFonts w:hint="eastAsia" w:ascii="宋体" w:hAnsi="宋体"/>
          <w:color w:val="000000"/>
          <w:szCs w:val="21"/>
        </w:rPr>
      </w:pPr>
      <w:r>
        <w:rPr>
          <w:rFonts w:hint="eastAsia" w:ascii="宋体" w:hAnsi="宋体"/>
          <w:color w:val="000000"/>
          <w:szCs w:val="21"/>
        </w:rPr>
        <w:t>幸亏没有刺中要害。几天后，小伙的伤情得到缓解。</w:t>
      </w:r>
    </w:p>
    <w:p>
      <w:pPr>
        <w:snapToGrid w:val="0"/>
        <w:ind w:firstLine="420" w:firstLineChars="200"/>
        <w:rPr>
          <w:rFonts w:hint="eastAsia" w:ascii="宋体" w:hAnsi="宋体"/>
          <w:color w:val="000000"/>
          <w:szCs w:val="21"/>
        </w:rPr>
      </w:pPr>
      <w:r>
        <w:rPr>
          <w:rFonts w:hint="eastAsia" w:ascii="宋体" w:hAnsi="宋体"/>
          <w:color w:val="000000"/>
          <w:szCs w:val="21"/>
        </w:rPr>
        <w:t>有关部门要给小伙评见义勇为奖，消息传来，小伙所在的单位竟炸开了锅。</w:t>
      </w:r>
    </w:p>
    <w:p>
      <w:pPr>
        <w:snapToGrid w:val="0"/>
        <w:ind w:firstLine="420" w:firstLineChars="200"/>
        <w:rPr>
          <w:rFonts w:hint="eastAsia" w:ascii="宋体" w:hAnsi="宋体"/>
          <w:color w:val="000000"/>
          <w:szCs w:val="21"/>
        </w:rPr>
      </w:pPr>
      <w:r>
        <w:rPr>
          <w:rFonts w:hint="eastAsia" w:ascii="宋体" w:hAnsi="宋体"/>
          <w:color w:val="000000"/>
          <w:szCs w:val="21"/>
        </w:rPr>
        <w:t>“他可是我们单位最胆小怕事的人啊！”</w:t>
      </w:r>
    </w:p>
    <w:p>
      <w:pPr>
        <w:snapToGrid w:val="0"/>
        <w:ind w:firstLine="420" w:firstLineChars="200"/>
        <w:rPr>
          <w:rFonts w:hint="eastAsia" w:ascii="宋体" w:hAnsi="宋体"/>
          <w:color w:val="000000"/>
          <w:szCs w:val="21"/>
        </w:rPr>
      </w:pPr>
      <w:r>
        <w:rPr>
          <w:rFonts w:hint="eastAsia" w:ascii="宋体" w:hAnsi="宋体"/>
          <w:color w:val="000000"/>
          <w:szCs w:val="21"/>
        </w:rPr>
        <w:t>“平常谨小慎微得不敢踩死一只蚂蚁！”</w:t>
      </w:r>
    </w:p>
    <w:p>
      <w:pPr>
        <w:snapToGrid w:val="0"/>
        <w:ind w:firstLine="420" w:firstLineChars="200"/>
        <w:rPr>
          <w:rFonts w:hint="eastAsia" w:ascii="宋体" w:hAnsi="宋体"/>
          <w:color w:val="000000"/>
          <w:szCs w:val="21"/>
        </w:rPr>
      </w:pPr>
      <w:r>
        <w:rPr>
          <w:rFonts w:hint="eastAsia" w:ascii="宋体" w:hAnsi="宋体"/>
          <w:color w:val="000000"/>
          <w:szCs w:val="21"/>
        </w:rPr>
        <w:t>“说歹徒不费吹灰之力抢劫了他，我们还信！他会赤手空拳与扬着凶器的歹徒搏斗，太邪！”</w:t>
      </w:r>
    </w:p>
    <w:p>
      <w:pPr>
        <w:snapToGrid w:val="0"/>
        <w:ind w:firstLine="420" w:firstLineChars="200"/>
        <w:rPr>
          <w:rFonts w:hint="eastAsia" w:ascii="宋体" w:hAnsi="宋体"/>
          <w:color w:val="000000"/>
          <w:szCs w:val="21"/>
        </w:rPr>
      </w:pPr>
      <w:r>
        <w:rPr>
          <w:rFonts w:hint="eastAsia" w:ascii="宋体" w:hAnsi="宋体"/>
          <w:color w:val="000000"/>
          <w:szCs w:val="21"/>
        </w:rPr>
        <w:t>……</w:t>
      </w:r>
    </w:p>
    <w:p>
      <w:pPr>
        <w:snapToGrid w:val="0"/>
        <w:ind w:firstLine="420" w:firstLineChars="200"/>
        <w:rPr>
          <w:rFonts w:hint="eastAsia" w:ascii="宋体" w:hAnsi="宋体"/>
          <w:color w:val="000000"/>
          <w:szCs w:val="21"/>
        </w:rPr>
      </w:pPr>
      <w:r>
        <w:rPr>
          <w:rFonts w:hint="eastAsia" w:ascii="宋体" w:hAnsi="宋体"/>
          <w:color w:val="000000"/>
          <w:szCs w:val="21"/>
        </w:rPr>
        <w:t>这样的议论传出，记者深感蹊跷。</w:t>
      </w:r>
    </w:p>
    <w:p>
      <w:pPr>
        <w:snapToGrid w:val="0"/>
        <w:ind w:firstLine="420" w:firstLineChars="200"/>
        <w:rPr>
          <w:rFonts w:hint="eastAsia" w:ascii="宋体" w:hAnsi="宋体"/>
          <w:color w:val="000000"/>
          <w:szCs w:val="21"/>
        </w:rPr>
      </w:pPr>
      <w:r>
        <w:rPr>
          <w:rFonts w:hint="eastAsia" w:ascii="宋体" w:hAnsi="宋体"/>
          <w:color w:val="000000"/>
          <w:szCs w:val="21"/>
        </w:rPr>
        <w:t>“当时，那么多人鱼不动、水不跳的，你一个文弱书生，何来胆量挺身而出？特别令人震惊的是，面对歹徒凶狠的尖刀，你为什么还敢奋勇向前？”记者找到病榻上的小伙，好奇地探问。</w:t>
      </w:r>
      <w:r>
        <w:rPr>
          <w:rFonts w:hint="eastAsia" w:ascii="宋体" w:hAnsi="宋体"/>
          <w:color w:val="FFFFFF"/>
          <w:sz w:val="12"/>
          <w:szCs w:val="21"/>
        </w:rPr>
        <w:t>　　21*cnjy*com</w:t>
      </w:r>
    </w:p>
    <w:p>
      <w:pPr>
        <w:snapToGrid w:val="0"/>
        <w:ind w:firstLine="420" w:firstLineChars="200"/>
        <w:rPr>
          <w:rFonts w:hint="eastAsia" w:ascii="宋体" w:hAnsi="宋体"/>
          <w:color w:val="000000"/>
          <w:szCs w:val="21"/>
        </w:rPr>
      </w:pPr>
      <w:r>
        <w:rPr>
          <w:rFonts w:hint="eastAsia" w:ascii="宋体" w:hAnsi="宋体"/>
          <w:color w:val="000000"/>
          <w:szCs w:val="21"/>
        </w:rPr>
        <w:t>小伙犹豫道：“你是想听真话，还是……”</w:t>
      </w:r>
    </w:p>
    <w:p>
      <w:pPr>
        <w:snapToGrid w:val="0"/>
        <w:ind w:firstLine="420" w:firstLineChars="200"/>
        <w:rPr>
          <w:rFonts w:hint="eastAsia" w:ascii="宋体" w:hAnsi="宋体"/>
          <w:color w:val="000000"/>
          <w:szCs w:val="21"/>
        </w:rPr>
      </w:pPr>
      <w:r>
        <w:rPr>
          <w:rFonts w:hint="eastAsia" w:ascii="宋体" w:hAnsi="宋体"/>
          <w:color w:val="000000"/>
          <w:szCs w:val="21"/>
        </w:rPr>
        <w:t>“当然想听真话！”</w:t>
      </w:r>
    </w:p>
    <w:p>
      <w:pPr>
        <w:snapToGrid w:val="0"/>
        <w:ind w:firstLine="420" w:firstLineChars="200"/>
        <w:rPr>
          <w:rFonts w:hint="eastAsia" w:ascii="宋体" w:hAnsi="宋体"/>
          <w:color w:val="000000"/>
          <w:szCs w:val="21"/>
        </w:rPr>
      </w:pPr>
      <w:r>
        <w:rPr>
          <w:rFonts w:hint="eastAsia" w:ascii="宋体" w:hAnsi="宋体"/>
          <w:color w:val="000000"/>
          <w:szCs w:val="21"/>
        </w:rPr>
        <w:t>“那好，只是我的话你千万不要对外报道。”小伙的脸上飞过一朵红云。</w:t>
      </w:r>
    </w:p>
    <w:p>
      <w:pPr>
        <w:snapToGrid w:val="0"/>
        <w:ind w:firstLine="420" w:firstLineChars="200"/>
        <w:rPr>
          <w:rFonts w:hint="eastAsia" w:ascii="宋体" w:hAnsi="宋体"/>
          <w:color w:val="000000"/>
          <w:szCs w:val="21"/>
        </w:rPr>
      </w:pPr>
      <w:r>
        <w:rPr>
          <w:rFonts w:hint="eastAsia" w:ascii="宋体" w:hAnsi="宋体"/>
          <w:color w:val="000000"/>
          <w:szCs w:val="21"/>
        </w:rPr>
        <w:t>记者认真地点点头。</w:t>
      </w:r>
    </w:p>
    <w:p>
      <w:pPr>
        <w:snapToGrid w:val="0"/>
        <w:ind w:firstLine="420" w:firstLineChars="200"/>
        <w:rPr>
          <w:rFonts w:hint="eastAsia" w:ascii="宋体" w:hAnsi="宋体"/>
          <w:color w:val="000000"/>
          <w:szCs w:val="21"/>
        </w:rPr>
      </w:pPr>
      <w:r>
        <w:rPr>
          <w:rFonts w:hint="eastAsia" w:ascii="宋体" w:hAnsi="宋体"/>
          <w:color w:val="000000"/>
          <w:szCs w:val="21"/>
        </w:rPr>
        <w:t>“当时，我的儿子憋不住拽了一下我的手，‘爸，抓歹徒、抓歹徒呀！’我的儿子才6岁，还是稚气未脱的小毛孩，我堂堂一个大男人，总不能在他面前装孬种，让他都瞧不起吧？”</w:t>
      </w:r>
    </w:p>
    <w:p>
      <w:pPr>
        <w:snapToGrid w:val="0"/>
        <w:ind w:firstLine="420" w:firstLineChars="200"/>
        <w:rPr>
          <w:rFonts w:hint="eastAsia" w:ascii="宋体" w:hAnsi="宋体"/>
          <w:color w:val="000000"/>
          <w:szCs w:val="21"/>
        </w:rPr>
      </w:pPr>
      <w:r>
        <w:rPr>
          <w:rFonts w:hint="eastAsia" w:ascii="宋体" w:hAnsi="宋体"/>
          <w:color w:val="000000"/>
          <w:szCs w:val="21"/>
        </w:rPr>
        <w:t>记者一愣：“就这一点？”</w:t>
      </w:r>
    </w:p>
    <w:p>
      <w:pPr>
        <w:snapToGrid w:val="0"/>
        <w:ind w:firstLine="420" w:firstLineChars="200"/>
        <w:rPr>
          <w:rFonts w:hint="eastAsia" w:ascii="宋体" w:hAnsi="宋体"/>
          <w:color w:val="000000"/>
          <w:szCs w:val="21"/>
        </w:rPr>
      </w:pPr>
      <w:r>
        <w:rPr>
          <w:rFonts w:hint="eastAsia" w:ascii="宋体" w:hAnsi="宋体"/>
          <w:color w:val="000000"/>
          <w:szCs w:val="21"/>
        </w:rPr>
        <w:t>“对，就这一点！”</w:t>
      </w:r>
    </w:p>
    <w:p>
      <w:pPr>
        <w:snapToGrid w:val="0"/>
        <w:ind w:firstLine="420" w:firstLineChars="200"/>
        <w:jc w:val="right"/>
        <w:rPr>
          <w:rFonts w:hint="eastAsia" w:ascii="宋体" w:hAnsi="宋体"/>
          <w:color w:val="000000"/>
          <w:szCs w:val="21"/>
        </w:rPr>
      </w:pPr>
      <w:r>
        <w:rPr>
          <w:rFonts w:hint="eastAsia" w:ascii="宋体" w:hAnsi="宋体"/>
          <w:color w:val="000000"/>
          <w:szCs w:val="21"/>
        </w:rPr>
        <w:t>（选自《小说界》2013年第1期，有删改。作者  戴希）</w:t>
      </w:r>
    </w:p>
    <w:p>
      <w:pPr>
        <w:snapToGrid w:val="0"/>
        <w:rPr>
          <w:rFonts w:hint="eastAsia" w:ascii="宋体" w:hAnsi="宋体"/>
          <w:color w:val="000000"/>
          <w:szCs w:val="21"/>
        </w:rPr>
      </w:pPr>
      <w:r>
        <w:rPr>
          <w:rFonts w:hint="eastAsia" w:ascii="宋体" w:hAnsi="宋体"/>
          <w:color w:val="000000"/>
          <w:szCs w:val="21"/>
        </w:rPr>
        <w:t>5．根据小说内容，将下列情节补充完整。（4分）</w:t>
      </w:r>
    </w:p>
    <w:p>
      <w:pPr>
        <w:snapToGrid w:val="0"/>
        <w:rPr>
          <w:rFonts w:hint="eastAsia" w:ascii="宋体" w:hAnsi="宋体"/>
          <w:color w:val="000000"/>
          <w:szCs w:val="21"/>
        </w:rPr>
      </w:pPr>
      <w:r>
        <w:rPr>
          <w:rFonts w:hint="eastAsia" w:ascii="宋体" w:hAnsi="宋体"/>
          <w:color w:val="000000"/>
          <w:szCs w:val="21"/>
        </w:rPr>
        <w:t xml:space="preserve">    歹徒在光天化日下抢夺女士坤包，现场的人们都胆怯沉默→</w:t>
      </w:r>
      <w:r>
        <w:rPr>
          <w:rFonts w:hint="eastAsia" w:ascii="宋体" w:hAnsi="宋体"/>
          <w:color w:val="000000"/>
          <w:szCs w:val="21"/>
          <w:u w:val="single"/>
        </w:rPr>
        <w:t xml:space="preserve">   ①   </w:t>
      </w:r>
      <w:r>
        <w:rPr>
          <w:rFonts w:hint="eastAsia" w:ascii="宋体" w:hAnsi="宋体"/>
          <w:color w:val="000000"/>
          <w:szCs w:val="21"/>
        </w:rPr>
        <w:t>，围观的群众合力制服歹徒救助小伙→</w:t>
      </w:r>
      <w:r>
        <w:rPr>
          <w:rFonts w:hint="eastAsia" w:ascii="宋体" w:hAnsi="宋体"/>
          <w:color w:val="000000"/>
          <w:szCs w:val="21"/>
          <w:u w:val="single"/>
        </w:rPr>
        <w:t xml:space="preserve">   ②   </w:t>
      </w:r>
      <w:r>
        <w:rPr>
          <w:rFonts w:hint="eastAsia" w:ascii="宋体" w:hAnsi="宋体"/>
          <w:color w:val="000000"/>
          <w:szCs w:val="21"/>
        </w:rPr>
        <w:t>，记者感到疑惑，去医院探访后才真相大白。</w:t>
      </w:r>
    </w:p>
    <w:p>
      <w:pPr>
        <w:snapToGrid w:val="0"/>
        <w:rPr>
          <w:rFonts w:hint="eastAsia" w:ascii="宋体" w:hAnsi="宋体"/>
          <w:color w:val="000000"/>
          <w:szCs w:val="21"/>
        </w:rPr>
      </w:pPr>
      <w:r>
        <w:rPr>
          <w:rFonts w:hint="eastAsia" w:ascii="宋体" w:hAnsi="宋体"/>
          <w:color w:val="000000"/>
          <w:szCs w:val="21"/>
        </w:rPr>
        <w:t>6．结合语境，品味下列语句，回答括号中的问题。（5分）</w:t>
      </w:r>
    </w:p>
    <w:p>
      <w:pPr>
        <w:snapToGrid w:val="0"/>
        <w:rPr>
          <w:rFonts w:hint="eastAsia" w:ascii="宋体" w:hAnsi="宋体"/>
          <w:color w:val="000000"/>
          <w:szCs w:val="21"/>
        </w:rPr>
      </w:pPr>
      <w:r>
        <w:rPr>
          <w:rFonts w:hint="eastAsia" w:ascii="宋体" w:hAnsi="宋体"/>
          <w:color w:val="000000"/>
          <w:szCs w:val="21"/>
        </w:rPr>
        <w:t xml:space="preserve">  （1）大街上人来人往。有的视而不见，有的驻足远观，有的且看且退。谁也不敢制止歹徒行劫。（这个场面描写有何作用？）（3分）</w:t>
      </w:r>
      <w:r>
        <w:rPr>
          <w:rFonts w:hint="eastAsia" w:ascii="宋体" w:hAnsi="宋体"/>
          <w:color w:val="FFFFFF"/>
          <w:sz w:val="12"/>
          <w:szCs w:val="21"/>
        </w:rPr>
        <w:t>21·cn·jy·com</w:t>
      </w:r>
    </w:p>
    <w:p>
      <w:pPr>
        <w:snapToGrid w:val="0"/>
        <w:rPr>
          <w:rFonts w:hint="eastAsia" w:ascii="宋体" w:hAnsi="宋体"/>
          <w:color w:val="000000"/>
          <w:szCs w:val="21"/>
        </w:rPr>
      </w:pPr>
      <w:r>
        <w:rPr>
          <w:rFonts w:hint="eastAsia" w:ascii="宋体" w:hAnsi="宋体"/>
          <w:color w:val="000000"/>
          <w:szCs w:val="21"/>
        </w:rPr>
        <w:t xml:space="preserve"> </w:t>
      </w:r>
    </w:p>
    <w:p>
      <w:pPr>
        <w:snapToGrid w:val="0"/>
        <w:rPr>
          <w:rFonts w:hint="eastAsia" w:ascii="宋体" w:hAnsi="宋体"/>
          <w:color w:val="000000"/>
          <w:szCs w:val="21"/>
        </w:rPr>
      </w:pPr>
    </w:p>
    <w:p>
      <w:pPr>
        <w:snapToGrid w:val="0"/>
        <w:rPr>
          <w:rFonts w:hint="eastAsia" w:ascii="宋体" w:hAnsi="宋体"/>
          <w:color w:val="000000"/>
          <w:szCs w:val="21"/>
        </w:rPr>
      </w:pPr>
      <w:r>
        <w:rPr>
          <w:rFonts w:hint="eastAsia" w:ascii="宋体" w:hAnsi="宋体"/>
          <w:color w:val="000000"/>
          <w:szCs w:val="21"/>
        </w:rPr>
        <w:t xml:space="preserve"> （2）众人被小伙的英雄壮举深深感染，群情激愤，一窝蜂地射向歹徒，七手八脚，将歹徒摁倒在地。（加点词语妙在何处？）（2分）</w:t>
      </w:r>
    </w:p>
    <w:p>
      <w:pPr>
        <w:snapToGrid w:val="0"/>
        <w:rPr>
          <w:rFonts w:hint="eastAsia" w:ascii="宋体" w:hAnsi="宋体"/>
          <w:color w:val="000000"/>
          <w:szCs w:val="21"/>
        </w:rPr>
      </w:pPr>
    </w:p>
    <w:p>
      <w:pPr>
        <w:snapToGrid w:val="0"/>
        <w:rPr>
          <w:rFonts w:hint="eastAsia" w:ascii="宋体" w:hAnsi="宋体"/>
          <w:color w:val="000000"/>
          <w:szCs w:val="21"/>
        </w:rPr>
      </w:pPr>
    </w:p>
    <w:p>
      <w:pPr>
        <w:snapToGrid w:val="0"/>
        <w:rPr>
          <w:rFonts w:hint="eastAsia" w:ascii="宋体" w:hAnsi="宋体"/>
          <w:color w:val="000000"/>
          <w:szCs w:val="21"/>
        </w:rPr>
      </w:pPr>
      <w:r>
        <w:rPr>
          <w:rFonts w:hint="eastAsia" w:ascii="宋体" w:hAnsi="宋体"/>
          <w:color w:val="000000"/>
          <w:szCs w:val="21"/>
        </w:rPr>
        <w:t>7．小说安排小伙单位里议论纷纷这一情节有何用意？ （3分）</w:t>
      </w:r>
    </w:p>
    <w:p>
      <w:pPr>
        <w:snapToGrid w:val="0"/>
        <w:rPr>
          <w:rFonts w:hint="eastAsia" w:ascii="宋体" w:hAnsi="宋体"/>
          <w:color w:val="000000"/>
          <w:szCs w:val="21"/>
        </w:rPr>
      </w:pPr>
      <w:r>
        <w:rPr>
          <w:rFonts w:hint="eastAsia" w:ascii="宋体" w:hAnsi="宋体"/>
          <w:color w:val="000000"/>
          <w:szCs w:val="21"/>
        </w:rPr>
        <w:t>8．有人认为小说写的是勇斗歹徒的故事，却取名为“其实很简单”，这是文不对题，你怎么看？请简述理由。（5分）</w:t>
      </w:r>
    </w:p>
    <w:p>
      <w:pPr>
        <w:tabs>
          <w:tab w:val="left" w:pos="4935"/>
        </w:tabs>
        <w:ind w:firstLine="435"/>
        <w:rPr>
          <w:rFonts w:hint="eastAsia"/>
          <w:color w:val="000000"/>
        </w:rPr>
      </w:pPr>
    </w:p>
    <w:p>
      <w:pPr>
        <w:rPr>
          <w:rFonts w:hint="eastAsia"/>
          <w:b/>
          <w:sz w:val="24"/>
        </w:rPr>
      </w:pPr>
    </w:p>
    <w:p>
      <w:pPr>
        <w:ind w:firstLine="315" w:firstLineChars="150"/>
        <w:rPr>
          <w:rFonts w:hint="eastAsia"/>
          <w:color w:val="000000"/>
        </w:rPr>
      </w:pPr>
    </w:p>
    <w:p>
      <w:pPr>
        <w:rPr>
          <w:rFonts w:hint="eastAsia"/>
          <w:color w:val="000000"/>
          <w:sz w:val="24"/>
        </w:rPr>
      </w:pPr>
      <w:r>
        <w:rPr>
          <w:rFonts w:hint="eastAsia"/>
          <w:color w:val="000000"/>
          <w:sz w:val="24"/>
        </w:rPr>
        <w:t>2013年成都中考</w:t>
      </w:r>
    </w:p>
    <w:p>
      <w:pPr>
        <w:rPr>
          <w:rFonts w:hint="eastAsia"/>
          <w:color w:val="000000"/>
          <w:sz w:val="24"/>
        </w:rPr>
      </w:pPr>
      <w:r>
        <w:rPr>
          <w:rFonts w:hint="eastAsia"/>
          <w:color w:val="000000"/>
          <w:sz w:val="24"/>
        </w:rPr>
        <w:t xml:space="preserve">                       燕子</w:t>
      </w:r>
    </w:p>
    <w:p>
      <w:pPr>
        <w:rPr>
          <w:rFonts w:hint="eastAsia"/>
          <w:color w:val="000000"/>
          <w:sz w:val="24"/>
        </w:rPr>
      </w:pPr>
      <w:r>
        <w:rPr>
          <w:rFonts w:hint="eastAsia"/>
          <w:color w:val="000000"/>
          <w:sz w:val="24"/>
        </w:rPr>
        <w:t xml:space="preserve">                           席慕蓉</w:t>
      </w:r>
    </w:p>
    <w:p>
      <w:pPr>
        <w:rPr>
          <w:rFonts w:hint="eastAsia"/>
          <w:color w:val="000000"/>
          <w:sz w:val="24"/>
        </w:rPr>
      </w:pPr>
      <w:r>
        <w:rPr>
          <w:rFonts w:hint="eastAsia"/>
          <w:color w:val="000000"/>
          <w:sz w:val="24"/>
        </w:rPr>
        <w:t xml:space="preserve">     初中的时候，学会了那一首《送别》的歌，常常爱唱：“长亭外，古道边，芳草碧连天……”有一天下午，父亲忽然叫住我，要我从头再唱一遍。很少被父亲这样注意过的我，觉得很兴奋，赶快再从头好好地唱了起来：</w:t>
      </w:r>
    </w:p>
    <w:p>
      <w:pPr>
        <w:ind w:firstLine="435"/>
        <w:rPr>
          <w:rFonts w:hint="eastAsia"/>
          <w:color w:val="000000"/>
          <w:sz w:val="24"/>
        </w:rPr>
      </w:pPr>
      <w:r>
        <w:rPr>
          <w:rFonts w:hint="eastAsia"/>
          <w:color w:val="000000"/>
          <w:sz w:val="24"/>
        </w:rPr>
        <w:t>“长亭外，古道边……”</w:t>
      </w:r>
    </w:p>
    <w:p>
      <w:pPr>
        <w:ind w:firstLine="435"/>
        <w:rPr>
          <w:rFonts w:hint="eastAsia"/>
          <w:color w:val="000000"/>
          <w:sz w:val="24"/>
        </w:rPr>
      </w:pPr>
      <w:r>
        <w:rPr>
          <w:rFonts w:hint="eastAsia"/>
          <w:color w:val="000000"/>
          <w:sz w:val="24"/>
        </w:rPr>
        <w:t>刚开了头，就被父亲打断了，他问我：“怎么是长亭外？怎么不是长城外呢？我一以为是长城外啊！”</w:t>
      </w:r>
    </w:p>
    <w:p>
      <w:pPr>
        <w:ind w:firstLine="435"/>
        <w:rPr>
          <w:rFonts w:hint="eastAsia"/>
          <w:color w:val="000000"/>
          <w:sz w:val="24"/>
        </w:rPr>
      </w:pPr>
      <w:r>
        <w:rPr>
          <w:rFonts w:hint="eastAsia"/>
          <w:color w:val="000000"/>
          <w:sz w:val="24"/>
        </w:rPr>
        <w:t>我把音乐课本拿出来，想要向父亲证明他的错误。可是父亲并不要看，他只是很丧地对我说：“好可惜，我一直以为是长城外，以为写的是我们老家，所以第一次听首歌时就特别感动，并且一直没有忘记，想不到这么多年竟然听错了，好可惜！”父一连说了两个“好可惜”，然后就走开了，留我一个人站在空空的屋子里，不知如何是好。</w:t>
      </w:r>
    </w:p>
    <w:p>
      <w:pPr>
        <w:ind w:firstLine="435"/>
        <w:rPr>
          <w:rFonts w:hint="eastAsia"/>
          <w:color w:val="000000"/>
          <w:sz w:val="24"/>
        </w:rPr>
      </w:pPr>
      <w:r>
        <w:rPr>
          <w:rFonts w:hint="eastAsia"/>
          <w:color w:val="000000"/>
          <w:sz w:val="24"/>
        </w:rPr>
        <w:t>前几年刚搬到石门乡间的时候，我还怀着凯儿。听医生的嘱咐，一个人常常在田野间散步。那个时候，山上还种满了相思树，苍苍翠翠的，走在里面，可以听到各式各样的小鸟的鸣声。田里面也总是绿意盎然，好多小鸟也会很大胆地从我身边飞掠而过。</w:t>
      </w:r>
    </w:p>
    <w:p>
      <w:pPr>
        <w:ind w:firstLine="435"/>
        <w:rPr>
          <w:rFonts w:hint="eastAsia"/>
          <w:color w:val="000000"/>
          <w:sz w:val="24"/>
        </w:rPr>
      </w:pPr>
      <w:r>
        <w:rPr>
          <w:rFonts w:hint="eastAsia"/>
          <w:color w:val="000000"/>
          <w:sz w:val="24"/>
        </w:rPr>
        <w:t>就是那个时候看到那一只孤单的小鸟的。在田边的电线杆上，在细细的电线上，它安静地站在那里，黑色的羽毛，像剪刀一样的双尾，。</w:t>
      </w:r>
    </w:p>
    <w:p>
      <w:pPr>
        <w:ind w:firstLine="435"/>
        <w:rPr>
          <w:rFonts w:hint="eastAsia"/>
          <w:color w:val="000000"/>
          <w:sz w:val="24"/>
          <w:u w:val="single"/>
        </w:rPr>
      </w:pPr>
      <w:r>
        <w:rPr>
          <w:rFonts w:hint="eastAsia"/>
          <w:color w:val="000000"/>
          <w:sz w:val="24"/>
        </w:rPr>
        <w:t>“燕子！”我心中像触电一样地呆住了。可不是吗？</w:t>
      </w:r>
      <w:r>
        <w:rPr>
          <w:rFonts w:hint="eastAsia"/>
          <w:color w:val="000000"/>
          <w:sz w:val="24"/>
          <w:u w:val="single"/>
        </w:rPr>
        <w:t>这不就是燕子吗？这不就是垒从来没有见过的燕子吗？这不就是书里说的、外婆歌里唱的那一只燕子吗？</w:t>
      </w:r>
    </w:p>
    <w:p>
      <w:pPr>
        <w:ind w:firstLine="435"/>
        <w:rPr>
          <w:rFonts w:hint="eastAsia"/>
          <w:color w:val="000000"/>
          <w:sz w:val="24"/>
        </w:rPr>
      </w:pPr>
      <w:r>
        <w:rPr>
          <w:rFonts w:hint="eastAsia"/>
          <w:color w:val="000000"/>
          <w:sz w:val="24"/>
        </w:rPr>
        <w:t>在南国温热的阳光里，我心中一遍又一遍地唱起外婆爱唱的那一首歌来了：</w:t>
      </w:r>
    </w:p>
    <w:p>
      <w:pPr>
        <w:ind w:firstLine="435"/>
        <w:rPr>
          <w:rFonts w:hint="eastAsia"/>
          <w:color w:val="000000"/>
          <w:sz w:val="24"/>
        </w:rPr>
      </w:pPr>
      <w:r>
        <w:rPr>
          <w:rFonts w:hint="eastAsia"/>
          <w:color w:val="000000"/>
          <w:sz w:val="24"/>
        </w:rPr>
        <w:t>“燕子啊！燕子啊！你是我温柔可爱的小小燕子啊……”</w:t>
      </w:r>
    </w:p>
    <w:p>
      <w:pPr>
        <w:ind w:firstLine="435"/>
        <w:rPr>
          <w:rFonts w:hint="eastAsia"/>
          <w:color w:val="000000"/>
          <w:sz w:val="24"/>
        </w:rPr>
      </w:pPr>
      <w:r>
        <w:rPr>
          <w:rFonts w:hint="eastAsia"/>
          <w:color w:val="000000"/>
          <w:sz w:val="24"/>
        </w:rPr>
        <w:t>在以后的好几年里，我都会常常看到这种相同的小乌，有的时候，我是牵着慈儿，有的时候，我是抱着凯儿。每一次，我都会兴奋地指给孩子看：“快看！宝贝快看！那就是燕子，那就是妈妈最喜欢的小小燕子啊！”</w:t>
      </w:r>
    </w:p>
    <w:p>
      <w:pPr>
        <w:ind w:firstLine="435"/>
        <w:rPr>
          <w:rFonts w:hint="eastAsia"/>
          <w:color w:val="000000"/>
          <w:sz w:val="24"/>
        </w:rPr>
      </w:pPr>
      <w:r>
        <w:rPr>
          <w:rFonts w:hint="eastAsia"/>
          <w:color w:val="000000"/>
          <w:sz w:val="24"/>
        </w:rPr>
        <w:t>怀中的凯儿正咿呀学语，香香软软的唇间也随着我说出一些不成腔调的儿语。好蓝，风好柔，我抱着我的孩子，站在南国的阡陌上，注视着那一只黑色的安静的小，心中充满了一种朦胧的欢喜和一种朦胧的悲伤。</w:t>
      </w:r>
    </w:p>
    <w:p>
      <w:pPr>
        <w:ind w:firstLine="435"/>
        <w:rPr>
          <w:rFonts w:hint="eastAsia"/>
          <w:color w:val="000000"/>
          <w:sz w:val="24"/>
        </w:rPr>
      </w:pPr>
      <w:r>
        <w:rPr>
          <w:rFonts w:hint="eastAsia"/>
          <w:color w:val="000000"/>
          <w:sz w:val="24"/>
        </w:rPr>
        <w:t>直到了去年的夏天，因为一个部门的邀请，我和几位画家朋友一起，到南部的个公园去写生，在一本报道附近天然资源的书里，我看到了我的燕子。图片上的它着一样的黑色羽毛，一样的剪状的双尾，然而，在图片下的解释和说明里，却写着它的名字是“乌秋”。</w:t>
      </w:r>
    </w:p>
    <w:p>
      <w:pPr>
        <w:ind w:firstLine="435"/>
        <w:rPr>
          <w:rFonts w:hint="eastAsia"/>
          <w:color w:val="000000"/>
          <w:sz w:val="24"/>
        </w:rPr>
      </w:pPr>
      <w:r>
        <w:rPr>
          <w:rFonts w:hint="eastAsia"/>
          <w:color w:val="000000"/>
          <w:sz w:val="24"/>
        </w:rPr>
        <w:t>在那个时候，我的周围有着好多的朋友，我却在忽然之间觉得非常孤单。在我的友里，有好多位在这方面很有研究心得的专家，我只要提出我的问题，一定马上可得到解答。可是，我在那个时候唯一的反应，却只是把那本书静静地舍上，然后静静地走了。</w:t>
      </w:r>
    </w:p>
    <w:p>
      <w:pPr>
        <w:ind w:firstLine="435"/>
        <w:rPr>
          <w:rFonts w:hint="eastAsia"/>
          <w:color w:val="000000"/>
          <w:sz w:val="24"/>
        </w:rPr>
      </w:pPr>
      <w:r>
        <w:rPr>
          <w:rFonts w:hint="eastAsia"/>
          <w:color w:val="000000"/>
          <w:sz w:val="24"/>
        </w:rPr>
        <w:t>那一刹那，我忽然体会出多年前的那一个下午父亲失望的心情了。其实，不必向别人提出问题，我自己心里已经明白了自己的错误。但是，我想，虽然有的时候，在人生的道路上，我们是应该面对所有的真相，可是，有的时候，我们实在也可以保有一小小的美丽的错误，于人无害，与世无争，却能带给我们非常深沉的安慰的那一种错误。我实在是舍不得我心中的那一只小小的燕子啊！</w:t>
      </w:r>
    </w:p>
    <w:p>
      <w:pPr>
        <w:ind w:firstLine="435"/>
        <w:rPr>
          <w:rFonts w:hint="eastAsia"/>
          <w:color w:val="000000"/>
          <w:sz w:val="24"/>
        </w:rPr>
      </w:pPr>
      <w:r>
        <w:rPr>
          <w:rFonts w:hint="eastAsia"/>
          <w:color w:val="000000"/>
          <w:sz w:val="24"/>
        </w:rPr>
        <w:t>8，通观全文，本文写了哪些“美丽的错误”？为什么说这些错误是美丽的“？（4分）</w:t>
      </w:r>
    </w:p>
    <w:p>
      <w:pPr>
        <w:ind w:firstLine="435"/>
        <w:rPr>
          <w:rFonts w:hint="eastAsia"/>
          <w:color w:val="000000"/>
          <w:sz w:val="24"/>
        </w:rPr>
      </w:pPr>
      <w:r>
        <w:rPr>
          <w:rFonts w:hint="eastAsia"/>
          <w:color w:val="000000"/>
          <w:sz w:val="24"/>
        </w:rPr>
        <w:t>9，本文标题是“燕子”，但一开始却写了一件有关歌曲《送别》的往事，这样写有什么作用？请简要作答。（4分）</w:t>
      </w:r>
    </w:p>
    <w:p>
      <w:pPr>
        <w:ind w:firstLine="435"/>
        <w:rPr>
          <w:rFonts w:hint="eastAsia"/>
          <w:color w:val="000000"/>
          <w:sz w:val="24"/>
        </w:rPr>
      </w:pPr>
      <w:r>
        <w:rPr>
          <w:rFonts w:hint="eastAsia"/>
          <w:color w:val="000000"/>
          <w:sz w:val="24"/>
        </w:rPr>
        <w:t>10．阅读文章，回答下面的问题。（6分）</w:t>
      </w:r>
    </w:p>
    <w:p>
      <w:pPr>
        <w:ind w:firstLine="435"/>
        <w:rPr>
          <w:rFonts w:hint="eastAsia"/>
          <w:color w:val="000000"/>
          <w:sz w:val="24"/>
        </w:rPr>
      </w:pPr>
      <w:r>
        <w:rPr>
          <w:rFonts w:hint="eastAsia"/>
          <w:color w:val="000000"/>
          <w:sz w:val="24"/>
        </w:rPr>
        <w:t>(1)解释文中加点词语的含义。（2分）</w:t>
      </w:r>
    </w:p>
    <w:p>
      <w:pPr>
        <w:ind w:firstLine="435"/>
        <w:rPr>
          <w:rFonts w:hint="eastAsia"/>
          <w:color w:val="000000"/>
          <w:sz w:val="24"/>
        </w:rPr>
      </w:pPr>
      <w:r>
        <w:rPr>
          <w:rFonts w:hint="eastAsia"/>
          <w:color w:val="000000"/>
          <w:sz w:val="24"/>
        </w:rPr>
        <w:t>朦胧的欢喜：</w:t>
      </w:r>
    </w:p>
    <w:p>
      <w:pPr>
        <w:ind w:firstLine="435"/>
        <w:rPr>
          <w:rFonts w:hint="eastAsia"/>
          <w:color w:val="000000"/>
          <w:sz w:val="24"/>
        </w:rPr>
      </w:pPr>
      <w:r>
        <w:rPr>
          <w:rFonts w:hint="eastAsia"/>
          <w:color w:val="000000"/>
          <w:sz w:val="24"/>
        </w:rPr>
        <w:t>朦胧的悲伤：</w:t>
      </w:r>
    </w:p>
    <w:p>
      <w:pPr>
        <w:ind w:firstLine="435"/>
        <w:rPr>
          <w:rFonts w:hint="eastAsia"/>
          <w:b/>
          <w:color w:val="000000"/>
          <w:sz w:val="24"/>
        </w:rPr>
      </w:pPr>
    </w:p>
    <w:p>
      <w:pPr>
        <w:ind w:firstLine="435"/>
        <w:rPr>
          <w:rFonts w:hint="eastAsia"/>
          <w:b/>
          <w:color w:val="000000"/>
          <w:sz w:val="24"/>
        </w:rPr>
      </w:pPr>
    </w:p>
    <w:p>
      <w:pPr>
        <w:ind w:firstLine="435"/>
        <w:rPr>
          <w:rFonts w:hint="eastAsia"/>
          <w:b/>
          <w:color w:val="000000"/>
          <w:sz w:val="24"/>
        </w:rPr>
      </w:pPr>
      <w:r>
        <w:rPr>
          <w:rFonts w:hint="eastAsia"/>
          <w:b/>
          <w:color w:val="000000"/>
          <w:sz w:val="24"/>
        </w:rPr>
        <w:t>(2)从修辞手法的角度赏析文中画线句子的表达效果。（4分）</w:t>
      </w:r>
    </w:p>
    <w:p>
      <w:pPr>
        <w:ind w:left="555" w:leftChars="207" w:hanging="120" w:hangingChars="50"/>
        <w:rPr>
          <w:rFonts w:hint="eastAsia"/>
          <w:color w:val="000000"/>
          <w:sz w:val="24"/>
        </w:rPr>
      </w:pPr>
    </w:p>
    <w:p>
      <w:pPr>
        <w:tabs>
          <w:tab w:val="left" w:pos="4935"/>
        </w:tabs>
        <w:ind w:firstLine="435"/>
        <w:rPr>
          <w:rFonts w:hint="eastAsia"/>
          <w:color w:val="000000"/>
        </w:rPr>
      </w:pPr>
    </w:p>
    <w:p/>
    <w:p/>
    <w:p/>
    <w:p/>
    <w:p/>
    <w:p/>
    <w:p/>
    <w:p/>
    <w:p/>
    <w:p>
      <w:pPr>
        <w:pStyle w:val="14"/>
        <w:rPr>
          <w:rFonts w:hint="eastAsia" w:ascii="宋体"/>
          <w:b/>
          <w:bCs/>
          <w:sz w:val="28"/>
          <w:szCs w:val="28"/>
        </w:rPr>
      </w:pPr>
      <w:r>
        <w:rPr>
          <w:rFonts w:hint="eastAsia" w:ascii="宋体"/>
          <w:b/>
          <w:bCs/>
          <w:sz w:val="28"/>
          <w:szCs w:val="28"/>
        </w:rPr>
        <w:t>说明方法类</w:t>
      </w:r>
    </w:p>
    <w:p>
      <w:pPr>
        <w:pStyle w:val="14"/>
        <w:rPr>
          <w:rFonts w:hint="eastAsia" w:ascii="宋体"/>
          <w:sz w:val="24"/>
          <w:szCs w:val="24"/>
        </w:rPr>
      </w:pPr>
      <w:r>
        <w:rPr>
          <w:rFonts w:hint="eastAsia" w:ascii="宋体"/>
          <w:b/>
          <w:bCs/>
          <w:sz w:val="24"/>
          <w:szCs w:val="24"/>
        </w:rPr>
        <w:t>答题思路</w:t>
      </w:r>
      <w:r>
        <w:rPr>
          <w:rFonts w:hint="eastAsia" w:ascii="宋体"/>
          <w:b/>
          <w:bCs/>
          <w:sz w:val="32"/>
          <w:szCs w:val="32"/>
        </w:rPr>
        <w:t>：</w:t>
      </w:r>
      <w:r>
        <w:rPr>
          <w:rFonts w:hint="eastAsia" w:ascii="宋体"/>
          <w:sz w:val="24"/>
          <w:szCs w:val="24"/>
        </w:rPr>
        <w:t>首先应当明确都有哪些说明方法。说明方法包括：</w:t>
      </w:r>
      <w:r>
        <w:rPr>
          <w:rFonts w:ascii="Arial" w:hAnsi="Arial" w:cs="Arial"/>
          <w:sz w:val="24"/>
          <w:szCs w:val="24"/>
        </w:rPr>
        <w:t>举例子</w:t>
      </w:r>
      <w:r>
        <w:rPr>
          <w:rFonts w:hint="eastAsia" w:ascii="宋体"/>
          <w:sz w:val="24"/>
          <w:szCs w:val="24"/>
        </w:rPr>
        <w:t xml:space="preserve"> </w:t>
      </w:r>
      <w:r>
        <w:rPr>
          <w:rFonts w:ascii="Arial" w:hAnsi="Arial" w:cs="Arial"/>
          <w:sz w:val="24"/>
          <w:szCs w:val="24"/>
        </w:rPr>
        <w:t>作比较</w:t>
      </w:r>
      <w:r>
        <w:rPr>
          <w:rFonts w:hint="eastAsia" w:ascii="宋体"/>
          <w:sz w:val="24"/>
          <w:szCs w:val="24"/>
        </w:rPr>
        <w:t xml:space="preserve"> </w:t>
      </w:r>
      <w:r>
        <w:rPr>
          <w:rFonts w:ascii="Arial" w:hAnsi="Arial" w:cs="Arial"/>
          <w:sz w:val="24"/>
          <w:szCs w:val="24"/>
        </w:rPr>
        <w:t>下定义</w:t>
      </w:r>
      <w:r>
        <w:rPr>
          <w:rFonts w:hint="eastAsia" w:ascii="宋体"/>
          <w:sz w:val="24"/>
          <w:szCs w:val="24"/>
        </w:rPr>
        <w:t xml:space="preserve"> </w:t>
      </w:r>
      <w:r>
        <w:rPr>
          <w:rFonts w:ascii="Arial" w:hAnsi="Arial" w:cs="Arial"/>
          <w:sz w:val="24"/>
          <w:szCs w:val="24"/>
        </w:rPr>
        <w:t>画图表</w:t>
      </w:r>
      <w:r>
        <w:rPr>
          <w:rFonts w:hint="eastAsia" w:ascii="宋体"/>
          <w:sz w:val="24"/>
          <w:szCs w:val="24"/>
        </w:rPr>
        <w:t xml:space="preserve"> </w:t>
      </w:r>
      <w:r>
        <w:rPr>
          <w:rFonts w:ascii="Arial" w:hAnsi="Arial" w:cs="Arial"/>
          <w:sz w:val="24"/>
          <w:szCs w:val="24"/>
        </w:rPr>
        <w:t>作诠释</w:t>
      </w:r>
      <w:r>
        <w:rPr>
          <w:rFonts w:hint="eastAsia" w:ascii="宋体"/>
          <w:sz w:val="24"/>
          <w:szCs w:val="24"/>
        </w:rPr>
        <w:t xml:space="preserve"> </w:t>
      </w:r>
      <w:r>
        <w:rPr>
          <w:rFonts w:ascii="Arial" w:hAnsi="Arial" w:cs="Arial"/>
          <w:sz w:val="24"/>
          <w:szCs w:val="24"/>
        </w:rPr>
        <w:t>打比方.</w:t>
      </w:r>
      <w:r>
        <w:rPr>
          <w:rFonts w:hint="eastAsia" w:ascii="宋体" w:cs="Arial"/>
          <w:sz w:val="24"/>
          <w:szCs w:val="24"/>
        </w:rPr>
        <w:t>摹状貌</w:t>
      </w:r>
      <w:r>
        <w:rPr>
          <w:rFonts w:hint="eastAsia" w:ascii="宋体"/>
          <w:sz w:val="24"/>
          <w:szCs w:val="24"/>
        </w:rPr>
        <w:t xml:space="preserve"> </w:t>
      </w:r>
      <w:r>
        <w:rPr>
          <w:rFonts w:ascii="Arial" w:hAnsi="Arial" w:cs="Arial"/>
          <w:sz w:val="24"/>
          <w:szCs w:val="24"/>
        </w:rPr>
        <w:t>引资料</w:t>
      </w:r>
      <w:r>
        <w:rPr>
          <w:rFonts w:hint="eastAsia" w:ascii="宋体"/>
          <w:sz w:val="24"/>
          <w:szCs w:val="24"/>
        </w:rPr>
        <w:t xml:space="preserve"> </w:t>
      </w:r>
      <w:r>
        <w:rPr>
          <w:rFonts w:ascii="Arial" w:hAnsi="Arial" w:cs="Arial"/>
          <w:sz w:val="24"/>
          <w:szCs w:val="24"/>
        </w:rPr>
        <w:t>分类别</w:t>
      </w:r>
      <w:r>
        <w:rPr>
          <w:rFonts w:hint="eastAsia" w:ascii="宋体"/>
          <w:sz w:val="24"/>
          <w:szCs w:val="24"/>
        </w:rPr>
        <w:t xml:space="preserve"> 列数字。其中题目有时会考文中某一段话运用了什么样的说明方法，有时会涉及说明方法的作用这一知识点。在答题时，应当首先正确判断出说明方法，然后进而思考说明方法的作用。</w:t>
      </w:r>
    </w:p>
    <w:p>
      <w:pPr>
        <w:pStyle w:val="2"/>
        <w:rPr>
          <w:rFonts w:hint="eastAsia"/>
        </w:rPr>
      </w:pPr>
    </w:p>
    <w:p>
      <w:pPr>
        <w:rPr>
          <w:rFonts w:hint="eastAsia"/>
          <w:b/>
        </w:rPr>
      </w:pPr>
      <w:r>
        <w:rPr>
          <w:rFonts w:hint="eastAsia"/>
          <w:b/>
        </w:rPr>
        <w:t>答题模式：</w:t>
      </w:r>
    </w:p>
    <w:p>
      <w:pPr>
        <w:rPr>
          <w:rFonts w:hint="eastAsia"/>
        </w:rPr>
      </w:pPr>
    </w:p>
    <w:p>
      <w:pPr>
        <w:rPr>
          <w:rFonts w:hint="eastAsia"/>
        </w:rPr>
      </w:pPr>
    </w:p>
    <w:p>
      <w:pPr>
        <w:pStyle w:val="14"/>
        <w:rPr>
          <w:rFonts w:hint="eastAsia" w:ascii="宋体"/>
          <w:b/>
          <w:bCs/>
          <w:sz w:val="24"/>
          <w:szCs w:val="24"/>
        </w:rPr>
      </w:pPr>
      <w:r>
        <w:rPr>
          <w:rFonts w:hint="eastAsia" w:ascii="宋体"/>
          <w:b/>
          <w:bCs/>
          <w:sz w:val="24"/>
          <w:szCs w:val="24"/>
        </w:rPr>
        <w:t>真题演练</w:t>
      </w:r>
    </w:p>
    <w:p>
      <w:pPr>
        <w:ind w:firstLine="600" w:firstLineChars="250"/>
        <w:rPr>
          <w:rFonts w:hint="eastAsia"/>
          <w:color w:val="000000"/>
          <w:sz w:val="24"/>
        </w:rPr>
      </w:pPr>
      <w:r>
        <w:rPr>
          <w:rFonts w:hint="eastAsia"/>
          <w:color w:val="000000"/>
          <w:sz w:val="24"/>
        </w:rPr>
        <w:t>2013年哈尔滨中考</w:t>
      </w:r>
    </w:p>
    <w:p>
      <w:pPr>
        <w:ind w:firstLine="600" w:firstLineChars="250"/>
        <w:rPr>
          <w:rFonts w:hint="eastAsia"/>
          <w:color w:val="000000"/>
          <w:sz w:val="24"/>
        </w:rPr>
      </w:pPr>
      <w:r>
        <w:rPr>
          <w:rFonts w:hint="eastAsia"/>
          <w:color w:val="000000"/>
          <w:sz w:val="24"/>
        </w:rPr>
        <w:t xml:space="preserve">                  海洋是未来的粮仓</w:t>
      </w:r>
    </w:p>
    <w:p>
      <w:pPr>
        <w:ind w:firstLine="600" w:firstLineChars="250"/>
        <w:rPr>
          <w:rFonts w:hint="eastAsia"/>
          <w:color w:val="000000"/>
          <w:sz w:val="24"/>
        </w:rPr>
      </w:pPr>
      <w:r>
        <w:rPr>
          <w:rFonts w:hint="eastAsia"/>
          <w:color w:val="000000"/>
          <w:sz w:val="24"/>
        </w:rPr>
        <w:t>①资源短缺，是当今人类面临的最严重的环境问题之一。能否妥善地解决这一题，直接关系到人类未来的生死存亡。</w:t>
      </w:r>
    </w:p>
    <w:p>
      <w:pPr>
        <w:ind w:firstLine="600" w:firstLineChars="250"/>
        <w:rPr>
          <w:rFonts w:hint="eastAsia"/>
          <w:color w:val="000000"/>
          <w:sz w:val="24"/>
        </w:rPr>
      </w:pPr>
      <w:r>
        <w:rPr>
          <w:rFonts w:hint="eastAsia"/>
          <w:color w:val="000000"/>
          <w:sz w:val="24"/>
        </w:rPr>
        <w:t>②资源短缺的表现之一，是可耕土地资源不足。可耕土地资源不足造成粮食生产的增长赶不上人口增长。正是出于这样的认识，许多人纷纷发出警告：地球将无法养活超过100亿的人口。然而，一些乐观的人士反对这种危言耸听的说法。他们认，虽然陆地上可耕土地的开发已近极限，但地球还有广阔的海洋可供开发，海洋完全有可能成为人类未来的粮仓。</w:t>
      </w:r>
    </w:p>
    <w:p>
      <w:pPr>
        <w:ind w:firstLine="600" w:firstLineChars="250"/>
        <w:rPr>
          <w:rFonts w:hint="eastAsia"/>
          <w:color w:val="000000"/>
          <w:sz w:val="24"/>
        </w:rPr>
      </w:pPr>
      <w:r>
        <w:rPr>
          <w:rFonts w:hint="eastAsia"/>
          <w:color w:val="000000"/>
          <w:sz w:val="24"/>
        </w:rPr>
        <w:t>③当然，海洋所能提供给我们的并不是传统意义上的粮食——大米、小麦和玉米等，而是广义的粮食——其他能够满足人类营养需要的食物，，一此。些海洋学家指出：位于近海水域自然生长的海藻，每年的生长量已相当于目前世界小麦年产量的15倍。如果把这些藻类加工成食品，就可以为人类提供足够的蛋白质。</w:t>
      </w:r>
    </w:p>
    <w:p>
      <w:pPr>
        <w:ind w:firstLine="600" w:firstLineChars="250"/>
        <w:rPr>
          <w:rFonts w:hint="eastAsia"/>
          <w:color w:val="000000"/>
          <w:sz w:val="24"/>
        </w:rPr>
      </w:pPr>
      <w:r>
        <w:rPr>
          <w:rFonts w:hint="eastAsia"/>
          <w:color w:val="000000"/>
          <w:sz w:val="24"/>
        </w:rPr>
        <w:t>④其实，把藻类作为食品，我们并不陌生。仅就我国沿海来说，人们比较熟悉的可食用藻类就有：褐藻类的海带、裙带菜、羊栖菜、马尾藻，红藻类的紫菜、鹧鸪菜、石花莱，绿藻类的石莼、浒苔等。近几年，人们还培育出一些藻类新品种，这些藻类在人工的精心养殖下，产量不断翻番。</w:t>
      </w:r>
    </w:p>
    <w:p>
      <w:pPr>
        <w:ind w:firstLine="600" w:firstLineChars="250"/>
        <w:rPr>
          <w:rFonts w:hint="eastAsia"/>
          <w:color w:val="000000"/>
          <w:sz w:val="24"/>
        </w:rPr>
      </w:pPr>
      <w:r>
        <w:rPr>
          <w:rFonts w:hint="eastAsia"/>
          <w:color w:val="000000"/>
          <w:sz w:val="24"/>
        </w:rPr>
        <w:t>除海藻类，海洋中还有丰富的肉眼看不见的浮游生物。有人做过计算，在不破生态平衡的前提下，若能把它们捕捞出来，加工成食品，足够300亿人的需要。</w:t>
      </w:r>
    </w:p>
    <w:p>
      <w:pPr>
        <w:ind w:firstLine="600" w:firstLineChars="250"/>
        <w:rPr>
          <w:rFonts w:hint="eastAsia"/>
          <w:color w:val="000000"/>
          <w:sz w:val="24"/>
        </w:rPr>
      </w:pPr>
      <w:r>
        <w:rPr>
          <w:rFonts w:hint="eastAsia"/>
          <w:color w:val="000000"/>
          <w:sz w:val="24"/>
        </w:rPr>
        <w:t>⑥至于海洋中众众多的鱼虾，则更是人们熟悉的食物。由于过度捕捞和海洋污染，近海的鱼虾数量已近极限，很多国家为了争夺有限的近海资源纷争不断。但是我们还可以开辟远洋渔场，发展深海渔业。</w:t>
      </w:r>
      <w:r>
        <w:rPr>
          <w:rFonts w:hint="eastAsia"/>
          <w:color w:val="000000"/>
          <w:sz w:val="24"/>
          <w:u w:val="single"/>
        </w:rPr>
        <w:t>例如，南极的磷虾，每年的产量可高50亿吨。只要磷虾的捕获量每年达到1亿一1。5亿吨：就比当今全世界一年的捕鱼量多出1倍以上。</w:t>
      </w:r>
      <w:r>
        <w:rPr>
          <w:rFonts w:hint="eastAsia"/>
          <w:color w:val="000000"/>
          <w:sz w:val="24"/>
        </w:rPr>
        <w:t>何况，在远洋和深海中还有许许多多尚未被我们充分开发利用的海洋生物资源，其巨大潜力是不言而喻的。</w:t>
      </w:r>
    </w:p>
    <w:p>
      <w:pPr>
        <w:ind w:firstLine="600" w:firstLineChars="250"/>
        <w:rPr>
          <w:rFonts w:hint="eastAsia"/>
          <w:color w:val="000000"/>
          <w:sz w:val="24"/>
        </w:rPr>
      </w:pPr>
      <w:r>
        <w:rPr>
          <w:rFonts w:hint="eastAsia"/>
          <w:color w:val="000000"/>
          <w:sz w:val="24"/>
        </w:rPr>
        <w:t>⑦综上所述，我们说海洋完全有可能成为人类未来的粮仓。</w:t>
      </w:r>
    </w:p>
    <w:p>
      <w:pPr>
        <w:ind w:firstLine="525" w:firstLineChars="250"/>
        <w:rPr>
          <w:rFonts w:hint="eastAsia"/>
          <w:color w:val="000000"/>
        </w:rPr>
      </w:pPr>
      <w:r>
        <w:rPr>
          <w:rFonts w:hint="eastAsia"/>
          <w:color w:val="000000"/>
        </w:rPr>
        <w:t>11.第②段中许多人发出的警告是什么？他们为什么会发出这样的警告?（3分）</w:t>
      </w:r>
    </w:p>
    <w:p>
      <w:pPr>
        <w:ind w:firstLine="602" w:firstLineChars="250"/>
        <w:rPr>
          <w:rFonts w:hint="eastAsia"/>
          <w:b/>
          <w:color w:val="000000"/>
          <w:sz w:val="24"/>
        </w:rPr>
      </w:pPr>
      <w:r>
        <w:rPr>
          <w:rFonts w:hint="eastAsia"/>
          <w:b/>
          <w:color w:val="000000"/>
          <w:sz w:val="24"/>
        </w:rPr>
        <w:t>12，文中画线句运用了哪些说明方法？（3分）</w:t>
      </w:r>
    </w:p>
    <w:p>
      <w:pPr>
        <w:ind w:firstLine="525" w:firstLineChars="250"/>
        <w:rPr>
          <w:rFonts w:hint="eastAsia"/>
          <w:color w:val="000000"/>
        </w:rPr>
      </w:pPr>
    </w:p>
    <w:p>
      <w:pPr>
        <w:ind w:firstLine="525" w:firstLineChars="250"/>
        <w:rPr>
          <w:rFonts w:hint="eastAsia"/>
          <w:color w:val="000000"/>
        </w:rPr>
      </w:pPr>
    </w:p>
    <w:p>
      <w:pPr>
        <w:ind w:firstLine="525" w:firstLineChars="250"/>
        <w:rPr>
          <w:rFonts w:hint="eastAsia"/>
          <w:color w:val="000000"/>
        </w:rPr>
      </w:pPr>
      <w:r>
        <w:rPr>
          <w:rFonts w:hint="eastAsia"/>
          <w:color w:val="000000"/>
        </w:rPr>
        <w:t>13，为什么说海洋是人类未来的粮仓?（3分）</w:t>
      </w:r>
    </w:p>
    <w:p>
      <w:pPr>
        <w:ind w:left="945" w:leftChars="250" w:hanging="420" w:hangingChars="200"/>
        <w:rPr>
          <w:rFonts w:hint="eastAsia"/>
          <w:color w:val="000000"/>
        </w:rPr>
      </w:pPr>
      <w:r>
        <w:rPr>
          <w:rFonts w:hint="eastAsia"/>
          <w:color w:val="000000"/>
        </w:rPr>
        <w:t>14．鉴于近海开发出现的问题，人类在未来对远洋和深海进行开发时应防止哪些不良行为和结果的出现？（答出三点即可）（3分）</w:t>
      </w:r>
    </w:p>
    <w:p>
      <w:pPr>
        <w:rPr>
          <w:rFonts w:hint="eastAsia" w:ascii="宋体" w:hAnsi="宋体"/>
          <w:b/>
          <w:color w:val="FF0000"/>
          <w:sz w:val="28"/>
        </w:rPr>
      </w:pPr>
      <w:r>
        <w:rPr>
          <w:rFonts w:hint="eastAsia" w:ascii="宋体" w:hAnsi="宋体"/>
          <w:b/>
          <w:color w:val="FF0000"/>
          <w:sz w:val="28"/>
        </w:rPr>
        <w:t>2014湖北省宜昌市</w:t>
      </w:r>
    </w:p>
    <w:p>
      <w:pPr>
        <w:rPr>
          <w:rFonts w:hint="eastAsia" w:ascii="宋体" w:hAnsi="宋体"/>
        </w:rPr>
      </w:pPr>
      <w:r>
        <w:rPr>
          <w:rFonts w:hint="eastAsia" w:ascii="宋体" w:hAnsi="宋体"/>
        </w:rPr>
        <w:t xml:space="preserve">三、探茱萸之谜 寻民俗源流（12分）    </w:t>
      </w:r>
    </w:p>
    <w:p>
      <w:pPr>
        <w:rPr>
          <w:rFonts w:hint="eastAsia" w:ascii="宋体" w:hAnsi="宋体"/>
        </w:rPr>
      </w:pPr>
      <w:r>
        <w:rPr>
          <w:rFonts w:hint="eastAsia" w:ascii="宋体" w:hAnsi="宋体"/>
        </w:rPr>
        <w:t>茱萸之谜</w:t>
      </w:r>
    </w:p>
    <w:p>
      <w:pPr>
        <w:rPr>
          <w:rFonts w:hint="eastAsia" w:ascii="宋体" w:hAnsi="宋体"/>
        </w:rPr>
      </w:pPr>
      <w:r>
        <w:rPr>
          <w:rFonts w:hint="eastAsia" w:ascii="宋体" w:hAnsi="宋体"/>
        </w:rPr>
        <w:t xml:space="preserve">           ◆余光中</w:t>
      </w:r>
    </w:p>
    <w:p>
      <w:pPr>
        <w:rPr>
          <w:rFonts w:hint="eastAsia" w:ascii="宋体" w:hAnsi="宋体"/>
        </w:rPr>
      </w:pPr>
      <w:r>
        <w:rPr>
          <w:rFonts w:hint="eastAsia" w:ascii="宋体" w:hAnsi="宋体"/>
        </w:rPr>
        <w:drawing>
          <wp:anchor distT="0" distB="0" distL="114300" distR="114300" simplePos="0" relativeHeight="251658240" behindDoc="0" locked="0" layoutInCell="1" allowOverlap="1">
            <wp:simplePos x="0" y="0"/>
            <wp:positionH relativeFrom="column">
              <wp:posOffset>3335655</wp:posOffset>
            </wp:positionH>
            <wp:positionV relativeFrom="paragraph">
              <wp:posOffset>53975</wp:posOffset>
            </wp:positionV>
            <wp:extent cx="1873250" cy="1214120"/>
            <wp:effectExtent l="0" t="0" r="12700" b="5080"/>
            <wp:wrapSquare wrapText="bothSides"/>
            <wp:docPr id="26" name="Picture 7" descr="茱萸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7" descr="茱萸图片"/>
                    <pic:cNvPicPr>
                      <a:picLocks noChangeAspect="1"/>
                    </pic:cNvPicPr>
                  </pic:nvPicPr>
                  <pic:blipFill>
                    <a:blip r:embed="rId26"/>
                    <a:stretch>
                      <a:fillRect/>
                    </a:stretch>
                  </pic:blipFill>
                  <pic:spPr>
                    <a:xfrm>
                      <a:off x="0" y="0"/>
                      <a:ext cx="1873250" cy="1214120"/>
                    </a:xfrm>
                    <a:prstGeom prst="rect">
                      <a:avLst/>
                    </a:prstGeom>
                    <a:noFill/>
                    <a:ln w="9525">
                      <a:noFill/>
                    </a:ln>
                  </pic:spPr>
                </pic:pic>
              </a:graphicData>
            </a:graphic>
          </wp:anchor>
        </w:drawing>
      </w:r>
      <w:r>
        <w:rPr>
          <w:rFonts w:hint="eastAsia" w:ascii="宋体" w:hAnsi="宋体"/>
        </w:rPr>
        <w:t>①茱萸在中国诗中的地位是十分特殊的。屈原在《离骚》里曾说：“椒专佞以慢幍兮，榝（shā）又欲充夫佩帷。”显然认为榝是不配盛于香囊佩于君子之身的恶草。榝就是茱萸。千年之后，到了唐人的笔下，茱萸的形象已经大变。王维的“遥知兄弟登高处，遍插茱萸少一人”，杜甫的“明年此会知谁健，醉把茱萸仔细看”，都是吟咏重阳的名句。屈原厌憎的恶草，变成了唐人亲近的美饰，其间的过程，是值得追究一下的。</w:t>
      </w:r>
    </w:p>
    <w:p>
      <w:pPr>
        <w:rPr>
          <w:rFonts w:hint="eastAsia" w:ascii="宋体" w:hAnsi="宋体"/>
        </w:rPr>
      </w:pPr>
      <w:r>
        <w:rPr>
          <w:rFonts w:hint="eastAsia" w:ascii="宋体" w:hAnsi="宋体"/>
        </w:rPr>
        <w:t>②重九，是中国民俗里很有诗意的一个节日，诸如茱萸，菊花，登高等等，都是惯于入诗的形象。登高带茱萸囊</w:t>
      </w:r>
      <w:r>
        <w:rPr>
          <w:rFonts w:hint="eastAsia" w:ascii="宋体" w:hAnsi="宋体"/>
        </w:rPr>
        <w:drawing>
          <wp:inline distT="0" distB="0" distL="114300" distR="114300">
            <wp:extent cx="18415" cy="16510"/>
            <wp:effectExtent l="0" t="0" r="0" b="0"/>
            <wp:docPr id="34" name="图片 35" descr="626164317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5" descr="626164317359"/>
                    <pic:cNvPicPr>
                      <a:picLocks noChangeAspect="1"/>
                    </pic:cNvPicPr>
                  </pic:nvPicPr>
                  <pic:blipFill>
                    <a:blip r:embed="rId27"/>
                    <a:stretch>
                      <a:fillRect/>
                    </a:stretch>
                  </pic:blipFill>
                  <pic:spPr>
                    <a:xfrm>
                      <a:off x="0" y="0"/>
                      <a:ext cx="18415" cy="16510"/>
                    </a:xfrm>
                    <a:prstGeom prst="rect">
                      <a:avLst/>
                    </a:prstGeom>
                    <a:noFill/>
                    <a:ln w="9525">
                      <a:noFill/>
                    </a:ln>
                  </pic:spPr>
                </pic:pic>
              </a:graphicData>
            </a:graphic>
          </wp:inline>
        </w:drawing>
      </w:r>
      <w:r>
        <w:rPr>
          <w:rFonts w:hint="eastAsia" w:ascii="宋体" w:hAnsi="宋体"/>
        </w:rPr>
        <w:t>的传统，一般都认为是源于梁朝人吴均《续齐谐记》所载的这么一段：“汝南桓景随费长房游学累年。长房谓曰：‘九月九日，汝家中当有灾。宜急去，令家人各作绛（红）囊盛茱萸以系臂，登高饮菊花酒，此祸可除。’景如言，齐家登山。夕还，见鸡犬牛羊一时暴死。长房闻之曰：‘此可代也。’今世人九日登高饮酒，带茱萸囊，盖始于此。”</w:t>
      </w:r>
    </w:p>
    <w:p>
      <w:pPr>
        <w:rPr>
          <w:rFonts w:hint="eastAsia" w:ascii="宋体" w:hAnsi="宋体"/>
        </w:rPr>
      </w:pPr>
      <w:r>
        <w:rPr>
          <w:rFonts w:hint="eastAsia" w:ascii="宋体" w:hAnsi="宋体"/>
        </w:rPr>
        <w:t>③根据《续齐谐记》的说法，登高带茱萸囊，饮菊花酒等习俗到梁时已颇盛行。吴均虽是梁朝人，相传桓景和费长房却是东汉人。《西京杂记》中也有记载，汉高祖宫人“九月九日佩茱萸，食蓬饵，饮菊华酒，令人长寿”。据此推测，重九的习俗起源则在东汉乃至汉初了。有意思的是，重九吟诗的传统中，从东晋至南北朝，却唯独少见咏茱萸之作。</w:t>
      </w:r>
    </w:p>
    <w:p>
      <w:pPr>
        <w:rPr>
          <w:rFonts w:hint="eastAsia" w:ascii="宋体" w:hAnsi="宋体"/>
        </w:rPr>
      </w:pPr>
      <w:r>
        <w:rPr>
          <w:rFonts w:hint="eastAsia" w:ascii="宋体" w:hAnsi="宋体"/>
        </w:rPr>
        <w:t>④到了唐朝，情形便改观了，茱萸已为诗人所乐道。王维所谓“遍插茱萸”，说明佩花之盛。杜甫所谓“醉把茱萸”，可能是指茱萸酒。重九二花，菊与茱萸，菊花当然更出风头，因为它和陶渊明缘结不解，而茱萸，在屈原一斥之后，却没有诗人特别来捧场。虽然如此，茱萸在唐诗里面仍然是很受注意的重阳景物。杜甫全集里，咏重九的十四首诗中便三次提到茱萸。李白的诗句“九日茱萸熟，插鬓伤早白”说明此树的红实熟于重九，可以插在鬓边。佩戴茱萸的方式，可谓不一而足，或如赵彦伯所谓“簪挂丹萸蕊”，或如陆景初所谓“萸房插缙（jìn）绅”。至于李峤“萸房陈宝席”和杜甫的“缀席茱萸好”，则是陈花于席，而李乂（yì）的“捧箧萸香遍”该是分传花房或赤果。</w:t>
      </w:r>
    </w:p>
    <w:p>
      <w:pPr>
        <w:rPr>
          <w:rFonts w:hint="eastAsia" w:ascii="宋体" w:hAnsi="宋体"/>
        </w:rPr>
      </w:pPr>
      <w:r>
        <w:rPr>
          <w:rFonts w:hint="eastAsia" w:ascii="宋体" w:hAnsi="宋体"/>
        </w:rPr>
        <w:t>⑤佩缀茱萸之风大盛于唐，大概是宫廷倡导所致。当时每逢重阳佳节，皇帝常常率领一班文臣登高赋诗，同时把一枝枝的茱萸分赠群臣作佩饰，算是辟邪消灾，应付桓景的传说吧。</w:t>
      </w:r>
    </w:p>
    <w:p>
      <w:pPr>
        <w:rPr>
          <w:rFonts w:hint="eastAsia" w:ascii="宋体" w:hAnsi="宋体"/>
        </w:rPr>
      </w:pPr>
      <w:r>
        <w:rPr>
          <w:rFonts w:hint="eastAsia" w:ascii="宋体" w:hAnsi="宋体"/>
        </w:rPr>
        <w:t>⑥茱萸辟邪除害，并非纯由传说，乃有医学根据。我们统称为“茱萸”的植物，其实更分为三类：山茱萸属山茱萸科，吴茱萸和食茱萸则属芸香科，功能杀虫消毒，逐寒去风。李时珍《本草纲目》里说，井边种植此树，叶落井中，人饮其水，得免瘟疫。至于说什么“悬其子于屋，辟鬼魅”，自然是迷信，大概是取其味辛辣性烈之意。其花、茎、叶、实均可入药，还可制酒。白居易所谓“浅酌茱萸杯”，恐怕正是这种补酒。</w:t>
      </w:r>
    </w:p>
    <w:p>
      <w:pPr>
        <w:rPr>
          <w:rFonts w:hint="eastAsia" w:ascii="宋体" w:hAnsi="宋体"/>
        </w:rPr>
      </w:pPr>
      <w:r>
        <w:rPr>
          <w:rFonts w:hint="eastAsia" w:ascii="宋体" w:hAnsi="宋体"/>
        </w:rPr>
        <w:t>⑦然茱萸何以独独见鄙于屈原呢？可能茱萸味特辛辣，不合屈原口味，甚至引起过敏之症，也未可知。曹植诗句：“茱萸自有芳，不若桂与兰”，也许正说中了此意。</w:t>
      </w:r>
    </w:p>
    <w:p>
      <w:pPr>
        <w:rPr>
          <w:rFonts w:hint="eastAsia" w:ascii="宋体" w:hAnsi="宋体"/>
        </w:rPr>
      </w:pPr>
      <w:r>
        <w:rPr>
          <w:rFonts w:hint="eastAsia" w:ascii="宋体" w:hAnsi="宋体"/>
        </w:rPr>
        <w:t>——选自《余光中散文精选》</w:t>
      </w:r>
    </w:p>
    <w:p>
      <w:pPr>
        <w:rPr>
          <w:rFonts w:hint="eastAsia" w:ascii="宋体" w:hAnsi="宋体"/>
        </w:rPr>
      </w:pPr>
    </w:p>
    <w:p>
      <w:pPr>
        <w:rPr>
          <w:rFonts w:hint="eastAsia" w:ascii="宋体" w:hAnsi="宋体"/>
        </w:rPr>
      </w:pPr>
      <w:r>
        <w:rPr>
          <w:rFonts w:hint="eastAsia" w:ascii="宋体" w:hAnsi="宋体"/>
        </w:rPr>
        <w:t xml:space="preserve">    21.为了揭开茱萸由“屈原厌憎的恶草，变成了唐人亲近的美饰”的谜底，作者从哪几个方面进行了探究？请简要概括。（答出两个方面即可）（2分）</w:t>
      </w:r>
    </w:p>
    <w:p>
      <w:pPr>
        <w:rPr>
          <w:rFonts w:hint="eastAsia" w:ascii="宋体" w:hAnsi="宋体"/>
        </w:rPr>
      </w:pPr>
      <w:r>
        <w:rPr>
          <w:rFonts w:hint="eastAsia" w:ascii="宋体" w:hAnsi="宋体"/>
        </w:rPr>
        <w:t xml:space="preserve">    22.文段⑥为了说明茱萸辟邪除害的医学根据，运用了哪些说明方法？请列举两种。（2分）    </w:t>
      </w:r>
    </w:p>
    <w:p>
      <w:pPr>
        <w:ind w:firstLine="420" w:firstLineChars="200"/>
        <w:rPr>
          <w:rFonts w:hint="eastAsia" w:ascii="宋体" w:hAnsi="宋体"/>
        </w:rPr>
      </w:pPr>
      <w:r>
        <w:rPr>
          <w:rFonts w:hint="eastAsia" w:ascii="宋体" w:hAnsi="宋体"/>
        </w:rPr>
        <w:t>23.文段⑦中加点的“可能”一词能否去掉？为什么？（2分）</w:t>
      </w:r>
    </w:p>
    <w:p>
      <w:pPr>
        <w:ind w:firstLine="420" w:firstLineChars="200"/>
        <w:rPr>
          <w:rFonts w:hint="eastAsia" w:ascii="宋体" w:hAnsi="宋体"/>
        </w:rPr>
      </w:pPr>
    </w:p>
    <w:p>
      <w:pPr>
        <w:ind w:firstLine="420" w:firstLineChars="200"/>
        <w:rPr>
          <w:rFonts w:hint="eastAsia" w:ascii="宋体" w:hAnsi="宋体"/>
        </w:rPr>
      </w:pPr>
    </w:p>
    <w:p>
      <w:pPr>
        <w:rPr>
          <w:rFonts w:hint="eastAsia" w:ascii="宋体" w:hAnsi="宋体"/>
        </w:rPr>
      </w:pPr>
      <w:r>
        <w:rPr>
          <w:rFonts w:hint="eastAsia" w:ascii="宋体" w:hAnsi="宋体"/>
        </w:rPr>
        <w:t>24.根据提示完成下表，来一次传统节日文化的探究。（4分）</w:t>
      </w:r>
    </w:p>
    <w:tbl>
      <w:tblPr>
        <w:tblStyle w:val="13"/>
        <w:tblW w:w="8331" w:type="dxa"/>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3"/>
        <w:gridCol w:w="1076"/>
        <w:gridCol w:w="2298"/>
        <w:gridCol w:w="1550"/>
        <w:gridCol w:w="25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9" w:hRule="atLeast"/>
        </w:trPr>
        <w:tc>
          <w:tcPr>
            <w:tcW w:w="883" w:type="dxa"/>
            <w:vAlign w:val="center"/>
          </w:tcPr>
          <w:p>
            <w:pPr>
              <w:rPr>
                <w:rFonts w:ascii="宋体" w:hAnsi="宋体"/>
              </w:rPr>
            </w:pPr>
            <w:r>
              <w:rPr>
                <w:rFonts w:hint="eastAsia" w:ascii="宋体" w:hAnsi="宋体"/>
              </w:rPr>
              <w:t>名称</w:t>
            </w:r>
          </w:p>
        </w:tc>
        <w:tc>
          <w:tcPr>
            <w:tcW w:w="1076" w:type="dxa"/>
            <w:vAlign w:val="center"/>
          </w:tcPr>
          <w:p>
            <w:pPr>
              <w:rPr>
                <w:rFonts w:ascii="宋体" w:hAnsi="宋体"/>
              </w:rPr>
            </w:pPr>
            <w:r>
              <w:rPr>
                <w:rFonts w:hint="eastAsia" w:ascii="宋体" w:hAnsi="宋体"/>
              </w:rPr>
              <w:t>时间</w:t>
            </w:r>
          </w:p>
        </w:tc>
        <w:tc>
          <w:tcPr>
            <w:tcW w:w="2298" w:type="dxa"/>
            <w:vAlign w:val="center"/>
          </w:tcPr>
          <w:p>
            <w:pPr>
              <w:rPr>
                <w:rFonts w:ascii="宋体" w:hAnsi="宋体"/>
              </w:rPr>
            </w:pPr>
            <w:r>
              <w:rPr>
                <w:rFonts w:hint="eastAsia" w:ascii="宋体" w:hAnsi="宋体"/>
              </w:rPr>
              <w:t>有关辟邪除害预防疾病的习俗（至少两种）</w:t>
            </w:r>
          </w:p>
        </w:tc>
        <w:tc>
          <w:tcPr>
            <w:tcW w:w="1550" w:type="dxa"/>
            <w:vAlign w:val="center"/>
          </w:tcPr>
          <w:p>
            <w:pPr>
              <w:rPr>
                <w:rFonts w:ascii="宋体" w:hAnsi="宋体"/>
              </w:rPr>
            </w:pPr>
            <w:r>
              <w:rPr>
                <w:rFonts w:hint="eastAsia" w:ascii="宋体" w:hAnsi="宋体"/>
              </w:rPr>
              <w:t>相关传说</w:t>
            </w:r>
          </w:p>
        </w:tc>
        <w:tc>
          <w:tcPr>
            <w:tcW w:w="2524" w:type="dxa"/>
            <w:vAlign w:val="center"/>
          </w:tcPr>
          <w:p>
            <w:pPr>
              <w:rPr>
                <w:rFonts w:hint="eastAsia" w:ascii="宋体" w:hAnsi="宋体"/>
              </w:rPr>
            </w:pPr>
            <w:r>
              <w:rPr>
                <w:rFonts w:hint="eastAsia" w:ascii="宋体" w:hAnsi="宋体"/>
              </w:rPr>
              <w:t>相关古诗词句</w:t>
            </w:r>
          </w:p>
          <w:p>
            <w:pPr>
              <w:rPr>
                <w:rFonts w:ascii="宋体" w:hAnsi="宋体"/>
              </w:rPr>
            </w:pPr>
            <w:r>
              <w:rPr>
                <w:rFonts w:hint="eastAsia" w:ascii="宋体" w:hAnsi="宋体"/>
              </w:rPr>
              <w:t>（文中列举的除外）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3" w:type="dxa"/>
            <w:vAlign w:val="center"/>
          </w:tcPr>
          <w:p>
            <w:pPr>
              <w:rPr>
                <w:rFonts w:hint="eastAsia" w:ascii="宋体" w:hAnsi="宋体"/>
              </w:rPr>
            </w:pPr>
            <w:r>
              <w:rPr>
                <w:rFonts w:hint="eastAsia" w:ascii="宋体" w:hAnsi="宋体"/>
              </w:rPr>
              <w:t>端午节</w:t>
            </w:r>
          </w:p>
        </w:tc>
        <w:tc>
          <w:tcPr>
            <w:tcW w:w="1076" w:type="dxa"/>
            <w:vAlign w:val="center"/>
          </w:tcPr>
          <w:p>
            <w:pPr>
              <w:rPr>
                <w:rFonts w:hint="eastAsia" w:ascii="宋体" w:hAnsi="宋体"/>
              </w:rPr>
            </w:pPr>
            <w:r>
              <w:rPr>
                <w:rFonts w:hint="eastAsia" w:ascii="宋体" w:hAnsi="宋体"/>
              </w:rPr>
              <w:t>⑴</w:t>
            </w:r>
          </w:p>
        </w:tc>
        <w:tc>
          <w:tcPr>
            <w:tcW w:w="2298" w:type="dxa"/>
            <w:vAlign w:val="center"/>
          </w:tcPr>
          <w:p>
            <w:pPr>
              <w:rPr>
                <w:rFonts w:hint="eastAsia" w:ascii="宋体" w:hAnsi="宋体"/>
              </w:rPr>
            </w:pPr>
            <w:r>
              <w:rPr>
                <w:rFonts w:hint="eastAsia" w:ascii="宋体" w:hAnsi="宋体"/>
              </w:rPr>
              <w:t>挂艾叶、喝雄黄酒</w:t>
            </w:r>
          </w:p>
        </w:tc>
        <w:tc>
          <w:tcPr>
            <w:tcW w:w="1550" w:type="dxa"/>
            <w:vAlign w:val="center"/>
          </w:tcPr>
          <w:p>
            <w:pPr>
              <w:rPr>
                <w:rFonts w:hint="eastAsia" w:ascii="宋体" w:hAnsi="宋体"/>
              </w:rPr>
            </w:pPr>
            <w:r>
              <w:rPr>
                <w:rFonts w:hint="eastAsia" w:ascii="宋体" w:hAnsi="宋体"/>
              </w:rPr>
              <w:t>⑶</w:t>
            </w:r>
          </w:p>
        </w:tc>
        <w:tc>
          <w:tcPr>
            <w:tcW w:w="2524" w:type="dxa"/>
            <w:vAlign w:val="center"/>
          </w:tcPr>
          <w:p>
            <w:pPr>
              <w:rPr>
                <w:rFonts w:hint="eastAsia" w:ascii="宋体" w:hAnsi="宋体"/>
              </w:rPr>
            </w:pPr>
            <w:r>
              <w:rPr>
                <w:rFonts w:hint="eastAsia" w:ascii="宋体" w:hAnsi="宋体"/>
              </w:rPr>
              <w:t>粽包分两髻，艾束著危冠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3" w:type="dxa"/>
            <w:vAlign w:val="center"/>
          </w:tcPr>
          <w:p>
            <w:pPr>
              <w:rPr>
                <w:rFonts w:hint="eastAsia" w:ascii="宋体" w:hAnsi="宋体"/>
              </w:rPr>
            </w:pPr>
            <w:r>
              <w:rPr>
                <w:rFonts w:hint="eastAsia" w:ascii="宋体" w:hAnsi="宋体"/>
              </w:rPr>
              <w:t>重阳节</w:t>
            </w:r>
          </w:p>
        </w:tc>
        <w:tc>
          <w:tcPr>
            <w:tcW w:w="1076" w:type="dxa"/>
            <w:vAlign w:val="center"/>
          </w:tcPr>
          <w:p>
            <w:pPr>
              <w:rPr>
                <w:rFonts w:hint="eastAsia" w:ascii="宋体" w:hAnsi="宋体"/>
              </w:rPr>
            </w:pPr>
            <w:r>
              <w:rPr>
                <w:rFonts w:hint="eastAsia" w:ascii="宋体" w:hAnsi="宋体"/>
              </w:rPr>
              <w:t>农历</w:t>
            </w:r>
          </w:p>
          <w:p>
            <w:pPr>
              <w:rPr>
                <w:rFonts w:hint="eastAsia" w:ascii="宋体" w:hAnsi="宋体"/>
              </w:rPr>
            </w:pPr>
            <w:r>
              <w:rPr>
                <w:rFonts w:hint="eastAsia" w:ascii="宋体" w:hAnsi="宋体"/>
              </w:rPr>
              <w:t>九月初九</w:t>
            </w:r>
          </w:p>
        </w:tc>
        <w:tc>
          <w:tcPr>
            <w:tcW w:w="2298" w:type="dxa"/>
            <w:vAlign w:val="center"/>
          </w:tcPr>
          <w:p>
            <w:pPr>
              <w:rPr>
                <w:rFonts w:hint="eastAsia" w:ascii="宋体" w:hAnsi="宋体"/>
              </w:rPr>
            </w:pPr>
            <w:r>
              <w:rPr>
                <w:rFonts w:hint="eastAsia" w:ascii="宋体" w:hAnsi="宋体"/>
              </w:rPr>
              <w:t>⑵</w:t>
            </w:r>
          </w:p>
        </w:tc>
        <w:tc>
          <w:tcPr>
            <w:tcW w:w="1550" w:type="dxa"/>
            <w:vAlign w:val="center"/>
          </w:tcPr>
          <w:p>
            <w:pPr>
              <w:rPr>
                <w:rFonts w:hint="eastAsia" w:ascii="宋体" w:hAnsi="宋体"/>
              </w:rPr>
            </w:pPr>
            <w:r>
              <w:rPr>
                <w:rFonts w:hint="eastAsia" w:ascii="宋体" w:hAnsi="宋体"/>
              </w:rPr>
              <w:t>汝南桓景登高避灾的传说</w:t>
            </w:r>
          </w:p>
        </w:tc>
        <w:tc>
          <w:tcPr>
            <w:tcW w:w="2524" w:type="dxa"/>
            <w:vAlign w:val="center"/>
          </w:tcPr>
          <w:p>
            <w:pPr>
              <w:rPr>
                <w:rFonts w:hint="eastAsia" w:ascii="宋体" w:hAnsi="宋体"/>
              </w:rPr>
            </w:pPr>
            <w:r>
              <w:rPr>
                <w:rFonts w:hint="eastAsia" w:ascii="宋体" w:hAnsi="宋体"/>
              </w:rPr>
              <w:t>⑷</w:t>
            </w:r>
          </w:p>
        </w:tc>
      </w:tr>
    </w:tbl>
    <w:p>
      <w:pPr>
        <w:rPr>
          <w:rFonts w:ascii="宋体" w:hAnsi="宋体"/>
        </w:rPr>
      </w:pPr>
      <w:r>
        <w:rPr>
          <w:rFonts w:hint="eastAsia" w:ascii="宋体" w:hAnsi="宋体"/>
        </w:rPr>
        <w:t xml:space="preserve">    25.积累链接：文中说“重九二花，菊与茱萸，菊花当然更出风头，因为它和陶渊明缘结不解”。请写出陶渊明《饮酒（其五）》中写菊的诗句。（2分）</w:t>
      </w:r>
    </w:p>
    <w:p>
      <w:pPr>
        <w:rPr>
          <w:rFonts w:hint="eastAsia" w:ascii="宋体" w:hAnsi="宋体"/>
        </w:rPr>
      </w:pPr>
      <w:r>
        <w:rPr>
          <w:rFonts w:hint="eastAsia" w:ascii="宋体" w:hAnsi="宋体"/>
          <w:b/>
          <w:color w:val="FF0000"/>
          <w:sz w:val="28"/>
        </w:rPr>
        <w:t>2014年四川凉山州</w:t>
      </w:r>
      <w:r>
        <w:rPr>
          <w:rFonts w:hint="eastAsia" w:ascii="宋体" w:hAnsi="宋体"/>
        </w:rPr>
        <w:t xml:space="preserve">       </w:t>
      </w:r>
    </w:p>
    <w:p>
      <w:pPr>
        <w:ind w:firstLine="420"/>
        <w:rPr>
          <w:rFonts w:ascii="宋体" w:hAnsi="宋体"/>
        </w:rPr>
      </w:pPr>
      <w:r>
        <w:rPr>
          <w:rFonts w:hint="eastAsia" w:ascii="宋体" w:hAnsi="宋体"/>
        </w:rPr>
        <w:t>（二）微信是一种生活方式</w:t>
      </w:r>
    </w:p>
    <w:p>
      <w:pPr>
        <w:ind w:firstLine="420"/>
        <w:rPr>
          <w:rFonts w:ascii="宋体" w:hAnsi="宋体"/>
        </w:rPr>
      </w:pPr>
      <w:r>
        <w:rPr>
          <w:rFonts w:hint="eastAsia" w:ascii="宋体" w:hAnsi="宋体"/>
        </w:rPr>
        <w:t>①微信是腾讯公司于2011年1月21日推出的一款通过网络快速发送语音短信、视频图片和文字，支持多人群聊的手机聊天软件。</w:t>
      </w:r>
    </w:p>
    <w:p>
      <w:pPr>
        <w:ind w:firstLine="420"/>
        <w:rPr>
          <w:rFonts w:ascii="宋体" w:hAnsi="宋体"/>
        </w:rPr>
      </w:pPr>
      <w:r>
        <w:rPr>
          <w:rFonts w:hint="eastAsia" w:ascii="宋体" w:hAnsi="宋体"/>
        </w:rPr>
        <w:t>②用户可以通过微信与好友进行形式上更加丰富的类似于短信、彩信等方式的联系。微信软件本身完全免费，使用任何功能都不会收取费用，微信时产生的上网流量费由网络运营商收取。2012年9月17日，微信注册用户过2亿。</w:t>
      </w:r>
    </w:p>
    <w:p>
      <w:pPr>
        <w:ind w:firstLine="420"/>
        <w:rPr>
          <w:rFonts w:ascii="宋体" w:hAnsi="宋体"/>
        </w:rPr>
      </w:pPr>
      <w:r>
        <w:rPr>
          <w:rFonts w:hint="eastAsia" w:ascii="宋体" w:hAnsi="宋体"/>
        </w:rPr>
        <w:t>③因为是通过网络传送，因此微信不存在距离的限制，即使是在国外的好友，也可以使用微信对讲。其实微信相当于另一个QQ。但是不同于QQ的是，它在交友这块表现的更具时效性，也更强大。不论是塞班、安卓还是苹果的手机用户，只要安装了微信，就可以进行跨手机平台的畅通聊天。</w:t>
      </w:r>
    </w:p>
    <w:p>
      <w:pPr>
        <w:ind w:firstLine="420"/>
        <w:rPr>
          <w:rFonts w:ascii="宋体" w:hAnsi="宋体"/>
        </w:rPr>
      </w:pPr>
      <w:r>
        <w:rPr>
          <w:rFonts w:hint="eastAsia" w:ascii="宋体" w:hAnsi="宋体"/>
        </w:rPr>
        <w:t>④而微信交友的方式也是非常的独特，那么微信到底是通过什么方式交友的？微信怎么用？微信的使用方法其实非常简单的。它与所有的即时聊天软件一样，需要注册与登入。但相对于其它即时聊天软件，微信的注册和登入更加的方便。QQ微信注册账号：如果你拥有QQ帐号，就可以不需要注册而直接使用QQ帐号登入微信。如果你不想使用QQ帐号登入的话，可以用手机号码进行快捷注册。只要选择好自己所在的国家，然后填下手机号码与登入密码就可以了，非常方便，10秒钟就能搞定。注册成功之后，你就将拥有一个微信帐号，你下次除了使用QQ帐号、手机号码登入之外，还可以使用微信帐号登入。</w:t>
      </w:r>
    </w:p>
    <w:p>
      <w:pPr>
        <w:ind w:firstLine="420" w:firstLineChars="200"/>
        <w:rPr>
          <w:rFonts w:ascii="宋体" w:hAnsi="宋体"/>
        </w:rPr>
      </w:pPr>
      <w:r>
        <w:rPr>
          <w:rFonts w:hint="eastAsia" w:ascii="宋体" w:hAnsi="宋体"/>
        </w:rPr>
        <w:t>⑤说完微信注册问题，接下来，我们来看看微信都拥有什么独特的交友方式吧。</w:t>
      </w:r>
    </w:p>
    <w:p>
      <w:pPr>
        <w:ind w:firstLine="420"/>
        <w:rPr>
          <w:rFonts w:ascii="宋体" w:hAnsi="宋体"/>
        </w:rPr>
      </w:pPr>
      <w:r>
        <w:rPr>
          <w:rFonts w:hint="eastAsia" w:ascii="宋体" w:hAnsi="宋体"/>
        </w:rPr>
        <w:t>⑥一：查看附近的人。微信将会根据用户的地理位置找到附近同样开启这项功能的人，使用户轻松找到身边正在使用微信的他们。这个距离在100-1000米之内，只要是开启了查看附件的人的微信用户，都能在列表中看到。也许，就因为这个功能，你就找到了心目中的TA。二：摇一摇。摇一摇是微信最独特也是最强大的交友方式。支持通过摇一摇手机找到同时也在摇手机的朋友。只要是在同一时间摇动手机的微信用户，不论你在地球哪一个角落，都可以通过这个功能认识彼此，非常强大。三：漂流瓶。微信支持扔漂流瓶匿名交友。相信大家对于漂流瓶都不会陌生，就是将自己想说的话写在纸上，然后放入瓶子，将它扔进水里，等待有缘人拾取。</w:t>
      </w:r>
      <w:r>
        <w:rPr>
          <w:rFonts w:hint="eastAsia" w:ascii="宋体" w:hAnsi="宋体"/>
          <w:u w:val="single"/>
        </w:rPr>
        <w:t>微信还支持将语音放进漂流瓶，非常给力。</w:t>
      </w:r>
      <w:r>
        <w:rPr>
          <w:rFonts w:hint="eastAsia" w:ascii="宋体" w:hAnsi="宋体"/>
        </w:rPr>
        <w:t>漂流瓶可以让你将自己想说的话装进瓶子，扔进大海，等待有缘人拾取。基本上，微信的交友方式就是这三大类别了。当然，你也可以通过搜索对方的微信号进行添加。</w:t>
      </w:r>
    </w:p>
    <w:p>
      <w:pPr>
        <w:ind w:firstLine="420"/>
        <w:rPr>
          <w:rFonts w:ascii="宋体" w:hAnsi="宋体"/>
        </w:rPr>
      </w:pPr>
      <w:r>
        <w:rPr>
          <w:rFonts w:hint="eastAsia" w:ascii="宋体" w:hAnsi="宋体"/>
        </w:rPr>
        <w:t>⑦除了这几个给力的交友方式，微信还拥有很多辅助功能，比如QQ离线助手，微博私信助手等等。</w:t>
      </w:r>
    </w:p>
    <w:p>
      <w:pPr>
        <w:ind w:firstLine="420"/>
        <w:rPr>
          <w:rFonts w:ascii="宋体" w:hAnsi="宋体"/>
        </w:rPr>
      </w:pPr>
      <w:r>
        <w:rPr>
          <w:rFonts w:hint="eastAsia" w:ascii="宋体" w:hAnsi="宋体"/>
        </w:rPr>
        <w:t>⑧对于喜欢交友的朋友来说，</w:t>
      </w:r>
      <w:r>
        <w:rPr>
          <w:rFonts w:hint="eastAsia" w:ascii="宋体" w:hAnsi="宋体"/>
          <w:u w:val="single"/>
        </w:rPr>
        <w:t>微信绝对是一款神器。</w:t>
      </w:r>
    </w:p>
    <w:p>
      <w:pPr>
        <w:ind w:firstLine="420"/>
        <w:rPr>
          <w:rFonts w:ascii="宋体" w:hAnsi="宋体"/>
        </w:rPr>
      </w:pPr>
      <w:r>
        <w:rPr>
          <w:rFonts w:hint="eastAsia" w:ascii="宋体" w:hAnsi="宋体"/>
        </w:rPr>
        <w:t>15．阅读全文，“微信是一种生活方式”具体指的是什么？（2分）</w:t>
      </w:r>
    </w:p>
    <w:p>
      <w:pPr>
        <w:ind w:firstLine="420"/>
        <w:rPr>
          <w:rFonts w:ascii="宋体" w:hAnsi="宋体"/>
          <w:u w:val="single"/>
        </w:rPr>
      </w:pPr>
      <w:r>
        <w:rPr>
          <w:rFonts w:hint="eastAsia" w:ascii="宋体" w:hAnsi="宋体"/>
        </w:rPr>
        <w:t xml:space="preserve">    答：</w:t>
      </w:r>
      <w:r>
        <w:rPr>
          <w:rFonts w:hint="eastAsia" w:ascii="宋体" w:hAnsi="宋体"/>
          <w:u w:val="single"/>
        </w:rPr>
        <w:t xml:space="preserve">                                            </w:t>
      </w:r>
    </w:p>
    <w:p>
      <w:pPr>
        <w:ind w:firstLine="420"/>
        <w:rPr>
          <w:rFonts w:ascii="宋体" w:hAnsi="宋体"/>
        </w:rPr>
      </w:pPr>
      <w:r>
        <w:rPr>
          <w:rFonts w:hint="eastAsia" w:ascii="宋体" w:hAnsi="宋体"/>
        </w:rPr>
        <w:t>16．文段④主要运用了作比较来说明什么？（2分）</w:t>
      </w:r>
    </w:p>
    <w:p>
      <w:pPr>
        <w:ind w:firstLine="420"/>
        <w:rPr>
          <w:rFonts w:ascii="宋体" w:hAnsi="宋体"/>
          <w:u w:val="single"/>
        </w:rPr>
      </w:pPr>
      <w:r>
        <w:rPr>
          <w:rFonts w:hint="eastAsia" w:ascii="宋体" w:hAnsi="宋体"/>
        </w:rPr>
        <w:t xml:space="preserve">    答：</w:t>
      </w:r>
      <w:r>
        <w:rPr>
          <w:rFonts w:hint="eastAsia" w:ascii="宋体" w:hAnsi="宋体"/>
          <w:u w:val="single"/>
        </w:rPr>
        <w:t xml:space="preserve">                                                               </w:t>
      </w:r>
    </w:p>
    <w:p>
      <w:pPr>
        <w:ind w:firstLine="420"/>
        <w:rPr>
          <w:rFonts w:ascii="宋体" w:hAnsi="宋体"/>
        </w:rPr>
      </w:pPr>
      <w:r>
        <w:rPr>
          <w:rFonts w:hint="eastAsia" w:ascii="宋体" w:hAnsi="宋体"/>
        </w:rPr>
        <w:t>17．请联系上下文写出你对⑥段中画线句子的理解。（4分）</w:t>
      </w:r>
    </w:p>
    <w:p>
      <w:pPr>
        <w:ind w:firstLine="420"/>
        <w:rPr>
          <w:rFonts w:ascii="宋体" w:hAnsi="宋体"/>
        </w:rPr>
      </w:pPr>
      <w:r>
        <w:rPr>
          <w:rFonts w:hint="eastAsia" w:ascii="宋体" w:hAnsi="宋体"/>
        </w:rPr>
        <w:t xml:space="preserve">    微信还支持将语音放进漂流瓶，非常给力。</w:t>
      </w:r>
    </w:p>
    <w:p>
      <w:pPr>
        <w:ind w:firstLine="420"/>
        <w:rPr>
          <w:rFonts w:ascii="宋体" w:hAnsi="宋体"/>
          <w:u w:val="single"/>
        </w:rPr>
      </w:pPr>
      <w:r>
        <w:rPr>
          <w:rFonts w:hint="eastAsia" w:ascii="宋体" w:hAnsi="宋体"/>
        </w:rPr>
        <w:t xml:space="preserve">    答：</w:t>
      </w:r>
      <w:r>
        <w:rPr>
          <w:rFonts w:hint="eastAsia" w:ascii="宋体" w:hAnsi="宋体"/>
          <w:u w:val="single"/>
        </w:rPr>
        <w:t xml:space="preserve">                                                                 </w:t>
      </w:r>
    </w:p>
    <w:p>
      <w:pPr>
        <w:ind w:firstLine="420"/>
        <w:rPr>
          <w:rFonts w:ascii="宋体" w:hAnsi="宋体"/>
          <w:u w:val="single"/>
        </w:rPr>
      </w:pPr>
      <w:r>
        <w:rPr>
          <w:rFonts w:hint="eastAsia" w:ascii="宋体" w:hAnsi="宋体"/>
          <w:u w:val="single"/>
        </w:rPr>
        <w:t xml:space="preserve">                                                                         </w:t>
      </w:r>
    </w:p>
    <w:p>
      <w:pPr>
        <w:ind w:firstLine="420"/>
        <w:rPr>
          <w:rFonts w:ascii="宋体" w:hAnsi="宋体"/>
          <w:u w:val="single"/>
        </w:rPr>
      </w:pPr>
      <w:r>
        <w:rPr>
          <w:rFonts w:hint="eastAsia" w:ascii="宋体" w:hAnsi="宋体"/>
          <w:u w:val="single"/>
        </w:rPr>
        <w:t xml:space="preserve">                                                                         </w:t>
      </w:r>
    </w:p>
    <w:p>
      <w:pPr>
        <w:ind w:firstLine="420"/>
        <w:rPr>
          <w:rFonts w:ascii="宋体" w:hAnsi="宋体"/>
        </w:rPr>
      </w:pPr>
      <w:r>
        <w:rPr>
          <w:rFonts w:hint="eastAsia" w:ascii="宋体" w:hAnsi="宋体"/>
        </w:rPr>
        <w:t>18．根据文意理解⑧段中画线句子“微信绝对是一款神器”中“神器”的含义。（2）</w:t>
      </w:r>
    </w:p>
    <w:p>
      <w:pPr>
        <w:ind w:firstLine="420"/>
        <w:rPr>
          <w:rFonts w:ascii="宋体" w:hAnsi="宋体"/>
          <w:u w:val="single"/>
        </w:rPr>
      </w:pPr>
      <w:r>
        <w:rPr>
          <w:rFonts w:hint="eastAsia" w:ascii="宋体" w:hAnsi="宋体"/>
        </w:rPr>
        <w:t xml:space="preserve">    答：</w:t>
      </w:r>
      <w:r>
        <w:rPr>
          <w:rFonts w:hint="eastAsia" w:ascii="宋体" w:hAnsi="宋体"/>
          <w:u w:val="single"/>
        </w:rPr>
        <w:t xml:space="preserve">                                                                 </w:t>
      </w:r>
    </w:p>
    <w:p>
      <w:pPr>
        <w:ind w:firstLine="420"/>
        <w:rPr>
          <w:rFonts w:ascii="宋体" w:hAnsi="宋体"/>
        </w:rPr>
      </w:pPr>
      <w:r>
        <w:rPr>
          <w:rFonts w:hint="eastAsia" w:ascii="宋体" w:hAnsi="宋体"/>
        </w:rPr>
        <w:t>19．本文采用了什么说明顺序？请结合文章内容作简要分析。（5分）</w:t>
      </w:r>
    </w:p>
    <w:p>
      <w:pPr>
        <w:ind w:firstLine="420"/>
        <w:rPr>
          <w:rFonts w:hint="eastAsia" w:ascii="宋体" w:hAnsi="宋体"/>
          <w:u w:val="single"/>
        </w:rPr>
      </w:pPr>
      <w:r>
        <w:rPr>
          <w:rFonts w:hint="eastAsia" w:ascii="宋体" w:hAnsi="宋体"/>
        </w:rPr>
        <w:t xml:space="preserve">    答：</w:t>
      </w:r>
      <w:r>
        <w:rPr>
          <w:rFonts w:hint="eastAsia" w:ascii="宋体" w:hAnsi="宋体"/>
          <w:u w:val="single"/>
        </w:rPr>
        <w:t xml:space="preserve">                                                                </w:t>
      </w:r>
    </w:p>
    <w:p>
      <w:pPr>
        <w:ind w:firstLine="420"/>
        <w:rPr>
          <w:rFonts w:hint="eastAsia" w:ascii="宋体" w:hAnsi="宋体"/>
          <w:color w:val="000000"/>
        </w:rPr>
      </w:pPr>
    </w:p>
    <w:p>
      <w:pPr>
        <w:ind w:firstLine="420"/>
        <w:rPr>
          <w:rFonts w:hint="eastAsia" w:ascii="宋体" w:hAnsi="宋体"/>
          <w:color w:val="000000"/>
        </w:rPr>
      </w:pPr>
    </w:p>
    <w:p>
      <w:pPr>
        <w:rPr>
          <w:rFonts w:hint="eastAsia" w:ascii="宋体" w:hAnsi="宋体"/>
        </w:rPr>
      </w:pPr>
      <w:r>
        <w:rPr>
          <w:rFonts w:hint="eastAsia" w:ascii="宋体" w:hAnsi="宋体"/>
          <w:b/>
          <w:color w:val="FF0000"/>
          <w:sz w:val="28"/>
        </w:rPr>
        <w:t xml:space="preserve">2014抚州市  </w:t>
      </w:r>
      <w:r>
        <w:rPr>
          <w:rFonts w:hint="eastAsia" w:ascii="宋体" w:hAnsi="宋体"/>
        </w:rPr>
        <w:t>（二）阅读下文，完成第20-23题。（14分）</w:t>
      </w:r>
    </w:p>
    <w:p>
      <w:pPr>
        <w:rPr>
          <w:rFonts w:hint="eastAsia" w:ascii="宋体" w:hAnsi="宋体"/>
        </w:rPr>
      </w:pPr>
      <w:r>
        <w:rPr>
          <w:rFonts w:hint="eastAsia" w:ascii="宋体" w:hAnsi="宋体"/>
        </w:rPr>
        <w:t>神州第一味  刘英敏</w:t>
      </w:r>
    </w:p>
    <w:p>
      <w:pPr>
        <w:rPr>
          <w:rFonts w:hint="eastAsia" w:ascii="宋体" w:hAnsi="宋体"/>
        </w:rPr>
      </w:pPr>
      <w:r>
        <w:rPr>
          <w:rFonts w:hint="eastAsia" w:ascii="宋体" w:hAnsi="宋体"/>
        </w:rPr>
        <w:t>　　①“夫唯不争，故天下莫能与之争。”（《老子》）此亦豆腐之谓乎？</w:t>
      </w:r>
    </w:p>
    <w:p>
      <w:pPr>
        <w:rPr>
          <w:rFonts w:hint="eastAsia" w:ascii="宋体" w:hAnsi="宋体"/>
        </w:rPr>
      </w:pPr>
      <w:r>
        <w:rPr>
          <w:rFonts w:hint="eastAsia" w:ascii="宋体" w:hAnsi="宋体"/>
        </w:rPr>
        <w:t>　　②认识中国，可从豆腐找到绝佳切入口。儒释道左右中国几千年。道教是中国土生土长的宗教，豆腐最能代表中国的味道，因其多有“道味”。这，首先因豆腐的发明者是道者。中国文化史上地位很高的《淮南子》是道家的重要经典之一。淮南王刘安聚数千方士一边在炼丹中发明了豆腐，一边成就了《淮南子》。豆腐先是道者的长寿膏丹，后来传入民间。道家发明的豆腐营养中华文明两千余年，可申报世界文化遗产。刘安乃汉高祖刘邦之孙。豆腐因而有了庙堂、江湖和红尘三者的机缘。故，国人上上下下，神州东西南北，莫不深爱之。</w:t>
      </w:r>
    </w:p>
    <w:p>
      <w:pPr>
        <w:rPr>
          <w:rFonts w:hint="eastAsia" w:ascii="宋体" w:hAnsi="宋体"/>
        </w:rPr>
      </w:pPr>
      <w:r>
        <w:rPr>
          <w:rFonts w:hint="eastAsia" w:ascii="宋体" w:hAnsi="宋体"/>
        </w:rPr>
        <w:t>　　③若说豆腐为道家之味，则红烧肉为法家之味，大蒜炒肉为儒家之味，苦瓜肉丁为墨家之味吧。红烧肉不能日日吃（犹如治国不能长期用法家），其它的，但食无妨。豆腐之味有容乃大，因其“几乎无味”，所以左右逢源：加点肉末，则具</w:t>
      </w:r>
      <w:r>
        <w:rPr>
          <w:rFonts w:hint="eastAsia" w:ascii="宋体" w:hAnsi="宋体"/>
        </w:rPr>
        <w:drawing>
          <wp:inline distT="0" distB="0" distL="114300" distR="114300">
            <wp:extent cx="18415" cy="19050"/>
            <wp:effectExtent l="0" t="0" r="0" b="0"/>
            <wp:docPr id="32" name="图片 36" descr="62684536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6" descr="62684536234"/>
                    <pic:cNvPicPr>
                      <a:picLocks noChangeAspect="1"/>
                    </pic:cNvPicPr>
                  </pic:nvPicPr>
                  <pic:blipFill>
                    <a:blip r:embed="rId28"/>
                    <a:stretch>
                      <a:fillRect/>
                    </a:stretch>
                  </pic:blipFill>
                  <pic:spPr>
                    <a:xfrm>
                      <a:off x="0" y="0"/>
                      <a:ext cx="18415" cy="19050"/>
                    </a:xfrm>
                    <a:prstGeom prst="rect">
                      <a:avLst/>
                    </a:prstGeom>
                    <a:noFill/>
                    <a:ln w="9525">
                      <a:noFill/>
                    </a:ln>
                  </pic:spPr>
                </pic:pic>
              </a:graphicData>
            </a:graphic>
          </wp:inline>
        </w:drawing>
      </w:r>
      <w:r>
        <w:rPr>
          <w:rFonts w:hint="eastAsia" w:ascii="宋体" w:hAnsi="宋体"/>
        </w:rPr>
        <w:t>儒家韵味；油豆腐烧肉，别有法家风貌；白水煮豆腐，深得佛家情怀……“达则兼济天下，穷则独善其身。”一块霉豆腐可为穷人下一餐饭，一桌豆腐宴可为主人壮脸面。豆腐干豆腐丝霉豆腐臭豆腐乃至水豆腐或者豆浆……士农工商兵家戏子</w:t>
      </w:r>
      <w:r>
        <w:rPr>
          <w:rFonts w:hint="eastAsia" w:ascii="宋体" w:hAnsi="宋体"/>
        </w:rPr>
        <w:drawing>
          <wp:inline distT="0" distB="0" distL="114300" distR="114300">
            <wp:extent cx="18415" cy="15240"/>
            <wp:effectExtent l="0" t="0" r="0" b="0"/>
            <wp:docPr id="25" name="图片 37" descr="62684536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7" descr="62684536234"/>
                    <pic:cNvPicPr>
                      <a:picLocks noChangeAspect="1"/>
                    </pic:cNvPicPr>
                  </pic:nvPicPr>
                  <pic:blipFill>
                    <a:blip r:embed="rId28"/>
                    <a:stretch>
                      <a:fillRect/>
                    </a:stretch>
                  </pic:blipFill>
                  <pic:spPr>
                    <a:xfrm>
                      <a:off x="0" y="0"/>
                      <a:ext cx="18415" cy="15240"/>
                    </a:xfrm>
                    <a:prstGeom prst="rect">
                      <a:avLst/>
                    </a:prstGeom>
                    <a:noFill/>
                    <a:ln w="9525">
                      <a:noFill/>
                    </a:ln>
                  </pic:spPr>
                </pic:pic>
              </a:graphicData>
            </a:graphic>
          </wp:inline>
        </w:drawing>
      </w:r>
      <w:r>
        <w:rPr>
          <w:rFonts w:hint="eastAsia" w:ascii="宋体" w:hAnsi="宋体"/>
        </w:rPr>
        <w:t>三教九流均可在那儿找到胃的知音，正如西方人在“啃得急”、汉堡包以及可乐中寻到胃的伴侣。据说西方人也开始兴做豆腐，不一味地“啃得急”了——心放慢而食热豆腐也，以至于英文多了个新词“TOFU”（豆腐）。我想，这不仅仅因豆腐有高蛋白、低脂肪、低胆固醇和低热量之实用大优点，更因“豆腐得味，远胜燕窝”的至味和内中所藏的东方生活趣味与哲理吧。</w:t>
      </w:r>
    </w:p>
    <w:p>
      <w:pPr>
        <w:rPr>
          <w:rFonts w:hint="eastAsia" w:ascii="宋体" w:hAnsi="宋体"/>
        </w:rPr>
      </w:pPr>
      <w:r>
        <w:rPr>
          <w:rFonts w:hint="eastAsia" w:ascii="宋体" w:hAnsi="宋体"/>
        </w:rPr>
        <w:t>　　④豆腐的温柔朴善，源自她的“娘”——黄豆的良善仁厚。黄土地，黄豆子。五谷之一的“菽”（大豆），中国是最早的栽培者。《诗经·小雅·小宛》云：“中原有菽。”读之，思古之幽，五内俱热。豆子、豆腐为国粹。玉米、红薯等许多粮食作物传自外邦。菽，总让我们亲切。“煮豆燃豆萁”的心酸，“种豆南山下”的向往，“菽水承欢”的亲情，“喜看稻菽千重浪”的农家乐……这些，很中国。菽，实在有中国人的朴茂含蓄，予多取少，没有麦之芒，不像高粱那样张扬…</w:t>
      </w:r>
      <w:r>
        <w:rPr>
          <w:rFonts w:hint="eastAsia" w:ascii="宋体" w:hAnsi="宋体"/>
        </w:rPr>
        <w:drawing>
          <wp:inline distT="0" distB="0" distL="114300" distR="114300">
            <wp:extent cx="18415" cy="17780"/>
            <wp:effectExtent l="0" t="0" r="0" b="0"/>
            <wp:docPr id="35" name="图片 38" descr="62684536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8" descr="62684536234"/>
                    <pic:cNvPicPr>
                      <a:picLocks noChangeAspect="1"/>
                    </pic:cNvPicPr>
                  </pic:nvPicPr>
                  <pic:blipFill>
                    <a:blip r:embed="rId28"/>
                    <a:stretch>
                      <a:fillRect/>
                    </a:stretch>
                  </pic:blipFill>
                  <pic:spPr>
                    <a:xfrm>
                      <a:off x="0" y="0"/>
                      <a:ext cx="18415" cy="17780"/>
                    </a:xfrm>
                    <a:prstGeom prst="rect">
                      <a:avLst/>
                    </a:prstGeom>
                    <a:noFill/>
                    <a:ln w="9525">
                      <a:noFill/>
                    </a:ln>
                  </pic:spPr>
                </pic:pic>
              </a:graphicData>
            </a:graphic>
          </wp:inline>
        </w:drawing>
      </w:r>
      <w:r>
        <w:rPr>
          <w:rFonts w:hint="eastAsia" w:ascii="宋体" w:hAnsi="宋体"/>
        </w:rPr>
        <w:t>…它营养丰富，以至于军粮（含军马饲料）也少不了它。但它却不需多少肥料，因为自备了根瘤菌，可固定大气中的游离氮素而自产肥料并改良土壤。许多粮食用来做酒，大豆却“不参加这类派对”，甘心平凡，大智若愚。如此良善之“娘”，其“后代”能不好吗？豆腐“之前”的水豆腐，似黛玉，芳心如水才思荡漾。水豆腐“之前”的豆浆，外活泼内仁和，如史湘云。豆浆配油条，乃乾与坤、阴与阳、水与火、刚与柔……之配，因其含如许高度之哲理，方成就“油条加豆浆”之美味。豆浆和牛奶，国人宜豆浆。牛奶有游牧文明的冲动野力；豆浆具农耕文明的隐忍良善。豆腐呢，好比宝钗，入得厨房，上得厅堂。豆干像晴雯，性韧味厚。油豆腐，可比附一下</w:t>
      </w:r>
      <w:r>
        <w:rPr>
          <w:rFonts w:hint="eastAsia" w:ascii="宋体" w:hAnsi="宋体"/>
        </w:rPr>
        <w:drawing>
          <wp:inline distT="0" distB="0" distL="114300" distR="114300">
            <wp:extent cx="18415" cy="19050"/>
            <wp:effectExtent l="0" t="0" r="0" b="0"/>
            <wp:docPr id="24" name="图片 39" descr="62684536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9" descr="62684536234"/>
                    <pic:cNvPicPr>
                      <a:picLocks noChangeAspect="1"/>
                    </pic:cNvPicPr>
                  </pic:nvPicPr>
                  <pic:blipFill>
                    <a:blip r:embed="rId28"/>
                    <a:stretch>
                      <a:fillRect/>
                    </a:stretch>
                  </pic:blipFill>
                  <pic:spPr>
                    <a:xfrm>
                      <a:off x="0" y="0"/>
                      <a:ext cx="18415" cy="19050"/>
                    </a:xfrm>
                    <a:prstGeom prst="rect">
                      <a:avLst/>
                    </a:prstGeom>
                    <a:noFill/>
                    <a:ln w="9525">
                      <a:noFill/>
                    </a:ln>
                  </pic:spPr>
                </pic:pic>
              </a:graphicData>
            </a:graphic>
          </wp:inline>
        </w:drawing>
      </w:r>
      <w:r>
        <w:rPr>
          <w:rFonts w:hint="eastAsia" w:ascii="宋体" w:hAnsi="宋体"/>
        </w:rPr>
        <w:t>王熙凤。霉豆腐像刘姥姥……</w:t>
      </w:r>
    </w:p>
    <w:p>
      <w:pPr>
        <w:rPr>
          <w:rFonts w:hint="eastAsia" w:ascii="宋体" w:hAnsi="宋体"/>
        </w:rPr>
      </w:pPr>
      <w:r>
        <w:rPr>
          <w:rFonts w:hint="eastAsia" w:ascii="宋体" w:hAnsi="宋体"/>
        </w:rPr>
        <w:t>　　⑤“旋乾磨上流琼液，煮月档中滚雪花。”——唐诗的如此意境当永随国人。“才闻香气已先贪，白褚油封由小餐。滑似油膏挑不起，可怜风味似淮南。”（清·李调元《豆腐乳》），如此滋味当长存人间。“信知磨砺出精神，宵旰勤劳泄我真。最是清廉方正客，一生知己属贫人。”（清·胡济苍《豆腐》），如此精神美味应永存天地间！</w:t>
      </w:r>
    </w:p>
    <w:p>
      <w:pPr>
        <w:rPr>
          <w:rFonts w:hint="eastAsia" w:ascii="宋体" w:hAnsi="宋体"/>
        </w:rPr>
      </w:pPr>
      <w:r>
        <w:rPr>
          <w:rFonts w:hint="eastAsia" w:ascii="宋体" w:hAnsi="宋体"/>
        </w:rPr>
        <w:t xml:space="preserve">　　⑥啊，豆腐，识君之味，百味可解！ </w:t>
      </w:r>
    </w:p>
    <w:p>
      <w:pPr>
        <w:rPr>
          <w:rFonts w:hint="eastAsia" w:ascii="宋体" w:hAnsi="宋体"/>
        </w:rPr>
      </w:pPr>
      <w:r>
        <w:rPr>
          <w:rFonts w:hint="eastAsia" w:ascii="宋体" w:hAnsi="宋体"/>
        </w:rPr>
        <w:t>20．本文一次介绍了豆腐的相关知识，请根据文章内容在横线上天空。（4分）</w:t>
      </w:r>
    </w:p>
    <w:p>
      <w:pPr>
        <w:rPr>
          <w:rFonts w:hint="eastAsia" w:ascii="宋体" w:hAnsi="宋体"/>
        </w:rPr>
      </w:pPr>
      <w:r>
        <w:rPr>
          <w:rFonts w:hint="eastAsia" w:ascii="宋体" w:hAnsi="宋体"/>
        </w:rPr>
        <w:t>豆腐之源→              →              →豆腐之韵</w:t>
      </w:r>
    </w:p>
    <w:p>
      <w:pPr>
        <w:rPr>
          <w:rFonts w:hint="eastAsia" w:ascii="宋体" w:hAnsi="宋体"/>
        </w:rPr>
      </w:pPr>
      <w:r>
        <w:rPr>
          <w:rFonts w:hint="eastAsia" w:ascii="宋体" w:hAnsi="宋体"/>
        </w:rPr>
        <w:t>21．从实用角度看，</w:t>
      </w:r>
      <w:r>
        <w:rPr>
          <w:rFonts w:hint="eastAsia" w:ascii="宋体" w:hAnsi="宋体"/>
        </w:rPr>
        <w:drawing>
          <wp:inline distT="0" distB="0" distL="114300" distR="114300">
            <wp:extent cx="18415" cy="22860"/>
            <wp:effectExtent l="0" t="0" r="0" b="0"/>
            <wp:docPr id="36" name="图片 40" descr="62684536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0" descr="62684536234"/>
                    <pic:cNvPicPr>
                      <a:picLocks noChangeAspect="1"/>
                    </pic:cNvPicPr>
                  </pic:nvPicPr>
                  <pic:blipFill>
                    <a:blip r:embed="rId28"/>
                    <a:stretch>
                      <a:fillRect/>
                    </a:stretch>
                  </pic:blipFill>
                  <pic:spPr>
                    <a:xfrm>
                      <a:off x="0" y="0"/>
                      <a:ext cx="18415" cy="22860"/>
                    </a:xfrm>
                    <a:prstGeom prst="rect">
                      <a:avLst/>
                    </a:prstGeom>
                    <a:noFill/>
                    <a:ln w="9525">
                      <a:noFill/>
                    </a:ln>
                  </pic:spPr>
                </pic:pic>
              </a:graphicData>
            </a:graphic>
          </wp:inline>
        </w:drawing>
      </w:r>
      <w:r>
        <w:rPr>
          <w:rFonts w:hint="eastAsia" w:ascii="宋体" w:hAnsi="宋体"/>
        </w:rPr>
        <w:t>国人乃至西方人喜爱豆腐的原因是什么？（2分）</w:t>
      </w:r>
    </w:p>
    <w:p>
      <w:pPr>
        <w:rPr>
          <w:rFonts w:hint="eastAsia" w:ascii="宋体" w:hAnsi="宋体"/>
        </w:rPr>
      </w:pPr>
      <w:r>
        <w:rPr>
          <w:rFonts w:hint="eastAsia" w:ascii="宋体" w:hAnsi="宋体"/>
        </w:rPr>
        <w:t>22． 按要求完成下列题目。（4分）</w:t>
      </w:r>
    </w:p>
    <w:p>
      <w:pPr>
        <w:rPr>
          <w:rFonts w:hint="eastAsia" w:ascii="宋体" w:hAnsi="宋体"/>
        </w:rPr>
      </w:pPr>
      <w:r>
        <w:rPr>
          <w:rFonts w:hint="eastAsia" w:ascii="宋体" w:hAnsi="宋体"/>
        </w:rPr>
        <w:t xml:space="preserve"> （1）“据说西方人也开始兴做豆腐，不一味地‘啃得急’了——心放慢而食热豆腐也，以至于英文多了个新词“TOFU”（豆腐）”中“据说”一词能否去掉，为什么？</w:t>
      </w:r>
    </w:p>
    <w:p>
      <w:pPr>
        <w:rPr>
          <w:rFonts w:hint="eastAsia" w:ascii="宋体" w:hAnsi="宋体"/>
        </w:rPr>
      </w:pPr>
      <w:r>
        <w:rPr>
          <w:rFonts w:hint="eastAsia" w:ascii="宋体" w:hAnsi="宋体"/>
        </w:rPr>
        <w:t xml:space="preserve"> （2）“菽，实在有中国人的朴茂含蓄，予多取少，没有麦之芒，不像高粱那样张扬……”这句</w:t>
      </w:r>
      <w:r>
        <w:rPr>
          <w:rFonts w:hint="eastAsia" w:ascii="宋体" w:hAnsi="宋体"/>
        </w:rPr>
        <w:drawing>
          <wp:inline distT="0" distB="0" distL="114300" distR="114300">
            <wp:extent cx="18415" cy="20320"/>
            <wp:effectExtent l="0" t="0" r="0" b="0"/>
            <wp:docPr id="37" name="图片 41" descr="62684536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1" descr="62684536234"/>
                    <pic:cNvPicPr>
                      <a:picLocks noChangeAspect="1"/>
                    </pic:cNvPicPr>
                  </pic:nvPicPr>
                  <pic:blipFill>
                    <a:blip r:embed="rId28"/>
                    <a:stretch>
                      <a:fillRect/>
                    </a:stretch>
                  </pic:blipFill>
                  <pic:spPr>
                    <a:xfrm>
                      <a:off x="0" y="0"/>
                      <a:ext cx="18415" cy="20320"/>
                    </a:xfrm>
                    <a:prstGeom prst="rect">
                      <a:avLst/>
                    </a:prstGeom>
                    <a:noFill/>
                    <a:ln w="9525">
                      <a:noFill/>
                    </a:ln>
                  </pic:spPr>
                </pic:pic>
              </a:graphicData>
            </a:graphic>
          </wp:inline>
        </w:drawing>
      </w:r>
      <w:r>
        <w:rPr>
          <w:rFonts w:hint="eastAsia" w:ascii="宋体" w:hAnsi="宋体"/>
        </w:rPr>
        <w:t>话用了什么说明方法？有何作用？</w:t>
      </w:r>
    </w:p>
    <w:p>
      <w:pPr>
        <w:rPr>
          <w:rFonts w:hint="eastAsia" w:ascii="宋体" w:hAnsi="宋体"/>
        </w:rPr>
      </w:pPr>
    </w:p>
    <w:p>
      <w:pPr>
        <w:rPr>
          <w:rFonts w:hint="eastAsia" w:ascii="宋体" w:hAnsi="宋体"/>
        </w:rPr>
      </w:pPr>
      <w:r>
        <w:rPr>
          <w:rFonts w:hint="eastAsia" w:ascii="宋体" w:hAnsi="宋体"/>
        </w:rPr>
        <w:t>23．文末说：“识君之味，百味可解。”结合全文，你从作者的说明中识到豆腐的哪两种味道？（4分）</w:t>
      </w:r>
    </w:p>
    <w:p>
      <w:pPr>
        <w:pStyle w:val="17"/>
        <w:spacing w:line="280" w:lineRule="exact"/>
        <w:ind w:firstLine="0" w:firstLineChars="0"/>
        <w:rPr>
          <w:rFonts w:hint="eastAsia" w:ascii="宋体" w:hAnsi="宋体"/>
          <w:b/>
          <w:color w:val="FF0000"/>
          <w:sz w:val="28"/>
          <w:szCs w:val="28"/>
        </w:rPr>
      </w:pPr>
    </w:p>
    <w:p>
      <w:pPr>
        <w:rPr>
          <w:rFonts w:ascii="宋体" w:hAnsi="宋体"/>
          <w:color w:val="000000"/>
        </w:rPr>
      </w:pPr>
      <w:r>
        <w:rPr>
          <w:rFonts w:hint="eastAsia" w:ascii="宋体" w:hAnsi="宋体"/>
          <w:b/>
          <w:color w:val="FF0000"/>
          <w:sz w:val="28"/>
        </w:rPr>
        <w:t>2014内蒙古包头市</w:t>
      </w:r>
      <w:r>
        <w:rPr>
          <w:rFonts w:ascii="宋体" w:hAnsi="宋体"/>
          <w:color w:val="000000"/>
        </w:rPr>
        <w:t>（三）阅读下面说明文，完成17-21题。（11分）</w:t>
      </w:r>
    </w:p>
    <w:p>
      <w:pPr>
        <w:rPr>
          <w:rFonts w:ascii="宋体" w:hAnsi="宋体"/>
          <w:color w:val="000000"/>
        </w:rPr>
      </w:pPr>
      <w:r>
        <w:rPr>
          <w:rFonts w:ascii="宋体" w:hAnsi="宋体"/>
          <w:color w:val="000000"/>
        </w:rPr>
        <w:t xml:space="preserve">    植物不失眠</w:t>
      </w:r>
    </w:p>
    <w:p>
      <w:pPr>
        <w:rPr>
          <w:rFonts w:ascii="宋体" w:hAnsi="宋体"/>
          <w:color w:val="000000"/>
        </w:rPr>
      </w:pPr>
      <w:r>
        <w:rPr>
          <w:rFonts w:ascii="宋体" w:hAnsi="宋体"/>
          <w:color w:val="000000"/>
        </w:rPr>
        <w:t xml:space="preserve">    乔娟</w:t>
      </w:r>
    </w:p>
    <w:p>
      <w:pPr>
        <w:rPr>
          <w:rFonts w:ascii="宋体" w:hAnsi="宋体"/>
          <w:color w:val="000000"/>
        </w:rPr>
      </w:pPr>
      <w:r>
        <w:rPr>
          <w:rFonts w:ascii="宋体" w:hAnsi="宋体"/>
          <w:color w:val="000000"/>
        </w:rPr>
        <w:t xml:space="preserve">    ①植物也要睡觉。合欢树的睡态很美，叶片柔柔地低垂，耷拉着脑袋，不用酝酿，只要</w:t>
      </w:r>
    </w:p>
    <w:p>
      <w:pPr>
        <w:rPr>
          <w:rFonts w:ascii="宋体" w:hAnsi="宋体"/>
          <w:color w:val="000000"/>
        </w:rPr>
      </w:pPr>
      <w:r>
        <w:rPr>
          <w:rFonts w:ascii="宋体" w:hAnsi="宋体"/>
          <w:color w:val="000000"/>
        </w:rPr>
        <w:t>叶片低下来，它们很快就会入睡。但并不是所有的植物都用叶子来睡眠。像睡莲，就是叶</w:t>
      </w:r>
    </w:p>
    <w:p>
      <w:pPr>
        <w:rPr>
          <w:rFonts w:ascii="宋体" w:hAnsi="宋体"/>
          <w:color w:val="000000"/>
        </w:rPr>
      </w:pPr>
      <w:r>
        <w:rPr>
          <w:rFonts w:ascii="宋体" w:hAnsi="宋体"/>
          <w:color w:val="000000"/>
        </w:rPr>
        <w:t>子醒着花儿睡。黄昏池塘边，白天还是昂首怒放的睡莲，随着晚风飞舞，它将花瓣儿慢慢</w:t>
      </w:r>
    </w:p>
    <w:p>
      <w:pPr>
        <w:rPr>
          <w:rFonts w:ascii="宋体" w:hAnsi="宋体"/>
          <w:color w:val="000000"/>
        </w:rPr>
      </w:pPr>
      <w:r>
        <w:rPr>
          <w:rFonts w:ascii="宋体" w:hAnsi="宋体"/>
          <w:color w:val="000000"/>
        </w:rPr>
        <w:t>收拢，紧紧闭合。一朵、两朵，后来所有的花朵全部闭合成了一个个小球儿。</w:t>
      </w:r>
    </w:p>
    <w:p>
      <w:pPr>
        <w:rPr>
          <w:rFonts w:ascii="宋体" w:hAnsi="宋体"/>
          <w:color w:val="000000"/>
        </w:rPr>
      </w:pPr>
      <w:r>
        <w:rPr>
          <w:rFonts w:ascii="宋体" w:hAnsi="宋体"/>
          <w:color w:val="000000"/>
        </w:rPr>
        <w:t xml:space="preserve">    ②花儿不劳作，也不创造，它们为什么要睡觉呢？</w:t>
      </w:r>
    </w:p>
    <w:p>
      <w:pPr>
        <w:rPr>
          <w:rFonts w:ascii="宋体" w:hAnsi="宋体"/>
          <w:color w:val="000000"/>
        </w:rPr>
      </w:pPr>
      <w:r>
        <w:rPr>
          <w:rFonts w:ascii="宋体" w:hAnsi="宋体"/>
          <w:color w:val="000000"/>
        </w:rPr>
        <w:t xml:space="preserve">    ③一百多年前，英国生物学家达尔文就发现了植物的睡眠现象。他对69种植物的夜</w:t>
      </w:r>
    </w:p>
    <w:p>
      <w:pPr>
        <w:rPr>
          <w:rFonts w:ascii="宋体" w:hAnsi="宋体"/>
          <w:color w:val="000000"/>
        </w:rPr>
      </w:pPr>
      <w:r>
        <w:rPr>
          <w:rFonts w:ascii="宋体" w:hAnsi="宋体"/>
          <w:color w:val="000000"/>
        </w:rPr>
        <w:t>间活动进行了长期观察，发现那些积满露水的叶片更容易受伤。他把叶片固定住，也得到</w:t>
      </w:r>
    </w:p>
    <w:p>
      <w:pPr>
        <w:rPr>
          <w:rFonts w:ascii="宋体" w:hAnsi="宋体"/>
          <w:color w:val="000000"/>
        </w:rPr>
      </w:pPr>
      <w:r>
        <w:rPr>
          <w:rFonts w:ascii="宋体" w:hAnsi="宋体"/>
          <w:color w:val="000000"/>
        </w:rPr>
        <w:t>同样的结果。达尔文由此断定，叶片睡眠可以保护其不受伤害，并可以抵御夜间寒冷。</w:t>
      </w:r>
    </w:p>
    <w:p>
      <w:pPr>
        <w:rPr>
          <w:rFonts w:ascii="宋体" w:hAnsi="宋体"/>
          <w:color w:val="000000"/>
        </w:rPr>
      </w:pPr>
      <w:r>
        <w:rPr>
          <w:rFonts w:ascii="宋体" w:hAnsi="宋体"/>
          <w:color w:val="000000"/>
        </w:rPr>
        <w:t xml:space="preserve">    ④20世纪60年代，科学家们印证了达尔文的观点。植物睡眠可以减少热量散失和水</w:t>
      </w:r>
    </w:p>
    <w:p>
      <w:pPr>
        <w:rPr>
          <w:rFonts w:hint="eastAsia" w:ascii="宋体" w:hAnsi="宋体"/>
          <w:color w:val="000000"/>
        </w:rPr>
      </w:pPr>
      <w:r>
        <w:rPr>
          <w:rFonts w:ascii="宋体" w:hAnsi="宋体"/>
          <w:color w:val="000000"/>
        </w:rPr>
        <w:t>分蒸发。像合欢树，不仅夜晚用睡眠保护自己，当遭遇狂风骤雨时，叶片也会逐渐合拢，以防叶片受到暴风雨的摧残。美国科学家恩瑞特还发现了一个更有趣的现象，他用一根</w:t>
      </w:r>
      <w:r>
        <w:rPr>
          <w:rFonts w:hint="eastAsia" w:ascii="宋体" w:hAnsi="宋体"/>
          <w:color w:val="000000"/>
        </w:rPr>
        <w:t>温度</w:t>
      </w:r>
      <w:r>
        <w:rPr>
          <w:rFonts w:ascii="宋体" w:hAnsi="宋体"/>
          <w:color w:val="000000"/>
        </w:rPr>
        <w:t>探测针在夜间测量多种植物叶片的温度，发现不睡眠的叶子温度总比睡眠的叶子温度低1℃。正是1℃的微小差异，成为阻止或减缓叶子生长的重要因素。因此，结论出来了：在相同环境中，睡眠的植物生长速度较快，比不睡眠的植物具有更强的生存竞争能力。科学家还发现：某些植物不仅夜晚睡觉，白天竟然与人一样还要午睡。它们中午11时至下午2时，关闭叶子气孔，光合作用明显降低，这就可以减少水分散失，增强它们的抗旱能力。</w:t>
      </w:r>
    </w:p>
    <w:p>
      <w:pPr>
        <w:rPr>
          <w:rFonts w:ascii="宋体" w:hAnsi="宋体"/>
          <w:color w:val="000000"/>
        </w:rPr>
      </w:pPr>
      <w:r>
        <w:rPr>
          <w:rFonts w:ascii="宋体" w:hAnsi="宋体"/>
          <w:color w:val="000000"/>
        </w:rPr>
        <w:t xml:space="preserve">    ⑤植物也一样，夜晚睡眠，可以避免寒露和霜冻侵袭，减少水分蒸发，保持湿度；白天</w:t>
      </w:r>
    </w:p>
    <w:p>
      <w:pPr>
        <w:rPr>
          <w:rFonts w:ascii="宋体" w:hAnsi="宋体"/>
          <w:color w:val="000000"/>
          <w:u w:val="thick"/>
        </w:rPr>
      </w:pPr>
      <w:r>
        <w:rPr>
          <w:rFonts w:ascii="宋体" w:hAnsi="宋体"/>
          <w:color w:val="000000"/>
        </w:rPr>
        <w:t>睡眠，可减少水分蒸发，还可避免昆虫骚扰。</w:t>
      </w:r>
      <w:r>
        <w:rPr>
          <w:rFonts w:ascii="宋体" w:hAnsi="宋体"/>
          <w:color w:val="000000"/>
          <w:u w:val="thick"/>
        </w:rPr>
        <w:t>让人类羡慕的是，人有时候会受情绪或疾病</w:t>
      </w:r>
    </w:p>
    <w:p>
      <w:pPr>
        <w:rPr>
          <w:rFonts w:ascii="宋体" w:hAnsi="宋体"/>
          <w:color w:val="000000"/>
          <w:u w:val="thick"/>
        </w:rPr>
      </w:pPr>
      <w:r>
        <w:rPr>
          <w:rFonts w:ascii="宋体" w:hAnsi="宋体"/>
          <w:color w:val="000000"/>
          <w:u w:val="thick"/>
        </w:rPr>
        <w:t>的困扰而失眠，植物却不会受到任何影响，到了该睡觉的时间，无论出现什么情况它们都</w:t>
      </w:r>
    </w:p>
    <w:p>
      <w:pPr>
        <w:rPr>
          <w:rFonts w:ascii="宋体" w:hAnsi="宋体"/>
          <w:color w:val="000000"/>
          <w:u w:val="thick"/>
        </w:rPr>
      </w:pPr>
      <w:r>
        <w:rPr>
          <w:rFonts w:ascii="宋体" w:hAnsi="宋体"/>
          <w:color w:val="000000"/>
          <w:u w:val="thick"/>
        </w:rPr>
        <w:t>能准时入睡。第二天再见时，一准儿是神采奕奕，精神抖擞。</w:t>
      </w:r>
    </w:p>
    <w:p>
      <w:pPr>
        <w:rPr>
          <w:rFonts w:ascii="宋体" w:hAnsi="宋体"/>
          <w:color w:val="000000"/>
        </w:rPr>
      </w:pPr>
      <w:r>
        <w:rPr>
          <w:rFonts w:ascii="宋体" w:hAnsi="宋体"/>
          <w:color w:val="000000"/>
        </w:rPr>
        <w:t xml:space="preserve">    （选自网络有删改）</w:t>
      </w:r>
    </w:p>
    <w:p>
      <w:pPr>
        <w:rPr>
          <w:rFonts w:ascii="宋体" w:hAnsi="宋体"/>
          <w:color w:val="000000"/>
        </w:rPr>
      </w:pPr>
      <w:r>
        <w:rPr>
          <w:rFonts w:ascii="宋体" w:hAnsi="宋体"/>
          <w:color w:val="000000"/>
        </w:rPr>
        <w:t>17.文章第②段有什么作用？（2分）</w:t>
      </w:r>
    </w:p>
    <w:p>
      <w:pPr>
        <w:rPr>
          <w:rFonts w:ascii="宋体" w:hAnsi="宋体"/>
          <w:color w:val="000000"/>
        </w:rPr>
      </w:pPr>
      <w:r>
        <w:rPr>
          <w:rFonts w:ascii="宋体" w:hAnsi="宋体"/>
          <w:color w:val="000000"/>
        </w:rPr>
        <w:t>18.现代科学家与达尔文对植物睡眠的原因分别如何解说？（2分）</w:t>
      </w:r>
    </w:p>
    <w:p>
      <w:pPr>
        <w:rPr>
          <w:rFonts w:ascii="宋体" w:hAnsi="宋体"/>
          <w:color w:val="000000"/>
        </w:rPr>
      </w:pPr>
      <w:r>
        <w:rPr>
          <w:rFonts w:ascii="宋体" w:hAnsi="宋体"/>
          <w:color w:val="000000"/>
        </w:rPr>
        <w:t>19．第⑤段中划线句使用了什么说明方法？作用是什么？（3分）</w:t>
      </w:r>
    </w:p>
    <w:p>
      <w:pPr>
        <w:rPr>
          <w:rFonts w:ascii="宋体" w:hAnsi="宋体"/>
          <w:color w:val="000000"/>
        </w:rPr>
      </w:pPr>
    </w:p>
    <w:p>
      <w:pPr>
        <w:rPr>
          <w:rFonts w:ascii="宋体" w:hAnsi="宋体"/>
          <w:color w:val="000000"/>
        </w:rPr>
      </w:pPr>
      <w:r>
        <w:rPr>
          <w:rFonts w:ascii="宋体" w:hAnsi="宋体"/>
          <w:color w:val="000000"/>
        </w:rPr>
        <w:t>20.这篇说明文采用了怎样的说明顺序？请简要说明。（2分）</w:t>
      </w:r>
    </w:p>
    <w:p>
      <w:pPr>
        <w:rPr>
          <w:rFonts w:ascii="宋体" w:hAnsi="宋体"/>
          <w:color w:val="000000"/>
        </w:rPr>
      </w:pPr>
      <w:r>
        <w:rPr>
          <w:rFonts w:ascii="宋体" w:hAnsi="宋体"/>
          <w:color w:val="000000"/>
        </w:rPr>
        <w:t>21.下列表述不符合原文意思的一项是（2分）</w:t>
      </w:r>
    </w:p>
    <w:p>
      <w:pPr>
        <w:rPr>
          <w:rFonts w:ascii="宋体" w:hAnsi="宋体"/>
          <w:color w:val="000000"/>
        </w:rPr>
      </w:pPr>
      <w:r>
        <w:rPr>
          <w:rFonts w:ascii="宋体" w:hAnsi="宋体"/>
          <w:color w:val="000000"/>
        </w:rPr>
        <w:t xml:space="preserve">    A．植物也会睡眠，不同的植物睡眠的形式不同，有的用叶子睡眠，有的用花朵睡眠。</w:t>
      </w:r>
    </w:p>
    <w:p>
      <w:pPr>
        <w:rPr>
          <w:rFonts w:ascii="宋体" w:hAnsi="宋体"/>
          <w:color w:val="000000"/>
        </w:rPr>
      </w:pPr>
      <w:r>
        <w:rPr>
          <w:rFonts w:ascii="宋体" w:hAnsi="宋体"/>
          <w:color w:val="000000"/>
        </w:rPr>
        <w:t xml:space="preserve">    B．夜间气温低，容易产生露水，而叶片上如果积满了露水，叶片更容易受到伤害。</w:t>
      </w:r>
    </w:p>
    <w:p>
      <w:pPr>
        <w:rPr>
          <w:rFonts w:ascii="宋体" w:hAnsi="宋体"/>
          <w:color w:val="000000"/>
        </w:rPr>
      </w:pPr>
      <w:r>
        <w:rPr>
          <w:rFonts w:ascii="宋体" w:hAnsi="宋体"/>
          <w:color w:val="000000"/>
        </w:rPr>
        <w:t xml:space="preserve">    C．在夜晚，不同植物的叶子温度存在着微小的差异，这种差异是由植物是否进入睡</w:t>
      </w:r>
    </w:p>
    <w:p>
      <w:pPr>
        <w:rPr>
          <w:rFonts w:ascii="宋体" w:hAnsi="宋体"/>
          <w:color w:val="000000"/>
        </w:rPr>
      </w:pPr>
      <w:r>
        <w:rPr>
          <w:rFonts w:ascii="宋体" w:hAnsi="宋体"/>
          <w:color w:val="000000"/>
        </w:rPr>
        <w:t xml:space="preserve">    眠而造成的。</w:t>
      </w:r>
    </w:p>
    <w:p>
      <w:pPr>
        <w:rPr>
          <w:rFonts w:ascii="宋体" w:hAnsi="宋体"/>
          <w:color w:val="000000"/>
        </w:rPr>
      </w:pPr>
      <w:r>
        <w:rPr>
          <w:rFonts w:ascii="宋体" w:hAnsi="宋体"/>
          <w:color w:val="000000"/>
        </w:rPr>
        <w:t xml:space="preserve">    D．有些植物还会“午休”，为的是降低光合作用，从而使叶子气孔关闭，增强它们的</w:t>
      </w:r>
    </w:p>
    <w:p>
      <w:pPr>
        <w:rPr>
          <w:rFonts w:ascii="宋体" w:hAnsi="宋体"/>
          <w:color w:val="000000"/>
        </w:rPr>
      </w:pPr>
      <w:r>
        <w:rPr>
          <w:rFonts w:ascii="宋体" w:hAnsi="宋体"/>
          <w:color w:val="000000"/>
        </w:rPr>
        <w:t xml:space="preserve">    抗旱能力。</w:t>
      </w:r>
    </w:p>
    <w:p>
      <w:pPr>
        <w:spacing w:line="320" w:lineRule="exact"/>
        <w:rPr>
          <w:rFonts w:hint="eastAsia" w:ascii="宋体" w:hAnsi="宋体"/>
          <w:szCs w:val="21"/>
        </w:rPr>
      </w:pPr>
      <w:r>
        <w:rPr>
          <w:rFonts w:hint="eastAsia" w:ascii="宋体" w:hAnsi="宋体"/>
          <w:b/>
          <w:color w:val="FF0000"/>
          <w:sz w:val="28"/>
          <w:szCs w:val="21"/>
        </w:rPr>
        <w:t>2014白银市</w:t>
      </w:r>
      <w:r>
        <w:rPr>
          <w:rFonts w:hint="eastAsia" w:ascii="宋体" w:hAnsi="宋体"/>
          <w:szCs w:val="21"/>
        </w:rPr>
        <w:t xml:space="preserve">   阅读下面的文章，完成13-17题。（15分）</w:t>
      </w:r>
    </w:p>
    <w:p>
      <w:pPr>
        <w:spacing w:line="320" w:lineRule="exact"/>
        <w:jc w:val="center"/>
        <w:rPr>
          <w:rFonts w:hint="eastAsia" w:ascii="宋体" w:hAnsi="宋体"/>
          <w:szCs w:val="21"/>
        </w:rPr>
      </w:pPr>
      <w:r>
        <w:rPr>
          <w:rFonts w:hint="eastAsia" w:ascii="宋体" w:hAnsi="宋体"/>
          <w:szCs w:val="21"/>
        </w:rPr>
        <w:t>“玉兔”自述</w:t>
      </w:r>
    </w:p>
    <w:p>
      <w:pPr>
        <w:spacing w:line="320" w:lineRule="exact"/>
        <w:rPr>
          <w:rFonts w:hint="eastAsia" w:ascii="宋体" w:hAnsi="宋体"/>
          <w:szCs w:val="21"/>
        </w:rPr>
      </w:pPr>
      <w:r>
        <w:rPr>
          <w:rFonts w:hint="eastAsia" w:ascii="宋体" w:hAnsi="宋体"/>
          <w:szCs w:val="21"/>
        </w:rPr>
        <w:t xml:space="preserve">    大家好，我是“玉免”号月球车。终于从着陆器肩膀上走下来跟大家见面，心情很激动呢。听说江湖上有很多关于我的疑问，今天就由我来一一解答好啦。</w:t>
      </w:r>
    </w:p>
    <w:p>
      <w:pPr>
        <w:spacing w:line="320" w:lineRule="exact"/>
        <w:jc w:val="center"/>
        <w:rPr>
          <w:rFonts w:hint="eastAsia" w:ascii="宋体" w:hAnsi="宋体"/>
          <w:szCs w:val="21"/>
        </w:rPr>
      </w:pPr>
      <w:r>
        <w:rPr>
          <w:rFonts w:hint="eastAsia" w:ascii="宋体" w:hAnsi="宋体"/>
          <w:szCs w:val="21"/>
        </w:rPr>
        <w:t>A．是不是只“胖兔子”？</w:t>
      </w:r>
    </w:p>
    <w:p>
      <w:pPr>
        <w:spacing w:line="320" w:lineRule="exact"/>
        <w:rPr>
          <w:rFonts w:hint="eastAsia" w:ascii="宋体" w:hAnsi="宋体"/>
          <w:szCs w:val="21"/>
        </w:rPr>
      </w:pPr>
      <w:r>
        <w:rPr>
          <w:rFonts w:hint="eastAsia" w:ascii="宋体" w:hAnsi="宋体"/>
          <w:szCs w:val="21"/>
        </w:rPr>
        <w:t xml:space="preserve">    大家都很关心我的长相。我有1.1米高、1.5米长、1米宽，体重嘛，是140公斤。虽然看起</w:t>
      </w:r>
      <w:r>
        <w:rPr>
          <w:rFonts w:hint="eastAsia" w:ascii="宋体" w:hAnsi="宋体"/>
          <w:szCs w:val="21"/>
        </w:rPr>
        <w:drawing>
          <wp:inline distT="0" distB="0" distL="114300" distR="114300">
            <wp:extent cx="18415" cy="19050"/>
            <wp:effectExtent l="0" t="0" r="0" b="0"/>
            <wp:docPr id="21" name="图片 42" descr="620101836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2" descr="620101836750"/>
                    <pic:cNvPicPr>
                      <a:picLocks noChangeAspect="1"/>
                    </pic:cNvPicPr>
                  </pic:nvPicPr>
                  <pic:blipFill>
                    <a:blip r:embed="rId29"/>
                    <a:stretch>
                      <a:fillRect/>
                    </a:stretch>
                  </pic:blipFill>
                  <pic:spPr>
                    <a:xfrm>
                      <a:off x="0" y="0"/>
                      <a:ext cx="18415" cy="19050"/>
                    </a:xfrm>
                    <a:prstGeom prst="rect">
                      <a:avLst/>
                    </a:prstGeom>
                    <a:noFill/>
                    <a:ln w="9525">
                      <a:noFill/>
                    </a:ln>
                  </pic:spPr>
                </pic:pic>
              </a:graphicData>
            </a:graphic>
          </wp:inline>
        </w:drawing>
      </w:r>
      <w:r>
        <w:rPr>
          <w:rFonts w:hint="eastAsia" w:ascii="宋体" w:hAnsi="宋体"/>
          <w:szCs w:val="21"/>
        </w:rPr>
        <w:t>来分量不轻，但我并不是一只“胖兔子”，为了节约燃料，也为了轻柔着陆，我跟小伙伴着陆器都辛苦地进行了“瘦身”，没有一丝“赘肉”。</w:t>
      </w:r>
      <w:r>
        <w:rPr>
          <w:rFonts w:hint="eastAsia" w:ascii="宋体" w:hAnsi="宋体"/>
          <w:szCs w:val="21"/>
          <w:u w:val="single"/>
        </w:rPr>
        <w:t>跟其他国家的月球车兄弟相比，我也是非常精致轻巧的。前苏联的“月球车一号”足足有756公斤重，美国有人驾驶的“巡行者1号”重量也超过了200公斤</w:t>
      </w:r>
      <w:r>
        <w:rPr>
          <w:rFonts w:hint="eastAsia" w:ascii="宋体" w:hAnsi="宋体"/>
          <w:szCs w:val="21"/>
        </w:rPr>
        <w:t>。虽然是只兔子，但我有一对漂亮的翅膀。不过这对翅膀不是用来飞的，而是获取和保存太阳能的帆板。到达月球表面后，我就张开翅膀，不断地吸收着太阳能。翅膀前面，是我的两只“前爪”，可以钻孔、研磨、采样。我的脑袋上还有一个定向天线和几个太阳敏感器。跟其他兔子不同，我有六只“脚”——六只小小的轮子；我还有四只张望月球的眼睛：一对导航相机，一对全景相机；最丰富的是我的肚子，里面装着红外成像光谱仪、避障相机、机械臂、激光点阵器……</w:t>
      </w:r>
    </w:p>
    <w:p>
      <w:pPr>
        <w:spacing w:line="320" w:lineRule="exact"/>
        <w:ind w:firstLine="2940" w:firstLineChars="1400"/>
        <w:rPr>
          <w:rFonts w:hint="eastAsia" w:ascii="宋体" w:hAnsi="宋体"/>
          <w:szCs w:val="21"/>
          <w:u w:val="single"/>
        </w:rPr>
      </w:pPr>
      <w:r>
        <w:rPr>
          <w:rFonts w:hint="eastAsia" w:ascii="宋体" w:hAnsi="宋体"/>
          <w:szCs w:val="21"/>
        </w:rPr>
        <w:t>B．</w:t>
      </w:r>
      <w:r>
        <w:rPr>
          <w:rFonts w:hint="eastAsia" w:ascii="宋体" w:hAnsi="宋体"/>
          <w:szCs w:val="21"/>
          <w:u w:val="single"/>
        </w:rPr>
        <w:t xml:space="preserve">            </w:t>
      </w:r>
    </w:p>
    <w:p>
      <w:pPr>
        <w:spacing w:line="320" w:lineRule="exact"/>
        <w:rPr>
          <w:rFonts w:hint="eastAsia" w:ascii="宋体" w:hAnsi="宋体"/>
          <w:szCs w:val="21"/>
        </w:rPr>
      </w:pPr>
      <w:r>
        <w:rPr>
          <w:rFonts w:hint="eastAsia" w:ascii="宋体" w:hAnsi="宋体"/>
          <w:szCs w:val="21"/>
        </w:rPr>
        <w:t xml:space="preserve">    跟我们国家研制的其他航天器相比，我最大的特点是能走动。虽然叫做兔子，但我没有</w:t>
      </w:r>
    </w:p>
    <w:p>
      <w:pPr>
        <w:spacing w:line="320" w:lineRule="exact"/>
        <w:rPr>
          <w:rFonts w:hint="eastAsia" w:ascii="宋体" w:hAnsi="宋体"/>
          <w:szCs w:val="21"/>
        </w:rPr>
      </w:pPr>
      <w:r>
        <w:rPr>
          <w:rFonts w:hint="eastAsia" w:ascii="宋体" w:hAnsi="宋体"/>
          <w:szCs w:val="21"/>
        </w:rPr>
        <w:t>能耐跑得像兔子一样快。很惭愧，我的移动速度基本上是“龟速”，每小时平均走200米。不管去哪儿，我都得分几步才能到达。走之前要看路、选路，可是导航相机只有在10米的范围内才能看得准，所以我每一步最远也只能走10米。路上遇到的小障碍我不怕，因为我除了可以接受地面的遥控操作外，还可以自主处理图像，识别障碍，甚至还能规划路径。说起来，我也算是一只小型化、低功耗、高集成的机器人——哦不，机器兔子。专家说，’走得不快不要紧，只要能顺利“翻山越岭”，我就是机智灵巧的“越野兔”。我的活动范围目前设定是10公里。据说除了美国“阿波罗号”的三辆载人月球车外，前苏联的月球车l号和2号也被留在了月球上。这里还有“嫦娥一号”英勇撞月留下的痕迹。虽然我也很想去看一看这些几十年前就来到月球的朋友们，但是月亮太大了，恐怕很难跑过去跟它们打招呼了。</w:t>
      </w:r>
    </w:p>
    <w:p>
      <w:pPr>
        <w:spacing w:line="320" w:lineRule="exact"/>
        <w:jc w:val="right"/>
        <w:rPr>
          <w:rFonts w:hint="eastAsia" w:ascii="宋体" w:hAnsi="宋体"/>
          <w:szCs w:val="21"/>
        </w:rPr>
      </w:pPr>
      <w:r>
        <w:rPr>
          <w:rFonts w:hint="eastAsia" w:ascii="宋体" w:hAnsi="宋体"/>
          <w:szCs w:val="21"/>
        </w:rPr>
        <w:t xml:space="preserve">    （选自2013年12月16日《兰州晚报》）</w:t>
      </w:r>
    </w:p>
    <w:p>
      <w:pPr>
        <w:spacing w:line="320" w:lineRule="exact"/>
        <w:rPr>
          <w:rFonts w:hint="eastAsia" w:ascii="宋体" w:hAnsi="宋体"/>
          <w:szCs w:val="21"/>
        </w:rPr>
      </w:pPr>
      <w:r>
        <w:rPr>
          <w:rFonts w:hint="eastAsia" w:ascii="宋体" w:hAnsi="宋体"/>
          <w:szCs w:val="21"/>
        </w:rPr>
        <w:t>13.仿照A处小标题在文中B处横线上拟一个小标题。（2分）</w:t>
      </w:r>
    </w:p>
    <w:p>
      <w:pPr>
        <w:spacing w:line="320" w:lineRule="exact"/>
        <w:rPr>
          <w:rFonts w:hint="eastAsia" w:ascii="宋体" w:hAnsi="宋体"/>
          <w:szCs w:val="21"/>
          <w:u w:val="single"/>
        </w:rPr>
      </w:pPr>
      <w:r>
        <w:rPr>
          <w:rFonts w:hint="eastAsia" w:ascii="宋体" w:hAnsi="宋体"/>
          <w:szCs w:val="21"/>
        </w:rPr>
        <w:t>答：</w:t>
      </w:r>
      <w:r>
        <w:rPr>
          <w:rFonts w:hint="eastAsia" w:ascii="宋体" w:hAnsi="宋体"/>
          <w:szCs w:val="21"/>
          <w:u w:val="single"/>
        </w:rPr>
        <w:t xml:space="preserve">                   </w:t>
      </w:r>
    </w:p>
    <w:p>
      <w:pPr>
        <w:spacing w:line="320" w:lineRule="exact"/>
        <w:rPr>
          <w:rFonts w:hint="eastAsia" w:ascii="宋体" w:hAnsi="宋体"/>
          <w:szCs w:val="21"/>
        </w:rPr>
      </w:pPr>
      <w:r>
        <w:rPr>
          <w:rFonts w:hint="eastAsia" w:ascii="宋体" w:hAnsi="宋体"/>
          <w:szCs w:val="21"/>
        </w:rPr>
        <w:t>14.文章主要介绍了“玉兔”哪两方面的特征？（4分）</w:t>
      </w:r>
    </w:p>
    <w:p>
      <w:pPr>
        <w:spacing w:line="320" w:lineRule="exact"/>
        <w:rPr>
          <w:rFonts w:hint="eastAsia" w:ascii="宋体" w:hAnsi="宋体"/>
          <w:szCs w:val="21"/>
          <w:u w:val="single"/>
        </w:rPr>
      </w:pPr>
      <w:r>
        <w:rPr>
          <w:rFonts w:hint="eastAsia" w:ascii="宋体" w:hAnsi="宋体"/>
          <w:szCs w:val="21"/>
        </w:rPr>
        <w:t>答：</w:t>
      </w:r>
      <w:r>
        <w:rPr>
          <w:rFonts w:hint="eastAsia" w:ascii="宋体" w:hAnsi="宋体"/>
          <w:szCs w:val="21"/>
          <w:u w:val="single"/>
        </w:rPr>
        <w:t xml:space="preserve">                   </w:t>
      </w:r>
    </w:p>
    <w:p>
      <w:pPr>
        <w:spacing w:line="320" w:lineRule="exact"/>
        <w:rPr>
          <w:rFonts w:hint="eastAsia" w:ascii="宋体" w:hAnsi="宋体"/>
          <w:szCs w:val="21"/>
        </w:rPr>
      </w:pPr>
      <w:r>
        <w:rPr>
          <w:rFonts w:hint="eastAsia" w:ascii="宋体" w:hAnsi="宋体"/>
          <w:szCs w:val="21"/>
        </w:rPr>
        <w:t>15.“玉兔”在月球上退到小障碍，有哪些解决方法？（3分）</w:t>
      </w:r>
    </w:p>
    <w:p>
      <w:pPr>
        <w:spacing w:line="320" w:lineRule="exact"/>
        <w:rPr>
          <w:rFonts w:hint="eastAsia" w:ascii="宋体" w:hAnsi="宋体"/>
          <w:szCs w:val="21"/>
          <w:u w:val="single"/>
        </w:rPr>
      </w:pPr>
      <w:r>
        <w:rPr>
          <w:rFonts w:hint="eastAsia" w:ascii="宋体" w:hAnsi="宋体"/>
          <w:szCs w:val="21"/>
        </w:rPr>
        <w:t>答：</w:t>
      </w:r>
      <w:r>
        <w:rPr>
          <w:rFonts w:hint="eastAsia" w:ascii="宋体" w:hAnsi="宋体"/>
          <w:szCs w:val="21"/>
          <w:u w:val="single"/>
        </w:rPr>
        <w:t xml:space="preserve">                   </w:t>
      </w:r>
    </w:p>
    <w:p>
      <w:pPr>
        <w:spacing w:line="320" w:lineRule="exact"/>
        <w:rPr>
          <w:rFonts w:hint="eastAsia" w:ascii="宋体" w:hAnsi="宋体"/>
          <w:szCs w:val="21"/>
        </w:rPr>
      </w:pPr>
      <w:r>
        <w:rPr>
          <w:rFonts w:hint="eastAsia" w:ascii="宋体" w:hAnsi="宋体"/>
          <w:szCs w:val="21"/>
        </w:rPr>
        <w:t>16.文章第2段划线句运用了哪些说明方法？有什么作用？（3分）</w:t>
      </w:r>
    </w:p>
    <w:p>
      <w:pPr>
        <w:spacing w:line="320" w:lineRule="exact"/>
        <w:rPr>
          <w:rFonts w:hint="eastAsia" w:ascii="宋体" w:hAnsi="宋体"/>
          <w:szCs w:val="21"/>
          <w:u w:val="single"/>
        </w:rPr>
      </w:pPr>
      <w:r>
        <w:rPr>
          <w:rFonts w:hint="eastAsia" w:ascii="宋体" w:hAnsi="宋体"/>
          <w:szCs w:val="21"/>
        </w:rPr>
        <w:t>答：</w:t>
      </w:r>
      <w:r>
        <w:rPr>
          <w:rFonts w:hint="eastAsia" w:ascii="宋体" w:hAnsi="宋体"/>
          <w:szCs w:val="21"/>
          <w:u w:val="single"/>
        </w:rPr>
        <w:t xml:space="preserve">                   </w:t>
      </w:r>
    </w:p>
    <w:p>
      <w:pPr>
        <w:spacing w:line="320" w:lineRule="exact"/>
        <w:rPr>
          <w:rFonts w:hint="eastAsia" w:ascii="宋体" w:hAnsi="宋体"/>
          <w:szCs w:val="21"/>
        </w:rPr>
      </w:pPr>
      <w:r>
        <w:rPr>
          <w:rFonts w:hint="eastAsia" w:ascii="宋体" w:hAnsi="宋体"/>
          <w:szCs w:val="21"/>
        </w:rPr>
        <w:t>17.下列对本文的分析有误的一项是（      ）（3分）</w:t>
      </w:r>
    </w:p>
    <w:p>
      <w:pPr>
        <w:spacing w:line="320" w:lineRule="exact"/>
        <w:rPr>
          <w:rFonts w:hint="eastAsia" w:ascii="宋体" w:hAnsi="宋体"/>
          <w:szCs w:val="21"/>
        </w:rPr>
      </w:pPr>
      <w:r>
        <w:rPr>
          <w:rFonts w:hint="eastAsia" w:ascii="宋体" w:hAnsi="宋体"/>
          <w:szCs w:val="21"/>
        </w:rPr>
        <w:t xml:space="preserve">  A．本文的说明对象是我国的“玉兔”号月球车。</w:t>
      </w:r>
    </w:p>
    <w:p>
      <w:pPr>
        <w:spacing w:line="320" w:lineRule="exact"/>
        <w:rPr>
          <w:rFonts w:hint="eastAsia" w:ascii="宋体" w:hAnsi="宋体"/>
          <w:szCs w:val="21"/>
        </w:rPr>
      </w:pPr>
      <w:r>
        <w:rPr>
          <w:rFonts w:hint="eastAsia" w:ascii="宋体" w:hAnsi="宋体"/>
          <w:szCs w:val="21"/>
        </w:rPr>
        <w:t xml:space="preserve">  B．作者采用了第一人称的写法，使文章亲切自然，生动形象。</w:t>
      </w:r>
    </w:p>
    <w:p>
      <w:pPr>
        <w:spacing w:line="320" w:lineRule="exact"/>
        <w:rPr>
          <w:rFonts w:hint="eastAsia" w:ascii="宋体" w:hAnsi="宋体"/>
          <w:szCs w:val="21"/>
        </w:rPr>
      </w:pPr>
      <w:r>
        <w:rPr>
          <w:rFonts w:hint="eastAsia" w:ascii="宋体" w:hAnsi="宋体"/>
          <w:szCs w:val="21"/>
        </w:rPr>
        <w:t xml:space="preserve">  C．文中加引号的词语都运用</w:t>
      </w:r>
      <w:r>
        <w:rPr>
          <w:rFonts w:hint="eastAsia" w:ascii="宋体" w:hAnsi="宋体"/>
          <w:szCs w:val="21"/>
        </w:rPr>
        <w:drawing>
          <wp:inline distT="0" distB="0" distL="114300" distR="114300">
            <wp:extent cx="18415" cy="15240"/>
            <wp:effectExtent l="0" t="0" r="0" b="0"/>
            <wp:docPr id="22" name="图片 43" descr="620101836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3" descr="620101836750"/>
                    <pic:cNvPicPr>
                      <a:picLocks noChangeAspect="1"/>
                    </pic:cNvPicPr>
                  </pic:nvPicPr>
                  <pic:blipFill>
                    <a:blip r:embed="rId29"/>
                    <a:stretch>
                      <a:fillRect/>
                    </a:stretch>
                  </pic:blipFill>
                  <pic:spPr>
                    <a:xfrm>
                      <a:off x="0" y="0"/>
                      <a:ext cx="18415" cy="15240"/>
                    </a:xfrm>
                    <a:prstGeom prst="rect">
                      <a:avLst/>
                    </a:prstGeom>
                    <a:noFill/>
                    <a:ln w="9525">
                      <a:noFill/>
                    </a:ln>
                  </pic:spPr>
                </pic:pic>
              </a:graphicData>
            </a:graphic>
          </wp:inline>
        </w:drawing>
      </w:r>
      <w:r>
        <w:rPr>
          <w:rFonts w:hint="eastAsia" w:ascii="宋体" w:hAnsi="宋体"/>
          <w:szCs w:val="21"/>
        </w:rPr>
        <w:t>了比喻的修辞方法，生动形象地介绍了我国月球车的特点。</w:t>
      </w:r>
    </w:p>
    <w:p>
      <w:pPr>
        <w:spacing w:line="320" w:lineRule="exact"/>
        <w:rPr>
          <w:rFonts w:hint="eastAsia" w:ascii="宋体" w:hAnsi="宋体"/>
          <w:szCs w:val="21"/>
        </w:rPr>
      </w:pPr>
      <w:r>
        <w:rPr>
          <w:rFonts w:hint="eastAsia" w:ascii="宋体" w:hAnsi="宋体"/>
          <w:szCs w:val="21"/>
        </w:rPr>
        <w:t xml:space="preserve">  D．本文是按逻辑顺序进行说明的。</w:t>
      </w:r>
    </w:p>
    <w:p>
      <w:pPr>
        <w:ind w:firstLine="420"/>
        <w:rPr>
          <w:rFonts w:hint="eastAsia" w:ascii="宋体" w:hAnsi="宋体"/>
          <w:color w:val="000000"/>
        </w:rPr>
      </w:pPr>
    </w:p>
    <w:p>
      <w:pPr>
        <w:ind w:left="945" w:leftChars="250" w:hanging="420" w:hangingChars="200"/>
        <w:rPr>
          <w:rFonts w:hint="eastAsia"/>
          <w:color w:val="000000"/>
        </w:rPr>
      </w:pPr>
    </w:p>
    <w:p>
      <w:pPr>
        <w:pStyle w:val="14"/>
        <w:rPr>
          <w:rFonts w:hint="eastAsia"/>
          <w:color w:val="000000"/>
        </w:rPr>
      </w:pPr>
    </w:p>
    <w:p>
      <w:pPr>
        <w:pStyle w:val="14"/>
        <w:shd w:val="clear" w:color="auto" w:fill="FFFFFF"/>
        <w:wordWrap w:val="0"/>
        <w:spacing w:before="100" w:beforeLines="0" w:after="100" w:afterLines="0" w:line="330" w:lineRule="atLeast"/>
        <w:jc w:val="left"/>
        <w:rPr>
          <w:rFonts w:hint="eastAsia" w:ascii="宋体"/>
          <w:b/>
          <w:color w:val="333333"/>
          <w:sz w:val="24"/>
          <w:szCs w:val="24"/>
        </w:rPr>
      </w:pPr>
      <w:r>
        <w:rPr>
          <w:rFonts w:hint="eastAsia" w:ascii="宋体"/>
          <w:b/>
          <w:color w:val="333333"/>
          <w:sz w:val="24"/>
          <w:szCs w:val="24"/>
        </w:rPr>
        <w:t>成都市2012年高中阶段教育学校统一招生考试试卷</w:t>
      </w:r>
    </w:p>
    <w:p>
      <w:pPr>
        <w:pStyle w:val="14"/>
        <w:rPr>
          <w:rFonts w:hint="eastAsia" w:ascii="宋体" w:cs="Lucida Sans Unicode"/>
          <w:sz w:val="24"/>
          <w:szCs w:val="24"/>
        </w:rPr>
      </w:pPr>
      <w:r>
        <w:rPr>
          <w:rFonts w:hint="eastAsia" w:ascii="宋体" w:cs="Lucida Sans Unicode"/>
          <w:sz w:val="24"/>
          <w:szCs w:val="24"/>
        </w:rPr>
        <w:t>四、现代文阅读（共12分）</w:t>
      </w:r>
    </w:p>
    <w:p>
      <w:pPr>
        <w:pStyle w:val="14"/>
        <w:rPr>
          <w:rFonts w:hint="eastAsia" w:ascii="宋体" w:cs="Lucida Sans Unicode"/>
          <w:sz w:val="24"/>
          <w:szCs w:val="24"/>
        </w:rPr>
      </w:pPr>
      <w:r>
        <w:rPr>
          <w:rFonts w:hint="eastAsia" w:ascii="宋体" w:cs="Lucida Sans Unicode"/>
          <w:sz w:val="24"/>
          <w:szCs w:val="24"/>
        </w:rPr>
        <w:t>阅读下面文章，完成9-12题。</w:t>
      </w:r>
      <w:r>
        <w:rPr>
          <w:rFonts w:hint="eastAsia" w:ascii="宋体" w:cs="Lucida Sans Unicode"/>
          <w:sz w:val="24"/>
          <w:szCs w:val="24"/>
        </w:rPr>
        <w:br w:type="textWrapping"/>
      </w:r>
      <w:r>
        <w:rPr>
          <w:rFonts w:hint="eastAsia" w:ascii="宋体" w:cs="Lucida Sans Unicode"/>
          <w:sz w:val="24"/>
          <w:szCs w:val="24"/>
        </w:rPr>
        <w:t>椅子改变中国文化</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①</w:t>
      </w:r>
      <w:r>
        <w:rPr>
          <w:rFonts w:hint="eastAsia" w:ascii="宋体" w:cs="Lucida Sans Unicode"/>
          <w:sz w:val="24"/>
          <w:szCs w:val="24"/>
        </w:rPr>
        <w:t>椅子是我们日常生活中最常见的家具之一，它源于东汉末年传入中原的一种名叫“胡床”的折叠板凳。到唐代中期，胡床逐渐演化为我们常见的有靠背、有扶手的椅子。之后，椅子在宋朝广泛流行。它的流行逐渐改变了人们跪坐在席子上的“跽（jì）坐”姿态，解放了人们的腿脚，更重要的是它对中国古代文化产生了相当大的影响。</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②</w:t>
      </w:r>
      <w:r>
        <w:rPr>
          <w:rFonts w:hint="eastAsia" w:ascii="宋体" w:cs="Lucida Sans Unicode"/>
          <w:sz w:val="24"/>
          <w:szCs w:val="24"/>
        </w:rPr>
        <w:t>首先是对房</w:t>
      </w:r>
    </w:p>
    <w:p>
      <w:pPr>
        <w:pStyle w:val="14"/>
        <w:rPr>
          <w:rFonts w:hint="eastAsia" w:ascii="宋体" w:cs="Lucida Sans Unicode"/>
          <w:sz w:val="24"/>
          <w:szCs w:val="24"/>
        </w:rPr>
      </w:pPr>
      <w:r>
        <w:rPr>
          <w:rFonts w:hint="eastAsia" w:ascii="宋体" w:cs="Lucida Sans Unicode"/>
          <w:sz w:val="24"/>
          <w:szCs w:val="24"/>
        </w:rPr>
        <w:t>屋的建筑结构及其内部布局产生影响。在房屋建筑中，以前人们坐姿低矮，窗户的位置也相应较矮，椅子的出现使窗户的位置明显升高。同时，椅子的出现也对房屋内部布局产生了较大影响。传统的坐姿要求房屋的中间尽量空阔，以供人们席地而坐。而椅子出现后，人们就不需要为席地而坐预留太大的空间，家具的数量也因此增加起来。</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③</w:t>
      </w:r>
      <w:r>
        <w:rPr>
          <w:rFonts w:hint="eastAsia" w:ascii="宋体" w:cs="Lucida Sans Unicode"/>
          <w:sz w:val="24"/>
          <w:szCs w:val="24"/>
        </w:rPr>
        <w:t>椅子的出现还影响了人们生活习俗的改变。椅子出现后，人们坐姿明显升高，自然而然出现了一些高足家具，高足的桌子也就应运而生，逐渐成为人们最主要的吃饭、看书的家具。这些高足家具的出现，还引起了杯盘、碗碟等生活用具的改变。到了宋代，很难再看到高足的餐具，碗、盘、杯等用具都变得玲珑精巧。这些变化直接影响到人们生活习俗的改变。比如，人们进餐方式的变化，以前人们围坐在一起进餐很困难，一般是分餐制。椅子和高足的桌子出现后，人们开始围坐在一张桌子旁吃饭，分餐制也随之变成了合餐制。</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④</w:t>
      </w:r>
      <w:r>
        <w:rPr>
          <w:rFonts w:hint="eastAsia" w:ascii="宋体" w:cs="Lucida Sans Unicode"/>
          <w:sz w:val="24"/>
          <w:szCs w:val="24"/>
        </w:rPr>
        <w:t>椅子的出现更为重要的是强化了国人心中的皇权意识。椅子出现之前，人们在正式场合必须跽坐。皇帝和群臣议事，大臣向皇帝跪拜时，皇帝其实也基本是跪着的。这种坐姿的平等拉近了皇帝和臣子之间的关系，那时的君臣关系更像是事业上的合作伙伴，那时的“跪”没有低下的含义，而是一种恭敬虔诚的表现。椅子出现之后，“跪”的意义与内涵发生了重大变化，皇帝坐在椅子上居高临下，臣民们则跪拜在地上，这种礼节上的巨大不平等奴化了国人，使国人潜移默化地奴颜婢膝起来，进而更加强化了国人心中皇权至上的意识。</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⑤</w:t>
      </w:r>
      <w:r>
        <w:rPr>
          <w:rFonts w:hint="eastAsia" w:ascii="宋体" w:cs="Lucida Sans Unicode"/>
          <w:sz w:val="24"/>
          <w:szCs w:val="24"/>
        </w:rPr>
        <w:t>可能有人奇怪，欧洲人也“跪”，为什么没有出现奴化的现象呢？因为欧洲人的礼仪中，“跪”是很少的，除了向上帝双膝跪下，对任何人都不用双膝跪下，就算见了本国的君主，也只是单膝跪地而已。而在我国古代，“跪”是最常用的礼仪，不光用于君臣之间，还广泛用于下级与上级之间、百姓与官员之间。可见，“跪”在我国古代是更具不平等性的，尤其在椅子出现后，这种不平等性就逐渐显现出来，强化了国人的奴化心理。</w:t>
      </w:r>
      <w:r>
        <w:rPr>
          <w:rFonts w:hint="eastAsia" w:ascii="宋体" w:cs="Lucida Sans Unicode"/>
          <w:sz w:val="24"/>
          <w:szCs w:val="24"/>
        </w:rPr>
        <w:br w:type="textWrapping"/>
      </w:r>
      <w:r>
        <w:rPr>
          <w:rFonts w:hint="eastAsia" w:ascii="宋体" w:cs="Lucida Sans Unicode"/>
          <w:sz w:val="24"/>
          <w:szCs w:val="24"/>
        </w:rPr>
        <w:t xml:space="preserve">    </w:t>
      </w:r>
      <w:r>
        <w:rPr>
          <w:rFonts w:hint="eastAsia" w:ascii="宋体"/>
          <w:sz w:val="24"/>
          <w:szCs w:val="24"/>
        </w:rPr>
        <w:t>⑥</w:t>
      </w:r>
      <w:r>
        <w:rPr>
          <w:rFonts w:hint="eastAsia" w:ascii="宋体" w:cs="Lucida Sans Unicode"/>
          <w:sz w:val="24"/>
          <w:szCs w:val="24"/>
        </w:rPr>
        <w:t>总之，从我国历史的发展来看，无论是像椅子这样不起眼的简单发明，还是像造纸术、火药、指南针、印刷术这样的大发明，都改变了我们的生活，影响了我们的文化。其实，发明原本就是一种影响。随着社会的发展，我们身边的发明越来越多，它们也在无形中改变着我们的生活，影响着我们的文化，推动着社会的发展。    （有删改）</w:t>
      </w:r>
      <w:r>
        <w:rPr>
          <w:rFonts w:hint="eastAsia" w:ascii="宋体" w:cs="Lucida Sans Unicode"/>
          <w:sz w:val="24"/>
          <w:szCs w:val="24"/>
        </w:rPr>
        <w:br w:type="textWrapping"/>
      </w:r>
      <w:r>
        <w:rPr>
          <w:rFonts w:hint="eastAsia" w:ascii="宋体" w:cs="Lucida Sans Unicode"/>
          <w:sz w:val="24"/>
          <w:szCs w:val="24"/>
        </w:rPr>
        <w:t>9．通观全文，作者认为椅子的出现对中国古代文化的“影响”主要表现在哪些方面？请分条作答。（3分）</w:t>
      </w:r>
      <w:r>
        <w:rPr>
          <w:rFonts w:hint="eastAsia" w:ascii="宋体" w:cs="Lucida Sans Unicode"/>
          <w:sz w:val="24"/>
          <w:szCs w:val="24"/>
        </w:rPr>
        <w:br w:type="textWrapping"/>
      </w:r>
      <w:r>
        <w:rPr>
          <w:rFonts w:hint="eastAsia" w:ascii="宋体" w:cs="Lucida Sans Unicode"/>
          <w:b/>
          <w:sz w:val="24"/>
          <w:szCs w:val="24"/>
        </w:rPr>
        <w:t>10．第</w:t>
      </w:r>
      <w:r>
        <w:rPr>
          <w:rFonts w:hint="eastAsia" w:ascii="宋体"/>
          <w:b/>
          <w:sz w:val="24"/>
          <w:szCs w:val="24"/>
        </w:rPr>
        <w:t>④</w:t>
      </w:r>
      <w:r>
        <w:rPr>
          <w:rFonts w:hint="eastAsia" w:ascii="宋体" w:cs="Lucida Sans Unicode"/>
          <w:b/>
          <w:sz w:val="24"/>
          <w:szCs w:val="24"/>
        </w:rPr>
        <w:t>段主要采用了作比较的说明方法，请简要分析它在文中的作用。（2分）</w:t>
      </w:r>
      <w:r>
        <w:rPr>
          <w:rFonts w:hint="eastAsia" w:ascii="宋体" w:cs="Lucida Sans Unicode"/>
          <w:sz w:val="24"/>
          <w:szCs w:val="24"/>
        </w:rPr>
        <w:br w:type="textWrapping"/>
      </w:r>
    </w:p>
    <w:p>
      <w:pPr>
        <w:pStyle w:val="14"/>
        <w:rPr>
          <w:rFonts w:hint="eastAsia" w:ascii="宋体" w:cs="Lucida Sans Unicode"/>
          <w:sz w:val="24"/>
          <w:szCs w:val="24"/>
        </w:rPr>
      </w:pPr>
    </w:p>
    <w:p>
      <w:pPr>
        <w:pStyle w:val="14"/>
        <w:rPr>
          <w:rFonts w:hint="eastAsia" w:ascii="宋体"/>
          <w:sz w:val="24"/>
          <w:szCs w:val="24"/>
        </w:rPr>
      </w:pPr>
      <w:r>
        <w:rPr>
          <w:rFonts w:hint="eastAsia" w:ascii="宋体" w:cs="Lucida Sans Unicode"/>
          <w:b/>
          <w:sz w:val="24"/>
          <w:szCs w:val="24"/>
        </w:rPr>
        <w:t>11．文章采用了总分总的结构，其分写的部分能否调换顺序？请结合原文分析作答。（3分）</w:t>
      </w:r>
      <w:r>
        <w:rPr>
          <w:rFonts w:hint="eastAsia" w:ascii="宋体" w:cs="Lucida Sans Unicode"/>
          <w:b/>
          <w:sz w:val="24"/>
          <w:szCs w:val="24"/>
        </w:rPr>
        <w:br w:type="textWrapping"/>
      </w:r>
      <w:r>
        <w:rPr>
          <w:rFonts w:hint="eastAsia" w:ascii="宋体" w:cs="Lucida Sans Unicode"/>
          <w:sz w:val="24"/>
          <w:szCs w:val="24"/>
        </w:rPr>
        <w:t>12．作者认为“发明原本就是一种影响”，请你就此联系现实生活举例加以说明。（4分）</w:t>
      </w:r>
    </w:p>
    <w:p>
      <w:pPr>
        <w:pStyle w:val="14"/>
        <w:rPr>
          <w:rFonts w:hint="eastAsia" w:ascii="宋体"/>
          <w:b/>
          <w:bCs/>
          <w:color w:val="000000"/>
          <w:sz w:val="24"/>
          <w:szCs w:val="24"/>
        </w:rPr>
      </w:pPr>
    </w:p>
    <w:p>
      <w:pPr>
        <w:pStyle w:val="18"/>
        <w:shd w:val="clear" w:color="auto" w:fill="FFFFFF"/>
        <w:spacing w:before="0" w:beforeLines="0" w:after="0" w:afterLines="0"/>
        <w:rPr>
          <w:rFonts w:hint="eastAsia"/>
          <w:b/>
          <w:bCs/>
        </w:rPr>
      </w:pPr>
    </w:p>
    <w:p>
      <w:pPr>
        <w:pStyle w:val="18"/>
        <w:shd w:val="clear" w:color="auto" w:fill="FFFFFF"/>
        <w:spacing w:before="0" w:beforeLines="0" w:after="0" w:afterLines="0"/>
        <w:rPr>
          <w:rFonts w:hint="eastAsia"/>
          <w:b/>
          <w:bCs/>
        </w:rPr>
      </w:pPr>
    </w:p>
    <w:p>
      <w:pPr>
        <w:ind w:firstLine="420" w:firstLineChars="200"/>
        <w:rPr>
          <w:rFonts w:ascii="宋体" w:hAnsi="宋体"/>
          <w:b/>
          <w:szCs w:val="21"/>
        </w:rPr>
      </w:pPr>
      <w:r>
        <w:rPr>
          <w:rFonts w:hint="eastAsia" w:ascii="宋体" w:hAnsi="宋体"/>
          <w:szCs w:val="21"/>
        </w:rPr>
        <w:t>(2015</w:t>
      </w:r>
      <w:r>
        <w:rPr>
          <w:rFonts w:ascii="宋体" w:hAnsi="宋体"/>
          <w:szCs w:val="21"/>
        </w:rPr>
        <w:t>•</w:t>
      </w:r>
      <w:r>
        <w:rPr>
          <w:rFonts w:hint="eastAsia" w:ascii="宋体" w:hAnsi="宋体"/>
          <w:szCs w:val="21"/>
        </w:rPr>
        <w:t>苏州中考)</w:t>
      </w:r>
      <w:r>
        <w:rPr>
          <w:rFonts w:ascii="宋体" w:hAnsi="宋体"/>
          <w:b/>
          <w:szCs w:val="21"/>
        </w:rPr>
        <w:t xml:space="preserve"> </w:t>
      </w:r>
      <w:r>
        <w:rPr>
          <w:rFonts w:ascii="宋体" w:hAnsi="宋体"/>
          <w:szCs w:val="21"/>
        </w:rPr>
        <w:t>阅读下面一篇文章，完成13～15题。</w:t>
      </w:r>
    </w:p>
    <w:p>
      <w:pPr>
        <w:ind w:firstLine="420" w:firstLineChars="200"/>
        <w:jc w:val="center"/>
        <w:rPr>
          <w:rFonts w:ascii="宋体" w:hAnsi="宋体"/>
          <w:szCs w:val="21"/>
        </w:rPr>
      </w:pPr>
      <w:r>
        <w:rPr>
          <w:rFonts w:ascii="宋体" w:hAnsi="宋体"/>
          <w:szCs w:val="21"/>
        </w:rPr>
        <w:t>蚊子为什么没有被雨滴砸死？</w:t>
      </w:r>
    </w:p>
    <w:p>
      <w:pPr>
        <w:ind w:firstLine="420" w:firstLineChars="200"/>
        <w:rPr>
          <w:rFonts w:ascii="宋体" w:hAnsi="宋体"/>
          <w:szCs w:val="21"/>
        </w:rPr>
      </w:pPr>
      <w:r>
        <w:rPr>
          <w:rFonts w:ascii="宋体" w:hAnsi="宋体"/>
          <w:szCs w:val="21"/>
        </w:rPr>
        <w:t>①漫步细雨中对于人们来说，或许是浪漫而惬意的，但对体积微小的昆虫而言，譬如蚊子，雨中漫步简直是一场灾难。一滴雨的重量可达到蚊子体重的50倍之多，人们所谓的毛毛雨，在蚊子看来，不亚于一辆辆甲壳虫汽车从天而降。但是，在这“甲壳虫汽车雨”中，蚊子却能够毫发无损，这是什么原因呢？</w:t>
      </w:r>
    </w:p>
    <w:p>
      <w:pPr>
        <w:ind w:firstLine="420" w:firstLineChars="200"/>
        <w:rPr>
          <w:rFonts w:ascii="宋体" w:hAnsi="宋体"/>
          <w:szCs w:val="21"/>
        </w:rPr>
      </w:pPr>
      <w:r>
        <w:rPr>
          <w:rFonts w:ascii="宋体" w:hAnsi="宋体"/>
          <w:szCs w:val="21"/>
        </w:rPr>
        <w:t>②为破解这一谜题，美国佐治亚理工学院的胡立德教授与美国疾控中心合作，对雨中飞舞的蚊子进行了高速摄像，以观察蚊子被雨滴击中瞬间的行为。</w:t>
      </w:r>
    </w:p>
    <w:p>
      <w:pPr>
        <w:ind w:firstLine="420" w:firstLineChars="200"/>
        <w:rPr>
          <w:rFonts w:ascii="宋体" w:hAnsi="宋体"/>
          <w:szCs w:val="21"/>
        </w:rPr>
      </w:pPr>
      <w:r>
        <w:rPr>
          <w:rFonts w:ascii="宋体" w:hAnsi="宋体"/>
          <w:szCs w:val="21"/>
        </w:rPr>
        <w:t>③通过视频，胡立德教授与他的研究小组分析了雨滴击中蚊子不同部位的各种情况，计算出蚊子被雨滴击中的瞬间所受到的作用力，以及其后随雨滴向下移动的距离。他们发现，蚊子并不像人们可能推测的那样去躲避雨滴，也不会因遭到雨滴的冲击而受伤，秘密之一就在于蚊子体重极轻。</w:t>
      </w:r>
    </w:p>
    <w:p>
      <w:pPr>
        <w:ind w:firstLine="420" w:firstLineChars="200"/>
        <w:rPr>
          <w:rFonts w:ascii="宋体" w:hAnsi="宋体"/>
          <w:szCs w:val="21"/>
        </w:rPr>
      </w:pPr>
      <w:r>
        <w:rPr>
          <w:rFonts w:ascii="宋体" w:hAnsi="宋体"/>
          <w:szCs w:val="21"/>
        </w:rPr>
        <w:t>④原来，蚊子被雨滴击中时并不进行抵挡，而是与雨滴融为一体，顺应它的趋势落下。如果雨滴击中蚊子的翅膀或腿部，它会向击中的那一侧倾斜，并通过“侧身翻滚”的高难度动作，让雨滴从身体一侧滑落；当雨滴正中蚊子身体时，它先顺应雨滴强大的推力与之一同下落，随之迅速侧向微调与雨滴分离并恢复飞行。</w:t>
      </w:r>
    </w:p>
    <w:p>
      <w:pPr>
        <w:ind w:firstLine="420" w:firstLineChars="200"/>
        <w:rPr>
          <w:rFonts w:ascii="宋体" w:hAnsi="宋体"/>
          <w:szCs w:val="21"/>
          <w:u w:val="single"/>
        </w:rPr>
      </w:pPr>
      <w:r>
        <w:rPr>
          <w:rFonts w:ascii="宋体" w:hAnsi="宋体"/>
          <w:szCs w:val="21"/>
        </w:rPr>
        <w:t>⑤研究者还发现，当雨滴击中栖息于地面的蚊子时，雨滴的速度在瞬间减小为0，这时蚊子就会承受相当于它体重10000倍的力，足以致命。</w:t>
      </w:r>
      <w:r>
        <w:rPr>
          <w:rFonts w:ascii="宋体" w:hAnsi="宋体"/>
          <w:szCs w:val="21"/>
          <w:u w:val="single"/>
        </w:rPr>
        <w:t>当蚊子在空中被击中并采用“不抵抗”策略时，它受到的冲击力就减小为其体重的1/50至1/300，此时，这雨滴就像一根极细小的羽毛压在了蚊子身上——这是蚊子能够承受的。</w:t>
      </w:r>
    </w:p>
    <w:p>
      <w:pPr>
        <w:ind w:firstLine="420" w:firstLineChars="200"/>
        <w:rPr>
          <w:rFonts w:ascii="宋体" w:hAnsi="宋体"/>
          <w:szCs w:val="21"/>
        </w:rPr>
      </w:pPr>
      <w:r>
        <w:rPr>
          <w:rFonts w:ascii="宋体" w:hAnsi="宋体"/>
          <w:szCs w:val="21"/>
        </w:rPr>
        <w:t>⑥虽说蚊子柔弱如风中柳絮会被雨滴砸得摇晃不定，但正是由于它体重极轻，雨滴在与蚊子碰撞的过程中几乎没有减速，它的动能也几乎没有转化为能量击打在蚊子身上，而是让蚊子瞬间加速下降，从而化解了高速下降的雨滴带来的巨大冲击。这就像是“以柔克刚”，达到“四两拨千斤”的效果，小小的蚊子还是个太极高手呢！</w:t>
      </w:r>
    </w:p>
    <w:p>
      <w:pPr>
        <w:ind w:firstLine="420" w:firstLineChars="200"/>
        <w:rPr>
          <w:rFonts w:ascii="宋体" w:hAnsi="宋体"/>
          <w:szCs w:val="21"/>
        </w:rPr>
      </w:pPr>
      <w:r>
        <w:rPr>
          <w:rFonts w:ascii="宋体" w:hAnsi="宋体"/>
          <w:szCs w:val="21"/>
        </w:rPr>
        <w:t>⑦蚊子在雨中安然无恙的另一个秘密，是覆盖它们全身的细毛具有疏水性。这种防水的细毛使得蚊子与打在它身上的雨滴保持分隔状态，从而使蚊子能够迅速摆脱雨滴重新飞起，在雨滴将它们砸落地面造成致命伤害前成功逃生。</w:t>
      </w:r>
    </w:p>
    <w:p>
      <w:pPr>
        <w:ind w:firstLine="420" w:firstLineChars="200"/>
        <w:rPr>
          <w:rFonts w:ascii="宋体" w:hAnsi="宋体"/>
          <w:szCs w:val="21"/>
        </w:rPr>
      </w:pPr>
      <w:r>
        <w:rPr>
          <w:rFonts w:ascii="宋体" w:hAnsi="宋体"/>
          <w:szCs w:val="21"/>
        </w:rPr>
        <w:t xml:space="preserve">⑧胡立德教授的这一发现引起了广泛关注。事实上，这项研究不只是跟蚊子有关。在应对自然之道上，动物往往有着比人类更丰富的经验，它们在千万年的进化过程中拥有了适应生存环境的生理结构和功能。研究动物应对大自然的特殊本领，可为科学家和工程师提供新的设计思想，解决机械技术上的诸多难题——比如，如何更好地设计微型飞行器，让它们能像蚊子这类昆虫一样，在雨中轻盈地飞翔。 </w:t>
      </w:r>
    </w:p>
    <w:p>
      <w:pPr>
        <w:ind w:firstLine="420" w:firstLineChars="200"/>
        <w:rPr>
          <w:rFonts w:hint="eastAsia" w:ascii="宋体" w:hAnsi="宋体"/>
          <w:szCs w:val="21"/>
        </w:rPr>
      </w:pPr>
      <w:r>
        <w:rPr>
          <w:rFonts w:ascii="宋体" w:hAnsi="宋体"/>
          <w:szCs w:val="21"/>
        </w:rPr>
        <w:t>13．文章第①段有什么作用？请作简要分析。</w:t>
      </w:r>
    </w:p>
    <w:p>
      <w:pPr>
        <w:ind w:firstLine="420" w:firstLineChars="200"/>
        <w:rPr>
          <w:rFonts w:ascii="宋体" w:hAnsi="宋体"/>
          <w:szCs w:val="21"/>
        </w:rPr>
      </w:pPr>
    </w:p>
    <w:p>
      <w:pPr>
        <w:ind w:firstLine="420" w:firstLineChars="200"/>
        <w:rPr>
          <w:rFonts w:hint="eastAsia" w:ascii="宋体" w:hAnsi="宋体"/>
          <w:szCs w:val="21"/>
        </w:rPr>
      </w:pPr>
      <w:r>
        <w:rPr>
          <w:rFonts w:ascii="宋体" w:hAnsi="宋体"/>
          <w:szCs w:val="21"/>
        </w:rPr>
        <w:t>14．写出第⑤段画线句中使用的两种说明方法，然后选择其中一种简析其说明效果。</w:t>
      </w:r>
    </w:p>
    <w:p>
      <w:pPr>
        <w:ind w:firstLine="420" w:firstLineChars="200"/>
        <w:rPr>
          <w:rFonts w:ascii="宋体" w:hAnsi="宋体"/>
          <w:szCs w:val="21"/>
        </w:rPr>
      </w:pPr>
    </w:p>
    <w:p>
      <w:pPr>
        <w:ind w:firstLine="420" w:firstLineChars="200"/>
        <w:rPr>
          <w:rFonts w:ascii="宋体" w:hAnsi="宋体"/>
          <w:szCs w:val="21"/>
        </w:rPr>
      </w:pPr>
      <w:r>
        <w:rPr>
          <w:rFonts w:ascii="宋体" w:hAnsi="宋体"/>
          <w:szCs w:val="21"/>
        </w:rPr>
        <w:t>15．根据文章内容，下面的推断哪一项不正确？（</w:t>
      </w:r>
      <w:r>
        <w:rPr>
          <w:rFonts w:hint="eastAsia" w:ascii="宋体" w:hAnsi="宋体"/>
          <w:szCs w:val="21"/>
        </w:rPr>
        <w:t xml:space="preserve">    </w:t>
      </w:r>
      <w:r>
        <w:rPr>
          <w:rFonts w:ascii="宋体" w:hAnsi="宋体"/>
          <w:szCs w:val="21"/>
        </w:rPr>
        <w:t>）</w:t>
      </w:r>
    </w:p>
    <w:p>
      <w:pPr>
        <w:ind w:firstLine="420" w:firstLineChars="200"/>
        <w:rPr>
          <w:rFonts w:ascii="宋体" w:hAnsi="宋体"/>
          <w:szCs w:val="21"/>
        </w:rPr>
      </w:pPr>
      <w:r>
        <w:rPr>
          <w:rFonts w:ascii="宋体" w:hAnsi="宋体"/>
          <w:szCs w:val="21"/>
        </w:rPr>
        <w:t>A．雨中飞翔的蚊子被雨滴击中时要确保安然无恙，就需要保持一定的飞行高度。</w:t>
      </w:r>
    </w:p>
    <w:p>
      <w:pPr>
        <w:ind w:firstLine="420" w:firstLineChars="200"/>
        <w:rPr>
          <w:rFonts w:ascii="宋体" w:hAnsi="宋体"/>
          <w:szCs w:val="21"/>
        </w:rPr>
      </w:pPr>
      <w:r>
        <w:rPr>
          <w:rFonts w:ascii="宋体" w:hAnsi="宋体"/>
          <w:szCs w:val="21"/>
        </w:rPr>
        <w:t>B．在防水性细毛的保护下，雨中的蚊子不管处在什么境地都是没有生命危险的。</w:t>
      </w:r>
    </w:p>
    <w:p>
      <w:pPr>
        <w:ind w:firstLine="420" w:firstLineChars="200"/>
        <w:rPr>
          <w:rFonts w:ascii="宋体" w:hAnsi="宋体"/>
          <w:szCs w:val="21"/>
        </w:rPr>
      </w:pPr>
      <w:r>
        <w:rPr>
          <w:rFonts w:ascii="宋体" w:hAnsi="宋体"/>
          <w:szCs w:val="21"/>
        </w:rPr>
        <w:t>C．当蚊子被雨滴击中并与之“融为一体”时，其实蚊子与雨滴仍然保持分隔状态。</w:t>
      </w:r>
    </w:p>
    <w:p>
      <w:pPr>
        <w:ind w:firstLine="420" w:firstLineChars="200"/>
        <w:rPr>
          <w:rFonts w:ascii="宋体" w:hAnsi="宋体"/>
          <w:szCs w:val="21"/>
        </w:rPr>
      </w:pPr>
      <w:r>
        <w:rPr>
          <w:rFonts w:ascii="宋体" w:hAnsi="宋体"/>
          <w:szCs w:val="21"/>
        </w:rPr>
        <w:t>D．与蚊子同类的昆虫，身体越轻或许就越能够承受雨滴击中它时产生的冲击力。</w:t>
      </w:r>
    </w:p>
    <w:p>
      <w:pPr>
        <w:adjustRightInd w:val="0"/>
        <w:snapToGrid w:val="0"/>
        <w:spacing w:line="300" w:lineRule="exact"/>
        <w:ind w:firstLine="420" w:firstLineChars="200"/>
        <w:rPr>
          <w:rFonts w:hint="eastAsia" w:ascii="宋体" w:hAnsi="宋体"/>
          <w:szCs w:val="21"/>
        </w:rPr>
      </w:pPr>
      <w:r>
        <w:rPr>
          <w:rFonts w:hint="eastAsia" w:ascii="宋体" w:hAnsi="宋体"/>
          <w:szCs w:val="21"/>
        </w:rPr>
        <w:t>(2015</w:t>
      </w:r>
      <w:r>
        <w:rPr>
          <w:rFonts w:ascii="宋体" w:hAnsi="宋体"/>
          <w:szCs w:val="21"/>
        </w:rPr>
        <w:t>•</w:t>
      </w:r>
      <w:r>
        <w:rPr>
          <w:rFonts w:hint="eastAsia" w:ascii="宋体" w:hAnsi="宋体"/>
          <w:szCs w:val="21"/>
        </w:rPr>
        <w:t>兰州中考)读下面文章，完成19～22题。</w:t>
      </w:r>
    </w:p>
    <w:p>
      <w:pPr>
        <w:adjustRightInd w:val="0"/>
        <w:snapToGrid w:val="0"/>
        <w:spacing w:before="62" w:beforeLines="20" w:line="300" w:lineRule="exact"/>
        <w:jc w:val="center"/>
        <w:rPr>
          <w:rFonts w:hint="eastAsia" w:ascii="宋体" w:hAnsi="宋体" w:cs="宋体"/>
          <w:kern w:val="0"/>
          <w:szCs w:val="21"/>
        </w:rPr>
      </w:pPr>
      <w:r>
        <w:rPr>
          <w:rFonts w:hint="eastAsia" w:ascii="宋体" w:hAnsi="宋体"/>
          <w:szCs w:val="21"/>
        </w:rPr>
        <w:t>飞机“不喝油”也能飞     王远</w:t>
      </w:r>
    </w:p>
    <w:p>
      <w:pPr>
        <w:adjustRightInd w:val="0"/>
        <w:snapToGrid w:val="0"/>
        <w:spacing w:line="300" w:lineRule="exact"/>
        <w:ind w:firstLine="420" w:firstLineChars="200"/>
        <w:rPr>
          <w:rFonts w:ascii="宋体" w:hAnsi="宋体"/>
          <w:position w:val="3"/>
          <w:szCs w:val="21"/>
        </w:rPr>
      </w:pPr>
      <w:r>
        <w:rPr>
          <w:rFonts w:hint="eastAsia" w:ascii="宋体" w:hAnsi="宋体"/>
          <w:position w:val="3"/>
          <w:szCs w:val="21"/>
        </w:rPr>
        <w:t>“阳光动力</w:t>
      </w:r>
      <w:r>
        <w:rPr>
          <w:rFonts w:ascii="宋体" w:hAnsi="宋体"/>
          <w:position w:val="3"/>
          <w:szCs w:val="21"/>
        </w:rPr>
        <w:t>2</w:t>
      </w:r>
      <w:r>
        <w:rPr>
          <w:rFonts w:hint="eastAsia" w:ascii="宋体" w:hAnsi="宋体"/>
          <w:position w:val="3"/>
          <w:szCs w:val="21"/>
        </w:rPr>
        <w:t>号”正在进行为期</w:t>
      </w:r>
      <w:r>
        <w:rPr>
          <w:rFonts w:ascii="宋体" w:hAnsi="宋体"/>
          <w:position w:val="3"/>
          <w:szCs w:val="21"/>
        </w:rPr>
        <w:t>5</w:t>
      </w:r>
      <w:r>
        <w:rPr>
          <w:rFonts w:hint="eastAsia" w:ascii="宋体" w:hAnsi="宋体"/>
          <w:position w:val="3"/>
          <w:szCs w:val="21"/>
        </w:rPr>
        <w:t>个月的环球之旅。这架全球最大的太阳能飞机自</w:t>
      </w:r>
      <w:r>
        <w:rPr>
          <w:rFonts w:ascii="宋体" w:hAnsi="宋体"/>
          <w:position w:val="3"/>
          <w:szCs w:val="21"/>
        </w:rPr>
        <w:t>3</w:t>
      </w:r>
      <w:r>
        <w:rPr>
          <w:rFonts w:hint="eastAsia" w:ascii="宋体" w:hAnsi="宋体"/>
          <w:position w:val="3"/>
          <w:szCs w:val="21"/>
        </w:rPr>
        <w:t>月初在阿联酋首都阿布扎比启航以来，吸引了世界关注的目光。</w:t>
      </w:r>
    </w:p>
    <w:p>
      <w:pPr>
        <w:adjustRightInd w:val="0"/>
        <w:snapToGrid w:val="0"/>
        <w:spacing w:line="300" w:lineRule="exact"/>
        <w:ind w:firstLine="420" w:firstLineChars="200"/>
        <w:rPr>
          <w:rFonts w:ascii="宋体" w:hAnsi="宋体"/>
          <w:position w:val="3"/>
          <w:szCs w:val="21"/>
          <w:u w:val="single"/>
        </w:rPr>
      </w:pPr>
      <w:r>
        <w:rPr>
          <w:rFonts w:hint="eastAsia" w:ascii="宋体" w:hAnsi="宋体"/>
          <w:position w:val="3"/>
          <w:szCs w:val="21"/>
        </w:rPr>
        <w:t>这架“不喝油”的飞机完全由太阳能提供动力，零燃料消耗。它拥有</w:t>
      </w:r>
      <w:r>
        <w:rPr>
          <w:rFonts w:ascii="宋体" w:hAnsi="宋体"/>
          <w:position w:val="3"/>
          <w:szCs w:val="21"/>
        </w:rPr>
        <w:t>72</w:t>
      </w:r>
      <w:r>
        <w:rPr>
          <w:rFonts w:hint="eastAsia" w:ascii="宋体" w:hAnsi="宋体"/>
          <w:position w:val="3"/>
          <w:szCs w:val="21"/>
        </w:rPr>
        <w:t>米宽的翼展，比波音</w:t>
      </w:r>
      <w:r>
        <w:rPr>
          <w:rFonts w:ascii="宋体" w:hAnsi="宋体"/>
          <w:position w:val="3"/>
          <w:szCs w:val="21"/>
        </w:rPr>
        <w:t>747</w:t>
      </w:r>
      <w:r>
        <w:rPr>
          <w:rFonts w:hint="eastAsia" w:ascii="宋体" w:hAnsi="宋体"/>
          <w:position w:val="3"/>
          <w:szCs w:val="21"/>
        </w:rPr>
        <w:t>飞机多出了近</w:t>
      </w:r>
      <w:r>
        <w:rPr>
          <w:rFonts w:ascii="宋体" w:hAnsi="宋体"/>
          <w:position w:val="3"/>
          <w:szCs w:val="21"/>
        </w:rPr>
        <w:t>4</w:t>
      </w:r>
      <w:r>
        <w:rPr>
          <w:rFonts w:hint="eastAsia" w:ascii="宋体" w:hAnsi="宋体"/>
          <w:position w:val="3"/>
          <w:szCs w:val="21"/>
        </w:rPr>
        <w:t>米，重量只有</w:t>
      </w:r>
      <w:r>
        <w:rPr>
          <w:rFonts w:ascii="宋体" w:hAnsi="宋体"/>
          <w:position w:val="3"/>
          <w:szCs w:val="21"/>
        </w:rPr>
        <w:t>2.3</w:t>
      </w:r>
      <w:r>
        <w:rPr>
          <w:rFonts w:hint="eastAsia" w:ascii="宋体" w:hAnsi="宋体"/>
          <w:position w:val="3"/>
          <w:szCs w:val="21"/>
        </w:rPr>
        <w:t>吨，仅相当于一辆运动型多用途汽车的重量。这架太阳能飞机的“动力之源”是</w:t>
      </w:r>
      <w:r>
        <w:rPr>
          <w:rFonts w:hint="eastAsia" w:ascii="宋体" w:hAnsi="宋体"/>
          <w:position w:val="3"/>
          <w:szCs w:val="21"/>
        </w:rPr>
        <w:drawing>
          <wp:inline distT="0" distB="0" distL="114300" distR="114300">
            <wp:extent cx="18415" cy="24130"/>
            <wp:effectExtent l="0" t="0" r="0" b="0"/>
            <wp:docPr id="23"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4" descr="学科网(www.zxxk.com)--教育资源门户，提供试卷、教案、课件、论文、素材及各类教学资源下载，还有大量而丰富的教学相关资讯！"/>
                    <pic:cNvPicPr>
                      <a:picLocks noChangeAspect="1"/>
                    </pic:cNvPicPr>
                  </pic:nvPicPr>
                  <pic:blipFill>
                    <a:blip r:embed="rId30"/>
                    <a:stretch>
                      <a:fillRect/>
                    </a:stretch>
                  </pic:blipFill>
                  <pic:spPr>
                    <a:xfrm>
                      <a:off x="0" y="0"/>
                      <a:ext cx="18415" cy="24130"/>
                    </a:xfrm>
                    <a:prstGeom prst="rect">
                      <a:avLst/>
                    </a:prstGeom>
                    <a:noFill/>
                    <a:ln w="9525">
                      <a:noFill/>
                    </a:ln>
                  </pic:spPr>
                </pic:pic>
              </a:graphicData>
            </a:graphic>
          </wp:inline>
        </w:drawing>
      </w:r>
      <w:r>
        <w:rPr>
          <w:rFonts w:hint="eastAsia" w:ascii="宋体" w:hAnsi="宋体"/>
          <w:position w:val="3"/>
          <w:szCs w:val="21"/>
        </w:rPr>
        <w:t>机身上的</w:t>
      </w:r>
      <w:r>
        <w:rPr>
          <w:rFonts w:ascii="宋体" w:hAnsi="宋体"/>
          <w:position w:val="3"/>
          <w:szCs w:val="21"/>
        </w:rPr>
        <w:t>1.7</w:t>
      </w:r>
      <w:r>
        <w:rPr>
          <w:rFonts w:hint="eastAsia" w:ascii="宋体" w:hAnsi="宋体"/>
          <w:position w:val="3"/>
          <w:szCs w:val="21"/>
        </w:rPr>
        <w:t>万多块太阳能电池，这也是“阳光动力</w:t>
      </w:r>
      <w:r>
        <w:rPr>
          <w:rFonts w:ascii="宋体" w:hAnsi="宋体"/>
          <w:position w:val="3"/>
          <w:szCs w:val="21"/>
        </w:rPr>
        <w:t>2</w:t>
      </w:r>
      <w:r>
        <w:rPr>
          <w:rFonts w:hint="eastAsia" w:ascii="宋体" w:hAnsi="宋体"/>
          <w:position w:val="3"/>
          <w:szCs w:val="21"/>
        </w:rPr>
        <w:t>号”的最大亮点所在。</w:t>
      </w:r>
      <w:r>
        <w:rPr>
          <w:rFonts w:hint="eastAsia" w:ascii="宋体" w:hAnsi="宋体"/>
          <w:position w:val="3"/>
          <w:szCs w:val="21"/>
          <w:u w:val="single"/>
        </w:rPr>
        <w:t>这些太阳能电池直接平铺在巨大的机翼上，每一块电池板的厚度是</w:t>
      </w:r>
      <w:r>
        <w:rPr>
          <w:rFonts w:ascii="宋体" w:hAnsi="宋体"/>
          <w:position w:val="3"/>
          <w:szCs w:val="21"/>
          <w:u w:val="single"/>
        </w:rPr>
        <w:t>135</w:t>
      </w:r>
      <w:r>
        <w:rPr>
          <w:rFonts w:hint="eastAsia" w:ascii="宋体" w:hAnsi="宋体"/>
          <w:position w:val="3"/>
          <w:szCs w:val="21"/>
          <w:u w:val="single"/>
        </w:rPr>
        <w:t>微米，仅相当于人类发丝的宽度，由其储存的电量可供“阳光动力</w:t>
      </w:r>
      <w:r>
        <w:rPr>
          <w:rFonts w:ascii="宋体" w:hAnsi="宋体"/>
          <w:position w:val="3"/>
          <w:szCs w:val="21"/>
          <w:u w:val="single"/>
        </w:rPr>
        <w:t>2</w:t>
      </w:r>
      <w:r>
        <w:rPr>
          <w:rFonts w:hint="eastAsia" w:ascii="宋体" w:hAnsi="宋体"/>
          <w:position w:val="3"/>
          <w:szCs w:val="21"/>
          <w:u w:val="single"/>
        </w:rPr>
        <w:t>号”昼夜飞行，不需要一滴燃料。</w:t>
      </w:r>
    </w:p>
    <w:p>
      <w:pPr>
        <w:adjustRightInd w:val="0"/>
        <w:snapToGrid w:val="0"/>
        <w:spacing w:line="320" w:lineRule="exact"/>
        <w:ind w:firstLine="420" w:firstLineChars="200"/>
        <w:rPr>
          <w:rFonts w:ascii="宋体" w:hAnsi="宋体"/>
          <w:position w:val="3"/>
          <w:szCs w:val="21"/>
        </w:rPr>
      </w:pPr>
      <w:r>
        <w:rPr>
          <w:rFonts w:hint="eastAsia" w:ascii="宋体" w:hAnsi="宋体"/>
          <w:position w:val="3"/>
          <w:szCs w:val="21"/>
        </w:rPr>
        <w:t>人类利用太阳能的历史由来已久，但将其作为一种能源和动力加以利用却仅有</w:t>
      </w:r>
      <w:r>
        <w:rPr>
          <w:rFonts w:ascii="宋体" w:hAnsi="宋体"/>
          <w:position w:val="3"/>
          <w:szCs w:val="21"/>
        </w:rPr>
        <w:t>300</w:t>
      </w:r>
      <w:r>
        <w:rPr>
          <w:rFonts w:hint="eastAsia" w:ascii="宋体" w:hAnsi="宋体"/>
          <w:position w:val="3"/>
          <w:szCs w:val="21"/>
        </w:rPr>
        <w:t>年历史。</w:t>
      </w:r>
      <w:r>
        <w:rPr>
          <w:rFonts w:ascii="宋体" w:hAnsi="宋体"/>
          <w:position w:val="3"/>
          <w:szCs w:val="21"/>
        </w:rPr>
        <w:t>1974</w:t>
      </w:r>
      <w:r>
        <w:rPr>
          <w:rFonts w:hint="eastAsia" w:ascii="宋体" w:hAnsi="宋体"/>
          <w:position w:val="3"/>
          <w:szCs w:val="21"/>
        </w:rPr>
        <w:t>年，第一架太阳能飞机“太阳高升”号进行了一次短暂飞行，</w:t>
      </w:r>
      <w:r>
        <w:rPr>
          <w:rFonts w:hint="eastAsia" w:ascii="宋体" w:hAnsi="宋体" w:cs="宋体"/>
          <w:kern w:val="0"/>
          <w:position w:val="3"/>
          <w:szCs w:val="21"/>
          <w:em w:val="dot"/>
        </w:rPr>
        <w:t>首次</w:t>
      </w:r>
      <w:r>
        <w:rPr>
          <w:rFonts w:hint="eastAsia" w:ascii="宋体" w:hAnsi="宋体"/>
          <w:position w:val="3"/>
          <w:szCs w:val="21"/>
        </w:rPr>
        <w:t>实现了用太阳能给飞机提供动力的梦想。此后</w:t>
      </w:r>
      <w:r>
        <w:rPr>
          <w:rFonts w:ascii="宋体" w:hAnsi="宋体"/>
          <w:position w:val="3"/>
          <w:szCs w:val="21"/>
        </w:rPr>
        <w:t>40</w:t>
      </w:r>
      <w:r>
        <w:rPr>
          <w:rFonts w:hint="eastAsia" w:ascii="宋体" w:hAnsi="宋体"/>
          <w:position w:val="3"/>
          <w:szCs w:val="21"/>
        </w:rPr>
        <w:t>余年间，各种太阳能飞机不断出现，但始终没有同时满足使用太阳能动力做载人、昼夜、长距离的飞行，“阳光动力</w:t>
      </w:r>
      <w:r>
        <w:rPr>
          <w:rFonts w:ascii="宋体" w:hAnsi="宋体"/>
          <w:position w:val="3"/>
          <w:szCs w:val="21"/>
        </w:rPr>
        <w:t>2</w:t>
      </w:r>
      <w:r>
        <w:rPr>
          <w:rFonts w:hint="eastAsia" w:ascii="宋体" w:hAnsi="宋体"/>
          <w:position w:val="3"/>
          <w:szCs w:val="21"/>
        </w:rPr>
        <w:t>号”的出现，可谓刷新了人类飞行史上的纪录。</w:t>
      </w:r>
    </w:p>
    <w:p>
      <w:pPr>
        <w:adjustRightInd w:val="0"/>
        <w:snapToGrid w:val="0"/>
        <w:spacing w:line="320" w:lineRule="exact"/>
        <w:ind w:firstLine="420" w:firstLineChars="200"/>
        <w:rPr>
          <w:rFonts w:ascii="宋体" w:hAnsi="宋体"/>
          <w:position w:val="3"/>
          <w:szCs w:val="21"/>
        </w:rPr>
      </w:pPr>
      <w:r>
        <w:rPr>
          <w:rFonts w:hint="eastAsia" w:ascii="宋体" w:hAnsi="宋体"/>
          <w:position w:val="3"/>
          <w:szCs w:val="21"/>
        </w:rPr>
        <w:t>光电转换是人类对</w:t>
      </w:r>
      <w:r>
        <w:rPr>
          <w:rFonts w:hint="eastAsia" w:ascii="宋体" w:hAnsi="宋体"/>
          <w:position w:val="3"/>
          <w:szCs w:val="21"/>
        </w:rPr>
        <w:drawing>
          <wp:inline distT="0" distB="0" distL="114300" distR="114300">
            <wp:extent cx="29210" cy="22860"/>
            <wp:effectExtent l="0" t="0" r="0" b="0"/>
            <wp:docPr id="29"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5" descr="学科网(www.zxxk.com)--教育资源门户，提供试卷、教案、课件、论文、素材及各类教学资源下载，还有大量而丰富的教学相关资讯！"/>
                    <pic:cNvPicPr>
                      <a:picLocks noChangeAspect="1"/>
                    </pic:cNvPicPr>
                  </pic:nvPicPr>
                  <pic:blipFill>
                    <a:blip r:embed="rId30"/>
                    <a:stretch>
                      <a:fillRect/>
                    </a:stretch>
                  </pic:blipFill>
                  <pic:spPr>
                    <a:xfrm>
                      <a:off x="0" y="0"/>
                      <a:ext cx="29210" cy="22860"/>
                    </a:xfrm>
                    <a:prstGeom prst="rect">
                      <a:avLst/>
                    </a:prstGeom>
                    <a:noFill/>
                    <a:ln w="9525">
                      <a:noFill/>
                    </a:ln>
                  </pic:spPr>
                </pic:pic>
              </a:graphicData>
            </a:graphic>
          </wp:inline>
        </w:drawing>
      </w:r>
      <w:r>
        <w:rPr>
          <w:rFonts w:hint="eastAsia" w:ascii="宋体" w:hAnsi="宋体"/>
          <w:position w:val="3"/>
          <w:szCs w:val="21"/>
        </w:rPr>
        <w:t>太阳能的利用形式</w:t>
      </w:r>
      <w:r>
        <w:rPr>
          <w:rFonts w:hint="eastAsia" w:ascii="宋体" w:hAnsi="宋体" w:cs="宋体"/>
          <w:kern w:val="0"/>
          <w:position w:val="3"/>
          <w:szCs w:val="21"/>
          <w:em w:val="dot"/>
        </w:rPr>
        <w:t>之一</w:t>
      </w:r>
      <w:r>
        <w:rPr>
          <w:rFonts w:hint="eastAsia" w:ascii="宋体" w:hAnsi="宋体"/>
          <w:position w:val="3"/>
          <w:szCs w:val="21"/>
        </w:rPr>
        <w:t>。它的基本原理是利用光生伏特效应，将太阳辐射能直接转换为电能。它的基本装置是太阳能电池，“阳光动力</w:t>
      </w:r>
      <w:r>
        <w:rPr>
          <w:rFonts w:ascii="宋体" w:hAnsi="宋体"/>
          <w:position w:val="3"/>
          <w:szCs w:val="21"/>
        </w:rPr>
        <w:t>2</w:t>
      </w:r>
      <w:r>
        <w:rPr>
          <w:rFonts w:hint="eastAsia" w:ascii="宋体" w:hAnsi="宋体"/>
          <w:position w:val="3"/>
          <w:szCs w:val="21"/>
        </w:rPr>
        <w:t>号”的动力即来源于太阳能光伏发电。对太阳能电池而言，最重要的参数是光电转换效率。目前，太阳能光伏电池的转换效率</w:t>
      </w:r>
      <w:r>
        <w:rPr>
          <w:rFonts w:hint="eastAsia" w:ascii="宋体" w:hAnsi="宋体" w:cs="宋体"/>
          <w:kern w:val="0"/>
          <w:position w:val="3"/>
          <w:szCs w:val="21"/>
          <w:em w:val="dot"/>
        </w:rPr>
        <w:t>大约</w:t>
      </w:r>
      <w:r>
        <w:rPr>
          <w:rFonts w:hint="eastAsia" w:ascii="宋体" w:hAnsi="宋体"/>
          <w:position w:val="3"/>
          <w:szCs w:val="21"/>
        </w:rPr>
        <w:t>在</w:t>
      </w:r>
      <w:r>
        <w:rPr>
          <w:rFonts w:ascii="宋体" w:hAnsi="宋体"/>
          <w:position w:val="3"/>
          <w:szCs w:val="21"/>
        </w:rPr>
        <w:t>30%</w:t>
      </w:r>
      <w:r>
        <w:rPr>
          <w:rFonts w:hint="eastAsia" w:ascii="宋体" w:hAnsi="宋体"/>
          <w:position w:val="3"/>
          <w:szCs w:val="21"/>
        </w:rPr>
        <w:t>，通常需要采用并联与电池储存方式，才能达到增强续航里程和功率的效果。</w:t>
      </w:r>
    </w:p>
    <w:p>
      <w:pPr>
        <w:adjustRightInd w:val="0"/>
        <w:snapToGrid w:val="0"/>
        <w:spacing w:line="320" w:lineRule="exact"/>
        <w:ind w:firstLine="420" w:firstLineChars="200"/>
        <w:rPr>
          <w:rFonts w:ascii="宋体" w:hAnsi="宋体"/>
          <w:position w:val="3"/>
          <w:szCs w:val="21"/>
        </w:rPr>
      </w:pPr>
      <w:r>
        <w:rPr>
          <w:rFonts w:hint="eastAsia" w:ascii="宋体" w:hAnsi="宋体"/>
          <w:position w:val="3"/>
          <w:szCs w:val="21"/>
        </w:rPr>
        <w:t>“阳光动力</w:t>
      </w:r>
      <w:r>
        <w:rPr>
          <w:rFonts w:ascii="宋体" w:hAnsi="宋体"/>
          <w:position w:val="3"/>
          <w:szCs w:val="21"/>
        </w:rPr>
        <w:t>2</w:t>
      </w:r>
      <w:r>
        <w:rPr>
          <w:rFonts w:hint="eastAsia" w:ascii="宋体" w:hAnsi="宋体"/>
          <w:position w:val="3"/>
          <w:szCs w:val="21"/>
        </w:rPr>
        <w:t>号”环球之旅的象征意义远大于商业价值。这架太阳能飞机从理念的萌发到由图纸变为现实历经</w:t>
      </w:r>
      <w:r>
        <w:rPr>
          <w:rFonts w:ascii="宋体" w:hAnsi="宋体"/>
          <w:position w:val="3"/>
          <w:szCs w:val="21"/>
        </w:rPr>
        <w:t>12</w:t>
      </w:r>
      <w:r>
        <w:rPr>
          <w:rFonts w:hint="eastAsia" w:ascii="宋体" w:hAnsi="宋体"/>
          <w:position w:val="3"/>
          <w:szCs w:val="21"/>
        </w:rPr>
        <w:t>年时间。飞行总监雷德·克拉克认为，相比搭载乘客的普通飞机，它有着更艰巨的使命，那就是向世人传播“未来可</w:t>
      </w:r>
      <w:r>
        <w:rPr>
          <w:rFonts w:hint="eastAsia" w:ascii="宋体" w:hAnsi="宋体"/>
          <w:position w:val="3"/>
          <w:szCs w:val="21"/>
        </w:rPr>
        <w:drawing>
          <wp:inline distT="0" distB="0" distL="114300" distR="114300">
            <wp:extent cx="18415" cy="12700"/>
            <wp:effectExtent l="0" t="0" r="0" b="0"/>
            <wp:docPr id="39"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6" descr="学科网(www.zxxk.com)--教育资源门户，提供试卷、教案、课件、论文、素材及各类教学资源下载，还有大量而丰富的教学相关资讯！"/>
                    <pic:cNvPicPr>
                      <a:picLocks noChangeAspect="1"/>
                    </pic:cNvPicPr>
                  </pic:nvPicPr>
                  <pic:blipFill>
                    <a:blip r:embed="rId30"/>
                    <a:stretch>
                      <a:fillRect/>
                    </a:stretch>
                  </pic:blipFill>
                  <pic:spPr>
                    <a:xfrm>
                      <a:off x="0" y="0"/>
                      <a:ext cx="18415" cy="12700"/>
                    </a:xfrm>
                    <a:prstGeom prst="rect">
                      <a:avLst/>
                    </a:prstGeom>
                    <a:noFill/>
                    <a:ln w="9525">
                      <a:noFill/>
                    </a:ln>
                  </pic:spPr>
                </pic:pic>
              </a:graphicData>
            </a:graphic>
          </wp:inline>
        </w:drawing>
      </w:r>
      <w:r>
        <w:rPr>
          <w:rFonts w:hint="eastAsia" w:ascii="宋体" w:hAnsi="宋体"/>
          <w:position w:val="3"/>
          <w:szCs w:val="21"/>
        </w:rPr>
        <w:t>以属于清洁技术和可再生能源”的信息和理念。放眼未来，这场长达</w:t>
      </w:r>
      <w:r>
        <w:rPr>
          <w:rFonts w:ascii="宋体" w:hAnsi="宋体"/>
          <w:position w:val="3"/>
          <w:szCs w:val="21"/>
        </w:rPr>
        <w:t>3.5</w:t>
      </w:r>
      <w:r>
        <w:rPr>
          <w:rFonts w:hint="eastAsia" w:ascii="宋体" w:hAnsi="宋体"/>
          <w:position w:val="3"/>
          <w:szCs w:val="21"/>
        </w:rPr>
        <w:t>万公里的环球之旅恐怕还只是人类开辟未来探险的</w:t>
      </w:r>
      <w:r>
        <w:rPr>
          <w:rFonts w:hint="eastAsia" w:ascii="宋体" w:hAnsi="宋体" w:cs="宋体"/>
          <w:kern w:val="0"/>
          <w:position w:val="3"/>
          <w:szCs w:val="21"/>
          <w:em w:val="dot"/>
        </w:rPr>
        <w:t>一小步</w:t>
      </w:r>
      <w:r>
        <w:rPr>
          <w:rFonts w:hint="eastAsia" w:ascii="宋体" w:hAnsi="宋体"/>
          <w:position w:val="3"/>
          <w:szCs w:val="21"/>
        </w:rPr>
        <w:t>，“光之翼”的无限潜能，昭示着清洁能源的美好明天。</w:t>
      </w:r>
    </w:p>
    <w:p>
      <w:pPr>
        <w:adjustRightInd w:val="0"/>
        <w:snapToGrid w:val="0"/>
        <w:spacing w:line="320" w:lineRule="exact"/>
        <w:ind w:firstLine="420" w:firstLineChars="200"/>
        <w:rPr>
          <w:rFonts w:ascii="宋体" w:hAnsi="宋体" w:cs="宋体"/>
          <w:kern w:val="0"/>
          <w:szCs w:val="21"/>
        </w:rPr>
      </w:pPr>
      <w:r>
        <w:rPr>
          <w:rFonts w:hint="eastAsia" w:ascii="宋体" w:hAnsi="宋体"/>
          <w:szCs w:val="21"/>
        </w:rPr>
        <w:t>19</w:t>
      </w:r>
      <w:r>
        <w:rPr>
          <w:rFonts w:ascii="宋体" w:hAnsi="宋体"/>
          <w:szCs w:val="21"/>
        </w:rPr>
        <w:t xml:space="preserve">. </w:t>
      </w:r>
      <w:r>
        <w:rPr>
          <w:rFonts w:hint="eastAsia" w:ascii="宋体" w:hAnsi="宋体"/>
          <w:szCs w:val="21"/>
        </w:rPr>
        <w:t>“阳光动力</w:t>
      </w:r>
      <w:r>
        <w:rPr>
          <w:rFonts w:ascii="宋体" w:hAnsi="宋体"/>
          <w:kern w:val="0"/>
          <w:szCs w:val="21"/>
        </w:rPr>
        <w:t>2</w:t>
      </w:r>
      <w:r>
        <w:rPr>
          <w:rFonts w:hint="eastAsia" w:ascii="宋体" w:hAnsi="宋体"/>
          <w:szCs w:val="21"/>
        </w:rPr>
        <w:t>号”飞机为什么会引起世界的关注？请通读全文，简要概括。（概括三点即可）</w:t>
      </w:r>
    </w:p>
    <w:p>
      <w:pPr>
        <w:adjustRightInd w:val="0"/>
        <w:snapToGrid w:val="0"/>
        <w:spacing w:line="320" w:lineRule="exact"/>
        <w:rPr>
          <w:rFonts w:ascii="宋体" w:hAnsi="宋体"/>
          <w:szCs w:val="21"/>
        </w:rPr>
      </w:pPr>
      <w:r>
        <w:rPr>
          <w:rFonts w:hint="eastAsia" w:ascii="宋体" w:hAnsi="宋体"/>
          <w:kern w:val="0"/>
          <w:szCs w:val="21"/>
        </w:rPr>
        <w:t>20</w:t>
      </w:r>
      <w:r>
        <w:rPr>
          <w:rFonts w:ascii="宋体" w:hAnsi="宋体"/>
          <w:szCs w:val="21"/>
        </w:rPr>
        <w:t xml:space="preserve">. </w:t>
      </w:r>
      <w:r>
        <w:rPr>
          <w:rFonts w:hint="eastAsia" w:ascii="宋体" w:hAnsi="宋体"/>
          <w:szCs w:val="21"/>
        </w:rPr>
        <w:t>文中画线的句子用了哪些说明方法？有什么作用？</w:t>
      </w:r>
    </w:p>
    <w:p>
      <w:pPr>
        <w:adjustRightInd w:val="0"/>
        <w:snapToGrid w:val="0"/>
        <w:spacing w:line="320" w:lineRule="exact"/>
        <w:rPr>
          <w:rFonts w:hint="eastAsia" w:ascii="宋体" w:hAnsi="宋体"/>
          <w:kern w:val="0"/>
          <w:szCs w:val="21"/>
        </w:rPr>
      </w:pPr>
    </w:p>
    <w:p>
      <w:pPr>
        <w:adjustRightInd w:val="0"/>
        <w:snapToGrid w:val="0"/>
        <w:spacing w:line="320" w:lineRule="exact"/>
        <w:rPr>
          <w:rFonts w:ascii="宋体" w:hAnsi="宋体"/>
          <w:szCs w:val="21"/>
        </w:rPr>
      </w:pPr>
      <w:r>
        <w:rPr>
          <w:rFonts w:hint="eastAsia" w:ascii="宋体" w:hAnsi="宋体"/>
          <w:kern w:val="0"/>
          <w:szCs w:val="21"/>
        </w:rPr>
        <w:t>21</w:t>
      </w:r>
      <w:r>
        <w:rPr>
          <w:rFonts w:ascii="宋体" w:hAnsi="宋体"/>
          <w:szCs w:val="21"/>
        </w:rPr>
        <w:t xml:space="preserve">. </w:t>
      </w:r>
      <w:r>
        <w:rPr>
          <w:rFonts w:hint="eastAsia" w:ascii="宋体" w:hAnsi="宋体"/>
          <w:szCs w:val="21"/>
        </w:rPr>
        <w:t xml:space="preserve">下列句子中加点的词语不能体现说明语言准确性的一项是( </w:t>
      </w:r>
      <w:r>
        <w:rPr>
          <w:rFonts w:hint="eastAsia" w:ascii="宋体" w:hAnsi="宋体"/>
          <w:b/>
          <w:szCs w:val="21"/>
        </w:rPr>
        <w:t xml:space="preserve"> </w:t>
      </w:r>
      <w:r>
        <w:rPr>
          <w:rFonts w:hint="eastAsia" w:ascii="宋体" w:hAnsi="宋体"/>
          <w:szCs w:val="21"/>
        </w:rPr>
        <w:t xml:space="preserve"> )</w:t>
      </w:r>
    </w:p>
    <w:p>
      <w:pPr>
        <w:adjustRightInd w:val="0"/>
        <w:snapToGrid w:val="0"/>
        <w:spacing w:line="320" w:lineRule="exact"/>
        <w:ind w:firstLine="420" w:firstLineChars="200"/>
        <w:rPr>
          <w:rFonts w:hint="eastAsia" w:ascii="宋体" w:hAnsi="宋体"/>
          <w:position w:val="3"/>
          <w:szCs w:val="21"/>
        </w:rPr>
      </w:pPr>
      <w:r>
        <w:rPr>
          <w:rFonts w:ascii="宋体" w:hAnsi="宋体"/>
          <w:position w:val="3"/>
          <w:szCs w:val="21"/>
        </w:rPr>
        <w:t>A</w:t>
      </w:r>
      <w:r>
        <w:rPr>
          <w:rFonts w:hint="eastAsia" w:ascii="宋体" w:hAnsi="宋体"/>
          <w:position w:val="3"/>
          <w:szCs w:val="21"/>
        </w:rPr>
        <w:t>．</w:t>
      </w:r>
      <w:r>
        <w:rPr>
          <w:rFonts w:hint="eastAsia" w:ascii="宋体" w:hAnsi="宋体" w:cs="宋体"/>
          <w:kern w:val="0"/>
          <w:position w:val="3"/>
          <w:szCs w:val="21"/>
          <w:em w:val="dot"/>
        </w:rPr>
        <w:t>首次</w:t>
      </w:r>
      <w:r>
        <w:rPr>
          <w:rFonts w:hint="eastAsia" w:ascii="宋体" w:hAnsi="宋体"/>
          <w:position w:val="3"/>
          <w:szCs w:val="21"/>
        </w:rPr>
        <w:t>实现了用太阳能给飞机提供动力的梦想</w:t>
      </w:r>
      <w:r>
        <w:rPr>
          <w:rFonts w:hint="eastAsia" w:ascii="宋体" w:hAnsi="宋体" w:cs="宋体"/>
          <w:kern w:val="0"/>
          <w:position w:val="3"/>
          <w:szCs w:val="21"/>
        </w:rPr>
        <w:t>。</w:t>
      </w:r>
    </w:p>
    <w:p>
      <w:pPr>
        <w:adjustRightInd w:val="0"/>
        <w:snapToGrid w:val="0"/>
        <w:spacing w:line="320" w:lineRule="exact"/>
        <w:ind w:firstLine="420" w:firstLineChars="200"/>
        <w:jc w:val="left"/>
        <w:rPr>
          <w:rFonts w:hint="eastAsia" w:ascii="宋体" w:hAnsi="宋体" w:cs="宋体"/>
          <w:kern w:val="0"/>
          <w:position w:val="3"/>
          <w:szCs w:val="21"/>
        </w:rPr>
      </w:pPr>
      <w:r>
        <w:rPr>
          <w:rFonts w:ascii="宋体" w:hAnsi="宋体"/>
          <w:position w:val="3"/>
          <w:szCs w:val="21"/>
        </w:rPr>
        <w:t>B</w:t>
      </w:r>
      <w:r>
        <w:rPr>
          <w:rFonts w:hint="eastAsia" w:ascii="宋体" w:hAnsi="宋体"/>
          <w:position w:val="3"/>
          <w:szCs w:val="21"/>
        </w:rPr>
        <w:t>．光电转换是人类对太阳能的利用形式</w:t>
      </w:r>
      <w:r>
        <w:rPr>
          <w:rFonts w:hint="eastAsia" w:ascii="宋体" w:hAnsi="宋体" w:cs="宋体"/>
          <w:kern w:val="0"/>
          <w:position w:val="3"/>
          <w:szCs w:val="21"/>
          <w:em w:val="dot"/>
        </w:rPr>
        <w:t>之一</w:t>
      </w:r>
      <w:r>
        <w:rPr>
          <w:rFonts w:hint="eastAsia" w:ascii="宋体" w:hAnsi="宋体" w:cs="宋体"/>
          <w:kern w:val="0"/>
          <w:position w:val="3"/>
          <w:szCs w:val="21"/>
        </w:rPr>
        <w:t>。</w:t>
      </w:r>
    </w:p>
    <w:p>
      <w:pPr>
        <w:adjustRightInd w:val="0"/>
        <w:snapToGrid w:val="0"/>
        <w:spacing w:line="320" w:lineRule="exact"/>
        <w:ind w:firstLine="420" w:firstLineChars="200"/>
        <w:rPr>
          <w:rFonts w:hint="eastAsia" w:ascii="宋体" w:hAnsi="宋体" w:cs="宋体"/>
          <w:kern w:val="0"/>
          <w:position w:val="3"/>
          <w:szCs w:val="21"/>
        </w:rPr>
      </w:pPr>
      <w:r>
        <w:rPr>
          <w:rFonts w:ascii="宋体" w:hAnsi="宋体"/>
          <w:position w:val="3"/>
          <w:szCs w:val="21"/>
        </w:rPr>
        <w:t>C</w:t>
      </w:r>
      <w:r>
        <w:rPr>
          <w:rFonts w:hint="eastAsia" w:ascii="宋体" w:hAnsi="宋体"/>
          <w:position w:val="3"/>
          <w:szCs w:val="21"/>
        </w:rPr>
        <w:t>．</w:t>
      </w:r>
      <w:r>
        <w:rPr>
          <w:rFonts w:hint="eastAsia" w:ascii="宋体" w:hAnsi="宋体" w:cs="宋体"/>
          <w:kern w:val="0"/>
          <w:position w:val="3"/>
          <w:szCs w:val="21"/>
        </w:rPr>
        <w:t>目前，太阳能光伏电池的转换效率</w:t>
      </w:r>
      <w:r>
        <w:rPr>
          <w:rFonts w:hint="eastAsia" w:ascii="宋体" w:hAnsi="宋体" w:cs="宋体"/>
          <w:kern w:val="0"/>
          <w:position w:val="3"/>
          <w:szCs w:val="21"/>
          <w:em w:val="dot"/>
        </w:rPr>
        <w:t>大约</w:t>
      </w:r>
      <w:r>
        <w:rPr>
          <w:rFonts w:hint="eastAsia" w:ascii="宋体" w:hAnsi="宋体" w:cs="宋体"/>
          <w:kern w:val="0"/>
          <w:position w:val="3"/>
          <w:szCs w:val="21"/>
        </w:rPr>
        <w:t>在30%。</w:t>
      </w:r>
    </w:p>
    <w:p>
      <w:pPr>
        <w:adjustRightInd w:val="0"/>
        <w:snapToGrid w:val="0"/>
        <w:spacing w:line="320" w:lineRule="exact"/>
        <w:ind w:firstLine="420" w:firstLineChars="200"/>
        <w:rPr>
          <w:rFonts w:hint="eastAsia" w:ascii="宋体" w:hAnsi="宋体" w:cs="宋体"/>
          <w:kern w:val="0"/>
          <w:position w:val="3"/>
          <w:szCs w:val="21"/>
        </w:rPr>
      </w:pPr>
      <w:r>
        <w:rPr>
          <w:rFonts w:ascii="宋体" w:hAnsi="宋体"/>
          <w:position w:val="3"/>
          <w:szCs w:val="21"/>
        </w:rPr>
        <w:t>D</w:t>
      </w:r>
      <w:r>
        <w:rPr>
          <w:rFonts w:hint="eastAsia" w:ascii="宋体" w:hAnsi="宋体"/>
          <w:position w:val="3"/>
          <w:szCs w:val="21"/>
        </w:rPr>
        <w:t>．</w:t>
      </w:r>
      <w:r>
        <w:rPr>
          <w:rFonts w:hint="eastAsia" w:ascii="宋体" w:hAnsi="宋体" w:cs="宋体"/>
          <w:kern w:val="0"/>
          <w:position w:val="3"/>
          <w:szCs w:val="21"/>
        </w:rPr>
        <w:t>这场长达3.5万公里的环球之旅恐怕还只是人类开辟未来探险的</w:t>
      </w:r>
      <w:r>
        <w:rPr>
          <w:rFonts w:hint="eastAsia" w:ascii="宋体" w:hAnsi="宋体" w:cs="宋体"/>
          <w:kern w:val="0"/>
          <w:position w:val="3"/>
          <w:szCs w:val="21"/>
          <w:em w:val="dot"/>
        </w:rPr>
        <w:t>一小步</w:t>
      </w:r>
      <w:r>
        <w:rPr>
          <w:rFonts w:hint="eastAsia" w:ascii="宋体" w:hAnsi="宋体" w:cs="宋体"/>
          <w:kern w:val="0"/>
          <w:position w:val="3"/>
          <w:szCs w:val="21"/>
        </w:rPr>
        <w:t>。</w:t>
      </w:r>
    </w:p>
    <w:p>
      <w:pPr>
        <w:adjustRightInd w:val="0"/>
        <w:snapToGrid w:val="0"/>
        <w:spacing w:line="300" w:lineRule="exact"/>
        <w:rPr>
          <w:rFonts w:ascii="宋体" w:hAnsi="宋体"/>
          <w:szCs w:val="21"/>
        </w:rPr>
      </w:pPr>
      <w:r>
        <w:rPr>
          <w:rFonts w:ascii="宋体" w:hAnsi="宋体"/>
          <w:kern w:val="0"/>
          <w:szCs w:val="21"/>
        </w:rPr>
        <w:t>2</w:t>
      </w:r>
      <w:r>
        <w:rPr>
          <w:rFonts w:hint="eastAsia" w:ascii="宋体" w:hAnsi="宋体"/>
          <w:kern w:val="0"/>
          <w:szCs w:val="21"/>
        </w:rPr>
        <w:t>2</w:t>
      </w:r>
      <w:r>
        <w:rPr>
          <w:rFonts w:ascii="宋体" w:hAnsi="宋体"/>
          <w:szCs w:val="21"/>
        </w:rPr>
        <w:t>.</w:t>
      </w:r>
      <w:r>
        <w:rPr>
          <w:rFonts w:hint="eastAsia" w:ascii="宋体" w:hAnsi="宋体"/>
          <w:szCs w:val="21"/>
        </w:rPr>
        <w:t xml:space="preserve"> 从“阳光动力</w:t>
      </w:r>
      <w:r>
        <w:rPr>
          <w:rFonts w:hint="eastAsia" w:ascii="宋体" w:hAnsi="宋体"/>
          <w:kern w:val="0"/>
          <w:szCs w:val="21"/>
        </w:rPr>
        <w:t>2</w:t>
      </w:r>
      <w:r>
        <w:rPr>
          <w:rFonts w:hint="eastAsia" w:ascii="宋体" w:hAnsi="宋体"/>
          <w:szCs w:val="21"/>
        </w:rPr>
        <w:t>号”的环球之旅中，你获得了怎样的启示？</w:t>
      </w:r>
    </w:p>
    <w:p>
      <w:pPr>
        <w:pStyle w:val="3"/>
        <w:rPr>
          <w:rFonts w:hint="eastAsia" w:hAnsi="宋体" w:cs="宋体"/>
        </w:rPr>
      </w:pPr>
      <w:r>
        <w:rPr>
          <w:rFonts w:hint="eastAsia" w:hAnsi="宋体"/>
        </w:rPr>
        <w:t xml:space="preserve">   </w:t>
      </w:r>
      <w:r>
        <w:rPr>
          <w:rFonts w:hint="eastAsia" w:hAnsi="宋体" w:cs="宋体"/>
        </w:rPr>
        <w:t>(2015</w:t>
      </w:r>
      <w:r>
        <w:rPr>
          <w:rFonts w:hAnsi="宋体" w:cs="Times New Roman"/>
        </w:rPr>
        <w:t>•</w:t>
      </w:r>
      <w:r>
        <w:rPr>
          <w:rFonts w:hint="eastAsia" w:hAnsi="宋体" w:cs="宋体"/>
        </w:rPr>
        <w:t>鄂州中考)阅读下面短文，完成16―19题。</w:t>
      </w:r>
    </w:p>
    <w:p>
      <w:pPr>
        <w:pStyle w:val="3"/>
        <w:jc w:val="center"/>
        <w:rPr>
          <w:rFonts w:hint="eastAsia" w:hAnsi="宋体" w:cs="宋体"/>
        </w:rPr>
      </w:pPr>
      <w:r>
        <w:rPr>
          <w:rFonts w:hint="eastAsia" w:hAnsi="宋体" w:cs="宋体"/>
        </w:rPr>
        <w:t>米树香香，糖树甜甜</w:t>
      </w:r>
    </w:p>
    <w:p>
      <w:pPr>
        <w:pStyle w:val="3"/>
        <w:jc w:val="center"/>
        <w:rPr>
          <w:rFonts w:hint="eastAsia" w:hAnsi="宋体" w:cs="宋体"/>
        </w:rPr>
      </w:pPr>
      <w:r>
        <w:rPr>
          <w:rFonts w:hint="eastAsia" w:hAnsi="宋体" w:cs="宋体"/>
        </w:rPr>
        <w:t>乔娟</w:t>
      </w:r>
    </w:p>
    <w:p>
      <w:pPr>
        <w:pStyle w:val="3"/>
        <w:ind w:firstLine="420" w:firstLineChars="200"/>
        <w:rPr>
          <w:rFonts w:hint="eastAsia" w:hAnsi="宋体" w:cs="宋体"/>
        </w:rPr>
      </w:pPr>
      <w:r>
        <w:rPr>
          <w:rFonts w:hint="eastAsia" w:hAnsi="宋体" w:cs="宋体"/>
        </w:rPr>
        <w:t xml:space="preserve">①食品安全问题让人们越来越怀念在真实泥土里生发出的无污染绿色蔬菜，在日月精华里慢慢长成的农家猪。当注水米、抛光米、含铬含铅米充斥市场，连吃碗米饭都成了奢望时，人就会变得越来越爱幻想：如果有那么一种树，来自自然来自山，不喂饲料不喂药，不结苹果不结梨，结出大米白又白。你会认为我在异想天开吗？且慢嘲笑，在地球的某一角，真有这样一种天然纯生专结大米的树。在马来半岛、印尼诸岛和巴布亚新几内亚这些风光旖旎的岛屿上，生长着一种棕榈科植物，它并无美丽的身姿，开花也不好看，但超务实、超有爱：专门向人提供赖以生存的口粮——大米。不用费心想什么绕口的名字，就叫它米树好啦。 </w:t>
      </w:r>
    </w:p>
    <w:p>
      <w:pPr>
        <w:pStyle w:val="3"/>
        <w:ind w:firstLine="420" w:firstLineChars="200"/>
        <w:rPr>
          <w:rFonts w:hint="eastAsia" w:hAnsi="宋体" w:cs="宋体"/>
        </w:rPr>
      </w:pPr>
      <w:r>
        <w:rPr>
          <w:rFonts w:hint="eastAsia" w:hAnsi="宋体" w:cs="宋体"/>
        </w:rPr>
        <w:t>②米树终年常绿，10年就可长到20米，舒展开的叶子比双人伞还要大，足足有6米。当然，与宽叶相配的是它那直径足有8米的粗壮树干。长这么粗并不是单纯肥胖，人家粗，粗得务实，是专为大肚能容而生的。那胖胖的树干里含有丰富的淀粉，这种淀粉就是当地土著居民最重要的食物来源——西谷大米。你会问，明明是淀粉，怎么变成大米了呢？是这样：土著人把米树砍倒后，将树干锯成均匀的一段段，再把每个段落劈成两半儿，用竹制斧头把段落内的淀粉刮出来，放在水桶里用劲儿搅拌，待淀粉沉到桶底，撇去最上面的水，把沉淀好的淀粉晾干，就变成了洁白均匀晶莹剔透的颗粒物——西谷大米。用它做成的米饭，清香可口，软糯滑爽。</w:t>
      </w:r>
    </w:p>
    <w:p>
      <w:pPr>
        <w:pStyle w:val="3"/>
        <w:ind w:firstLine="420" w:firstLineChars="200"/>
        <w:rPr>
          <w:rFonts w:hint="eastAsia" w:hAnsi="宋体" w:cs="宋体"/>
        </w:rPr>
      </w:pPr>
      <w:r>
        <w:rPr>
          <w:rFonts w:hint="eastAsia" w:hAnsi="宋体" w:cs="宋体"/>
        </w:rPr>
        <w:t xml:space="preserve">③大米好吃却不易得。米树20年的寿命注定了它的不平凡。它和我国南方的竹子一样，一生只开一次花，且开花即死。它死后，不管活着时体内存有几百公斤淀粉，都会在死后消失得无影无踪，只留下一段干瘪空虚的树干兀自挺立。所以在当地，米树开花是让人心慌的事，一定要抢在时间前面，抢在米树开花前收集淀粉。只要把握得好，一棵米树足足可以得到400斤西谷大米，很高产。 </w:t>
      </w:r>
    </w:p>
    <w:p>
      <w:pPr>
        <w:pStyle w:val="3"/>
        <w:ind w:firstLine="420" w:firstLineChars="200"/>
        <w:rPr>
          <w:rFonts w:hint="eastAsia" w:hAnsi="宋体" w:cs="宋体"/>
        </w:rPr>
      </w:pPr>
      <w:r>
        <w:rPr>
          <w:rFonts w:hint="eastAsia" w:hAnsi="宋体" w:cs="宋体"/>
        </w:rPr>
        <w:t xml:space="preserve">④有米树就应该有糖树，香香甜甜相伴永远。大自然超级给力！加拿大真有糖树。叫槭树，又叫糖槭树，是加拿大的标志和国花，堪称国宝，所以加拿大又叫“槭树之国”，加拿大的国旗、国徽图案上都有槭树叶子。这种集三千宠爱于一身的树不仅外形美丽，还超有“内涵”，它为人们送来甜蜜。每到春天，工人们就在高达40米，寿命500年的糖槭树树干上打孔，孔内插上管子，这样，白色的树汁就会慢慢流到桶内。用这种树液熬制出来的糖浆，色泽亮黄，香甜如蜜。它的主要成分是蔗糖、葡萄糖和果糖，营养价值非常高，可以加工成枫糖，并广泛应用于食品加工业。 </w:t>
      </w:r>
    </w:p>
    <w:p>
      <w:pPr>
        <w:pStyle w:val="3"/>
        <w:ind w:firstLine="420" w:firstLineChars="200"/>
        <w:rPr>
          <w:rFonts w:hint="eastAsia" w:hAnsi="宋体" w:cs="宋体"/>
        </w:rPr>
      </w:pPr>
      <w:r>
        <w:rPr>
          <w:rFonts w:hint="eastAsia" w:hAnsi="宋体" w:cs="宋体"/>
        </w:rPr>
        <w:t>⑤我国独具慧眼，早在1958年，庐山种植园就引进了糖槭树，继而在湖北、辽宁、北京、南京、长沙等地引种成功。如果有朝一日再引进米树，吃着树上结出的大米，喝着树上流的蜜水，我们的生活就更完美了！</w:t>
      </w:r>
    </w:p>
    <w:p>
      <w:pPr>
        <w:pStyle w:val="3"/>
        <w:jc w:val="right"/>
        <w:rPr>
          <w:rFonts w:hint="eastAsia" w:hAnsi="宋体" w:cs="宋体"/>
        </w:rPr>
      </w:pPr>
      <w:r>
        <w:rPr>
          <w:rFonts w:hint="eastAsia" w:hAnsi="宋体" w:cs="宋体"/>
        </w:rPr>
        <w:t xml:space="preserve">（选自《知识窗》2014年第7期） </w:t>
      </w:r>
    </w:p>
    <w:p>
      <w:pPr>
        <w:pStyle w:val="3"/>
        <w:ind w:firstLine="420" w:firstLineChars="200"/>
        <w:rPr>
          <w:rFonts w:hint="eastAsia" w:hAnsi="宋体" w:cs="宋体"/>
        </w:rPr>
      </w:pPr>
      <w:r>
        <w:rPr>
          <w:rFonts w:hint="eastAsia" w:hAnsi="宋体" w:cs="宋体"/>
        </w:rPr>
        <w:t>16．文章第①段用生动的文字，从食品安全问题写起，这样写有什么好处？</w:t>
      </w:r>
    </w:p>
    <w:p>
      <w:pPr>
        <w:pStyle w:val="3"/>
        <w:ind w:firstLine="420" w:firstLineChars="200"/>
        <w:rPr>
          <w:rFonts w:hint="eastAsia" w:hAnsi="宋体" w:cs="宋体"/>
        </w:rPr>
      </w:pPr>
      <w:r>
        <w:rPr>
          <w:rFonts w:hint="eastAsia" w:hAnsi="宋体" w:cs="宋体"/>
        </w:rPr>
        <w:t xml:space="preserve">17.请用简洁的文字概括出米树或糖树的三个突出特点。 </w:t>
      </w:r>
    </w:p>
    <w:p>
      <w:pPr>
        <w:pStyle w:val="3"/>
        <w:ind w:firstLine="420" w:firstLineChars="200"/>
        <w:rPr>
          <w:rFonts w:hint="eastAsia" w:hAnsi="宋体" w:cs="宋体"/>
        </w:rPr>
      </w:pPr>
      <w:r>
        <w:rPr>
          <w:rFonts w:hint="eastAsia" w:hAnsi="宋体" w:cs="宋体"/>
        </w:rPr>
        <w:t xml:space="preserve">18．文章第②段中画横线的句子运用了什么说明方法？有什么作用？ </w:t>
      </w:r>
    </w:p>
    <w:p>
      <w:pPr>
        <w:pStyle w:val="3"/>
        <w:ind w:firstLine="420" w:firstLineChars="200"/>
        <w:rPr>
          <w:rFonts w:hint="eastAsia" w:hAnsi="宋体" w:cs="宋体"/>
        </w:rPr>
      </w:pPr>
    </w:p>
    <w:p>
      <w:pPr>
        <w:pStyle w:val="3"/>
        <w:ind w:firstLine="420" w:firstLineChars="200"/>
        <w:rPr>
          <w:rFonts w:hint="eastAsia" w:hAnsi="宋体" w:cs="宋体"/>
        </w:rPr>
      </w:pPr>
    </w:p>
    <w:p>
      <w:pPr>
        <w:pStyle w:val="3"/>
        <w:ind w:firstLine="420" w:firstLineChars="200"/>
        <w:rPr>
          <w:rFonts w:hint="eastAsia" w:hAnsi="宋体" w:cs="宋体"/>
        </w:rPr>
      </w:pPr>
      <w:r>
        <w:rPr>
          <w:rFonts w:hint="eastAsia" w:hAnsi="宋体" w:cs="宋体"/>
        </w:rPr>
        <w:t xml:space="preserve">19．下列与原文意思相符的一项是（  ） </w:t>
      </w:r>
    </w:p>
    <w:p>
      <w:pPr>
        <w:pStyle w:val="3"/>
        <w:ind w:firstLine="420" w:firstLineChars="200"/>
        <w:rPr>
          <w:rFonts w:hint="eastAsia" w:hAnsi="宋体" w:cs="宋体"/>
        </w:rPr>
      </w:pPr>
      <w:r>
        <w:rPr>
          <w:rFonts w:hint="eastAsia" w:hAnsi="宋体" w:cs="宋体"/>
        </w:rPr>
        <w:t xml:space="preserve">A．米树终年常绿，有10年的寿命，可长到20米高，舒展开的叶子可达6米宽，树干直径可达8米粗。 </w:t>
      </w:r>
    </w:p>
    <w:p>
      <w:pPr>
        <w:pStyle w:val="3"/>
        <w:ind w:firstLine="420" w:firstLineChars="200"/>
        <w:rPr>
          <w:rFonts w:hint="eastAsia" w:hAnsi="宋体" w:cs="宋体"/>
        </w:rPr>
      </w:pPr>
      <w:r>
        <w:rPr>
          <w:rFonts w:hint="eastAsia" w:hAnsi="宋体" w:cs="宋体"/>
        </w:rPr>
        <w:t>B．在马来半岛、印尼诸岛和巴布亚新几内亚这些风光旖旎的岛屿上生长的米树，每一棵都给人们提供足足400斤的西谷大米。</w:t>
      </w:r>
    </w:p>
    <w:p>
      <w:pPr>
        <w:pStyle w:val="3"/>
        <w:ind w:firstLine="420" w:firstLineChars="200"/>
        <w:rPr>
          <w:rFonts w:hint="eastAsia" w:hAnsi="宋体" w:cs="宋体"/>
        </w:rPr>
      </w:pPr>
      <w:r>
        <w:rPr>
          <w:rFonts w:hint="eastAsia" w:hAnsi="宋体" w:cs="宋体"/>
        </w:rPr>
        <w:t>C．米树一生只开一次花，且开花即死，所以在当地，一定要抢在米树开花时收集淀粉。</w:t>
      </w:r>
    </w:p>
    <w:p>
      <w:pPr>
        <w:pStyle w:val="3"/>
        <w:ind w:firstLine="420" w:firstLineChars="200"/>
        <w:rPr>
          <w:rFonts w:hint="eastAsia" w:hAnsi="宋体" w:cs="宋体"/>
        </w:rPr>
      </w:pPr>
      <w:r>
        <w:rPr>
          <w:rFonts w:hint="eastAsia" w:hAnsi="宋体" w:cs="宋体"/>
        </w:rPr>
        <w:t>D．用“槭树之国”加拿大的槭树树液熬制出来的糖浆，营养价值非常高，可以加工成枫糖，并广泛应用于食品加工业。</w:t>
      </w:r>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szCs w:val="21"/>
        </w:rPr>
        <w:t>(2015</w:t>
      </w:r>
      <w:r>
        <w:rPr>
          <w:rFonts w:ascii="宋体" w:hAnsi="宋体"/>
          <w:szCs w:val="21"/>
        </w:rPr>
        <w:t>•</w:t>
      </w:r>
      <w:r>
        <w:rPr>
          <w:rFonts w:hint="eastAsia" w:ascii="宋体" w:hAnsi="宋体"/>
          <w:szCs w:val="21"/>
        </w:rPr>
        <w:t>张家界中考)阅读下文，完成14-16题</w:t>
      </w:r>
    </w:p>
    <w:p>
      <w:pPr>
        <w:pStyle w:val="19"/>
        <w:spacing w:line="240" w:lineRule="auto"/>
        <w:ind w:firstLine="420"/>
        <w:rPr>
          <w:rFonts w:hint="eastAsia" w:ascii="宋体" w:hAnsi="宋体" w:eastAsia="宋体" w:cs="楷体"/>
          <w:b w:val="0"/>
          <w:sz w:val="21"/>
          <w:szCs w:val="21"/>
        </w:rPr>
      </w:pPr>
      <w:r>
        <w:rPr>
          <w:rFonts w:hint="eastAsia" w:ascii="宋体" w:hAnsi="宋体" w:eastAsia="宋体" w:cs="楷体"/>
          <w:b w:val="0"/>
          <w:sz w:val="21"/>
          <w:szCs w:val="21"/>
        </w:rPr>
        <w:t>我国力推马铃薯主粮化战略</w:t>
      </w:r>
    </w:p>
    <w:p>
      <w:pPr>
        <w:pStyle w:val="20"/>
        <w:spacing w:line="240" w:lineRule="auto"/>
        <w:rPr>
          <w:rFonts w:hint="eastAsia" w:ascii="宋体" w:eastAsia="宋体"/>
        </w:rPr>
      </w:pPr>
      <w:r>
        <w:rPr>
          <w:rFonts w:hint="eastAsia" w:ascii="宋体" w:eastAsia="宋体"/>
        </w:rPr>
        <w:t>①马铃薯是菜还是粮?在1月6日举办的马铃薯主粮化发展战略研讨会上，丰富多彩的马铃薯主食制品令人大开眼界。马铃薯全粉占比40%的馒头、面包、马铃薯芝士蛋糕等，都颠覆着人们对马铃薯的认知。</w:t>
      </w:r>
    </w:p>
    <w:p>
      <w:pPr>
        <w:pStyle w:val="20"/>
        <w:spacing w:line="240" w:lineRule="auto"/>
        <w:rPr>
          <w:rFonts w:hint="eastAsia" w:ascii="宋体" w:eastAsia="宋体"/>
          <w:spacing w:val="-2"/>
        </w:rPr>
      </w:pPr>
      <w:r>
        <w:rPr>
          <w:rFonts w:hint="eastAsia" w:ascii="宋体" w:eastAsia="宋体"/>
        </w:rPr>
        <w:t>②农</w:t>
      </w:r>
      <w:r>
        <w:rPr>
          <w:rFonts w:hint="eastAsia" w:ascii="宋体" w:eastAsia="宋体"/>
          <w:spacing w:val="-2"/>
        </w:rPr>
        <w:t>业部副部长在会上表示，要以科技创新引领马铃薯主粮化发展，推动形成马铃薯与谷物协调发展的新格局。据介绍，马铃薯有望成为稻米、小麦、玉米之外的第四大主粮作</w:t>
      </w:r>
      <w:r>
        <w:rPr>
          <w:rFonts w:hint="eastAsia" w:ascii="宋体" w:eastAsia="宋体"/>
          <w:spacing w:val="-2"/>
        </w:rPr>
        <w:drawing>
          <wp:inline distT="0" distB="0" distL="114300" distR="114300">
            <wp:extent cx="18415" cy="21590"/>
            <wp:effectExtent l="0" t="0" r="0" b="0"/>
            <wp:docPr id="38"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7" descr="学科网(www.zxxk.com)--教育资源门户，提供试卷、教案、课件、论文、素材及各类教学资源下载，还有大量而丰富的教学相关资讯！"/>
                    <pic:cNvPicPr>
                      <a:picLocks noChangeAspect="1"/>
                    </pic:cNvPicPr>
                  </pic:nvPicPr>
                  <pic:blipFill>
                    <a:blip r:embed="rId31"/>
                    <a:stretch>
                      <a:fillRect/>
                    </a:stretch>
                  </pic:blipFill>
                  <pic:spPr>
                    <a:xfrm>
                      <a:off x="0" y="0"/>
                      <a:ext cx="18415" cy="21590"/>
                    </a:xfrm>
                    <a:prstGeom prst="rect">
                      <a:avLst/>
                    </a:prstGeom>
                    <a:noFill/>
                    <a:ln w="9525">
                      <a:noFill/>
                    </a:ln>
                  </pic:spPr>
                </pic:pic>
              </a:graphicData>
            </a:graphic>
          </wp:inline>
        </w:drawing>
      </w:r>
      <w:r>
        <w:rPr>
          <w:rFonts w:hint="eastAsia" w:ascii="宋体" w:eastAsia="宋体"/>
          <w:spacing w:val="-2"/>
        </w:rPr>
        <w:t>物。</w:t>
      </w:r>
      <w:r>
        <w:rPr>
          <w:rFonts w:hint="eastAsia" w:ascii="宋体" w:eastAsia="宋体"/>
          <w:spacing w:val="-2"/>
          <w:u w:val="single"/>
        </w:rPr>
        <w:t>它的种植面积将逐步扩大到1.5亿亩，年产鲜薯增加2亿吨，折合粮食约为5000万吨。</w:t>
      </w:r>
    </w:p>
    <w:p>
      <w:pPr>
        <w:pStyle w:val="20"/>
        <w:spacing w:line="240" w:lineRule="auto"/>
        <w:rPr>
          <w:rFonts w:hint="eastAsia" w:ascii="宋体" w:eastAsia="宋体"/>
        </w:rPr>
      </w:pPr>
      <w:r>
        <w:rPr>
          <w:rFonts w:hint="eastAsia" w:ascii="宋体" w:eastAsia="宋体"/>
        </w:rPr>
        <w:t>③专家表示，马铃</w:t>
      </w:r>
      <w:r>
        <w:rPr>
          <w:rFonts w:hint="eastAsia" w:ascii="宋体" w:eastAsia="宋体"/>
        </w:rPr>
        <w:drawing>
          <wp:inline distT="0" distB="0" distL="114300" distR="114300">
            <wp:extent cx="18415" cy="22860"/>
            <wp:effectExtent l="0" t="0" r="0" b="0"/>
            <wp:docPr id="2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8" descr="学科网(www.zxxk.com)--教育资源门户，提供试卷、教案、课件、论文、素材及各类教学资源下载，还有大量而丰富的教学相关资讯！"/>
                    <pic:cNvPicPr>
                      <a:picLocks noChangeAspect="1"/>
                    </pic:cNvPicPr>
                  </pic:nvPicPr>
                  <pic:blipFill>
                    <a:blip r:embed="rId32"/>
                    <a:stretch>
                      <a:fillRect/>
                    </a:stretch>
                  </pic:blipFill>
                  <pic:spPr>
                    <a:xfrm>
                      <a:off x="0" y="0"/>
                      <a:ext cx="18415" cy="22860"/>
                    </a:xfrm>
                    <a:prstGeom prst="rect">
                      <a:avLst/>
                    </a:prstGeom>
                    <a:noFill/>
                    <a:ln w="9525">
                      <a:noFill/>
                    </a:ln>
                  </pic:spPr>
                </pic:pic>
              </a:graphicData>
            </a:graphic>
          </wp:inline>
        </w:drawing>
      </w:r>
      <w:r>
        <w:rPr>
          <w:rFonts w:hint="eastAsia" w:ascii="宋体" w:eastAsia="宋体"/>
        </w:rPr>
        <w:t>薯主粮化的内涵，就是用马铃薯加工成适合中国人消费习惯的馒头、面条、米粉等主食产品，实现马铃薯由副食消费向主食消费转变、由原料产品向产业化系列制成品转变、由温饱消费向营养健康消费转变，作为我国三大主粮的补充，逐渐成为第四大主粮作物。</w:t>
      </w:r>
    </w:p>
    <w:p>
      <w:pPr>
        <w:pStyle w:val="20"/>
        <w:spacing w:line="240" w:lineRule="auto"/>
        <w:rPr>
          <w:rFonts w:hint="eastAsia" w:ascii="宋体" w:eastAsia="宋体"/>
        </w:rPr>
      </w:pPr>
      <w:r>
        <w:rPr>
          <w:rFonts w:hint="eastAsia" w:ascii="宋体" w:eastAsia="宋体"/>
        </w:rPr>
        <w:t>④据介绍，未来我国粮食消费需求仍呈刚性增长趋势，到2020年粮食需求增量在1000亿斤以上。但受耕地、水资源的约束和种植效益的影响，小麦、水稻等口粮品种继续增产的成本提高、空间变小、难度加大。而马铃薯耐寒、耐旱、耐瘠薄，适应性广。</w:t>
      </w:r>
    </w:p>
    <w:p>
      <w:pPr>
        <w:pStyle w:val="20"/>
        <w:spacing w:line="240" w:lineRule="auto"/>
        <w:rPr>
          <w:rFonts w:hint="eastAsia" w:ascii="宋体" w:eastAsia="宋体"/>
        </w:rPr>
      </w:pPr>
      <w:r>
        <w:rPr>
          <w:rFonts w:hint="eastAsia" w:ascii="宋体" w:eastAsia="宋体"/>
        </w:rPr>
        <w:t>⑤国家食物与营养咨询委员主任介绍，马铃薯被称为“十全十美”的营养产品，富含膳食纤维，脂肪含量低，有利于控制体重增长、预防高血压、高胆固醇以</w:t>
      </w:r>
      <w:r>
        <w:rPr>
          <w:rFonts w:hint="eastAsia" w:ascii="宋体" w:eastAsia="宋体"/>
        </w:rPr>
        <w:drawing>
          <wp:inline distT="0" distB="0" distL="114300" distR="114300">
            <wp:extent cx="18415" cy="22860"/>
            <wp:effectExtent l="0" t="0" r="0" b="0"/>
            <wp:docPr id="27"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9" descr="学科网(www.zxxk.com)--教育资源门户，提供试卷、教案、课件、论文、素材及各类教学资源下载，还有大量而丰富的教学相关资讯！"/>
                    <pic:cNvPicPr>
                      <a:picLocks noChangeAspect="1"/>
                    </pic:cNvPicPr>
                  </pic:nvPicPr>
                  <pic:blipFill>
                    <a:blip r:embed="rId32"/>
                    <a:stretch>
                      <a:fillRect/>
                    </a:stretch>
                  </pic:blipFill>
                  <pic:spPr>
                    <a:xfrm>
                      <a:off x="0" y="0"/>
                      <a:ext cx="18415" cy="22860"/>
                    </a:xfrm>
                    <a:prstGeom prst="rect">
                      <a:avLst/>
                    </a:prstGeom>
                    <a:noFill/>
                    <a:ln w="9525">
                      <a:noFill/>
                    </a:ln>
                  </pic:spPr>
                </pic:pic>
              </a:graphicData>
            </a:graphic>
          </wp:inline>
        </w:drawing>
      </w:r>
      <w:r>
        <w:rPr>
          <w:rFonts w:hint="eastAsia" w:ascii="宋体" w:eastAsia="宋体"/>
        </w:rPr>
        <w:t>及糖尿病等。马铃薯主粮化有利于改善居民的膳食营养结构。</w:t>
      </w:r>
    </w:p>
    <w:p>
      <w:pPr>
        <w:pStyle w:val="20"/>
        <w:spacing w:line="240" w:lineRule="auto"/>
        <w:rPr>
          <w:rFonts w:hint="eastAsia" w:ascii="宋体" w:eastAsia="宋体" w:cs="宋体"/>
        </w:rPr>
      </w:pPr>
      <w:r>
        <w:rPr>
          <w:rFonts w:hint="eastAsia" w:ascii="宋体" w:eastAsia="宋体"/>
        </w:rPr>
        <w:t>⑥专家建议，马铃薯主粮化涉及科研、生产、加工、流通等多环节，需</w:t>
      </w:r>
      <w:r>
        <w:rPr>
          <w:rFonts w:hint="eastAsia" w:ascii="宋体" w:eastAsia="宋体"/>
        </w:rPr>
        <w:drawing>
          <wp:inline distT="0" distB="0" distL="114300" distR="114300">
            <wp:extent cx="18415" cy="15240"/>
            <wp:effectExtent l="0" t="0" r="0" b="0"/>
            <wp:docPr id="31"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0" descr="学科网(www.zxxk.com)--教育资源门户，提供试卷、教案、课件、论文、素材及各类教学资源下载，还有大量而丰富的教学相关资讯！"/>
                    <pic:cNvPicPr>
                      <a:picLocks noChangeAspect="1"/>
                    </pic:cNvPicPr>
                  </pic:nvPicPr>
                  <pic:blipFill>
                    <a:blip r:embed="rId31"/>
                    <a:stretch>
                      <a:fillRect/>
                    </a:stretch>
                  </pic:blipFill>
                  <pic:spPr>
                    <a:xfrm>
                      <a:off x="0" y="0"/>
                      <a:ext cx="18415" cy="15240"/>
                    </a:xfrm>
                    <a:prstGeom prst="rect">
                      <a:avLst/>
                    </a:prstGeom>
                    <a:noFill/>
                    <a:ln w="9525">
                      <a:noFill/>
                    </a:ln>
                  </pic:spPr>
                </pic:pic>
              </a:graphicData>
            </a:graphic>
          </wp:inline>
        </w:drawing>
      </w:r>
      <w:r>
        <w:rPr>
          <w:rFonts w:hint="eastAsia" w:ascii="宋体" w:eastAsia="宋体"/>
        </w:rPr>
        <w:t>要不断加大扶持力度，集中力量攻关。如加快选育一批综合性状优良、适宜主</w:t>
      </w:r>
      <w:r>
        <w:rPr>
          <w:rFonts w:hint="eastAsia" w:ascii="宋体" w:eastAsia="宋体"/>
        </w:rPr>
        <w:drawing>
          <wp:inline distT="0" distB="0" distL="114300" distR="114300">
            <wp:extent cx="18415" cy="16510"/>
            <wp:effectExtent l="0" t="0" r="0" b="0"/>
            <wp:docPr id="30"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1" descr="学科网(www.zxxk.com)--教育资源门户，提供试卷、教案、课件、论文、素材及各类教学资源下载，还有大量而丰富的教学相关资讯！"/>
                    <pic:cNvPicPr>
                      <a:picLocks noChangeAspect="1"/>
                    </pic:cNvPicPr>
                  </pic:nvPicPr>
                  <pic:blipFill>
                    <a:blip r:embed="rId32"/>
                    <a:stretch>
                      <a:fillRect/>
                    </a:stretch>
                  </pic:blipFill>
                  <pic:spPr>
                    <a:xfrm>
                      <a:off x="0" y="0"/>
                      <a:ext cx="18415" cy="16510"/>
                    </a:xfrm>
                    <a:prstGeom prst="rect">
                      <a:avLst/>
                    </a:prstGeom>
                    <a:noFill/>
                    <a:ln w="9525">
                      <a:noFill/>
                    </a:ln>
                  </pic:spPr>
                </pic:pic>
              </a:graphicData>
            </a:graphic>
          </wp:inline>
        </w:drawing>
      </w:r>
      <w:r>
        <w:rPr>
          <w:rFonts w:hint="eastAsia" w:ascii="宋体" w:eastAsia="宋体"/>
        </w:rPr>
        <w:t>粮化的专用品种；开展不同马铃薯品种的营养成分比较分析，开发最好的产品；加快研发适宜马铃薯主粮化的加工机械等。</w:t>
      </w:r>
    </w:p>
    <w:p>
      <w:pPr>
        <w:ind w:firstLine="420" w:firstLineChars="200"/>
        <w:rPr>
          <w:rFonts w:hint="eastAsia" w:ascii="宋体" w:hAnsi="宋体"/>
          <w:szCs w:val="21"/>
        </w:rPr>
      </w:pPr>
      <w:r>
        <w:rPr>
          <w:rFonts w:hint="eastAsia" w:ascii="宋体" w:hAnsi="宋体"/>
          <w:szCs w:val="21"/>
        </w:rPr>
        <w:t>14.第②段中划横线的句子运用的说明方法</w:t>
      </w:r>
      <w:r>
        <w:rPr>
          <w:rFonts w:hint="eastAsia" w:ascii="宋体" w:hAnsi="宋体"/>
          <w:szCs w:val="21"/>
          <w:lang w:eastAsia="zh-CN"/>
        </w:rPr>
        <w:t>？</w:t>
      </w:r>
      <w:r>
        <w:rPr>
          <w:rFonts w:hint="eastAsia" w:ascii="宋体" w:hAnsi="宋体"/>
          <w:szCs w:val="21"/>
        </w:rPr>
        <w:t>作用是</w:t>
      </w:r>
      <w:r>
        <w:rPr>
          <w:rFonts w:hint="eastAsia" w:ascii="宋体" w:hAnsi="宋体"/>
          <w:szCs w:val="21"/>
          <w:lang w:eastAsia="zh-CN"/>
        </w:rPr>
        <w:t>？</w:t>
      </w:r>
    </w:p>
    <w:p>
      <w:pPr>
        <w:widowControl/>
        <w:shd w:val="clear" w:color="auto" w:fill="FFFFFF"/>
        <w:ind w:firstLine="420" w:firstLineChars="200"/>
        <w:jc w:val="left"/>
        <w:rPr>
          <w:rFonts w:hint="eastAsia" w:ascii="宋体" w:hAnsi="宋体" w:cs="宋体"/>
          <w:szCs w:val="21"/>
        </w:rPr>
      </w:pPr>
    </w:p>
    <w:p>
      <w:pPr>
        <w:widowControl/>
        <w:shd w:val="clear" w:color="auto" w:fill="FFFFFF"/>
        <w:ind w:firstLine="420" w:firstLineChars="200"/>
        <w:jc w:val="left"/>
        <w:rPr>
          <w:rFonts w:hint="eastAsia" w:ascii="宋体" w:hAnsi="宋体" w:cs="宋体"/>
          <w:szCs w:val="21"/>
        </w:rPr>
      </w:pPr>
      <w:r>
        <w:rPr>
          <w:rFonts w:hint="eastAsia" w:ascii="宋体" w:hAnsi="宋体" w:cs="宋体"/>
          <w:szCs w:val="21"/>
        </w:rPr>
        <w:t>15.</w:t>
      </w:r>
      <w:r>
        <w:rPr>
          <w:rFonts w:hint="eastAsia" w:ascii="宋体" w:hAnsi="宋体"/>
          <w:szCs w:val="21"/>
        </w:rPr>
        <w:t>下面这段文字应放在文中</w:t>
      </w:r>
      <w:r>
        <w:rPr>
          <w:rFonts w:hint="eastAsia" w:ascii="宋体" w:hAnsi="宋体" w:cs="宋体"/>
          <w:szCs w:val="21"/>
        </w:rPr>
        <w:t>第</w:t>
      </w:r>
      <w:r>
        <w:rPr>
          <w:rFonts w:hint="eastAsia" w:ascii="宋体" w:hAnsi="宋体" w:cs="宋体"/>
          <w:szCs w:val="21"/>
          <w:u w:val="single"/>
        </w:rPr>
        <w:t xml:space="preserve">  </w:t>
      </w:r>
      <w:r>
        <w:rPr>
          <w:rFonts w:hint="eastAsia" w:ascii="宋体" w:hAnsi="宋体" w:cs="宋体"/>
          <w:b/>
          <w:szCs w:val="21"/>
          <w:u w:val="single"/>
        </w:rPr>
        <w:t xml:space="preserve"> </w:t>
      </w:r>
      <w:r>
        <w:rPr>
          <w:rFonts w:hint="eastAsia" w:ascii="宋体" w:hAnsi="宋体"/>
          <w:szCs w:val="21"/>
        </w:rPr>
        <w:t>段后，理由是：</w:t>
      </w:r>
    </w:p>
    <w:p>
      <w:pPr>
        <w:pStyle w:val="20"/>
        <w:spacing w:line="240" w:lineRule="auto"/>
        <w:rPr>
          <w:rFonts w:hint="eastAsia" w:ascii="宋体" w:eastAsia="宋体"/>
        </w:rPr>
      </w:pPr>
      <w:r>
        <w:rPr>
          <w:rFonts w:hint="eastAsia" w:ascii="宋体" w:eastAsia="宋体"/>
        </w:rPr>
        <w:t>尤其从节水角度来看，推进马铃薯主粮化，利于缓解资源环境压力，实现农业可持续发展。马铃薯生长需水较少，其最低蒸腾系数(需水量)只有350，而小麦、水稻分别是450和500。在年降水量350毫米左右的西北干旱半干旱地区，谷物类作物生长发育困难，而马铃薯不仅能正常生长，还能减少水土流失。此外，我国马铃薯产量相对较低，依靠科技提高单产的潜力更大。</w:t>
      </w:r>
    </w:p>
    <w:p>
      <w:pPr>
        <w:numPr>
          <w:ilvl w:val="0"/>
          <w:numId w:val="6"/>
        </w:numPr>
        <w:rPr>
          <w:rFonts w:hint="eastAsia" w:ascii="宋体" w:hAnsi="宋体" w:cs="宋体"/>
          <w:szCs w:val="21"/>
          <w:lang w:eastAsia="zh-CN"/>
        </w:rPr>
      </w:pPr>
      <w:r>
        <w:rPr>
          <w:rFonts w:hint="eastAsia" w:ascii="宋体" w:hAnsi="宋体" w:cs="宋体"/>
          <w:szCs w:val="21"/>
        </w:rPr>
        <w:t>让马铃薯成为第四大主粮的原因是</w:t>
      </w:r>
      <w:r>
        <w:rPr>
          <w:rFonts w:hint="eastAsia" w:ascii="宋体" w:hAnsi="宋体" w:cs="宋体"/>
          <w:szCs w:val="21"/>
          <w:lang w:eastAsia="zh-CN"/>
        </w:rPr>
        <w:t>？</w:t>
      </w:r>
    </w:p>
    <w:p>
      <w:pPr>
        <w:widowControl w:val="0"/>
        <w:numPr>
          <w:ilvl w:val="0"/>
          <w:numId w:val="0"/>
        </w:numPr>
        <w:jc w:val="both"/>
        <w:rPr>
          <w:rFonts w:hint="eastAsia" w:ascii="宋体" w:hAnsi="宋体" w:cs="宋体"/>
          <w:szCs w:val="21"/>
          <w:lang w:eastAsia="zh-CN"/>
        </w:rPr>
      </w:pPr>
    </w:p>
    <w:p>
      <w:pPr>
        <w:widowControl w:val="0"/>
        <w:numPr>
          <w:ilvl w:val="0"/>
          <w:numId w:val="0"/>
        </w:numPr>
        <w:jc w:val="both"/>
        <w:rPr>
          <w:rFonts w:hint="eastAsia" w:ascii="宋体" w:hAnsi="宋体" w:cs="宋体"/>
          <w:szCs w:val="21"/>
          <w:lang w:eastAsia="zh-CN"/>
        </w:rPr>
      </w:pPr>
    </w:p>
    <w:p>
      <w:pPr>
        <w:widowControl w:val="0"/>
        <w:numPr>
          <w:ilvl w:val="0"/>
          <w:numId w:val="0"/>
        </w:numPr>
        <w:jc w:val="both"/>
        <w:rPr>
          <w:rFonts w:hint="eastAsia" w:ascii="宋体" w:hAnsi="宋体" w:cs="宋体"/>
          <w:szCs w:val="21"/>
          <w:lang w:eastAsia="zh-CN"/>
        </w:rPr>
      </w:pPr>
    </w:p>
    <w:p>
      <w:pPr>
        <w:spacing w:line="360" w:lineRule="exact"/>
        <w:rPr>
          <w:rFonts w:hint="eastAsia" w:ascii="宋体" w:hAnsi="宋体"/>
          <w:szCs w:val="21"/>
        </w:rPr>
      </w:pPr>
      <w:r>
        <w:rPr>
          <w:rFonts w:hint="eastAsia" w:ascii="宋体" w:hAnsi="宋体"/>
          <w:szCs w:val="21"/>
        </w:rPr>
        <w:t>(2015</w:t>
      </w:r>
      <w:r>
        <w:rPr>
          <w:rFonts w:ascii="宋体" w:hAnsi="宋体"/>
          <w:szCs w:val="21"/>
        </w:rPr>
        <w:t>•</w:t>
      </w:r>
      <w:r>
        <w:rPr>
          <w:rFonts w:hint="eastAsia" w:ascii="宋体" w:hAnsi="宋体"/>
          <w:szCs w:val="21"/>
        </w:rPr>
        <w:t>扬州中考)阅读下文，完成</w:t>
      </w:r>
      <w:r>
        <w:rPr>
          <w:rFonts w:hint="eastAsia" w:ascii="宋体" w:hAnsi="宋体" w:cs="宋体"/>
          <w:szCs w:val="21"/>
        </w:rPr>
        <w:t>14—17</w:t>
      </w:r>
      <w:r>
        <w:rPr>
          <w:rFonts w:hint="eastAsia" w:ascii="宋体" w:hAnsi="宋体"/>
          <w:szCs w:val="21"/>
        </w:rPr>
        <w:t>题。</w:t>
      </w:r>
    </w:p>
    <w:p>
      <w:pPr>
        <w:ind w:firstLine="420" w:firstLineChars="200"/>
        <w:jc w:val="center"/>
        <w:rPr>
          <w:rFonts w:hint="eastAsia" w:ascii="宋体" w:hAnsi="宋体" w:cs="宋体"/>
          <w:bCs/>
          <w:szCs w:val="21"/>
        </w:rPr>
      </w:pPr>
      <w:r>
        <w:rPr>
          <w:rFonts w:hint="eastAsia" w:ascii="宋体" w:hAnsi="宋体" w:cs="宋体"/>
          <w:bCs/>
          <w:szCs w:val="21"/>
        </w:rPr>
        <w:t>方块汉字前途之争</w:t>
      </w:r>
    </w:p>
    <w:p>
      <w:pPr>
        <w:ind w:firstLine="420" w:firstLineChars="200"/>
        <w:jc w:val="center"/>
        <w:rPr>
          <w:rFonts w:hint="eastAsia" w:ascii="宋体" w:hAnsi="宋体" w:cs="楷体"/>
          <w:szCs w:val="21"/>
        </w:rPr>
      </w:pPr>
      <w:r>
        <w:rPr>
          <w:rFonts w:hint="eastAsia" w:ascii="宋体" w:hAnsi="宋体" w:cs="楷体"/>
          <w:szCs w:val="21"/>
        </w:rPr>
        <w:t>汪品先</w:t>
      </w:r>
    </w:p>
    <w:p>
      <w:pPr>
        <w:ind w:firstLine="420" w:firstLineChars="200"/>
        <w:rPr>
          <w:rFonts w:hint="eastAsia" w:ascii="宋体" w:hAnsi="宋体" w:cs="楷体"/>
          <w:szCs w:val="21"/>
        </w:rPr>
      </w:pPr>
      <w:r>
        <w:rPr>
          <w:rFonts w:hint="eastAsia" w:ascii="宋体" w:hAnsi="宋体" w:cs="楷体"/>
          <w:szCs w:val="21"/>
        </w:rPr>
        <w:t xml:space="preserve"> </w:t>
      </w:r>
      <w:r>
        <w:rPr>
          <w:rFonts w:hint="eastAsia" w:ascii="宋体" w:hAnsi="宋体" w:cs="楷体"/>
          <w:szCs w:val="21"/>
        </w:rPr>
        <w:fldChar w:fldCharType="begin"/>
      </w:r>
      <w:r>
        <w:rPr>
          <w:rFonts w:hint="eastAsia" w:ascii="宋体" w:hAnsi="宋体" w:cs="楷体"/>
          <w:szCs w:val="21"/>
        </w:rPr>
        <w:instrText xml:space="preserve"> = 1 \* GB2 \* MERGEFORMAT </w:instrText>
      </w:r>
      <w:r>
        <w:rPr>
          <w:rFonts w:hint="eastAsia" w:ascii="宋体" w:hAnsi="宋体" w:cs="楷体"/>
          <w:szCs w:val="21"/>
        </w:rPr>
        <w:fldChar w:fldCharType="separate"/>
      </w:r>
      <w:r>
        <w:rPr>
          <w:rFonts w:ascii="宋体" w:hAnsi="宋体"/>
          <w:szCs w:val="21"/>
        </w:rPr>
        <w:t>⑴</w:t>
      </w:r>
      <w:r>
        <w:rPr>
          <w:rFonts w:hint="eastAsia" w:ascii="宋体" w:hAnsi="宋体" w:cs="楷体"/>
          <w:szCs w:val="21"/>
        </w:rPr>
        <w:fldChar w:fldCharType="end"/>
      </w:r>
      <w:r>
        <w:rPr>
          <w:rFonts w:hint="eastAsia" w:ascii="宋体" w:hAnsi="宋体" w:cs="楷体"/>
          <w:szCs w:val="21"/>
        </w:rPr>
        <w:t>方块汉字的前途，是我国知识界争论的百年话题。</w:t>
      </w:r>
    </w:p>
    <w:p>
      <w:pPr>
        <w:ind w:firstLine="420" w:firstLineChars="200"/>
        <w:rPr>
          <w:rFonts w:hint="eastAsia" w:ascii="宋体" w:hAnsi="宋体" w:cs="楷体"/>
          <w:szCs w:val="21"/>
        </w:rPr>
      </w:pPr>
      <w:r>
        <w:rPr>
          <w:rFonts w:hint="eastAsia" w:ascii="宋体" w:hAnsi="宋体" w:cs="楷体"/>
          <w:szCs w:val="21"/>
        </w:rPr>
        <w:t xml:space="preserve"> </w:t>
      </w:r>
      <w:r>
        <w:rPr>
          <w:rFonts w:hint="eastAsia" w:ascii="宋体" w:hAnsi="宋体" w:cs="楷体"/>
          <w:szCs w:val="21"/>
        </w:rPr>
        <w:fldChar w:fldCharType="begin"/>
      </w:r>
      <w:r>
        <w:rPr>
          <w:rFonts w:hint="eastAsia" w:ascii="宋体" w:hAnsi="宋体" w:cs="楷体"/>
          <w:szCs w:val="21"/>
        </w:rPr>
        <w:instrText xml:space="preserve"> = 2 \* GB2 \* MERGEFORMAT </w:instrText>
      </w:r>
      <w:r>
        <w:rPr>
          <w:rFonts w:hint="eastAsia" w:ascii="宋体" w:hAnsi="宋体" w:cs="楷体"/>
          <w:szCs w:val="21"/>
        </w:rPr>
        <w:fldChar w:fldCharType="separate"/>
      </w:r>
      <w:r>
        <w:rPr>
          <w:rFonts w:ascii="宋体" w:hAnsi="宋体"/>
          <w:szCs w:val="21"/>
        </w:rPr>
        <w:t>⑵</w:t>
      </w:r>
      <w:r>
        <w:rPr>
          <w:rFonts w:hint="eastAsia" w:ascii="宋体" w:hAnsi="宋体" w:cs="楷体"/>
          <w:szCs w:val="21"/>
        </w:rPr>
        <w:fldChar w:fldCharType="end"/>
      </w:r>
      <w:r>
        <w:rPr>
          <w:rFonts w:hint="eastAsia" w:ascii="宋体" w:hAnsi="宋体" w:cs="楷体"/>
          <w:szCs w:val="21"/>
        </w:rPr>
        <w:t>对于汉字的批评，首先来自其复杂难学，历史上只为少数人所掌握。“五四”运动后推行白话文、拟定注音字母，进一步的主张就是</w:t>
      </w:r>
      <w:r>
        <w:rPr>
          <w:rFonts w:hint="eastAsia" w:ascii="宋体" w:hAnsi="宋体" w:cs="楷体"/>
          <w:szCs w:val="21"/>
        </w:rPr>
        <w:drawing>
          <wp:inline distT="0" distB="0" distL="114300" distR="114300">
            <wp:extent cx="18415" cy="13970"/>
            <wp:effectExtent l="0" t="0" r="0" b="0"/>
            <wp:docPr id="40"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2"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8415" cy="13970"/>
                    </a:xfrm>
                    <a:prstGeom prst="rect">
                      <a:avLst/>
                    </a:prstGeom>
                    <a:noFill/>
                    <a:ln w="9525">
                      <a:noFill/>
                    </a:ln>
                  </pic:spPr>
                </pic:pic>
              </a:graphicData>
            </a:graphic>
          </wp:inline>
        </w:drawing>
      </w:r>
      <w:r>
        <w:rPr>
          <w:rFonts w:hint="eastAsia" w:ascii="宋体" w:hAnsi="宋体" w:cs="楷体"/>
          <w:szCs w:val="21"/>
        </w:rPr>
        <w:t>废除方块字、实行拼音化。然而建国后的实践表明：通过汉字简化和义务教育，汉字完全可以为大众所掌握，本身并不是造成文盲的主要原因。</w:t>
      </w:r>
    </w:p>
    <w:p>
      <w:pPr>
        <w:ind w:firstLine="420" w:firstLineChars="200"/>
        <w:rPr>
          <w:rFonts w:hint="eastAsia" w:ascii="宋体" w:hAnsi="宋体" w:cs="楷体"/>
          <w:szCs w:val="21"/>
        </w:rPr>
      </w:pPr>
      <w:r>
        <w:rPr>
          <w:rFonts w:hint="eastAsia" w:ascii="宋体" w:hAnsi="宋体" w:cs="楷体"/>
          <w:szCs w:val="21"/>
        </w:rPr>
        <w:fldChar w:fldCharType="begin"/>
      </w:r>
      <w:r>
        <w:rPr>
          <w:rFonts w:hint="eastAsia" w:ascii="宋体" w:hAnsi="宋体" w:cs="楷体"/>
          <w:szCs w:val="21"/>
        </w:rPr>
        <w:instrText xml:space="preserve"> = 3 \* GB2 \* MERGEFORMAT </w:instrText>
      </w:r>
      <w:r>
        <w:rPr>
          <w:rFonts w:hint="eastAsia" w:ascii="宋体" w:hAnsi="宋体" w:cs="楷体"/>
          <w:szCs w:val="21"/>
        </w:rPr>
        <w:fldChar w:fldCharType="separate"/>
      </w:r>
      <w:r>
        <w:rPr>
          <w:rFonts w:ascii="宋体" w:hAnsi="宋体"/>
          <w:szCs w:val="21"/>
        </w:rPr>
        <w:t>⑶</w:t>
      </w:r>
      <w:r>
        <w:rPr>
          <w:rFonts w:hint="eastAsia" w:ascii="宋体" w:hAnsi="宋体" w:cs="楷体"/>
          <w:szCs w:val="21"/>
        </w:rPr>
        <w:fldChar w:fldCharType="end"/>
      </w:r>
      <w:r>
        <w:rPr>
          <w:rFonts w:hint="eastAsia" w:ascii="宋体" w:hAnsi="宋体" w:cs="楷体"/>
          <w:szCs w:val="21"/>
        </w:rPr>
        <w:t>时至今日，废除方块字的主张不再活跃，流行的一种观点是方块字不适合于科学表达，不如拼音文字那样逻辑分明，因此汉字可以用来传承文化而不适用于发展科学。其实这里混淆了科学发展的传统背景和语言载体本身的特色。国人撰写的学术论文，无论用的是中文还是英文，</w:t>
      </w:r>
      <w:r>
        <w:rPr>
          <w:rFonts w:hint="eastAsia" w:ascii="宋体" w:hAnsi="宋体" w:cs="楷体"/>
          <w:szCs w:val="21"/>
          <w:em w:val="dot"/>
        </w:rPr>
        <w:t>往往</w:t>
      </w:r>
      <w:r>
        <w:rPr>
          <w:rFonts w:hint="eastAsia" w:ascii="宋体" w:hAnsi="宋体" w:cs="楷体"/>
          <w:szCs w:val="21"/>
        </w:rPr>
        <w:t>有着论证不严、逻辑不清的毛病，这里既有我国传统文化中不利于科学发展的遗传病，也有在近代封闭条件下形成的恶习惯。文字无辜，这些毛病不该记在文字头上。</w:t>
      </w:r>
    </w:p>
    <w:p>
      <w:pPr>
        <w:ind w:firstLine="420" w:firstLineChars="200"/>
        <w:rPr>
          <w:rFonts w:hint="eastAsia" w:ascii="宋体" w:hAnsi="宋体" w:cs="楷体"/>
          <w:szCs w:val="21"/>
        </w:rPr>
      </w:pPr>
      <w:r>
        <w:rPr>
          <w:rFonts w:hint="eastAsia" w:ascii="宋体" w:hAnsi="宋体" w:cs="楷体"/>
          <w:szCs w:val="21"/>
        </w:rPr>
        <w:fldChar w:fldCharType="begin"/>
      </w:r>
      <w:r>
        <w:rPr>
          <w:rFonts w:hint="eastAsia" w:ascii="宋体" w:hAnsi="宋体" w:cs="楷体"/>
          <w:szCs w:val="21"/>
        </w:rPr>
        <w:instrText xml:space="preserve"> = 4 \* GB2 \* MERGEFORMAT </w:instrText>
      </w:r>
      <w:r>
        <w:rPr>
          <w:rFonts w:hint="eastAsia" w:ascii="宋体" w:hAnsi="宋体" w:cs="楷体"/>
          <w:szCs w:val="21"/>
        </w:rPr>
        <w:fldChar w:fldCharType="separate"/>
      </w:r>
      <w:r>
        <w:rPr>
          <w:rFonts w:ascii="宋体" w:hAnsi="宋体"/>
          <w:szCs w:val="21"/>
        </w:rPr>
        <w:t>⑷</w:t>
      </w:r>
      <w:r>
        <w:rPr>
          <w:rFonts w:hint="eastAsia" w:ascii="宋体" w:hAnsi="宋体" w:cs="楷体"/>
          <w:szCs w:val="21"/>
        </w:rPr>
        <w:fldChar w:fldCharType="end"/>
      </w:r>
      <w:r>
        <w:rPr>
          <w:rFonts w:hint="eastAsia" w:ascii="宋体" w:hAnsi="宋体" w:cs="楷体"/>
          <w:szCs w:val="21"/>
        </w:rPr>
        <w:t>计算机技术的发展，为各种文字的前途提供了重新排队的机会。对于二进制的计算机编码而言，一个汉字只相当于两个拼音字母。同一个文本，汉字的篇幅最短，输入计算机的速度也最快。汉字直观，承载的信息量远大于拼音文字。更重要的是汉字信息熵最高，有限数量的方块字经过搭配，可以构成无限多的新词；而依靠拼</w:t>
      </w:r>
      <w:r>
        <w:rPr>
          <w:rFonts w:hint="eastAsia" w:ascii="宋体" w:hAnsi="宋体" w:cs="楷体"/>
          <w:szCs w:val="21"/>
        </w:rPr>
        <w:drawing>
          <wp:inline distT="0" distB="0" distL="114300" distR="114300">
            <wp:extent cx="18415" cy="17780"/>
            <wp:effectExtent l="0" t="0" r="0" b="0"/>
            <wp:docPr id="3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3"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8415" cy="17780"/>
                    </a:xfrm>
                    <a:prstGeom prst="rect">
                      <a:avLst/>
                    </a:prstGeom>
                    <a:noFill/>
                    <a:ln w="9525">
                      <a:noFill/>
                    </a:ln>
                  </pic:spPr>
                </pic:pic>
              </a:graphicData>
            </a:graphic>
          </wp:inline>
        </w:drawing>
      </w:r>
      <w:r>
        <w:rPr>
          <w:rFonts w:hint="eastAsia" w:ascii="宋体" w:hAnsi="宋体" w:cs="楷体"/>
          <w:szCs w:val="21"/>
        </w:rPr>
        <w:t>音字母的英文，需要不断制造新的单词才能表达不断出现的新概念。</w:t>
      </w:r>
      <w:r>
        <w:rPr>
          <w:rFonts w:hint="eastAsia" w:ascii="宋体" w:hAnsi="宋体" w:cs="楷体"/>
          <w:szCs w:val="21"/>
          <w:u w:val="single"/>
        </w:rPr>
        <w:t>因此，汉字常用的只有几千字，而英语的词汇量早已超过40万，在应对新概念大量涌现的科学发展中并无优势。</w:t>
      </w:r>
    </w:p>
    <w:p>
      <w:pPr>
        <w:ind w:firstLine="315" w:firstLineChars="150"/>
        <w:rPr>
          <w:rFonts w:hint="eastAsia" w:ascii="宋体" w:hAnsi="宋体" w:cs="楷体"/>
          <w:szCs w:val="21"/>
        </w:rPr>
      </w:pPr>
      <w:r>
        <w:rPr>
          <w:rFonts w:hint="eastAsia" w:ascii="宋体" w:hAnsi="宋体" w:cs="楷体"/>
          <w:szCs w:val="21"/>
        </w:rPr>
        <w:t xml:space="preserve"> </w:t>
      </w:r>
      <w:r>
        <w:rPr>
          <w:rFonts w:hint="eastAsia" w:ascii="宋体" w:hAnsi="宋体" w:cs="楷体"/>
          <w:szCs w:val="21"/>
        </w:rPr>
        <w:fldChar w:fldCharType="begin"/>
      </w:r>
      <w:r>
        <w:rPr>
          <w:rFonts w:hint="eastAsia" w:ascii="宋体" w:hAnsi="宋体" w:cs="楷体"/>
          <w:szCs w:val="21"/>
        </w:rPr>
        <w:instrText xml:space="preserve"> = 5 \* GB2 \* MERGEFORMAT </w:instrText>
      </w:r>
      <w:r>
        <w:rPr>
          <w:rFonts w:hint="eastAsia" w:ascii="宋体" w:hAnsi="宋体" w:cs="楷体"/>
          <w:szCs w:val="21"/>
        </w:rPr>
        <w:fldChar w:fldCharType="separate"/>
      </w:r>
      <w:r>
        <w:rPr>
          <w:rFonts w:ascii="宋体" w:hAnsi="宋体"/>
          <w:szCs w:val="21"/>
        </w:rPr>
        <w:t>⑸</w:t>
      </w:r>
      <w:r>
        <w:rPr>
          <w:rFonts w:hint="eastAsia" w:ascii="宋体" w:hAnsi="宋体" w:cs="楷体"/>
          <w:szCs w:val="21"/>
        </w:rPr>
        <w:fldChar w:fldCharType="end"/>
      </w:r>
      <w:r>
        <w:rPr>
          <w:rFonts w:hint="eastAsia" w:ascii="宋体" w:hAnsi="宋体" w:cs="楷体"/>
          <w:szCs w:val="21"/>
        </w:rPr>
        <w:t>语言是文化传承的主角，以汉语作为载体的中华文化，在科学创新中应当具有</w:t>
      </w:r>
      <w:r>
        <w:rPr>
          <w:rFonts w:hint="eastAsia" w:ascii="宋体" w:hAnsi="宋体" w:cs="楷体"/>
          <w:szCs w:val="21"/>
          <w:em w:val="dot"/>
        </w:rPr>
        <w:t>潜在的优势</w:t>
      </w:r>
      <w:r>
        <w:rPr>
          <w:rFonts w:hint="eastAsia" w:ascii="宋体" w:hAnsi="宋体" w:cs="楷体"/>
          <w:szCs w:val="21"/>
        </w:rPr>
        <w:t>。一种文化能够保持几千年而不衰，其中必有原因。值得参考的是犹太民族，三千年历史有两千年流离失散，却始终坚守着犹太教和希伯来文。在外界压力下，犹太人凭着对知识和智慧的重视，以一千多万的人口，赢得了世界四分之一的诺贝尔奖。华夏文化同样具有尊重知识和智慧的传统，是不是也在深处蕴藏着科学创新的基因，从而也有问鼎世界科学顶峰的前景？</w:t>
      </w:r>
    </w:p>
    <w:p>
      <w:pPr>
        <w:ind w:firstLine="420" w:firstLineChars="200"/>
        <w:rPr>
          <w:rFonts w:hint="eastAsia" w:ascii="宋体" w:hAnsi="宋体"/>
          <w:szCs w:val="21"/>
        </w:rPr>
      </w:pPr>
      <w:r>
        <w:rPr>
          <w:rFonts w:hint="eastAsia" w:ascii="宋体" w:hAnsi="宋体"/>
          <w:szCs w:val="21"/>
        </w:rPr>
        <w:t xml:space="preserve">                                   （选自</w:t>
      </w:r>
      <w:r>
        <w:rPr>
          <w:rFonts w:hint="eastAsia" w:ascii="宋体" w:hAnsi="宋体" w:cs="宋体"/>
          <w:szCs w:val="21"/>
        </w:rPr>
        <w:t>2015</w:t>
      </w:r>
      <w:r>
        <w:rPr>
          <w:rFonts w:hint="eastAsia" w:ascii="宋体" w:hAnsi="宋体"/>
          <w:szCs w:val="21"/>
        </w:rPr>
        <w:t>年</w:t>
      </w:r>
      <w:r>
        <w:rPr>
          <w:rFonts w:hint="eastAsia" w:ascii="宋体" w:hAnsi="宋体" w:cs="宋体"/>
          <w:szCs w:val="21"/>
        </w:rPr>
        <w:t>2</w:t>
      </w:r>
      <w:r>
        <w:rPr>
          <w:rFonts w:hint="eastAsia" w:ascii="宋体" w:hAnsi="宋体"/>
          <w:szCs w:val="21"/>
        </w:rPr>
        <w:t>月</w:t>
      </w:r>
      <w:r>
        <w:rPr>
          <w:rFonts w:hint="eastAsia" w:ascii="宋体" w:hAnsi="宋体" w:cs="宋体"/>
          <w:szCs w:val="21"/>
        </w:rPr>
        <w:t>27</w:t>
      </w:r>
      <w:r>
        <w:rPr>
          <w:rFonts w:hint="eastAsia" w:ascii="宋体" w:hAnsi="宋体"/>
          <w:szCs w:val="21"/>
        </w:rPr>
        <w:t>日《文汇报》，有改动）</w:t>
      </w:r>
    </w:p>
    <w:p>
      <w:pPr>
        <w:ind w:firstLine="420" w:firstLineChars="200"/>
        <w:rPr>
          <w:rFonts w:hint="eastAsia" w:ascii="宋体" w:hAnsi="宋体" w:cs="宋体"/>
          <w:szCs w:val="21"/>
        </w:rPr>
      </w:pPr>
      <w:r>
        <w:rPr>
          <w:rFonts w:hint="eastAsia" w:ascii="宋体" w:hAnsi="宋体" w:cs="宋体"/>
          <w:szCs w:val="21"/>
        </w:rPr>
        <w:t>14.根据文意回答：有人认为汉字没有前途的理由是什么？</w:t>
      </w:r>
    </w:p>
    <w:p>
      <w:pPr>
        <w:ind w:firstLine="420" w:firstLineChars="200"/>
        <w:rPr>
          <w:rFonts w:hint="eastAsia" w:ascii="宋体" w:hAnsi="宋体" w:cs="宋体"/>
          <w:szCs w:val="21"/>
        </w:rPr>
      </w:pPr>
      <w:r>
        <w:rPr>
          <w:rFonts w:hint="eastAsia" w:ascii="宋体" w:hAnsi="宋体" w:cs="宋体"/>
          <w:szCs w:val="21"/>
        </w:rPr>
        <w:t>15.指出第</w:t>
      </w:r>
      <w:r>
        <w:rPr>
          <w:rFonts w:hint="eastAsia" w:ascii="宋体" w:hAnsi="宋体" w:cs="宋体"/>
          <w:szCs w:val="21"/>
        </w:rPr>
        <w:fldChar w:fldCharType="begin"/>
      </w:r>
      <w:r>
        <w:rPr>
          <w:rFonts w:hint="eastAsia" w:ascii="宋体" w:hAnsi="宋体" w:cs="宋体"/>
          <w:szCs w:val="21"/>
        </w:rPr>
        <w:instrText xml:space="preserve"> = 4 \* GB2 \* MERGEFORMAT </w:instrText>
      </w:r>
      <w:r>
        <w:rPr>
          <w:rFonts w:hint="eastAsia" w:ascii="宋体" w:hAnsi="宋体" w:cs="宋体"/>
          <w:szCs w:val="21"/>
        </w:rPr>
        <w:fldChar w:fldCharType="separate"/>
      </w:r>
      <w:r>
        <w:rPr>
          <w:rFonts w:hint="eastAsia" w:ascii="宋体" w:hAnsi="宋体" w:cs="宋体"/>
          <w:szCs w:val="21"/>
        </w:rPr>
        <w:t>⑷</w:t>
      </w:r>
      <w:r>
        <w:rPr>
          <w:rFonts w:hint="eastAsia" w:ascii="宋体" w:hAnsi="宋体" w:cs="宋体"/>
          <w:szCs w:val="21"/>
        </w:rPr>
        <w:fldChar w:fldCharType="end"/>
      </w:r>
      <w:r>
        <w:rPr>
          <w:rFonts w:hint="eastAsia" w:ascii="宋体" w:hAnsi="宋体" w:cs="宋体"/>
          <w:szCs w:val="21"/>
        </w:rPr>
        <w:t>段中划线句运用的说明方法，并结合内容分析其作用。</w:t>
      </w:r>
    </w:p>
    <w:p>
      <w:pPr>
        <w:ind w:firstLine="420" w:firstLineChars="200"/>
        <w:rPr>
          <w:rFonts w:hint="eastAsia" w:ascii="宋体" w:hAnsi="宋体" w:cs="宋体"/>
          <w:szCs w:val="21"/>
        </w:rPr>
      </w:pPr>
    </w:p>
    <w:p>
      <w:pPr>
        <w:ind w:firstLine="420" w:firstLineChars="200"/>
        <w:rPr>
          <w:rFonts w:hint="eastAsia" w:ascii="宋体" w:hAnsi="宋体" w:cs="宋体"/>
          <w:szCs w:val="21"/>
        </w:rPr>
      </w:pPr>
    </w:p>
    <w:p>
      <w:pPr>
        <w:ind w:firstLine="420" w:firstLineChars="200"/>
        <w:rPr>
          <w:rFonts w:hint="eastAsia" w:ascii="宋体" w:hAnsi="宋体" w:cs="宋体"/>
          <w:szCs w:val="21"/>
        </w:rPr>
      </w:pPr>
      <w:r>
        <w:rPr>
          <w:rFonts w:hint="eastAsia" w:ascii="宋体" w:hAnsi="宋体" w:cs="宋体"/>
          <w:szCs w:val="21"/>
        </w:rPr>
        <w:t>16.推敲词句，回答问题。</w:t>
      </w:r>
    </w:p>
    <w:p>
      <w:pPr>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rPr>
        <w:fldChar w:fldCharType="begin"/>
      </w:r>
      <w:r>
        <w:rPr>
          <w:rFonts w:hint="eastAsia" w:ascii="宋体" w:hAnsi="宋体"/>
          <w:szCs w:val="21"/>
        </w:rPr>
        <w:instrText xml:space="preserve"> = 1 \* GB2 \* MERGEFORMAT </w:instrText>
      </w:r>
      <w:r>
        <w:rPr>
          <w:rFonts w:hint="eastAsia" w:ascii="宋体" w:hAnsi="宋体"/>
          <w:szCs w:val="21"/>
        </w:rPr>
        <w:fldChar w:fldCharType="separate"/>
      </w:r>
      <w:r>
        <w:rPr>
          <w:rFonts w:ascii="宋体" w:hAnsi="宋体"/>
          <w:szCs w:val="21"/>
        </w:rPr>
        <w:t>⑴</w:t>
      </w:r>
      <w:r>
        <w:rPr>
          <w:rFonts w:hint="eastAsia" w:ascii="宋体" w:hAnsi="宋体"/>
          <w:szCs w:val="21"/>
        </w:rPr>
        <w:fldChar w:fldCharType="end"/>
      </w:r>
      <w:r>
        <w:rPr>
          <w:rFonts w:hint="eastAsia" w:ascii="宋体" w:hAnsi="宋体"/>
          <w:szCs w:val="21"/>
        </w:rPr>
        <w:t>第</w:t>
      </w:r>
      <w:r>
        <w:rPr>
          <w:rFonts w:hint="eastAsia" w:ascii="宋体" w:hAnsi="宋体"/>
          <w:szCs w:val="21"/>
        </w:rPr>
        <w:fldChar w:fldCharType="begin"/>
      </w:r>
      <w:r>
        <w:rPr>
          <w:rFonts w:hint="eastAsia" w:ascii="宋体" w:hAnsi="宋体"/>
          <w:szCs w:val="21"/>
        </w:rPr>
        <w:instrText xml:space="preserve"> = 3 \* GB2 \* MERGEFORMAT </w:instrText>
      </w:r>
      <w:r>
        <w:rPr>
          <w:rFonts w:hint="eastAsia" w:ascii="宋体" w:hAnsi="宋体"/>
          <w:szCs w:val="21"/>
        </w:rPr>
        <w:fldChar w:fldCharType="separate"/>
      </w:r>
      <w:r>
        <w:rPr>
          <w:rFonts w:ascii="宋体" w:hAnsi="宋体"/>
          <w:szCs w:val="21"/>
        </w:rPr>
        <w:t>⑶</w:t>
      </w:r>
      <w:r>
        <w:rPr>
          <w:rFonts w:hint="eastAsia" w:ascii="宋体" w:hAnsi="宋体"/>
          <w:szCs w:val="21"/>
        </w:rPr>
        <w:fldChar w:fldCharType="end"/>
      </w:r>
      <w:r>
        <w:rPr>
          <w:rFonts w:hint="eastAsia" w:ascii="宋体" w:hAnsi="宋体"/>
          <w:szCs w:val="21"/>
        </w:rPr>
        <w:t>段中加点的“往往”一词能否去掉？请结合内容说明。</w:t>
      </w:r>
    </w:p>
    <w:p>
      <w:pPr>
        <w:ind w:firstLine="420" w:firstLineChars="200"/>
        <w:rPr>
          <w:rFonts w:hint="eastAsia" w:ascii="宋体" w:hAnsi="宋体"/>
          <w:szCs w:val="21"/>
        </w:rPr>
      </w:pPr>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rPr>
        <w:fldChar w:fldCharType="begin"/>
      </w:r>
      <w:r>
        <w:rPr>
          <w:rFonts w:hint="eastAsia" w:ascii="宋体" w:hAnsi="宋体"/>
          <w:szCs w:val="21"/>
        </w:rPr>
        <w:instrText xml:space="preserve"> = 2 \* GB2 \* MERGEFORMAT </w:instrText>
      </w:r>
      <w:r>
        <w:rPr>
          <w:rFonts w:hint="eastAsia" w:ascii="宋体" w:hAnsi="宋体"/>
          <w:szCs w:val="21"/>
        </w:rPr>
        <w:fldChar w:fldCharType="separate"/>
      </w:r>
      <w:r>
        <w:rPr>
          <w:rFonts w:ascii="宋体" w:hAnsi="宋体"/>
          <w:szCs w:val="21"/>
        </w:rPr>
        <w:t>⑵</w:t>
      </w:r>
      <w:r>
        <w:rPr>
          <w:rFonts w:hint="eastAsia" w:ascii="宋体" w:hAnsi="宋体"/>
          <w:szCs w:val="21"/>
        </w:rPr>
        <w:fldChar w:fldCharType="end"/>
      </w:r>
      <w:r>
        <w:rPr>
          <w:rFonts w:hint="eastAsia" w:ascii="宋体" w:hAnsi="宋体"/>
          <w:szCs w:val="21"/>
        </w:rPr>
        <w:t>细读第</w:t>
      </w:r>
      <w:r>
        <w:rPr>
          <w:rFonts w:hint="eastAsia" w:ascii="宋体" w:hAnsi="宋体"/>
          <w:szCs w:val="21"/>
        </w:rPr>
        <w:fldChar w:fldCharType="begin"/>
      </w:r>
      <w:r>
        <w:rPr>
          <w:rFonts w:hint="eastAsia" w:ascii="宋体" w:hAnsi="宋体"/>
          <w:szCs w:val="21"/>
        </w:rPr>
        <w:instrText xml:space="preserve"> = 5 \* GB2 \* MERGEFORMAT </w:instrText>
      </w:r>
      <w:r>
        <w:rPr>
          <w:rFonts w:hint="eastAsia" w:ascii="宋体" w:hAnsi="宋体"/>
          <w:szCs w:val="21"/>
        </w:rPr>
        <w:fldChar w:fldCharType="separate"/>
      </w:r>
      <w:r>
        <w:rPr>
          <w:rFonts w:hint="eastAsia" w:ascii="宋体" w:hAnsi="宋体"/>
          <w:szCs w:val="21"/>
        </w:rPr>
        <w:t>⑸</w:t>
      </w:r>
      <w:r>
        <w:rPr>
          <w:rFonts w:hint="eastAsia" w:ascii="宋体" w:hAnsi="宋体"/>
          <w:szCs w:val="21"/>
        </w:rPr>
        <w:fldChar w:fldCharType="end"/>
      </w:r>
      <w:r>
        <w:rPr>
          <w:rFonts w:hint="eastAsia" w:ascii="宋体" w:hAnsi="宋体"/>
          <w:szCs w:val="21"/>
        </w:rPr>
        <w:t>段，说出加点的“潜在的优势”所指的内容。</w:t>
      </w:r>
    </w:p>
    <w:p>
      <w:pPr>
        <w:ind w:firstLine="420" w:firstLineChars="200"/>
        <w:rPr>
          <w:rFonts w:hint="eastAsia" w:ascii="宋体" w:hAnsi="宋体" w:cs="宋体"/>
          <w:szCs w:val="21"/>
        </w:rPr>
      </w:pPr>
    </w:p>
    <w:p>
      <w:pPr>
        <w:ind w:firstLine="420" w:firstLineChars="200"/>
        <w:rPr>
          <w:rFonts w:hint="eastAsia" w:ascii="宋体" w:hAnsi="宋体" w:cs="宋体"/>
          <w:szCs w:val="21"/>
        </w:rPr>
      </w:pPr>
    </w:p>
    <w:p>
      <w:pPr>
        <w:ind w:firstLine="420" w:firstLineChars="200"/>
        <w:rPr>
          <w:rFonts w:hint="eastAsia" w:ascii="宋体" w:hAnsi="宋体" w:cs="宋体"/>
          <w:szCs w:val="21"/>
        </w:rPr>
      </w:pPr>
      <w:r>
        <w:rPr>
          <w:rFonts w:hint="eastAsia" w:ascii="宋体" w:hAnsi="宋体" w:cs="宋体"/>
          <w:szCs w:val="21"/>
        </w:rPr>
        <w:t>17.结合文章和下面材料说明：“砼”字体现了汉字在科学表达方面具有哪些优势？</w:t>
      </w:r>
    </w:p>
    <w:p>
      <w:pPr>
        <w:ind w:firstLine="420" w:firstLineChars="200"/>
        <w:rPr>
          <w:rFonts w:hint="eastAsia" w:ascii="宋体" w:hAnsi="宋体" w:cs="楷体"/>
          <w:szCs w:val="21"/>
        </w:rPr>
      </w:pPr>
      <w:r>
        <w:rPr>
          <w:rFonts w:hint="eastAsia" w:ascii="宋体" w:hAnsi="宋体" w:cs="楷体"/>
          <w:szCs w:val="21"/>
        </w:rPr>
        <w:t>“为了方便读写，我国著名结构学家蔡方荫将‘混凝土’一词简化为‘人工石’，后又将这三个字组合成一个新字——‘砼（</w:t>
      </w:r>
      <w:r>
        <w:rPr>
          <w:rFonts w:hint="eastAsia" w:ascii="宋体" w:hAnsi="宋体" w:cs="宋体"/>
          <w:szCs w:val="21"/>
        </w:rPr>
        <w:t>tóng</w:t>
      </w:r>
      <w:r>
        <w:rPr>
          <w:rFonts w:hint="eastAsia" w:ascii="宋体" w:hAnsi="宋体" w:cs="楷体"/>
          <w:szCs w:val="21"/>
        </w:rPr>
        <w:t xml:space="preserve">）’。现‘砼’字已被广泛采用于各类建筑工程的书刊中。”                                                    </w:t>
      </w:r>
      <w:r>
        <w:rPr>
          <w:rFonts w:hint="eastAsia" w:ascii="宋体" w:hAnsi="宋体"/>
          <w:szCs w:val="21"/>
        </w:rPr>
        <w:t>——百度百科</w:t>
      </w:r>
    </w:p>
    <w:p>
      <w:pPr>
        <w:widowControl w:val="0"/>
        <w:numPr>
          <w:ilvl w:val="0"/>
          <w:numId w:val="0"/>
        </w:numPr>
        <w:jc w:val="both"/>
        <w:rPr>
          <w:rFonts w:hint="eastAsia" w:ascii="宋体" w:hAnsi="宋体" w:cs="宋体"/>
          <w:szCs w:val="21"/>
          <w:lang w:eastAsia="zh-CN"/>
        </w:rPr>
      </w:pPr>
    </w:p>
    <w:p>
      <w:pPr>
        <w:widowControl w:val="0"/>
        <w:numPr>
          <w:ilvl w:val="0"/>
          <w:numId w:val="0"/>
        </w:numPr>
        <w:jc w:val="both"/>
        <w:rPr>
          <w:rFonts w:hint="eastAsia" w:ascii="宋体" w:hAnsi="宋体" w:cs="宋体"/>
          <w:szCs w:val="21"/>
          <w:lang w:eastAsia="zh-CN"/>
        </w:rPr>
      </w:pPr>
    </w:p>
    <w:p>
      <w:pPr>
        <w:ind w:firstLine="420" w:firstLineChars="200"/>
        <w:rPr>
          <w:rFonts w:hint="eastAsia" w:ascii="宋体" w:hAnsi="宋体"/>
          <w:szCs w:val="21"/>
          <w:lang w:eastAsia="zh-TW"/>
        </w:rPr>
      </w:pPr>
      <w:r>
        <w:rPr>
          <w:rFonts w:hint="eastAsia" w:ascii="宋体" w:hAnsi="宋体"/>
          <w:szCs w:val="21"/>
        </w:rPr>
        <w:t>(2015</w:t>
      </w:r>
      <w:r>
        <w:rPr>
          <w:rFonts w:ascii="宋体" w:hAnsi="宋体"/>
          <w:szCs w:val="21"/>
        </w:rPr>
        <w:t>•</w:t>
      </w:r>
      <w:r>
        <w:rPr>
          <w:rFonts w:hint="eastAsia" w:ascii="宋体" w:hAnsi="宋体"/>
          <w:szCs w:val="21"/>
        </w:rPr>
        <w:t>昆明中考)</w:t>
      </w:r>
      <w:r>
        <w:rPr>
          <w:rFonts w:ascii="宋体" w:hAnsi="宋体"/>
          <w:szCs w:val="21"/>
        </w:rPr>
        <w:t>阅读</w:t>
      </w:r>
      <w:r>
        <w:rPr>
          <w:rFonts w:hint="eastAsia" w:ascii="宋体" w:hAnsi="宋体"/>
          <w:szCs w:val="21"/>
        </w:rPr>
        <w:t>下面</w:t>
      </w:r>
      <w:r>
        <w:rPr>
          <w:rFonts w:ascii="宋体" w:hAnsi="宋体"/>
          <w:szCs w:val="21"/>
        </w:rPr>
        <w:t>选</w:t>
      </w:r>
      <w:r>
        <w:rPr>
          <w:rFonts w:hint="eastAsia" w:ascii="宋体" w:hAnsi="宋体"/>
          <w:szCs w:val="21"/>
        </w:rPr>
        <w:t>文。完成</w:t>
      </w:r>
      <w:r>
        <w:rPr>
          <w:rFonts w:ascii="宋体" w:hAnsi="宋体"/>
          <w:szCs w:val="21"/>
        </w:rPr>
        <w:t>13</w:t>
      </w:r>
      <w:r>
        <w:rPr>
          <w:rFonts w:hint="eastAsia" w:ascii="宋体" w:hAnsi="宋体"/>
          <w:szCs w:val="21"/>
        </w:rPr>
        <w:t>～</w:t>
      </w:r>
      <w:r>
        <w:rPr>
          <w:rFonts w:ascii="宋体" w:hAnsi="宋体"/>
          <w:szCs w:val="21"/>
        </w:rPr>
        <w:t>16题</w:t>
      </w:r>
      <w:r>
        <w:rPr>
          <w:rFonts w:hint="eastAsia" w:ascii="宋体" w:hAnsi="宋体"/>
          <w:szCs w:val="21"/>
        </w:rPr>
        <w:t>。</w:t>
      </w:r>
    </w:p>
    <w:p>
      <w:pPr>
        <w:widowControl/>
        <w:ind w:firstLine="420" w:firstLineChars="200"/>
        <w:jc w:val="center"/>
        <w:rPr>
          <w:rFonts w:hint="eastAsia" w:ascii="宋体" w:hAnsi="宋体" w:cs="Arial"/>
          <w:szCs w:val="21"/>
        </w:rPr>
      </w:pPr>
      <w:r>
        <w:rPr>
          <w:rFonts w:hint="eastAsia" w:ascii="宋体" w:hAnsi="宋体" w:cs="Arial"/>
          <w:szCs w:val="21"/>
        </w:rPr>
        <w:t>朗读有助于记忆吗</w:t>
      </w:r>
    </w:p>
    <w:p>
      <w:pPr>
        <w:widowControl/>
        <w:ind w:firstLine="420" w:firstLineChars="200"/>
        <w:jc w:val="center"/>
        <w:rPr>
          <w:rFonts w:hint="eastAsia" w:ascii="宋体" w:hAnsi="宋体" w:cs="Arial"/>
          <w:szCs w:val="21"/>
        </w:rPr>
      </w:pPr>
      <w:r>
        <w:rPr>
          <w:rFonts w:hint="eastAsia" w:ascii="宋体" w:hAnsi="宋体" w:cs="Arial"/>
          <w:szCs w:val="21"/>
        </w:rPr>
        <w:t>徐航</w:t>
      </w:r>
    </w:p>
    <w:p>
      <w:pPr>
        <w:widowControl/>
        <w:ind w:firstLine="420" w:firstLineChars="200"/>
        <w:jc w:val="left"/>
        <w:rPr>
          <w:rFonts w:hint="eastAsia" w:ascii="宋体" w:hAnsi="宋体" w:cs="Arial"/>
          <w:szCs w:val="21"/>
          <w:lang w:eastAsia="zh-TW"/>
        </w:rPr>
      </w:pPr>
      <w:r>
        <w:rPr>
          <w:rFonts w:hint="eastAsia" w:ascii="宋体" w:hAnsi="宋体" w:cs="Arial"/>
          <w:szCs w:val="21"/>
        </w:rPr>
        <w:t>①说到</w:t>
      </w:r>
      <w:r>
        <w:rPr>
          <w:rFonts w:hint="eastAsia" w:ascii="宋体" w:hAnsi="宋体" w:cs="Arial"/>
          <w:szCs w:val="21"/>
        </w:rPr>
        <w:fldChar w:fldCharType="begin"/>
      </w:r>
      <w:r>
        <w:rPr>
          <w:rFonts w:hint="eastAsia" w:ascii="宋体" w:hAnsi="宋体" w:cs="Arial"/>
          <w:szCs w:val="21"/>
        </w:rPr>
        <w:instrText xml:space="preserve"> HYPERLINK "http://xiamag.com/tag/%e6%9c%97%e8%af%bb" \o "View all posts in 朗读" \t "_blank" </w:instrText>
      </w:r>
      <w:r>
        <w:rPr>
          <w:rFonts w:hint="eastAsia" w:ascii="宋体" w:hAnsi="宋体" w:cs="Arial"/>
          <w:szCs w:val="21"/>
        </w:rPr>
        <w:fldChar w:fldCharType="separate"/>
      </w:r>
      <w:r>
        <w:rPr>
          <w:rFonts w:hint="eastAsia" w:ascii="宋体" w:hAnsi="宋体" w:cs="Arial"/>
          <w:szCs w:val="21"/>
        </w:rPr>
        <w:t>朗读</w:t>
      </w:r>
      <w:r>
        <w:rPr>
          <w:rFonts w:hint="eastAsia" w:ascii="宋体" w:hAnsi="宋体" w:cs="Arial"/>
          <w:szCs w:val="21"/>
        </w:rPr>
        <w:fldChar w:fldCharType="end"/>
      </w:r>
      <w:r>
        <w:rPr>
          <w:rFonts w:hint="eastAsia" w:ascii="宋体" w:hAnsi="宋体" w:cs="Arial"/>
          <w:szCs w:val="21"/>
        </w:rPr>
        <w:t>，我们常常会想起小学生早上的晨读课，大家一起举着书本大声诵读课文的情景想必人人都经历过。然而，这种</w:t>
      </w:r>
      <w:r>
        <w:rPr>
          <w:rFonts w:hint="eastAsia" w:ascii="宋体" w:hAnsi="宋体" w:cs="Arial"/>
          <w:szCs w:val="21"/>
        </w:rPr>
        <w:fldChar w:fldCharType="begin"/>
      </w:r>
      <w:r>
        <w:rPr>
          <w:rFonts w:hint="eastAsia" w:ascii="宋体" w:hAnsi="宋体" w:cs="Arial"/>
          <w:szCs w:val="21"/>
          <w:lang w:eastAsia="zh-TW"/>
        </w:rPr>
        <w:instrText xml:space="preserve"> HYPERLINK "http://xiamag.com/tag/%e6%9c%97%e8%af%bb" \o "View all posts in 朗读" \t "_blank" </w:instrText>
      </w:r>
      <w:r>
        <w:rPr>
          <w:rFonts w:hint="eastAsia" w:ascii="宋体" w:hAnsi="宋体" w:cs="Arial"/>
          <w:szCs w:val="21"/>
        </w:rPr>
        <w:fldChar w:fldCharType="separate"/>
      </w:r>
      <w:r>
        <w:rPr>
          <w:rFonts w:hint="eastAsia" w:ascii="宋体" w:hAnsi="宋体" w:cs="Arial"/>
          <w:szCs w:val="21"/>
        </w:rPr>
        <w:t>朗读</w:t>
      </w:r>
      <w:r>
        <w:rPr>
          <w:rFonts w:hint="eastAsia" w:ascii="宋体" w:hAnsi="宋体" w:cs="Arial"/>
          <w:szCs w:val="21"/>
        </w:rPr>
        <w:fldChar w:fldCharType="end"/>
      </w:r>
      <w:r>
        <w:rPr>
          <w:rFonts w:hint="eastAsia" w:ascii="宋体" w:hAnsi="宋体" w:cs="Arial"/>
          <w:szCs w:val="21"/>
        </w:rPr>
        <w:t>的方式真的有助于学习吗？是否</w:t>
      </w:r>
      <w:r>
        <w:rPr>
          <w:rFonts w:hint="eastAsia" w:ascii="宋体" w:hAnsi="宋体" w:cs="Arial"/>
          <w:szCs w:val="21"/>
        </w:rPr>
        <w:fldChar w:fldCharType="begin"/>
      </w:r>
      <w:r>
        <w:rPr>
          <w:rFonts w:hint="eastAsia" w:ascii="宋体" w:hAnsi="宋体" w:cs="Arial"/>
          <w:szCs w:val="21"/>
          <w:lang w:eastAsia="zh-TW"/>
        </w:rPr>
        <w:instrText xml:space="preserve"> HYPERLINK "http://xiamag.com/tag/%e6%9c%97%e8%af%bb" \o "View all posts in 朗读" \t "_blank" </w:instrText>
      </w:r>
      <w:r>
        <w:rPr>
          <w:rFonts w:hint="eastAsia" w:ascii="宋体" w:hAnsi="宋体" w:cs="Arial"/>
          <w:szCs w:val="21"/>
        </w:rPr>
        <w:fldChar w:fldCharType="separate"/>
      </w:r>
      <w:r>
        <w:rPr>
          <w:rFonts w:hint="eastAsia" w:ascii="宋体" w:hAnsi="宋体" w:cs="Arial"/>
          <w:szCs w:val="21"/>
        </w:rPr>
        <w:t>朗读</w:t>
      </w:r>
      <w:r>
        <w:rPr>
          <w:rFonts w:hint="eastAsia" w:ascii="宋体" w:hAnsi="宋体" w:cs="Arial"/>
          <w:szCs w:val="21"/>
        </w:rPr>
        <w:fldChar w:fldCharType="end"/>
      </w:r>
      <w:r>
        <w:rPr>
          <w:rFonts w:hint="eastAsia" w:ascii="宋体" w:hAnsi="宋体" w:cs="Arial"/>
          <w:szCs w:val="21"/>
        </w:rPr>
        <w:t>能让我们加深</w:t>
      </w:r>
      <w:r>
        <w:rPr>
          <w:rFonts w:hint="eastAsia" w:ascii="宋体" w:hAnsi="宋体" w:cs="Arial"/>
          <w:szCs w:val="21"/>
        </w:rPr>
        <w:fldChar w:fldCharType="begin"/>
      </w:r>
      <w:r>
        <w:rPr>
          <w:rFonts w:hint="eastAsia" w:ascii="宋体" w:hAnsi="宋体" w:cs="Arial"/>
          <w:szCs w:val="21"/>
          <w:lang w:eastAsia="zh-TW"/>
        </w:rPr>
        <w:instrText xml:space="preserve"> HYPERLINK "http://xiamag.com/tag/%e8%ae%b0%e5%bf%86" \o "View all posts in 记忆" \t "_blank" </w:instrText>
      </w:r>
      <w:r>
        <w:rPr>
          <w:rFonts w:hint="eastAsia" w:ascii="宋体" w:hAnsi="宋体" w:cs="Arial"/>
          <w:szCs w:val="21"/>
        </w:rPr>
        <w:fldChar w:fldCharType="separate"/>
      </w:r>
      <w:r>
        <w:rPr>
          <w:rFonts w:hint="eastAsia" w:ascii="宋体" w:hAnsi="宋体" w:cs="Arial"/>
          <w:szCs w:val="21"/>
        </w:rPr>
        <w:t>记忆</w:t>
      </w:r>
      <w:r>
        <w:rPr>
          <w:rFonts w:hint="eastAsia" w:ascii="宋体" w:hAnsi="宋体" w:cs="Arial"/>
          <w:szCs w:val="21"/>
        </w:rPr>
        <w:fldChar w:fldCharType="end"/>
      </w:r>
      <w:r>
        <w:rPr>
          <w:rFonts w:hint="eastAsia" w:ascii="宋体" w:hAnsi="宋体" w:cs="Arial"/>
          <w:szCs w:val="21"/>
        </w:rPr>
        <w:t>呢？</w:t>
      </w:r>
    </w:p>
    <w:p>
      <w:pPr>
        <w:widowControl/>
        <w:ind w:firstLine="420" w:firstLineChars="200"/>
        <w:jc w:val="left"/>
        <w:rPr>
          <w:rFonts w:hint="eastAsia" w:ascii="宋体" w:hAnsi="宋体" w:cs="Arial"/>
          <w:szCs w:val="21"/>
          <w:lang w:eastAsia="zh-TW"/>
        </w:rPr>
      </w:pPr>
      <w:r>
        <w:rPr>
          <w:rFonts w:hint="eastAsia" w:ascii="宋体" w:hAnsi="宋体" w:cs="Arial"/>
          <w:szCs w:val="21"/>
        </w:rPr>
        <w:t>②</w:t>
      </w:r>
      <w:r>
        <w:rPr>
          <w:rFonts w:hint="eastAsia" w:ascii="宋体" w:hAnsi="宋体" w:cs="Arial"/>
          <w:szCs w:val="21"/>
        </w:rPr>
        <w:fldChar w:fldCharType="begin"/>
      </w:r>
      <w:r>
        <w:rPr>
          <w:rFonts w:hint="eastAsia" w:ascii="宋体" w:hAnsi="宋体" w:cs="Arial"/>
          <w:szCs w:val="21"/>
          <w:lang w:eastAsia="zh-TW"/>
        </w:rPr>
        <w:instrText xml:space="preserve"> HYPERLINK "http://xiamag.com/tag/%e8%ae%b0%e5%bf%86" \o "View all posts in 记忆" \t "_blank" </w:instrText>
      </w:r>
      <w:r>
        <w:rPr>
          <w:rFonts w:hint="eastAsia" w:ascii="宋体" w:hAnsi="宋体" w:cs="Arial"/>
          <w:szCs w:val="21"/>
        </w:rPr>
        <w:fldChar w:fldCharType="separate"/>
      </w:r>
      <w:r>
        <w:rPr>
          <w:rFonts w:hint="eastAsia" w:ascii="宋体" w:hAnsi="宋体" w:cs="Arial"/>
          <w:szCs w:val="21"/>
        </w:rPr>
        <w:t>记忆</w:t>
      </w:r>
      <w:r>
        <w:rPr>
          <w:rFonts w:hint="eastAsia" w:ascii="宋体" w:hAnsi="宋体" w:cs="Arial"/>
          <w:szCs w:val="21"/>
        </w:rPr>
        <w:fldChar w:fldCharType="end"/>
      </w:r>
      <w:r>
        <w:rPr>
          <w:rFonts w:hint="eastAsia" w:ascii="宋体" w:hAnsi="宋体" w:cs="Arial"/>
          <w:szCs w:val="21"/>
        </w:rPr>
        <w:t>是在头脑中积累和保存个体经验的心理过程，是人最基本的智慧之一，联结着我们的过去与现在。一切经验都要经过编码、储存和提取才能形成完整的记忆过程。</w:t>
      </w:r>
    </w:p>
    <w:p>
      <w:pPr>
        <w:widowControl/>
        <w:ind w:firstLine="420" w:firstLineChars="200"/>
        <w:jc w:val="left"/>
        <w:rPr>
          <w:rFonts w:hint="eastAsia" w:ascii="宋体" w:hAnsi="宋体" w:cs="Arial"/>
          <w:szCs w:val="21"/>
          <w:lang w:eastAsia="zh-TW"/>
        </w:rPr>
      </w:pPr>
      <w:r>
        <w:rPr>
          <w:rFonts w:hint="eastAsia" w:ascii="宋体" w:hAnsi="宋体" w:cs="Arial"/>
          <w:szCs w:val="21"/>
        </w:rPr>
        <w:t>③记忆有三种不同的类型：</w:t>
      </w:r>
      <w:r>
        <w:rPr>
          <w:rFonts w:hint="eastAsia" w:ascii="宋体" w:hAnsi="宋体" w:cs="Arial"/>
          <w:szCs w:val="21"/>
          <w:u w:val="single"/>
        </w:rPr>
        <w:t xml:space="preserve">                </w:t>
      </w:r>
      <w:r>
        <w:rPr>
          <w:rFonts w:hint="eastAsia" w:ascii="宋体" w:hAnsi="宋体" w:cs="Arial"/>
          <w:szCs w:val="21"/>
        </w:rPr>
        <w:t>、短时记忆和</w:t>
      </w:r>
      <w:r>
        <w:rPr>
          <w:rFonts w:hint="eastAsia" w:ascii="宋体" w:hAnsi="宋体" w:cs="Arial"/>
          <w:szCs w:val="21"/>
          <w:u w:val="single"/>
        </w:rPr>
        <w:t xml:space="preserve">                 </w:t>
      </w:r>
      <w:r>
        <w:rPr>
          <w:rFonts w:hint="eastAsia" w:ascii="宋体" w:hAnsi="宋体" w:cs="Arial"/>
          <w:szCs w:val="21"/>
        </w:rPr>
        <w:t>。</w:t>
      </w:r>
    </w:p>
    <w:p>
      <w:pPr>
        <w:widowControl/>
        <w:ind w:firstLine="420" w:firstLineChars="200"/>
        <w:jc w:val="left"/>
        <w:rPr>
          <w:rFonts w:hint="eastAsia" w:ascii="宋体" w:hAnsi="宋体" w:cs="Arial"/>
          <w:szCs w:val="21"/>
          <w:lang w:eastAsia="zh-TW"/>
        </w:rPr>
      </w:pPr>
      <w:r>
        <w:rPr>
          <w:rFonts w:hint="eastAsia" w:ascii="宋体" w:hAnsi="宋体" w:cs="Arial"/>
          <w:szCs w:val="21"/>
        </w:rPr>
        <w:t>④</w:t>
      </w:r>
      <w:r>
        <w:rPr>
          <w:rFonts w:hint="eastAsia" w:ascii="宋体" w:hAnsi="宋体" w:cs="Arial"/>
          <w:szCs w:val="21"/>
        </w:rPr>
        <w:fldChar w:fldCharType="begin"/>
      </w:r>
      <w:r>
        <w:rPr>
          <w:rFonts w:hint="eastAsia" w:ascii="宋体" w:hAnsi="宋体" w:cs="Arial"/>
          <w:szCs w:val="21"/>
          <w:lang w:eastAsia="zh-TW"/>
        </w:rPr>
        <w:instrText xml:space="preserve"> HYPERLINK "http://xiamag.com/tag/%e8%ae%b0%e5%bf%86" \o "View all posts in 记忆" \t "_blank" </w:instrText>
      </w:r>
      <w:r>
        <w:rPr>
          <w:rFonts w:hint="eastAsia" w:ascii="宋体" w:hAnsi="宋体" w:cs="Arial"/>
          <w:szCs w:val="21"/>
        </w:rPr>
        <w:fldChar w:fldCharType="separate"/>
      </w:r>
      <w:r>
        <w:rPr>
          <w:rFonts w:hint="eastAsia" w:ascii="宋体" w:hAnsi="宋体" w:cs="Arial"/>
          <w:szCs w:val="21"/>
        </w:rPr>
        <w:t>记忆</w:t>
      </w:r>
      <w:r>
        <w:rPr>
          <w:rFonts w:hint="eastAsia" w:ascii="宋体" w:hAnsi="宋体" w:cs="Arial"/>
          <w:szCs w:val="21"/>
        </w:rPr>
        <w:fldChar w:fldCharType="end"/>
      </w:r>
      <w:r>
        <w:rPr>
          <w:rFonts w:hint="eastAsia" w:ascii="宋体" w:hAnsi="宋体" w:cs="Arial"/>
          <w:szCs w:val="21"/>
        </w:rPr>
        <w:t>是一个复杂的过程。以背古诗为例，“槐绿低窗暗，榴红照眼明”出现在我们面前的时候，我们知道了这是一句古诗，但这只是一个感觉记忆，大概只能保持0.25～2秒。如果我们想记住它，将感觉记忆转化为更长时间的记忆，就要对它进行编码。编码的过程带有很多个人色彩，有些人可能会根据诗句内容来想象画面加以记忆，有些人可能会根据诗句读音来加以记忆，如果没有转化为长时记忆，那么记忆的死敌——“遗忘”马上就会将它带走。</w:t>
      </w:r>
    </w:p>
    <w:p>
      <w:pPr>
        <w:widowControl/>
        <w:ind w:firstLine="420" w:firstLineChars="200"/>
        <w:jc w:val="left"/>
        <w:rPr>
          <w:rFonts w:hint="eastAsia" w:ascii="宋体" w:hAnsi="宋体" w:cs="Arial"/>
          <w:szCs w:val="21"/>
          <w:lang w:eastAsia="zh-TW"/>
        </w:rPr>
      </w:pPr>
      <w:r>
        <w:rPr>
          <w:rFonts w:hint="eastAsia" w:ascii="宋体" w:hAnsi="宋体" w:cs="Arial"/>
          <w:szCs w:val="21"/>
        </w:rPr>
        <w:t>⑤短时记忆有两种编码方式：听觉编码和视觉编码。心理学家曾做过一个实验，通过图像依次呈现B，C，P，E，V，F几个字母后，再要求被试者按照顺序进行回忆。结果发现，视觉呈现条件下，发音相似的字母，如B和V，容易发生混淆；而形状相似的字母，如E和F之间很少混淆。这说明听觉也是很重要的编码方式。由此看来，边看边读是一个双编码的过程，既区别了语音也区别了语义，对信息进行深加工，更有助于记忆的巩固。</w:t>
      </w:r>
    </w:p>
    <w:p>
      <w:pPr>
        <w:widowControl/>
        <w:ind w:firstLine="420" w:firstLineChars="200"/>
        <w:jc w:val="left"/>
        <w:rPr>
          <w:rFonts w:hint="eastAsia" w:ascii="宋体" w:hAnsi="宋体" w:cs="Arial"/>
          <w:szCs w:val="21"/>
          <w:lang w:eastAsia="zh-TW"/>
        </w:rPr>
      </w:pPr>
      <w:r>
        <w:rPr>
          <w:rFonts w:hint="eastAsia" w:ascii="宋体" w:hAnsi="宋体" w:cs="Arial"/>
          <w:szCs w:val="21"/>
        </w:rPr>
        <w:t>⑥一般而言，朗读在短时记忆向长时记忆转化的过程中充当了刺激物的角色。在读的过程中，我们需要将更多的注意力集中在所要记忆的信息上，也更能帮助我们记住它。不过，要实现终生不忘，还需要不断重复，及时巩固，而不要等到已经崩溃后再去修补。</w:t>
      </w:r>
    </w:p>
    <w:p>
      <w:pPr>
        <w:widowControl/>
        <w:ind w:firstLine="420" w:firstLineChars="200"/>
        <w:jc w:val="left"/>
        <w:rPr>
          <w:rFonts w:hint="eastAsia" w:ascii="宋体" w:hAnsi="宋体" w:cs="Arial"/>
          <w:szCs w:val="21"/>
          <w:lang w:eastAsia="zh-TW"/>
        </w:rPr>
      </w:pPr>
      <w:r>
        <w:rPr>
          <w:rFonts w:hint="eastAsia" w:ascii="宋体" w:hAnsi="宋体" w:cs="Arial"/>
          <w:szCs w:val="21"/>
        </w:rPr>
        <w:t>⑦关于如何改善自己的记忆力，除了朗读这种深加工之外，还有一些简单易学的方法。</w:t>
      </w:r>
    </w:p>
    <w:p>
      <w:pPr>
        <w:widowControl/>
        <w:ind w:firstLine="420" w:firstLineChars="200"/>
        <w:jc w:val="left"/>
        <w:rPr>
          <w:rFonts w:hint="eastAsia" w:ascii="宋体" w:hAnsi="宋体" w:cs="Arial"/>
          <w:szCs w:val="21"/>
          <w:lang w:eastAsia="zh-TW"/>
        </w:rPr>
      </w:pPr>
      <w:r>
        <w:rPr>
          <w:rFonts w:hint="eastAsia" w:ascii="宋体" w:hAnsi="宋体" w:cs="Arial"/>
          <w:szCs w:val="21"/>
        </w:rPr>
        <w:t>⑧利用大脑觉醒状态的时间规律，不失为一种记忆的好方法。大脑的觉醒状态是指大脑的兴奋水平。早在19世纪，心理学家就已经发现，上午11点到12点之间的记忆效率最高，下午6点到8点效率最低。当然大脑觉醒状态的时间规律也会随个体生理机能的状态不同而产生差异。</w:t>
      </w:r>
    </w:p>
    <w:p>
      <w:pPr>
        <w:widowControl/>
        <w:ind w:firstLine="420" w:firstLineChars="200"/>
        <w:jc w:val="left"/>
        <w:rPr>
          <w:rFonts w:hint="eastAsia" w:ascii="宋体" w:hAnsi="宋体" w:cs="Arial"/>
          <w:szCs w:val="21"/>
          <w:lang w:eastAsia="zh-TW"/>
        </w:rPr>
      </w:pPr>
      <w:r>
        <w:rPr>
          <w:rFonts w:hint="eastAsia" w:ascii="宋体" w:hAnsi="宋体" w:cs="Arial"/>
          <w:szCs w:val="21"/>
        </w:rPr>
        <w:t>⑨组织有效的复习也是加深记忆的主要途径。根据“艾宾浩斯遗忘曲线”规律，学习半个小时之后，遗忘率就会达到40％左右。因此，保证良好的记忆需要及时的复习。另外，分散复习比集中复习要好，也就是每天三次花费10分钟复习的效果比每天花费30分钟复习一次的效果要好。</w:t>
      </w:r>
    </w:p>
    <w:p>
      <w:pPr>
        <w:ind w:firstLine="420" w:firstLineChars="200"/>
        <w:rPr>
          <w:rFonts w:hint="eastAsia" w:ascii="宋体" w:hAnsi="宋体" w:cs="Arial"/>
          <w:szCs w:val="21"/>
        </w:rPr>
      </w:pPr>
      <w:r>
        <w:rPr>
          <w:rFonts w:hint="eastAsia" w:ascii="宋体" w:hAnsi="宋体" w:cs="Arial"/>
          <w:szCs w:val="21"/>
        </w:rPr>
        <w:t>⑩朗读是加深记忆的有效方法，但并不是唯一的方法。滚鱼记忆规律，还有许多未解之谜，有待我们继续探索和发现。</w:t>
      </w:r>
    </w:p>
    <w:p>
      <w:pPr>
        <w:ind w:firstLine="420" w:firstLineChars="200"/>
        <w:rPr>
          <w:rFonts w:hint="eastAsia" w:ascii="宋体" w:hAnsi="宋体" w:cs="Arial"/>
          <w:szCs w:val="21"/>
        </w:rPr>
      </w:pPr>
      <w:r>
        <w:rPr>
          <w:rFonts w:hint="eastAsia" w:ascii="宋体" w:hAnsi="宋体" w:cs="Arial"/>
          <w:szCs w:val="21"/>
        </w:rPr>
        <w:t xml:space="preserve">                           （选自《百科知识》2015年第 5期，有改动）</w:t>
      </w:r>
    </w:p>
    <w:p>
      <w:pPr>
        <w:ind w:firstLine="420" w:firstLineChars="200"/>
        <w:rPr>
          <w:rFonts w:hint="eastAsia" w:ascii="宋体" w:hAnsi="宋体" w:cs="Arial"/>
          <w:szCs w:val="21"/>
          <w:lang w:eastAsia="zh-TW"/>
        </w:rPr>
      </w:pPr>
      <w:r>
        <w:rPr>
          <w:rFonts w:ascii="宋体" w:hAnsi="宋体" w:cs="Arial"/>
          <w:szCs w:val="21"/>
        </w:rPr>
        <w:t>13.</w:t>
      </w:r>
      <w:r>
        <w:rPr>
          <w:rFonts w:hint="eastAsia" w:ascii="宋体" w:hAnsi="宋体" w:cs="Arial"/>
          <w:szCs w:val="21"/>
        </w:rPr>
        <w:t>根据</w:t>
      </w:r>
      <w:r>
        <w:rPr>
          <w:rFonts w:ascii="宋体" w:hAnsi="宋体" w:cs="Arial"/>
          <w:szCs w:val="21"/>
        </w:rPr>
        <w:t>选文内</w:t>
      </w:r>
      <w:r>
        <w:rPr>
          <w:rFonts w:hint="eastAsia" w:ascii="宋体" w:hAnsi="宋体" w:cs="Arial"/>
          <w:szCs w:val="21"/>
        </w:rPr>
        <w:t>容，在第③段中的</w:t>
      </w:r>
      <w:r>
        <w:rPr>
          <w:rFonts w:ascii="宋体" w:hAnsi="宋体" w:cs="Arial"/>
          <w:szCs w:val="21"/>
        </w:rPr>
        <w:t>横在线填写</w:t>
      </w:r>
      <w:r>
        <w:rPr>
          <w:rFonts w:hint="eastAsia" w:ascii="宋体" w:hAnsi="宋体" w:cs="Arial"/>
          <w:szCs w:val="21"/>
        </w:rPr>
        <w:t>其它</w:t>
      </w:r>
      <w:r>
        <w:rPr>
          <w:rFonts w:ascii="宋体" w:hAnsi="宋体" w:cs="Arial"/>
          <w:szCs w:val="21"/>
        </w:rPr>
        <w:t>两</w:t>
      </w:r>
      <w:r>
        <w:rPr>
          <w:rFonts w:hint="eastAsia" w:ascii="宋体" w:hAnsi="宋体" w:cs="Arial"/>
          <w:szCs w:val="21"/>
        </w:rPr>
        <w:t>种</w:t>
      </w:r>
      <w:r>
        <w:rPr>
          <w:rFonts w:ascii="宋体" w:hAnsi="宋体" w:cs="Arial"/>
          <w:szCs w:val="21"/>
        </w:rPr>
        <w:t>记忆</w:t>
      </w:r>
      <w:r>
        <w:rPr>
          <w:rFonts w:hint="eastAsia" w:ascii="宋体" w:hAnsi="宋体" w:cs="Arial"/>
          <w:szCs w:val="21"/>
        </w:rPr>
        <w:t>的</w:t>
      </w:r>
      <w:r>
        <w:rPr>
          <w:rFonts w:ascii="宋体" w:hAnsi="宋体" w:cs="Arial"/>
          <w:szCs w:val="21"/>
        </w:rPr>
        <w:t>类</w:t>
      </w:r>
      <w:r>
        <w:rPr>
          <w:rFonts w:hint="eastAsia" w:ascii="宋体" w:hAnsi="宋体" w:cs="Arial"/>
          <w:szCs w:val="21"/>
        </w:rPr>
        <w:t>型。</w:t>
      </w:r>
    </w:p>
    <w:p>
      <w:pPr>
        <w:widowControl/>
        <w:ind w:firstLine="420" w:firstLineChars="200"/>
        <w:jc w:val="left"/>
        <w:rPr>
          <w:rFonts w:hint="eastAsia" w:ascii="宋体" w:hAnsi="宋体" w:cs="Arial"/>
          <w:szCs w:val="21"/>
          <w:lang w:eastAsia="zh-TW"/>
        </w:rPr>
      </w:pPr>
      <w:r>
        <w:rPr>
          <w:rFonts w:ascii="宋体" w:hAnsi="宋体" w:cs="Arial"/>
          <w:szCs w:val="21"/>
        </w:rPr>
        <w:t>记忆</w:t>
      </w:r>
      <w:r>
        <w:rPr>
          <w:rFonts w:hint="eastAsia" w:ascii="宋体" w:hAnsi="宋体" w:cs="Arial"/>
          <w:szCs w:val="21"/>
        </w:rPr>
        <w:t>有三种不同的</w:t>
      </w:r>
      <w:r>
        <w:rPr>
          <w:rFonts w:ascii="宋体" w:hAnsi="宋体" w:cs="Arial"/>
          <w:szCs w:val="21"/>
        </w:rPr>
        <w:t>类</w:t>
      </w:r>
      <w:r>
        <w:rPr>
          <w:rFonts w:hint="eastAsia" w:ascii="宋体" w:hAnsi="宋体" w:cs="Arial"/>
          <w:szCs w:val="21"/>
        </w:rPr>
        <w:t>型：</w:t>
      </w:r>
      <w:r>
        <w:rPr>
          <w:rFonts w:hint="eastAsia" w:ascii="宋体" w:hAnsi="宋体" w:cs="Arial"/>
          <w:szCs w:val="21"/>
          <w:lang w:val="en-US" w:eastAsia="zh-CN"/>
        </w:rPr>
        <w:t xml:space="preserve">      </w:t>
      </w:r>
      <w:r>
        <w:rPr>
          <w:rFonts w:hint="eastAsia" w:ascii="宋体" w:hAnsi="宋体" w:cs="Arial"/>
          <w:szCs w:val="21"/>
        </w:rPr>
        <w:t>、短</w:t>
      </w:r>
      <w:r>
        <w:rPr>
          <w:rFonts w:ascii="宋体" w:hAnsi="宋体" w:cs="Arial"/>
          <w:szCs w:val="21"/>
        </w:rPr>
        <w:t>时记忆</w:t>
      </w:r>
      <w:r>
        <w:rPr>
          <w:rFonts w:hint="eastAsia" w:ascii="宋体" w:hAnsi="宋体" w:cs="Arial"/>
          <w:szCs w:val="21"/>
        </w:rPr>
        <w:t>和</w:t>
      </w:r>
      <w:r>
        <w:rPr>
          <w:rFonts w:hint="eastAsia" w:ascii="宋体" w:hAnsi="宋体" w:cs="Arial"/>
          <w:szCs w:val="21"/>
          <w:lang w:val="en-US" w:eastAsia="zh-CN"/>
        </w:rPr>
        <w:t xml:space="preserve">      </w:t>
      </w:r>
      <w:r>
        <w:rPr>
          <w:rFonts w:hint="eastAsia" w:ascii="宋体" w:hAnsi="宋体" w:cs="Arial"/>
          <w:szCs w:val="21"/>
        </w:rPr>
        <w:t>。</w:t>
      </w:r>
    </w:p>
    <w:p>
      <w:pPr>
        <w:widowControl/>
        <w:ind w:firstLine="420" w:firstLineChars="200"/>
        <w:jc w:val="left"/>
        <w:rPr>
          <w:rFonts w:hint="eastAsia" w:ascii="宋体" w:hAnsi="宋体" w:cs="Arial"/>
          <w:szCs w:val="21"/>
        </w:rPr>
      </w:pPr>
      <w:r>
        <w:rPr>
          <w:rFonts w:ascii="宋体" w:hAnsi="宋体" w:cs="Arial"/>
          <w:szCs w:val="21"/>
        </w:rPr>
        <w:t>14.选</w:t>
      </w:r>
      <w:r>
        <w:rPr>
          <w:rFonts w:hint="eastAsia" w:ascii="宋体" w:hAnsi="宋体" w:cs="Arial"/>
          <w:szCs w:val="21"/>
        </w:rPr>
        <w:t>文第④段主要使用了哪种</w:t>
      </w:r>
      <w:r>
        <w:rPr>
          <w:rFonts w:ascii="宋体" w:hAnsi="宋体" w:cs="Arial"/>
          <w:szCs w:val="21"/>
        </w:rPr>
        <w:t>说</w:t>
      </w:r>
      <w:r>
        <w:rPr>
          <w:rFonts w:hint="eastAsia" w:ascii="宋体" w:hAnsi="宋体" w:cs="Arial"/>
          <w:szCs w:val="21"/>
        </w:rPr>
        <w:t>明方法？有何作用？</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hint="eastAsia" w:ascii="宋体" w:hAnsi="宋体"/>
          <w:szCs w:val="21"/>
        </w:rPr>
      </w:pPr>
      <w:r>
        <w:rPr>
          <w:rFonts w:ascii="宋体" w:hAnsi="宋体"/>
          <w:szCs w:val="21"/>
        </w:rPr>
        <w:t>15.选</w:t>
      </w:r>
      <w:r>
        <w:rPr>
          <w:rFonts w:hint="eastAsia" w:ascii="宋体" w:hAnsi="宋体"/>
          <w:szCs w:val="21"/>
        </w:rPr>
        <w:t>出下列</w:t>
      </w:r>
      <w:r>
        <w:rPr>
          <w:rFonts w:ascii="宋体" w:hAnsi="宋体"/>
          <w:szCs w:val="21"/>
        </w:rPr>
        <w:t>对选</w:t>
      </w:r>
      <w:r>
        <w:rPr>
          <w:rFonts w:hint="eastAsia" w:ascii="宋体" w:hAnsi="宋体"/>
          <w:szCs w:val="21"/>
        </w:rPr>
        <w:t>文理解不正确的一</w:t>
      </w:r>
      <w:r>
        <w:rPr>
          <w:rFonts w:ascii="宋体" w:hAnsi="宋体"/>
          <w:szCs w:val="21"/>
        </w:rPr>
        <w:t>项</w:t>
      </w:r>
      <w:r>
        <w:rPr>
          <w:rFonts w:hint="eastAsia" w:ascii="宋体" w:hAnsi="宋体"/>
          <w:szCs w:val="21"/>
        </w:rPr>
        <w:t>。（</w:t>
      </w:r>
      <w:r>
        <w:rPr>
          <w:rFonts w:ascii="宋体" w:hAnsi="宋体"/>
          <w:szCs w:val="21"/>
        </w:rPr>
        <w:t xml:space="preserve">    </w:t>
      </w:r>
      <w:r>
        <w:rPr>
          <w:rFonts w:hint="eastAsia" w:ascii="宋体" w:hAnsi="宋体"/>
          <w:szCs w:val="21"/>
        </w:rPr>
        <w:t>）</w:t>
      </w:r>
    </w:p>
    <w:p>
      <w:pPr>
        <w:ind w:firstLine="420" w:firstLineChars="200"/>
        <w:rPr>
          <w:rFonts w:hint="eastAsia" w:ascii="宋体" w:hAnsi="宋体"/>
          <w:szCs w:val="21"/>
        </w:rPr>
      </w:pPr>
      <w:r>
        <w:rPr>
          <w:rFonts w:ascii="宋体" w:hAnsi="宋体"/>
          <w:szCs w:val="21"/>
        </w:rPr>
        <w:t>A.选</w:t>
      </w:r>
      <w:r>
        <w:rPr>
          <w:rFonts w:hint="eastAsia" w:ascii="宋体" w:hAnsi="宋体"/>
          <w:szCs w:val="21"/>
        </w:rPr>
        <w:t>文第①段末尾的</w:t>
      </w:r>
      <w:r>
        <w:rPr>
          <w:rFonts w:ascii="宋体" w:hAnsi="宋体"/>
          <w:szCs w:val="21"/>
        </w:rPr>
        <w:t>两个问</w:t>
      </w:r>
      <w:r>
        <w:rPr>
          <w:rFonts w:hint="eastAsia" w:ascii="宋体" w:hAnsi="宋体"/>
          <w:szCs w:val="21"/>
        </w:rPr>
        <w:t>句，能引起</w:t>
      </w:r>
      <w:r>
        <w:rPr>
          <w:rFonts w:ascii="宋体" w:hAnsi="宋体"/>
          <w:szCs w:val="21"/>
        </w:rPr>
        <w:t>读</w:t>
      </w:r>
      <w:r>
        <w:rPr>
          <w:rFonts w:hint="eastAsia" w:ascii="宋体" w:hAnsi="宋体"/>
          <w:szCs w:val="21"/>
        </w:rPr>
        <w:t>者思考，</w:t>
      </w:r>
      <w:r>
        <w:rPr>
          <w:rFonts w:ascii="宋体" w:hAnsi="宋体"/>
          <w:szCs w:val="21"/>
        </w:rPr>
        <w:t>领</w:t>
      </w:r>
      <w:r>
        <w:rPr>
          <w:rFonts w:hint="eastAsia" w:ascii="宋体" w:hAnsi="宋体"/>
          <w:szCs w:val="21"/>
        </w:rPr>
        <w:t>起下文。</w:t>
      </w:r>
    </w:p>
    <w:p>
      <w:pPr>
        <w:ind w:firstLine="420" w:firstLineChars="200"/>
        <w:rPr>
          <w:rFonts w:hint="eastAsia" w:ascii="宋体" w:hAnsi="宋体"/>
          <w:szCs w:val="21"/>
        </w:rPr>
      </w:pPr>
      <w:r>
        <w:rPr>
          <w:rFonts w:ascii="宋体" w:hAnsi="宋体"/>
          <w:szCs w:val="21"/>
        </w:rPr>
        <w:t>B.实验发现</w:t>
      </w:r>
      <w:r>
        <w:rPr>
          <w:rFonts w:hint="eastAsia" w:ascii="宋体" w:hAnsi="宋体"/>
          <w:szCs w:val="21"/>
        </w:rPr>
        <w:t>，</w:t>
      </w:r>
      <w:r>
        <w:rPr>
          <w:rFonts w:ascii="宋体" w:hAnsi="宋体"/>
          <w:szCs w:val="21"/>
        </w:rPr>
        <w:t>视觉</w:t>
      </w:r>
      <w:r>
        <w:rPr>
          <w:rFonts w:hint="eastAsia" w:ascii="宋体" w:hAnsi="宋体"/>
          <w:szCs w:val="21"/>
        </w:rPr>
        <w:t>呈</w:t>
      </w:r>
      <w:r>
        <w:rPr>
          <w:rFonts w:ascii="宋体" w:hAnsi="宋体"/>
          <w:szCs w:val="21"/>
        </w:rPr>
        <w:t>现条</w:t>
      </w:r>
      <w:r>
        <w:rPr>
          <w:rFonts w:hint="eastAsia" w:ascii="宋体" w:hAnsi="宋体"/>
          <w:szCs w:val="21"/>
        </w:rPr>
        <w:t>件下</w:t>
      </w:r>
      <w:r>
        <w:rPr>
          <w:rFonts w:ascii="宋体" w:hAnsi="宋体"/>
          <w:szCs w:val="21"/>
        </w:rPr>
        <w:t>，发</w:t>
      </w:r>
      <w:r>
        <w:rPr>
          <w:rFonts w:hint="eastAsia" w:ascii="宋体" w:hAnsi="宋体"/>
          <w:szCs w:val="21"/>
        </w:rPr>
        <w:t>音相似的字母容易</w:t>
      </w:r>
      <w:r>
        <w:rPr>
          <w:rFonts w:ascii="宋体" w:hAnsi="宋体"/>
          <w:szCs w:val="21"/>
        </w:rPr>
        <w:t>发</w:t>
      </w:r>
      <w:r>
        <w:rPr>
          <w:rFonts w:hint="eastAsia" w:ascii="宋体" w:hAnsi="宋体"/>
          <w:szCs w:val="21"/>
        </w:rPr>
        <w:t>生混淆，而形</w:t>
      </w:r>
      <w:r>
        <w:rPr>
          <w:rFonts w:ascii="宋体" w:hAnsi="宋体"/>
          <w:szCs w:val="21"/>
        </w:rPr>
        <w:t>状相</w:t>
      </w:r>
      <w:r>
        <w:rPr>
          <w:rFonts w:hint="eastAsia" w:ascii="宋体" w:hAnsi="宋体"/>
          <w:szCs w:val="21"/>
        </w:rPr>
        <w:t>似的字母</w:t>
      </w:r>
      <w:r>
        <w:rPr>
          <w:rFonts w:ascii="宋体" w:hAnsi="宋体"/>
          <w:szCs w:val="21"/>
        </w:rPr>
        <w:t>则</w:t>
      </w:r>
      <w:r>
        <w:rPr>
          <w:rFonts w:hint="eastAsia" w:ascii="宋体" w:hAnsi="宋体"/>
          <w:szCs w:val="21"/>
        </w:rPr>
        <w:t>很少混淆。</w:t>
      </w:r>
    </w:p>
    <w:p>
      <w:pPr>
        <w:ind w:firstLine="420" w:firstLineChars="200"/>
        <w:rPr>
          <w:rFonts w:hint="eastAsia" w:ascii="宋体" w:hAnsi="宋体"/>
          <w:szCs w:val="21"/>
        </w:rPr>
      </w:pPr>
      <w:r>
        <w:rPr>
          <w:rFonts w:ascii="宋体" w:hAnsi="宋体"/>
          <w:szCs w:val="21"/>
        </w:rPr>
        <w:t>C.</w:t>
      </w:r>
      <w:r>
        <w:rPr>
          <w:rFonts w:hint="eastAsia" w:ascii="宋体" w:hAnsi="宋体"/>
          <w:szCs w:val="21"/>
        </w:rPr>
        <w:t>根据“艾</w:t>
      </w:r>
      <w:r>
        <w:rPr>
          <w:rFonts w:ascii="宋体" w:hAnsi="宋体"/>
          <w:szCs w:val="21"/>
        </w:rPr>
        <w:t>宾</w:t>
      </w:r>
      <w:r>
        <w:rPr>
          <w:rFonts w:hint="eastAsia" w:ascii="宋体" w:hAnsi="宋体"/>
          <w:szCs w:val="21"/>
        </w:rPr>
        <w:t>浩斯</w:t>
      </w:r>
      <w:r>
        <w:rPr>
          <w:rFonts w:ascii="宋体" w:hAnsi="宋体"/>
          <w:szCs w:val="21"/>
        </w:rPr>
        <w:t>遗</w:t>
      </w:r>
      <w:r>
        <w:rPr>
          <w:rFonts w:hint="eastAsia" w:ascii="宋体" w:hAnsi="宋体"/>
          <w:szCs w:val="21"/>
        </w:rPr>
        <w:t>忘</w:t>
      </w:r>
      <w:r>
        <w:rPr>
          <w:rFonts w:ascii="宋体" w:hAnsi="宋体"/>
          <w:szCs w:val="21"/>
        </w:rPr>
        <w:t>曲线</w:t>
      </w:r>
      <w:r>
        <w:rPr>
          <w:rFonts w:hint="eastAsia" w:ascii="宋体" w:hAnsi="宋体"/>
          <w:szCs w:val="21"/>
        </w:rPr>
        <w:t>”</w:t>
      </w:r>
      <w:r>
        <w:rPr>
          <w:rFonts w:ascii="宋体" w:hAnsi="宋体"/>
          <w:szCs w:val="21"/>
        </w:rPr>
        <w:t>规</w:t>
      </w:r>
      <w:r>
        <w:rPr>
          <w:rFonts w:hint="eastAsia" w:ascii="宋体" w:hAnsi="宋体"/>
          <w:szCs w:val="21"/>
        </w:rPr>
        <w:t>律，</w:t>
      </w:r>
      <w:r>
        <w:rPr>
          <w:rFonts w:ascii="宋体" w:hAnsi="宋体"/>
          <w:szCs w:val="21"/>
        </w:rPr>
        <w:t>学习半</w:t>
      </w:r>
      <w:r>
        <w:rPr>
          <w:rFonts w:hint="eastAsia" w:ascii="宋体" w:hAnsi="宋体"/>
          <w:szCs w:val="21"/>
        </w:rPr>
        <w:t>小</w:t>
      </w:r>
      <w:r>
        <w:rPr>
          <w:rFonts w:ascii="宋体" w:hAnsi="宋体"/>
          <w:szCs w:val="21"/>
        </w:rPr>
        <w:t>时</w:t>
      </w:r>
      <w:r>
        <w:rPr>
          <w:rFonts w:hint="eastAsia" w:ascii="宋体" w:hAnsi="宋体"/>
          <w:szCs w:val="21"/>
        </w:rPr>
        <w:t>之后，</w:t>
      </w:r>
      <w:r>
        <w:rPr>
          <w:rFonts w:ascii="宋体" w:hAnsi="宋体"/>
          <w:szCs w:val="21"/>
        </w:rPr>
        <w:t>遗</w:t>
      </w:r>
      <w:r>
        <w:rPr>
          <w:rFonts w:hint="eastAsia" w:ascii="宋体" w:hAnsi="宋体"/>
          <w:szCs w:val="21"/>
        </w:rPr>
        <w:t>忘率就</w:t>
      </w:r>
      <w:r>
        <w:rPr>
          <w:rFonts w:ascii="宋体" w:hAnsi="宋体"/>
          <w:szCs w:val="21"/>
        </w:rPr>
        <w:t>会达</w:t>
      </w:r>
      <w:r>
        <w:rPr>
          <w:rFonts w:hint="eastAsia" w:ascii="宋体" w:hAnsi="宋体"/>
          <w:szCs w:val="21"/>
        </w:rPr>
        <w:t>到</w:t>
      </w:r>
      <w:r>
        <w:rPr>
          <w:rFonts w:ascii="宋体" w:hAnsi="宋体"/>
          <w:szCs w:val="21"/>
        </w:rPr>
        <w:t>40%</w:t>
      </w:r>
      <w:r>
        <w:rPr>
          <w:rFonts w:hint="eastAsia" w:ascii="宋体" w:hAnsi="宋体"/>
          <w:szCs w:val="21"/>
        </w:rPr>
        <w:t>。</w:t>
      </w:r>
    </w:p>
    <w:p>
      <w:pPr>
        <w:ind w:firstLine="420" w:firstLineChars="200"/>
        <w:rPr>
          <w:rFonts w:hint="eastAsia" w:ascii="宋体" w:hAnsi="宋体"/>
          <w:szCs w:val="21"/>
        </w:rPr>
      </w:pPr>
      <w:r>
        <w:rPr>
          <w:rFonts w:ascii="宋体" w:hAnsi="宋体"/>
          <w:szCs w:val="21"/>
        </w:rPr>
        <w:t>D.</w:t>
      </w:r>
      <w:r>
        <w:rPr>
          <w:rFonts w:hint="eastAsia" w:ascii="宋体" w:hAnsi="宋体"/>
          <w:szCs w:val="21"/>
        </w:rPr>
        <w:t>改善</w:t>
      </w:r>
      <w:r>
        <w:rPr>
          <w:rFonts w:ascii="宋体" w:hAnsi="宋体"/>
          <w:szCs w:val="21"/>
        </w:rPr>
        <w:t>记忆</w:t>
      </w:r>
      <w:r>
        <w:rPr>
          <w:rFonts w:hint="eastAsia" w:ascii="宋体" w:hAnsi="宋体"/>
          <w:szCs w:val="21"/>
        </w:rPr>
        <w:t>力，除了朗</w:t>
      </w:r>
      <w:r>
        <w:rPr>
          <w:rFonts w:ascii="宋体" w:hAnsi="宋体"/>
          <w:szCs w:val="21"/>
        </w:rPr>
        <w:t>读</w:t>
      </w:r>
      <w:r>
        <w:rPr>
          <w:rFonts w:hint="eastAsia" w:ascii="宋体" w:hAnsi="宋体"/>
          <w:szCs w:val="21"/>
        </w:rPr>
        <w:t>以外</w:t>
      </w:r>
      <w:r>
        <w:rPr>
          <w:rFonts w:ascii="宋体" w:hAnsi="宋体"/>
          <w:szCs w:val="21"/>
        </w:rPr>
        <w:t>，还</w:t>
      </w:r>
      <w:r>
        <w:rPr>
          <w:rFonts w:hint="eastAsia" w:ascii="宋体" w:hAnsi="宋体"/>
          <w:szCs w:val="21"/>
        </w:rPr>
        <w:t>有一些方法，如利用大</w:t>
      </w:r>
      <w:r>
        <w:rPr>
          <w:rFonts w:ascii="宋体" w:hAnsi="宋体"/>
          <w:szCs w:val="21"/>
        </w:rPr>
        <w:t>脑觉醒状态</w:t>
      </w:r>
      <w:r>
        <w:rPr>
          <w:rFonts w:hint="eastAsia" w:ascii="宋体" w:hAnsi="宋体"/>
          <w:szCs w:val="21"/>
        </w:rPr>
        <w:t>的</w:t>
      </w:r>
      <w:r>
        <w:rPr>
          <w:rFonts w:ascii="宋体" w:hAnsi="宋体"/>
          <w:szCs w:val="21"/>
        </w:rPr>
        <w:t>时间规</w:t>
      </w:r>
      <w:r>
        <w:rPr>
          <w:rFonts w:hint="eastAsia" w:ascii="宋体" w:hAnsi="宋体"/>
          <w:szCs w:val="21"/>
        </w:rPr>
        <w:t>律</w:t>
      </w:r>
      <w:r>
        <w:rPr>
          <w:rFonts w:ascii="宋体" w:hAnsi="宋体"/>
          <w:szCs w:val="21"/>
        </w:rPr>
        <w:t>，组织</w:t>
      </w:r>
      <w:r>
        <w:rPr>
          <w:rFonts w:hint="eastAsia" w:ascii="宋体" w:hAnsi="宋体"/>
          <w:szCs w:val="21"/>
        </w:rPr>
        <w:t>有效的复</w:t>
      </w:r>
      <w:r>
        <w:rPr>
          <w:rFonts w:ascii="宋体" w:hAnsi="宋体"/>
          <w:szCs w:val="21"/>
        </w:rPr>
        <w:t>习</w:t>
      </w:r>
      <w:r>
        <w:rPr>
          <w:rFonts w:hint="eastAsia" w:ascii="宋体" w:hAnsi="宋体"/>
          <w:szCs w:val="21"/>
        </w:rPr>
        <w:t>等。</w:t>
      </w:r>
    </w:p>
    <w:p>
      <w:pPr>
        <w:ind w:firstLine="420" w:firstLineChars="200"/>
        <w:rPr>
          <w:rFonts w:hint="eastAsia" w:ascii="宋体" w:hAnsi="宋体"/>
          <w:szCs w:val="21"/>
          <w:lang w:eastAsia="zh-TW"/>
        </w:rPr>
      </w:pPr>
      <w:r>
        <w:rPr>
          <w:rFonts w:ascii="宋体" w:hAnsi="宋体"/>
          <w:szCs w:val="21"/>
        </w:rPr>
        <w:t>16.</w:t>
      </w:r>
      <w:r>
        <w:rPr>
          <w:rFonts w:hint="eastAsia" w:ascii="宋体" w:hAnsi="宋体"/>
          <w:szCs w:val="21"/>
        </w:rPr>
        <w:t>宋代理</w:t>
      </w:r>
      <w:r>
        <w:rPr>
          <w:rFonts w:ascii="宋体" w:hAnsi="宋体"/>
          <w:szCs w:val="21"/>
        </w:rPr>
        <w:t>学</w:t>
      </w:r>
      <w:r>
        <w:rPr>
          <w:rFonts w:hint="eastAsia" w:ascii="宋体" w:hAnsi="宋体"/>
          <w:szCs w:val="21"/>
        </w:rPr>
        <w:t>家朱熹主</w:t>
      </w:r>
      <w:r>
        <w:rPr>
          <w:rFonts w:ascii="宋体" w:hAnsi="宋体"/>
          <w:szCs w:val="21"/>
        </w:rPr>
        <w:t>张读书</w:t>
      </w:r>
      <w:r>
        <w:rPr>
          <w:rFonts w:hint="eastAsia" w:ascii="宋体" w:hAnsi="宋体"/>
          <w:szCs w:val="21"/>
        </w:rPr>
        <w:t>三到：眼到、口道、心到。</w:t>
      </w:r>
      <w:r>
        <w:rPr>
          <w:rFonts w:ascii="宋体" w:hAnsi="宋体"/>
          <w:szCs w:val="21"/>
        </w:rPr>
        <w:t>请结合选</w:t>
      </w:r>
      <w:r>
        <w:rPr>
          <w:rFonts w:hint="eastAsia" w:ascii="宋体" w:hAnsi="宋体"/>
          <w:szCs w:val="21"/>
        </w:rPr>
        <w:t>文相</w:t>
      </w:r>
      <w:r>
        <w:rPr>
          <w:rFonts w:ascii="宋体" w:hAnsi="宋体"/>
          <w:szCs w:val="21"/>
        </w:rPr>
        <w:t>关</w:t>
      </w:r>
      <w:r>
        <w:rPr>
          <w:rFonts w:hint="eastAsia" w:ascii="宋体" w:hAnsi="宋体"/>
          <w:szCs w:val="21"/>
        </w:rPr>
        <w:t>知</w:t>
      </w:r>
      <w:r>
        <w:rPr>
          <w:rFonts w:ascii="宋体" w:hAnsi="宋体"/>
          <w:szCs w:val="21"/>
        </w:rPr>
        <w:t>识</w:t>
      </w:r>
      <w:r>
        <w:rPr>
          <w:rFonts w:hint="eastAsia" w:ascii="宋体" w:hAnsi="宋体"/>
          <w:szCs w:val="21"/>
        </w:rPr>
        <w:t>，</w:t>
      </w:r>
      <w:r>
        <w:rPr>
          <w:rFonts w:ascii="宋体" w:hAnsi="宋体"/>
          <w:szCs w:val="21"/>
        </w:rPr>
        <w:t>说</w:t>
      </w:r>
      <w:r>
        <w:rPr>
          <w:rFonts w:hint="eastAsia" w:ascii="宋体" w:hAnsi="宋体"/>
          <w:szCs w:val="21"/>
        </w:rPr>
        <w:t>明其中的科</w:t>
      </w:r>
      <w:r>
        <w:rPr>
          <w:rFonts w:ascii="宋体" w:hAnsi="宋体"/>
          <w:szCs w:val="21"/>
        </w:rPr>
        <w:t>学</w:t>
      </w:r>
      <w:r>
        <w:rPr>
          <w:rFonts w:hint="eastAsia" w:ascii="宋体" w:hAnsi="宋体"/>
          <w:szCs w:val="21"/>
        </w:rPr>
        <w:t>道理。</w:t>
      </w:r>
    </w:p>
    <w:p>
      <w:pPr>
        <w:widowControl w:val="0"/>
        <w:numPr>
          <w:ilvl w:val="0"/>
          <w:numId w:val="0"/>
        </w:numPr>
        <w:jc w:val="both"/>
        <w:rPr>
          <w:rFonts w:hint="eastAsia" w:ascii="宋体" w:hAnsi="宋体" w:cs="宋体"/>
          <w:szCs w:val="21"/>
          <w:lang w:eastAsia="zh-CN"/>
        </w:rPr>
      </w:pPr>
    </w:p>
    <w:p>
      <w:pPr>
        <w:widowControl/>
        <w:outlineLvl w:val="1"/>
        <w:rPr>
          <w:rFonts w:hint="eastAsia" w:ascii="宋体"/>
          <w:b/>
          <w:bCs/>
          <w:kern w:val="0"/>
          <w:sz w:val="32"/>
          <w:szCs w:val="32"/>
        </w:rPr>
      </w:pPr>
      <w:r>
        <w:rPr>
          <w:b/>
          <w:bCs/>
          <w:kern w:val="0"/>
          <w:sz w:val="32"/>
          <w:szCs w:val="32"/>
        </w:rPr>
        <w:t>语言准确类</w:t>
      </w:r>
    </w:p>
    <w:p>
      <w:pPr>
        <w:widowControl/>
        <w:rPr>
          <w:rFonts w:hint="eastAsia" w:ascii="宋体"/>
          <w:b/>
          <w:bCs/>
          <w:kern w:val="0"/>
          <w:sz w:val="24"/>
        </w:rPr>
      </w:pPr>
      <w:r>
        <w:rPr>
          <w:rFonts w:hint="eastAsia" w:ascii="宋体"/>
          <w:b/>
          <w:bCs/>
          <w:kern w:val="0"/>
          <w:sz w:val="24"/>
        </w:rPr>
        <w:t>答题思路：</w:t>
      </w:r>
      <w:r>
        <w:rPr>
          <w:rFonts w:hint="eastAsia" w:ascii="宋体"/>
          <w:kern w:val="0"/>
          <w:sz w:val="24"/>
        </w:rPr>
        <w:t>这类题目大多数出现在说明文问题中，文章中一些表示修饰关系的形容词、副词是考点。有时也涉及文章叙述说明议论的顺序问题。回答问题时，应当先审题，分析题目属于哪一种类型，然后结合答题模式和文章内容回答问题。</w:t>
      </w:r>
    </w:p>
    <w:p>
      <w:pPr>
        <w:widowControl/>
        <w:jc w:val="left"/>
        <w:rPr>
          <w:rFonts w:hint="eastAsia" w:ascii="宋体"/>
          <w:kern w:val="0"/>
          <w:sz w:val="24"/>
        </w:rPr>
      </w:pPr>
    </w:p>
    <w:p>
      <w:pPr>
        <w:widowControl/>
        <w:jc w:val="left"/>
        <w:rPr>
          <w:rFonts w:hint="eastAsia" w:ascii="宋体"/>
          <w:kern w:val="0"/>
          <w:sz w:val="24"/>
        </w:rPr>
      </w:pPr>
    </w:p>
    <w:p>
      <w:pPr>
        <w:widowControl/>
        <w:rPr>
          <w:rFonts w:hint="eastAsia" w:ascii="宋体"/>
          <w:b/>
          <w:bCs/>
          <w:kern w:val="0"/>
          <w:sz w:val="24"/>
        </w:rPr>
      </w:pPr>
      <w:r>
        <w:rPr>
          <w:rFonts w:hint="eastAsia" w:ascii="宋体"/>
          <w:b/>
          <w:bCs/>
          <w:kern w:val="0"/>
          <w:sz w:val="24"/>
        </w:rPr>
        <w:t>真题演练</w:t>
      </w:r>
    </w:p>
    <w:p>
      <w:pPr>
        <w:widowControl/>
        <w:rPr>
          <w:rFonts w:hint="eastAsia" w:ascii="宋体"/>
          <w:b/>
          <w:bCs/>
          <w:kern w:val="0"/>
          <w:sz w:val="24"/>
        </w:rPr>
      </w:pPr>
      <w:r>
        <w:rPr>
          <w:rFonts w:hint="eastAsia" w:ascii="宋体"/>
          <w:b/>
          <w:bCs/>
          <w:kern w:val="0"/>
          <w:sz w:val="24"/>
        </w:rPr>
        <w:t>南京市2012年初中语文试题</w:t>
      </w:r>
    </w:p>
    <w:p>
      <w:pPr>
        <w:widowControl/>
        <w:jc w:val="left"/>
        <w:rPr>
          <w:rFonts w:hint="eastAsia" w:ascii="宋体"/>
          <w:kern w:val="0"/>
          <w:sz w:val="24"/>
        </w:rPr>
      </w:pPr>
    </w:p>
    <w:p>
      <w:pPr>
        <w:numPr>
          <w:ilvl w:val="0"/>
          <w:numId w:val="7"/>
        </w:numPr>
        <w:ind w:firstLine="480" w:firstLineChars="200"/>
        <w:rPr>
          <w:rFonts w:hint="eastAsia" w:ascii="宋体"/>
          <w:color w:val="000000"/>
          <w:kern w:val="0"/>
          <w:sz w:val="24"/>
        </w:rPr>
      </w:pPr>
      <w:r>
        <w:rPr>
          <w:rFonts w:hint="eastAsia" w:ascii="宋体"/>
          <w:color w:val="000000"/>
          <w:kern w:val="0"/>
          <w:sz w:val="24"/>
        </w:rPr>
        <w:t>（10分）</w:t>
      </w:r>
      <w:r>
        <w:rPr>
          <w:rFonts w:hint="eastAsia" w:ascii="宋体"/>
          <w:color w:val="000000"/>
          <w:kern w:val="0"/>
          <w:sz w:val="24"/>
        </w:rPr>
        <w:br w:type="textWrapping"/>
      </w:r>
      <w:r>
        <w:rPr>
          <w:rFonts w:hint="eastAsia" w:ascii="宋体"/>
          <w:color w:val="000000"/>
          <w:kern w:val="0"/>
          <w:sz w:val="24"/>
        </w:rPr>
        <w:t xml:space="preserve">  被妖魔化的沙尘暴</w:t>
      </w:r>
      <w:r>
        <w:rPr>
          <w:rFonts w:hint="eastAsia" w:ascii="宋体"/>
          <w:color w:val="000000"/>
          <w:kern w:val="0"/>
          <w:sz w:val="24"/>
        </w:rPr>
        <w:br w:type="textWrapping"/>
      </w:r>
      <w:r>
        <w:rPr>
          <w:rFonts w:hint="eastAsia" w:ascii="宋体"/>
          <w:color w:val="000000"/>
          <w:kern w:val="0"/>
          <w:sz w:val="24"/>
        </w:rPr>
        <w:t xml:space="preserve">  李栓科</w:t>
      </w:r>
      <w:r>
        <w:rPr>
          <w:rFonts w:hint="eastAsia" w:ascii="宋体"/>
          <w:color w:val="000000"/>
          <w:kern w:val="0"/>
          <w:sz w:val="24"/>
        </w:rPr>
        <w:br w:type="textWrapping"/>
      </w:r>
      <w:r>
        <w:rPr>
          <w:rFonts w:hint="eastAsia" w:ascii="宋体"/>
          <w:color w:val="000000"/>
          <w:kern w:val="0"/>
          <w:sz w:val="24"/>
        </w:rPr>
        <w:t xml:space="preserve">  ①刚刚掠过我国及日本的沙尘暴，所到之处，飞沙走石、黄沙弥漫。一时间舆情沸腾。</w:t>
      </w:r>
      <w:r>
        <w:rPr>
          <w:rFonts w:hint="eastAsia" w:ascii="宋体"/>
          <w:color w:val="000000"/>
          <w:kern w:val="0"/>
          <w:sz w:val="24"/>
        </w:rPr>
        <w:br w:type="textWrapping"/>
      </w:r>
      <w:r>
        <w:rPr>
          <w:rFonts w:hint="eastAsia" w:ascii="宋体"/>
          <w:color w:val="000000"/>
          <w:kern w:val="0"/>
          <w:sz w:val="24"/>
        </w:rPr>
        <w:t xml:space="preserve">  ②然而，人类没有必要、也没有能力阻挡沙尘暴的发生。</w:t>
      </w:r>
      <w:r>
        <w:rPr>
          <w:rFonts w:hint="eastAsia" w:ascii="宋体"/>
          <w:color w:val="000000"/>
          <w:kern w:val="0"/>
          <w:sz w:val="24"/>
        </w:rPr>
        <w:br w:type="textWrapping"/>
      </w:r>
      <w:r>
        <w:rPr>
          <w:rFonts w:hint="eastAsia" w:ascii="宋体"/>
          <w:color w:val="000000"/>
          <w:kern w:val="0"/>
          <w:sz w:val="24"/>
        </w:rPr>
        <w:t xml:space="preserve">  ③沙尘暴古已有之，且有一定的周期性。早在几千万年前，青藏高原的隆起，阻挡了来自印度洋湿润的西南季风，在中亚和我国的西北地区形成了大范围的干旱和荒漠区，这一区域又正处在西风带上。这些是沙尘暴形成的根本原因，与人类的活动无关。但人类发展过程中的过度放牧、开垦种植和砍伐森林，使许多土地裸露，确实增加了沙尘暴的强度和频次。</w:t>
      </w:r>
      <w:r>
        <w:rPr>
          <w:rFonts w:hint="eastAsia" w:ascii="宋体"/>
          <w:color w:val="000000"/>
          <w:kern w:val="0"/>
          <w:sz w:val="24"/>
        </w:rPr>
        <w:br w:type="textWrapping"/>
      </w:r>
      <w:r>
        <w:rPr>
          <w:rFonts w:hint="eastAsia" w:ascii="宋体"/>
          <w:color w:val="000000"/>
          <w:kern w:val="0"/>
          <w:sz w:val="24"/>
        </w:rPr>
        <w:t xml:space="preserve">  ④沙尘暴作为一种自然现象，是地球自然生态系统不可或缺的一部分。它和其他许多自然现象相互关联、互为因果。假如我们消灭了沙尘暴及其源头的沙漠干旱地区，也就消灭了地球上的多种自然生态，绝灭了适应干旱气候的一切物种，并会引起全球所有自然系统的更加可怕的反馈和报复，甚至引发我们难以想象的灾难。</w:t>
      </w:r>
      <w:r>
        <w:rPr>
          <w:rFonts w:hint="eastAsia" w:ascii="宋体"/>
          <w:color w:val="000000"/>
          <w:kern w:val="0"/>
          <w:sz w:val="24"/>
        </w:rPr>
        <w:br w:type="textWrapping"/>
      </w:r>
      <w:r>
        <w:rPr>
          <w:rFonts w:hint="eastAsia" w:ascii="宋体"/>
          <w:color w:val="000000"/>
          <w:kern w:val="0"/>
          <w:sz w:val="24"/>
        </w:rPr>
        <w:t xml:space="preserve">  ⑤沙尘暴所造成的危害人人可见，但并非有害无利。</w:t>
      </w:r>
      <w:r>
        <w:rPr>
          <w:rFonts w:hint="eastAsia" w:ascii="宋体"/>
          <w:color w:val="000000"/>
          <w:kern w:val="0"/>
          <w:sz w:val="24"/>
        </w:rPr>
        <w:br w:type="textWrapping"/>
      </w:r>
      <w:r>
        <w:rPr>
          <w:rFonts w:hint="eastAsia" w:ascii="宋体"/>
          <w:color w:val="000000"/>
          <w:kern w:val="0"/>
          <w:sz w:val="24"/>
        </w:rPr>
        <w:t xml:space="preserve">  ⑥首先，沙尘暴塑造了近百万平方公里的黄土高原。正是黄土高原疏松土壤的易耕性，才使我们的先民择此生根繁衍。沙尘暴还使荒芜死寂的诸多海岛身披沃土，从夏威夷群岛、日本列岛到我国的庙岛群岛，无一不是沙尘暴的受益者。其次，沙尘暴所迁移的沙尘一定程度上弥补了一些地区土壤的不足。如撒哈拉沙漠每年因沙尘暴向亚马逊盆地输入的沙尘量就有约1300万吨，相当于该地区每年每公顷增加了190公斤的肥沃土壤。沙尘暴能有效地缓</w:t>
      </w:r>
      <w:r>
        <w:rPr>
          <w:rFonts w:hint="eastAsia" w:ascii="宋体"/>
          <w:color w:val="000000"/>
          <w:kern w:val="0"/>
          <w:sz w:val="24"/>
        </w:rPr>
        <w:br w:type="textWrapping"/>
      </w:r>
      <w:r>
        <w:rPr>
          <w:rFonts w:hint="eastAsia" w:ascii="宋体"/>
          <w:color w:val="000000"/>
          <w:kern w:val="0"/>
          <w:sz w:val="24"/>
        </w:rPr>
        <w:t xml:space="preserve">  解酸雨。沙尘含有丰富的钙等碱性阳离子，这些外来的和地面扬起的碱性沙尘都能有效地中和酸雨。我国北方地区工业很发达，但除了个别城市以外很少有酸雨发生，这与北方常有沙尘天气有很大关系。沙尘暴还维系了海洋生态系统的循环与稳定。沙尘含有丰富的营养物，一些海域淤泥中的营养物约40 010是由沙尘暴带入的，促进了该海域生物的繁茂。</w:t>
      </w:r>
      <w:r>
        <w:rPr>
          <w:rFonts w:hint="eastAsia" w:ascii="宋体"/>
          <w:color w:val="000000"/>
          <w:kern w:val="0"/>
          <w:sz w:val="24"/>
        </w:rPr>
        <w:br w:type="textWrapping"/>
      </w:r>
      <w:r>
        <w:rPr>
          <w:rFonts w:hint="eastAsia" w:ascii="宋体"/>
          <w:color w:val="000000"/>
          <w:kern w:val="0"/>
          <w:sz w:val="24"/>
        </w:rPr>
        <w:t xml:space="preserve">  ⑦事实上，处在什么自然带上．就有什么样的降水和温度，就只能生长什么样的植被，这是人类所不能改变的。</w:t>
      </w:r>
      <w:r>
        <w:rPr>
          <w:rFonts w:hint="eastAsia" w:ascii="宋体"/>
          <w:color w:val="000000"/>
          <w:kern w:val="0"/>
          <w:sz w:val="24"/>
        </w:rPr>
        <w:br w:type="textWrapping"/>
      </w:r>
      <w:r>
        <w:rPr>
          <w:rFonts w:hint="eastAsia" w:ascii="宋体"/>
          <w:color w:val="000000"/>
          <w:kern w:val="0"/>
          <w:sz w:val="24"/>
        </w:rPr>
        <w:t xml:space="preserve">  ⑧我们见多了在草地植树防风沙却把草地变成沙地的人为灾祸。干旱半干旱地区那点可怜的降水也许能够满足小草生长的需要，但当我们人为地植入大树，那点水就远远不够供树木生长。于是树木就凭借其根系向四周和地下深处吸夺水分，周边的小草很快就枯死了。没有了为大树储备水分的绿草，大树小树也逃脱不了死亡的命运，最终留下的只是一片又一片沙地、一棵又一棵枯树。</w:t>
      </w:r>
      <w:r>
        <w:rPr>
          <w:rFonts w:hint="eastAsia" w:ascii="宋体"/>
          <w:color w:val="000000"/>
          <w:kern w:val="0"/>
          <w:sz w:val="24"/>
        </w:rPr>
        <w:br w:type="textWrapping"/>
      </w:r>
      <w:r>
        <w:rPr>
          <w:rFonts w:hint="eastAsia" w:ascii="宋体"/>
          <w:color w:val="000000"/>
          <w:kern w:val="0"/>
          <w:sz w:val="24"/>
        </w:rPr>
        <w:t xml:space="preserve">  ⑨沙尘暴就是一种自然现象，只是近代人类过度的放牧或农耕，以及自以为是的人工改造，才加剧了其危害程度。    （本文有删改）</w:t>
      </w:r>
      <w:r>
        <w:rPr>
          <w:rFonts w:hint="eastAsia" w:ascii="宋体"/>
          <w:color w:val="000000"/>
          <w:kern w:val="0"/>
          <w:sz w:val="24"/>
        </w:rPr>
        <w:br w:type="textWrapping"/>
      </w:r>
      <w:r>
        <w:rPr>
          <w:rFonts w:hint="eastAsia" w:ascii="宋体"/>
          <w:color w:val="000000"/>
          <w:kern w:val="0"/>
          <w:sz w:val="24"/>
        </w:rPr>
        <w:t xml:space="preserve">  10.下列说法不符合原文意思的一项是(    )（3分）</w:t>
      </w:r>
      <w:r>
        <w:rPr>
          <w:rFonts w:hint="eastAsia" w:ascii="宋体"/>
          <w:color w:val="000000"/>
          <w:kern w:val="0"/>
          <w:sz w:val="24"/>
        </w:rPr>
        <w:br w:type="textWrapping"/>
      </w:r>
      <w:r>
        <w:rPr>
          <w:rFonts w:hint="eastAsia" w:ascii="宋体"/>
          <w:color w:val="000000"/>
          <w:kern w:val="0"/>
          <w:sz w:val="24"/>
        </w:rPr>
        <w:t xml:space="preserve">  A．青藏高原的隆起，阻挡了来自印度洋湿润的西南季风，在中亚和我国的西北地区形成了大范围的干旱和荒漠区。</w:t>
      </w:r>
      <w:r>
        <w:rPr>
          <w:rFonts w:hint="eastAsia" w:ascii="宋体"/>
          <w:color w:val="000000"/>
          <w:kern w:val="0"/>
          <w:sz w:val="24"/>
        </w:rPr>
        <w:br w:type="textWrapping"/>
      </w:r>
      <w:r>
        <w:rPr>
          <w:rFonts w:hint="eastAsia" w:ascii="宋体"/>
          <w:color w:val="000000"/>
          <w:kern w:val="0"/>
          <w:sz w:val="24"/>
        </w:rPr>
        <w:t xml:space="preserve">  B．如果人类消灭了沙尘暴及沙漠干旱地区，也就消灭了地球上的多种自然生态，绝灭了一切物种，甚至引发我们难以想象的灾难。</w:t>
      </w:r>
      <w:r>
        <w:rPr>
          <w:rFonts w:hint="eastAsia" w:ascii="宋体"/>
          <w:color w:val="000000"/>
          <w:kern w:val="0"/>
          <w:sz w:val="24"/>
        </w:rPr>
        <w:br w:type="textWrapping"/>
      </w:r>
      <w:r>
        <w:rPr>
          <w:rFonts w:hint="eastAsia" w:ascii="宋体"/>
          <w:color w:val="000000"/>
          <w:kern w:val="0"/>
          <w:sz w:val="24"/>
        </w:rPr>
        <w:t xml:space="preserve">  C．沙尘含有丰富的营养物。沙尘暴带人海洋中的营养物促进了该海域生物的繁茂。</w:t>
      </w:r>
      <w:r>
        <w:rPr>
          <w:rFonts w:hint="eastAsia" w:ascii="宋体"/>
          <w:color w:val="000000"/>
          <w:kern w:val="0"/>
          <w:sz w:val="24"/>
        </w:rPr>
        <w:br w:type="textWrapping"/>
      </w:r>
      <w:r>
        <w:rPr>
          <w:rFonts w:hint="eastAsia" w:ascii="宋体"/>
          <w:color w:val="000000"/>
          <w:kern w:val="0"/>
          <w:sz w:val="24"/>
        </w:rPr>
        <w:t xml:space="preserve">  D．沙尘暴之所以会被妖魔化，主要是因为人们只看到沙尘暴所造成的危害，而忽略了它有利的一面。</w:t>
      </w:r>
      <w:r>
        <w:rPr>
          <w:rFonts w:hint="eastAsia" w:ascii="宋体"/>
          <w:color w:val="000000"/>
          <w:kern w:val="0"/>
          <w:sz w:val="24"/>
        </w:rPr>
        <w:br w:type="textWrapping"/>
      </w:r>
      <w:r>
        <w:rPr>
          <w:rFonts w:hint="eastAsia" w:ascii="宋体"/>
          <w:color w:val="000000"/>
          <w:kern w:val="0"/>
          <w:sz w:val="24"/>
        </w:rPr>
        <w:t xml:space="preserve">  </w:t>
      </w:r>
      <w:r>
        <w:rPr>
          <w:rFonts w:hint="eastAsia" w:ascii="宋体"/>
          <w:b/>
          <w:bCs/>
          <w:color w:val="000000"/>
          <w:kern w:val="0"/>
          <w:sz w:val="24"/>
        </w:rPr>
        <w:t>11.第③自然段“人类发展过程中的过度放牧、开垦种植和砍伐森林，使许多土地裸露”一句中，“过度”和“许多”能去掉吗？请说明理由。（3分）</w:t>
      </w:r>
      <w:r>
        <w:rPr>
          <w:rFonts w:hint="eastAsia" w:ascii="宋体"/>
          <w:color w:val="000000"/>
          <w:kern w:val="0"/>
          <w:sz w:val="24"/>
        </w:rPr>
        <w:br w:type="textWrapping"/>
      </w:r>
      <w:r>
        <w:rPr>
          <w:rFonts w:hint="eastAsia" w:ascii="宋体"/>
          <w:color w:val="000000"/>
          <w:kern w:val="0"/>
          <w:sz w:val="24"/>
        </w:rPr>
        <w:t xml:space="preserve"> </w:t>
      </w:r>
    </w:p>
    <w:p>
      <w:pPr>
        <w:numPr>
          <w:ilvl w:val="0"/>
          <w:numId w:val="0"/>
        </w:numPr>
        <w:rPr>
          <w:rFonts w:hint="eastAsia" w:ascii="宋体" w:hAnsi="宋体"/>
          <w:szCs w:val="21"/>
        </w:rPr>
      </w:pPr>
    </w:p>
    <w:p>
      <w:pPr>
        <w:numPr>
          <w:ilvl w:val="0"/>
          <w:numId w:val="0"/>
        </w:numPr>
        <w:rPr>
          <w:rFonts w:hint="eastAsia" w:ascii="宋体" w:hAnsi="宋体"/>
          <w:szCs w:val="21"/>
        </w:rPr>
      </w:pPr>
    </w:p>
    <w:p>
      <w:pPr>
        <w:numPr>
          <w:ilvl w:val="0"/>
          <w:numId w:val="0"/>
        </w:numPr>
        <w:rPr>
          <w:rFonts w:hint="eastAsia" w:ascii="宋体" w:hAnsi="宋体"/>
          <w:szCs w:val="21"/>
        </w:rPr>
      </w:pPr>
    </w:p>
    <w:p>
      <w:pPr>
        <w:numPr>
          <w:ilvl w:val="0"/>
          <w:numId w:val="0"/>
        </w:numPr>
        <w:rPr>
          <w:rFonts w:hint="eastAsia" w:ascii="宋体" w:hAnsi="宋体"/>
          <w:szCs w:val="21"/>
        </w:rPr>
      </w:pPr>
      <w:r>
        <w:rPr>
          <w:rFonts w:hint="eastAsia" w:ascii="宋体" w:hAnsi="宋体"/>
          <w:szCs w:val="21"/>
        </w:rPr>
        <w:t>(2015</w:t>
      </w:r>
      <w:r>
        <w:rPr>
          <w:rFonts w:ascii="宋体" w:hAnsi="宋体"/>
          <w:szCs w:val="21"/>
        </w:rPr>
        <w:t>•</w:t>
      </w:r>
      <w:r>
        <w:rPr>
          <w:rFonts w:hint="eastAsia" w:ascii="宋体" w:hAnsi="宋体"/>
          <w:szCs w:val="21"/>
        </w:rPr>
        <w:t>东营中考)阅读《人类的创造力如何起源》一文，完成后面的题目。</w:t>
      </w:r>
    </w:p>
    <w:p>
      <w:pPr>
        <w:rPr>
          <w:rFonts w:hint="eastAsia" w:ascii="宋体" w:hAnsi="宋体"/>
          <w:szCs w:val="21"/>
        </w:rPr>
      </w:pPr>
      <w:r>
        <w:rPr>
          <w:rFonts w:hint="eastAsia" w:ascii="宋体" w:hAnsi="宋体"/>
          <w:szCs w:val="21"/>
        </w:rPr>
        <w:t>　　①科学家一直认为直到4万年前，早期人类才开始突破自身一成不变的思维定势。但近年的考古发现，早在20万年前，人类的创造力便崭露头角了。不过，不是进化中突发，而是经过“细水长流”般的累积才得以出现的。</w:t>
      </w:r>
    </w:p>
    <w:p>
      <w:pPr>
        <w:rPr>
          <w:rFonts w:hint="eastAsia" w:ascii="宋体" w:hAnsi="宋体"/>
          <w:szCs w:val="21"/>
        </w:rPr>
      </w:pPr>
      <w:r>
        <w:rPr>
          <w:rFonts w:hint="eastAsia" w:ascii="宋体" w:hAnsi="宋体"/>
          <w:szCs w:val="21"/>
        </w:rPr>
        <w:t>　　②长期以来，考古学家都认为，使用符号如语言是现代人认知能力的最重要指标，也是人之所以为人的标志。但近来，研究人员开始在考古记录中寻找其他现代行为的来源。</w:t>
      </w:r>
    </w:p>
    <w:p>
      <w:pPr>
        <w:rPr>
          <w:rFonts w:hint="eastAsia" w:ascii="宋体" w:hAnsi="宋体"/>
          <w:szCs w:val="21"/>
        </w:rPr>
      </w:pPr>
      <w:r>
        <w:rPr>
          <w:rFonts w:hint="eastAsia" w:ascii="宋体" w:hAnsi="宋体"/>
          <w:szCs w:val="21"/>
        </w:rPr>
        <w:t>　　③20世纪90年代开始，威特沃特斯兰德大学考古学家沃德利发掘西布度洞穴并进行了研究。其报告显示，西布度穴居人于7.7万年前便开始从木本植物中选择树叶制作寝具；树叶出自一种具有天然防虫效果的树，可以驱防那些目前携带致命疾病的蚊子。研究人员在南非其他地区发现，距今10万年至7.2万年前，居住在布隆伯斯洞的原始人能制作用于裁剪兽皮衣服的骨锥。这些用具和工具十分简陋，“但在一个仅由自然物质所组成的世界里，想象新事物及将其付诸实现的能力便几乎成了魔法。”这是创造力起源的历史视角。</w:t>
      </w:r>
    </w:p>
    <w:p>
      <w:pPr>
        <w:rPr>
          <w:rFonts w:hint="eastAsia" w:ascii="宋体" w:hAnsi="宋体"/>
          <w:szCs w:val="21"/>
        </w:rPr>
      </w:pPr>
      <w:r>
        <w:rPr>
          <w:rFonts w:hint="eastAsia" w:ascii="宋体" w:hAnsi="宋体"/>
          <w:szCs w:val="21"/>
        </w:rPr>
        <w:t>　　④虽然早期人类的创造力令人印象深刻，但我们的远祖与现代人在创新的广度和深度上仍存在巨大差异。到底是怎样的原因使我们这一种群从远祖之中脱颖而出呢？这是探究创造力起源的另一维度。</w:t>
      </w:r>
    </w:p>
    <w:p>
      <w:pPr>
        <w:rPr>
          <w:rFonts w:hint="eastAsia" w:ascii="宋体" w:hAnsi="宋体"/>
          <w:szCs w:val="21"/>
        </w:rPr>
      </w:pPr>
      <w:r>
        <w:rPr>
          <w:rFonts w:hint="eastAsia" w:ascii="宋体" w:hAnsi="宋体"/>
          <w:szCs w:val="21"/>
        </w:rPr>
        <w:t>　　⑤物竞天择促使人类形成更大的脑。就脑容量而言，更新期灵长类动物的平均脑容量是450cm3，与黑猩猩相仿；160万年前的直立人约930cm3；而10万年前的现代人为1330cm3。在这样的脑容量下，估计有千亿神经元在处理信息，在约长1.65万千米的有髓神经纤维中传递，穿过1.5×1014个突触。</w:t>
      </w:r>
    </w:p>
    <w:p>
      <w:pPr>
        <w:rPr>
          <w:rFonts w:hint="eastAsia" w:ascii="宋体" w:hAnsi="宋体"/>
          <w:szCs w:val="21"/>
        </w:rPr>
      </w:pPr>
      <w:r>
        <w:rPr>
          <w:rFonts w:hint="eastAsia" w:ascii="宋体" w:hAnsi="宋体"/>
          <w:szCs w:val="21"/>
        </w:rPr>
        <w:t>　　⑥加利福尼亚大学的体质人类学家赛门德费瑞通过检测现代人、黑猩猩的前额皮质发现，其中有几个主要分区在人科进化过程中经历过重新改组。如现代人的额及前额叶皮层（负责实施计划与组织感觉输入的部分）在容积上几乎是黑猩猩的两倍。并且，此区域神经元间的水平空间增大约50%，给了轴突和树突更多空间。“这意味着大脑能有更复杂深远的联结，可以处理神经元间更为错综复杂的交流。”</w:t>
      </w:r>
    </w:p>
    <w:p>
      <w:pPr>
        <w:rPr>
          <w:rFonts w:hint="eastAsia" w:ascii="宋体" w:hAnsi="宋体"/>
          <w:szCs w:val="21"/>
        </w:rPr>
      </w:pPr>
      <w:r>
        <w:rPr>
          <w:rFonts w:hint="eastAsia" w:ascii="宋体" w:hAnsi="宋体"/>
          <w:szCs w:val="21"/>
        </w:rPr>
        <w:t>　　⑦认知科学家嘉宝认为，当代那些极富创造力的人群，都是优秀的幻想者，总会通过以往的某个记忆或想法自然地联想出解决问题的方案。这种联想有助于触类旁通，并导致创新思维的突破。且更大容量的大脑意味着更优秀的自然联想力；拥有数十亿并且空间宽阔的神经元的前额叶皮层可以处理更多刺激，有更多神经元可以参与特殊片段的处理，拥有更细致的记忆，探索更多潜在刺激间的联接。目前，嘉宝正通过计算机模拟大脑是如何在分析与联想模式之间进行切换，并最终帮助人类走出认知萌发期，学会从新角度看待事物，从而让大脑产生创造力。“仅仅拥有更多神经元是不够的”，“人必须将大脑灰质的用途发挥到极致。”</w:t>
      </w:r>
    </w:p>
    <w:p>
      <w:pPr>
        <w:rPr>
          <w:rFonts w:hint="eastAsia" w:ascii="宋体" w:hAnsi="宋体"/>
          <w:szCs w:val="21"/>
        </w:rPr>
      </w:pPr>
      <w:r>
        <w:rPr>
          <w:rFonts w:hint="eastAsia" w:ascii="宋体" w:hAnsi="宋体"/>
          <w:szCs w:val="21"/>
        </w:rPr>
        <w:t>　　⑧大约在10万年前左右，我们祖先的思维就已经犹如一个干燥的火绒盒，等待着合适的社会环境将其点燃。苏黎世大学的克里斯托夫发现，在一个行军蚁窝旁，一只雌猩猩拾起一根细枝，将其一端插入松软的土中，挡住巢穴入口，等待兵蚁出来。当蚁群爬满细枝10厘米长度时，她便将细枝拔出，熟练地将上面的蚂蚁吃掉。黑猩猩会使用简单的工具，但不能将知识上升为先进科技，也不会在使用工具的基础上加以提高，如制作新的工具。而现代人每天都在汲取他人的思想、经验，并加入自己的创新，直到获得一个全新、复杂的事物。比如说，没有一个人能掌握便携式电脑中所有的复杂科技，这些科技成果来自好几代发明者的才思积累。人类学家将这种技术的积累称为“文化棘轮效应”。它首先要求人们将知识代代相传，直到有人能想到改进方法。伦敦动物行为学家刘易斯•迪安通过研究揭示了为什么人类有创造力而黑猩猩却没有：拥有认知能力，故我们的祖先能轻而易举地将知识传递给别人。</w:t>
      </w:r>
    </w:p>
    <w:p>
      <w:pPr>
        <w:rPr>
          <w:rFonts w:hint="eastAsia" w:ascii="宋体" w:hAnsi="宋体"/>
          <w:szCs w:val="21"/>
        </w:rPr>
      </w:pPr>
      <w:r>
        <w:rPr>
          <w:rFonts w:hint="eastAsia" w:ascii="宋体" w:hAnsi="宋体"/>
          <w:szCs w:val="21"/>
        </w:rPr>
        <w:t>　　⑨不止如此，伦敦大学进化遗传学家马克•托马斯，从4万年前生活于欧洲的晚期智人达到创新高峰这个事实得出结论，采猎群体的规模越大，孕育出新科技的可能性就越大。在大群体内，越是经常与他人接触的人，越有可能学到新发明。伦敦大学考古学家考沃德研究2012年考古发现，认为由于大约7.1万年前南非由人口密度增长而带来了技术复兴，并得出结论“像病毒一样，文化创新需要特定的社会环境加以推动”。这是创造力产生更为重要的原因。</w:t>
      </w:r>
    </w:p>
    <w:p>
      <w:pPr>
        <w:rPr>
          <w:rFonts w:hint="eastAsia" w:ascii="宋体" w:hAnsi="宋体"/>
          <w:szCs w:val="21"/>
        </w:rPr>
      </w:pPr>
      <w:r>
        <w:rPr>
          <w:rFonts w:hint="eastAsia" w:ascii="宋体" w:hAnsi="宋体"/>
          <w:szCs w:val="21"/>
        </w:rPr>
        <w:t>　　17.本文从哪几个角度阐述了人类创造力的起源问题？</w:t>
      </w:r>
    </w:p>
    <w:p>
      <w:pPr>
        <w:rPr>
          <w:rFonts w:hint="eastAsia" w:ascii="宋体" w:hAnsi="宋体"/>
          <w:szCs w:val="21"/>
        </w:rPr>
      </w:pPr>
      <w:r>
        <w:rPr>
          <w:rFonts w:hint="eastAsia" w:ascii="宋体" w:hAnsi="宋体"/>
          <w:szCs w:val="21"/>
        </w:rPr>
        <w:t xml:space="preserve">　  　  </w:t>
      </w:r>
    </w:p>
    <w:p>
      <w:pPr>
        <w:rPr>
          <w:rFonts w:hint="eastAsia" w:ascii="宋体" w:hAnsi="宋体"/>
          <w:szCs w:val="21"/>
        </w:rPr>
      </w:pPr>
      <w:r>
        <w:rPr>
          <w:rFonts w:hint="eastAsia" w:ascii="宋体" w:hAnsi="宋体"/>
          <w:szCs w:val="21"/>
        </w:rPr>
        <w:t>18. ⑥⑦两段的顺序能否调换，为什么？</w:t>
      </w:r>
    </w:p>
    <w:p>
      <w:pPr>
        <w:rPr>
          <w:rFonts w:hint="eastAsia" w:ascii="宋体" w:hAnsi="宋体"/>
          <w:b/>
          <w:szCs w:val="21"/>
          <w:u w:val="single"/>
        </w:rPr>
      </w:pPr>
      <w:r>
        <w:rPr>
          <w:rFonts w:hint="eastAsia" w:ascii="宋体" w:hAnsi="宋体"/>
          <w:szCs w:val="21"/>
        </w:rPr>
        <w:t>　</w:t>
      </w:r>
    </w:p>
    <w:p>
      <w:pPr>
        <w:ind w:firstLine="420" w:firstLineChars="200"/>
        <w:rPr>
          <w:rFonts w:hint="eastAsia" w:ascii="宋体" w:hAnsi="宋体"/>
          <w:szCs w:val="21"/>
        </w:rPr>
      </w:pPr>
      <w:r>
        <w:rPr>
          <w:rFonts w:hint="eastAsia" w:ascii="宋体" w:hAnsi="宋体"/>
          <w:szCs w:val="21"/>
        </w:rPr>
        <w:t>19.简要概括“文化棘轮效应”产生的条件。</w:t>
      </w:r>
    </w:p>
    <w:p>
      <w:pPr>
        <w:rPr>
          <w:rFonts w:hint="eastAsia" w:ascii="宋体" w:hAnsi="宋体"/>
          <w:b/>
          <w:szCs w:val="21"/>
          <w:u w:val="single"/>
        </w:rPr>
      </w:pPr>
      <w:r>
        <w:rPr>
          <w:rFonts w:hint="eastAsia" w:ascii="宋体" w:hAnsi="宋体"/>
          <w:szCs w:val="21"/>
        </w:rPr>
        <w:t>　　</w:t>
      </w:r>
    </w:p>
    <w:p>
      <w:pPr>
        <w:ind w:firstLine="420" w:firstLineChars="200"/>
        <w:rPr>
          <w:rFonts w:hint="eastAsia" w:ascii="宋体" w:hAnsi="宋体"/>
          <w:szCs w:val="21"/>
        </w:rPr>
      </w:pPr>
      <w:r>
        <w:rPr>
          <w:rFonts w:hint="eastAsia" w:ascii="宋体" w:hAnsi="宋体"/>
          <w:szCs w:val="21"/>
        </w:rPr>
        <w:t>20.举例说明本文运用的一种说明方法及其作用。</w:t>
      </w:r>
    </w:p>
    <w:p>
      <w:pPr>
        <w:snapToGrid w:val="0"/>
        <w:ind w:firstLine="420" w:firstLineChars="200"/>
        <w:rPr>
          <w:rFonts w:hint="eastAsia" w:ascii="宋体" w:hAnsi="宋体"/>
          <w:bCs/>
          <w:szCs w:val="21"/>
        </w:rPr>
      </w:pPr>
    </w:p>
    <w:p>
      <w:pPr>
        <w:snapToGrid w:val="0"/>
        <w:ind w:firstLine="420" w:firstLineChars="200"/>
        <w:rPr>
          <w:rFonts w:hint="eastAsia" w:ascii="宋体" w:hAnsi="宋体"/>
          <w:bCs/>
          <w:szCs w:val="21"/>
        </w:rPr>
      </w:pPr>
    </w:p>
    <w:p>
      <w:pPr>
        <w:snapToGrid w:val="0"/>
        <w:ind w:firstLine="420" w:firstLineChars="200"/>
        <w:rPr>
          <w:rFonts w:hint="eastAsia" w:ascii="宋体" w:hAnsi="宋体"/>
          <w:bCs/>
          <w:szCs w:val="21"/>
        </w:rPr>
      </w:pPr>
      <w:r>
        <w:rPr>
          <w:rFonts w:hint="eastAsia" w:ascii="宋体" w:hAnsi="宋体"/>
          <w:bCs/>
          <w:szCs w:val="21"/>
        </w:rPr>
        <w:t>(2015</w:t>
      </w:r>
      <w:r>
        <w:rPr>
          <w:rFonts w:ascii="宋体" w:hAnsi="宋体"/>
          <w:bCs/>
          <w:szCs w:val="21"/>
        </w:rPr>
        <w:t>•</w:t>
      </w:r>
      <w:r>
        <w:rPr>
          <w:rFonts w:hint="eastAsia" w:ascii="宋体" w:hAnsi="宋体"/>
          <w:bCs/>
          <w:szCs w:val="21"/>
        </w:rPr>
        <w:t>邵阳中考)食品添加剂中的“白富美”</w:t>
      </w:r>
    </w:p>
    <w:p>
      <w:pPr>
        <w:snapToGrid w:val="0"/>
        <w:rPr>
          <w:rFonts w:hint="eastAsia" w:ascii="宋体" w:hAnsi="宋体"/>
          <w:bCs/>
          <w:szCs w:val="21"/>
        </w:rPr>
      </w:pPr>
      <w:r>
        <w:rPr>
          <w:rFonts w:hint="eastAsia" w:ascii="宋体" w:hAnsi="宋体"/>
          <w:bCs/>
          <w:szCs w:val="21"/>
        </w:rPr>
        <w:t xml:space="preserve">    ①很多人觉得食品添加剂不是“好东西”，希望食品都能“零添加”；也有很多人觉得“天然成分”比“人工合成的化学物质”更安全，所以要选择“纯天然”。但人们或许不知道，有些食品添加剂并不会危害健康，甚至加了比不加更有益；也有些食品添加剂本来就是“天然成分”，可谓食品添加剂中的“白富美”。</w:t>
      </w:r>
    </w:p>
    <w:p>
      <w:pPr>
        <w:snapToGrid w:val="0"/>
        <w:rPr>
          <w:rFonts w:hint="eastAsia" w:ascii="宋体" w:hAnsi="宋体"/>
          <w:bCs/>
          <w:szCs w:val="21"/>
        </w:rPr>
      </w:pPr>
      <w:r>
        <w:rPr>
          <w:rFonts w:hint="eastAsia" w:ascii="宋体" w:hAnsi="宋体"/>
          <w:bCs/>
          <w:szCs w:val="21"/>
        </w:rPr>
        <w:t xml:space="preserve">    ②在这些有益健康的食品添加剂中，首先要说一说营养强化剂，它们是食品添加剂中的一大类，包括了人体所需要的多种维生素、矿物质（钙、铁、锌、硒等）和其他营养物质（深海鱼油、乳铁蛋白等）。</w:t>
      </w:r>
    </w:p>
    <w:p>
      <w:pPr>
        <w:snapToGrid w:val="0"/>
        <w:rPr>
          <w:rFonts w:hint="eastAsia" w:ascii="宋体" w:hAnsi="宋体"/>
          <w:bCs/>
          <w:szCs w:val="21"/>
        </w:rPr>
      </w:pPr>
      <w:r>
        <w:rPr>
          <w:rFonts w:hint="eastAsia" w:ascii="宋体" w:hAnsi="宋体"/>
          <w:bCs/>
          <w:szCs w:val="21"/>
        </w:rPr>
        <w:t xml:space="preserve">    ③对于某些特殊人群，营养强化剂是必需的，比如一些婴儿的母亲没有母乳，孩子需要吃婴幼儿配方乳粉，这些乳粉就必须加入多种营养强化剂，配合乳清蛋白等其他成分就可以最大程度满足婴儿的全部营养需求，使宝宝健康成长。</w:t>
      </w:r>
    </w:p>
    <w:p>
      <w:pPr>
        <w:snapToGrid w:val="0"/>
        <w:rPr>
          <w:rFonts w:hint="eastAsia" w:ascii="宋体" w:hAnsi="宋体"/>
          <w:bCs/>
          <w:szCs w:val="21"/>
        </w:rPr>
      </w:pPr>
      <w:r>
        <w:rPr>
          <w:rFonts w:hint="eastAsia" w:ascii="宋体" w:hAnsi="宋体"/>
          <w:bCs/>
          <w:szCs w:val="21"/>
        </w:rPr>
        <w:t xml:space="preserve">    ④近年来，粗粮受到越来越多的追捧，其中</w:t>
      </w:r>
      <w:r>
        <w:rPr>
          <w:rFonts w:hint="eastAsia" w:ascii="宋体" w:hAnsi="宋体"/>
          <w:bCs/>
          <w:szCs w:val="21"/>
          <w:em w:val="dot"/>
        </w:rPr>
        <w:t>很重要</w:t>
      </w:r>
      <w:r>
        <w:rPr>
          <w:rFonts w:hint="eastAsia" w:ascii="宋体" w:hAnsi="宋体"/>
          <w:bCs/>
          <w:szCs w:val="21"/>
        </w:rPr>
        <w:t>的原因就是粗粮富含对人体有益的膳食纤维。食品添加剂中有一大类叫增稠剂，一般是胶类、多糖类、糖醇类和改良淀粉类物质，其中有很多品种都是来自于天然食材的膳食纤维。比如，提取自豆类植物的刺云豆胶、槐豆胶、瓜尔胶、葫芦巴胶、决明胶、皂荚糖胶、田菁胶、大豆多糖；由微生物发酵产生的黄原胶，可得然胶；提取自海藻的卡拉胶、海藻酸钠、海萝胶；提取自其他植物的黄蜀葵胶、亚麻籽胶、沙蒿胶、阿拉伯胶、果胶；提取自动物皮、骨和结缔组织的明胶；还有近些年保健品中较为常见的甲壳素、葡聚糖、壳聚糖也都是膳食纤维。</w:t>
      </w:r>
    </w:p>
    <w:p>
      <w:pPr>
        <w:snapToGrid w:val="0"/>
        <w:rPr>
          <w:rFonts w:hint="eastAsia" w:ascii="宋体" w:hAnsi="宋体"/>
          <w:bCs/>
          <w:szCs w:val="21"/>
        </w:rPr>
      </w:pPr>
      <w:r>
        <w:rPr>
          <w:rFonts w:hint="eastAsia" w:ascii="宋体" w:hAnsi="宋体"/>
          <w:bCs/>
          <w:szCs w:val="21"/>
        </w:rPr>
        <w:t xml:space="preserve">    ⑤另外，安全高效的抗氧化剂特丁基对苯二酚也是对健康有益的一种食品添加剂，因为抗氧化剂具有清除自由基的能力。当然，对于那些听到化学名词就心里不舒服的“自然爱好者”，另一些抗氧化剂可能更适合他们的胃口，比如维生素C和维生素E。还有一些抗氧化剂是直接从植物中提取的，比如茶多酚、甘草抗氧化物、迷迭香提取物、竹叶抗氧化物等，它们也包含多种抗氧化成分，不过在食品中添加的量也比较少。</w:t>
      </w:r>
    </w:p>
    <w:p>
      <w:pPr>
        <w:snapToGrid w:val="0"/>
        <w:rPr>
          <w:rFonts w:hint="eastAsia" w:ascii="宋体" w:hAnsi="宋体"/>
          <w:bCs/>
          <w:szCs w:val="21"/>
        </w:rPr>
      </w:pPr>
      <w:r>
        <w:rPr>
          <w:rFonts w:hint="eastAsia" w:ascii="宋体" w:hAnsi="宋体"/>
          <w:bCs/>
          <w:szCs w:val="21"/>
        </w:rPr>
        <w:t xml:space="preserve">    ⑥食品添加剂里面还有些品种听起来十分“高端”“洋气”，比如番茄红素、蜂蜡、石榴果汁浓缩物、薰衣草油、紫苏油等。甚至有些百姓厨房里的常见调料也算食品添加剂，比如八角、茴香、丁香、肉桂等。另外，目前中国人的饮食结构中90%是来自鲜活农产品，仅有10%左右来自加工食品，食品添加剂的威胁其实没有我们想象得那么可怕，而且适当吃一些具有营养强化作用的加工食品，是有益无害的。</w:t>
      </w:r>
    </w:p>
    <w:p>
      <w:pPr>
        <w:snapToGrid w:val="0"/>
        <w:jc w:val="right"/>
        <w:rPr>
          <w:rFonts w:hint="eastAsia" w:ascii="宋体" w:hAnsi="宋体"/>
          <w:bCs/>
          <w:szCs w:val="21"/>
        </w:rPr>
      </w:pPr>
      <w:r>
        <w:rPr>
          <w:rFonts w:hint="eastAsia" w:ascii="宋体" w:hAnsi="宋体"/>
          <w:bCs/>
          <w:szCs w:val="21"/>
        </w:rPr>
        <w:t xml:space="preserve">    （摘自《百科知识》）</w:t>
      </w:r>
    </w:p>
    <w:p>
      <w:pPr>
        <w:snapToGrid w:val="0"/>
        <w:ind w:firstLine="420" w:firstLineChars="200"/>
        <w:rPr>
          <w:rFonts w:hint="eastAsia" w:ascii="宋体" w:hAnsi="宋体"/>
          <w:bCs/>
          <w:szCs w:val="21"/>
        </w:rPr>
      </w:pPr>
      <w:r>
        <w:rPr>
          <w:rFonts w:hint="eastAsia" w:ascii="宋体" w:hAnsi="宋体"/>
          <w:bCs/>
          <w:szCs w:val="21"/>
        </w:rPr>
        <w:t>22．本文的说明顺序是</w:t>
      </w:r>
      <w:r>
        <w:rPr>
          <w:rFonts w:hint="eastAsia" w:ascii="宋体" w:hAnsi="宋体"/>
          <w:bCs/>
          <w:szCs w:val="21"/>
          <w:lang w:val="en-US" w:eastAsia="zh-CN"/>
        </w:rPr>
        <w:t xml:space="preserve">     </w:t>
      </w:r>
      <w:r>
        <w:rPr>
          <w:rFonts w:hint="eastAsia" w:ascii="宋体" w:hAnsi="宋体"/>
          <w:bCs/>
          <w:szCs w:val="21"/>
        </w:rPr>
        <w:t>；主要说明方法有</w:t>
      </w:r>
      <w:r>
        <w:rPr>
          <w:rFonts w:hint="eastAsia" w:ascii="宋体" w:hAnsi="宋体"/>
          <w:bCs/>
          <w:szCs w:val="21"/>
          <w:lang w:val="en-US" w:eastAsia="zh-CN"/>
        </w:rPr>
        <w:t xml:space="preserve">        。</w:t>
      </w:r>
    </w:p>
    <w:p>
      <w:pPr>
        <w:snapToGrid w:val="0"/>
        <w:ind w:firstLine="420" w:firstLineChars="200"/>
        <w:rPr>
          <w:rFonts w:hint="eastAsia" w:ascii="宋体" w:hAnsi="宋体"/>
          <w:bCs/>
          <w:szCs w:val="21"/>
        </w:rPr>
      </w:pPr>
      <w:r>
        <w:rPr>
          <w:rFonts w:hint="eastAsia" w:ascii="宋体" w:hAnsi="宋体"/>
          <w:bCs/>
          <w:szCs w:val="21"/>
        </w:rPr>
        <w:t>23．请你根据第④段文意理清“粗粮”、“膳食纤维”、“食品添加剂”之间的关系。</w:t>
      </w:r>
    </w:p>
    <w:p>
      <w:pPr>
        <w:snapToGrid w:val="0"/>
        <w:ind w:firstLine="422" w:firstLineChars="200"/>
        <w:rPr>
          <w:rFonts w:hint="eastAsia" w:ascii="宋体" w:hAnsi="宋体"/>
          <w:b/>
          <w:bCs/>
          <w:szCs w:val="21"/>
          <w:u w:val="single"/>
        </w:rPr>
      </w:pPr>
    </w:p>
    <w:p>
      <w:pPr>
        <w:snapToGrid w:val="0"/>
        <w:ind w:firstLine="420" w:firstLineChars="200"/>
        <w:rPr>
          <w:rFonts w:hint="eastAsia" w:ascii="宋体" w:hAnsi="宋体"/>
          <w:bCs/>
          <w:szCs w:val="21"/>
        </w:rPr>
      </w:pPr>
      <w:r>
        <w:rPr>
          <w:rFonts w:hint="eastAsia" w:ascii="宋体" w:hAnsi="宋体"/>
          <w:bCs/>
          <w:szCs w:val="21"/>
        </w:rPr>
        <w:t>24．下列句中加点的词是否可以删去？为什么？</w:t>
      </w:r>
    </w:p>
    <w:p>
      <w:pPr>
        <w:snapToGrid w:val="0"/>
        <w:ind w:firstLine="420" w:firstLineChars="200"/>
        <w:rPr>
          <w:rFonts w:hint="eastAsia" w:ascii="宋体" w:hAnsi="宋体"/>
          <w:bCs/>
          <w:szCs w:val="21"/>
        </w:rPr>
      </w:pPr>
      <w:r>
        <w:rPr>
          <w:rFonts w:hint="eastAsia" w:ascii="宋体" w:hAnsi="宋体"/>
          <w:bCs/>
          <w:szCs w:val="21"/>
        </w:rPr>
        <w:t>近年来，粗粮受到越来越多的追捧，其中</w:t>
      </w:r>
      <w:r>
        <w:rPr>
          <w:rFonts w:hint="eastAsia" w:ascii="宋体" w:hAnsi="宋体"/>
          <w:bCs/>
          <w:szCs w:val="21"/>
          <w:u w:val="dashedHeavy"/>
        </w:rPr>
        <w:t>很重要的原因</w:t>
      </w:r>
      <w:r>
        <w:rPr>
          <w:rFonts w:hint="eastAsia" w:ascii="宋体" w:hAnsi="宋体"/>
          <w:bCs/>
          <w:szCs w:val="21"/>
        </w:rPr>
        <w:t>就是粗粮富含对人体有益的膳食纤维。</w:t>
      </w:r>
    </w:p>
    <w:p>
      <w:pPr>
        <w:snapToGrid w:val="0"/>
        <w:ind w:firstLine="420" w:firstLineChars="200"/>
        <w:rPr>
          <w:rFonts w:hint="eastAsia" w:ascii="宋体" w:hAnsi="宋体"/>
          <w:bCs/>
          <w:szCs w:val="21"/>
        </w:rPr>
      </w:pPr>
    </w:p>
    <w:p>
      <w:pPr>
        <w:snapToGrid w:val="0"/>
        <w:ind w:firstLine="420" w:firstLineChars="200"/>
        <w:rPr>
          <w:rFonts w:hint="eastAsia" w:ascii="宋体" w:hAnsi="宋体"/>
          <w:bCs/>
          <w:szCs w:val="21"/>
        </w:rPr>
      </w:pPr>
    </w:p>
    <w:p>
      <w:pPr>
        <w:snapToGrid w:val="0"/>
        <w:ind w:firstLine="420" w:firstLineChars="200"/>
        <w:rPr>
          <w:rFonts w:hint="eastAsia" w:ascii="宋体" w:hAnsi="宋体"/>
          <w:bCs/>
          <w:szCs w:val="21"/>
        </w:rPr>
      </w:pPr>
      <w:r>
        <w:rPr>
          <w:rFonts w:hint="eastAsia" w:ascii="宋体" w:hAnsi="宋体"/>
          <w:bCs/>
          <w:szCs w:val="21"/>
        </w:rPr>
        <w:t>25．结合生活实际，你认为自己平时的饮食中哪些是有食品添加剂的？（任举两例）现在你有了怎样的认识？</w:t>
      </w:r>
    </w:p>
    <w:p>
      <w:pPr>
        <w:widowControl/>
        <w:rPr>
          <w:rFonts w:hint="eastAsia" w:ascii="宋体"/>
          <w:color w:val="000000"/>
          <w:kern w:val="0"/>
          <w:sz w:val="24"/>
        </w:rPr>
      </w:pPr>
    </w:p>
    <w:p>
      <w:pPr>
        <w:pStyle w:val="17"/>
        <w:spacing w:line="280" w:lineRule="exact"/>
        <w:ind w:firstLine="0" w:firstLineChars="0"/>
        <w:rPr>
          <w:rFonts w:ascii="宋体" w:hAnsi="宋体"/>
        </w:rPr>
      </w:pPr>
      <w:r>
        <w:rPr>
          <w:rFonts w:hint="eastAsia" w:ascii="宋体" w:hAnsi="宋体"/>
          <w:b/>
          <w:color w:val="FF0000"/>
          <w:sz w:val="28"/>
          <w:szCs w:val="28"/>
        </w:rPr>
        <w:t>2014黑龙江省龙东</w:t>
      </w:r>
      <w:r>
        <w:rPr>
          <w:rFonts w:hint="eastAsia" w:ascii="宋体" w:hAnsi="宋体"/>
        </w:rPr>
        <w:t>（二）阅读《凶手WiFi》一文，回答第</w:t>
      </w:r>
      <w:r>
        <w:rPr>
          <w:rFonts w:ascii="宋体" w:hAnsi="宋体"/>
        </w:rPr>
        <w:t>15—18</w:t>
      </w:r>
      <w:r>
        <w:rPr>
          <w:rFonts w:hint="eastAsia" w:ascii="宋体" w:hAnsi="宋体"/>
        </w:rPr>
        <w:t>题。（共</w:t>
      </w:r>
      <w:r>
        <w:rPr>
          <w:rFonts w:ascii="宋体" w:hAnsi="宋体"/>
        </w:rPr>
        <w:t>8</w:t>
      </w:r>
      <w:r>
        <w:rPr>
          <w:rFonts w:hint="eastAsia" w:ascii="宋体" w:hAnsi="宋体"/>
        </w:rPr>
        <w:t>分）</w:t>
      </w:r>
    </w:p>
    <w:p>
      <w:pPr>
        <w:spacing w:line="300" w:lineRule="exact"/>
        <w:jc w:val="center"/>
        <w:rPr>
          <w:rFonts w:hint="eastAsia" w:ascii="宋体" w:hAnsi="宋体"/>
        </w:rPr>
      </w:pPr>
      <w:r>
        <w:rPr>
          <w:rFonts w:hint="eastAsia" w:ascii="宋体" w:hAnsi="宋体"/>
        </w:rPr>
        <w:t>凶手WiFi</w:t>
      </w:r>
    </w:p>
    <w:p>
      <w:pPr>
        <w:spacing w:line="300" w:lineRule="exact"/>
        <w:ind w:firstLine="420" w:firstLineChars="200"/>
        <w:rPr>
          <w:rFonts w:hint="eastAsia" w:ascii="宋体" w:hAnsi="宋体"/>
        </w:rPr>
      </w:pPr>
      <w:r>
        <w:rPr>
          <w:rFonts w:hint="eastAsia" w:ascii="宋体" w:hAnsi="宋体"/>
        </w:rPr>
        <w:t>①近日，一群来自丹麦的女学生用水芹种子进行实验，得出了惊人的发现：WiFi信号可能会损害健康。</w:t>
      </w:r>
    </w:p>
    <w:p>
      <w:pPr>
        <w:spacing w:line="300" w:lineRule="exact"/>
        <w:ind w:firstLine="420" w:firstLineChars="200"/>
        <w:rPr>
          <w:rFonts w:hint="eastAsia" w:ascii="宋体" w:hAnsi="宋体"/>
        </w:rPr>
      </w:pPr>
      <w:r>
        <w:rPr>
          <w:rFonts w:hint="eastAsia" w:ascii="宋体" w:hAnsi="宋体"/>
        </w:rPr>
        <w:t>②由于学校没有监测大脑活动的设备，女孩们选择了水芹种子作为研究对象。她们将12个装有水芹种子的盘子平分为两组，其中一组放在没有任何WiFi信号</w:t>
      </w:r>
      <w:r>
        <w:rPr>
          <w:rFonts w:hint="eastAsia" w:ascii="宋体" w:hAnsi="宋体"/>
        </w:rPr>
        <w:drawing>
          <wp:inline distT="0" distB="0" distL="114300" distR="114300">
            <wp:extent cx="18415" cy="13970"/>
            <wp:effectExtent l="0" t="0" r="0" b="0"/>
            <wp:docPr id="46" name="图片 54" descr="6309105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4" descr="63091050625"/>
                    <pic:cNvPicPr>
                      <a:picLocks noChangeAspect="1"/>
                    </pic:cNvPicPr>
                  </pic:nvPicPr>
                  <pic:blipFill>
                    <a:blip r:embed="rId28"/>
                    <a:stretch>
                      <a:fillRect/>
                    </a:stretch>
                  </pic:blipFill>
                  <pic:spPr>
                    <a:xfrm>
                      <a:off x="0" y="0"/>
                      <a:ext cx="18415" cy="13970"/>
                    </a:xfrm>
                    <a:prstGeom prst="rect">
                      <a:avLst/>
                    </a:prstGeom>
                    <a:noFill/>
                    <a:ln w="9525">
                      <a:noFill/>
                    </a:ln>
                  </pic:spPr>
                </pic:pic>
              </a:graphicData>
            </a:graphic>
          </wp:inline>
        </w:drawing>
      </w:r>
      <w:r>
        <w:rPr>
          <w:rFonts w:hint="eastAsia" w:ascii="宋体" w:hAnsi="宋体"/>
        </w:rPr>
        <w:t>的房间里；另一组则放在两台运行中的无线路由器旁边。十二天的时间里，覆盖有WiFi的房间内，大多数种子变成了褐色，然后死亡。而另一间房里的种子则正常生长。</w:t>
      </w:r>
    </w:p>
    <w:p>
      <w:pPr>
        <w:spacing w:line="300" w:lineRule="exact"/>
        <w:ind w:firstLine="420" w:firstLineChars="200"/>
        <w:rPr>
          <w:rFonts w:hint="eastAsia" w:ascii="宋体" w:hAnsi="宋体"/>
        </w:rPr>
      </w:pPr>
      <w:r>
        <w:rPr>
          <w:rFonts w:hint="eastAsia" w:ascii="宋体" w:hAnsi="宋体"/>
        </w:rPr>
        <w:t>③虽然有人认为，种子之所以在覆盖有WiFi的房间中死掉，可能是路由器散热所致。但此项实验结果还是加剧了人们对WiFi辐射的恐惧感，有些家长和教师们要求校园内禁止安置无线路由器。</w:t>
      </w:r>
    </w:p>
    <w:p>
      <w:pPr>
        <w:spacing w:line="300" w:lineRule="exact"/>
        <w:ind w:firstLine="420" w:firstLineChars="200"/>
        <w:rPr>
          <w:rFonts w:hint="eastAsia" w:ascii="宋体" w:hAnsi="宋体"/>
        </w:rPr>
      </w:pPr>
      <w:r>
        <w:rPr>
          <w:rFonts w:hint="eastAsia" w:ascii="宋体" w:hAnsi="宋体"/>
        </w:rPr>
        <w:t>④与此同时，实验也得到了荷兰研究者的力挺。三年前，荷兰的科学家选用白蜡树作为研究对象，他们将这些树木分别放在距六个辐射源0.5米处的位置，辐射源的频段介于2412赫兹到2472赫兹，功率为100毫瓦——和无线路由器相似。靠近辐射源种植的树木，树叶上出现了“具有类似铅光泽”的物质，导致叶片的上下表皮死亡，最终掉落。</w:t>
      </w:r>
    </w:p>
    <w:p>
      <w:pPr>
        <w:spacing w:line="300" w:lineRule="exact"/>
        <w:ind w:firstLine="420" w:firstLineChars="200"/>
        <w:rPr>
          <w:rFonts w:hint="eastAsia" w:ascii="宋体" w:hAnsi="宋体"/>
        </w:rPr>
      </w:pPr>
      <w:r>
        <w:rPr>
          <w:rFonts w:hint="eastAsia" w:ascii="宋体" w:hAnsi="宋体"/>
        </w:rPr>
        <w:t>⑤但是，美国的一些研究者对这些研究</w:t>
      </w:r>
      <w:r>
        <w:rPr>
          <w:rFonts w:hint="eastAsia" w:ascii="宋体" w:hAnsi="宋体"/>
        </w:rPr>
        <w:drawing>
          <wp:inline distT="0" distB="0" distL="114300" distR="114300">
            <wp:extent cx="18415" cy="17780"/>
            <wp:effectExtent l="0" t="0" r="0" b="0"/>
            <wp:docPr id="43" name="图片 55" descr="6309105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5" descr="63091050625"/>
                    <pic:cNvPicPr>
                      <a:picLocks noChangeAspect="1"/>
                    </pic:cNvPicPr>
                  </pic:nvPicPr>
                  <pic:blipFill>
                    <a:blip r:embed="rId28"/>
                    <a:stretch>
                      <a:fillRect/>
                    </a:stretch>
                  </pic:blipFill>
                  <pic:spPr>
                    <a:xfrm>
                      <a:off x="0" y="0"/>
                      <a:ext cx="18415" cy="17780"/>
                    </a:xfrm>
                    <a:prstGeom prst="rect">
                      <a:avLst/>
                    </a:prstGeom>
                    <a:noFill/>
                    <a:ln w="9525">
                      <a:noFill/>
                    </a:ln>
                  </pic:spPr>
                </pic:pic>
              </a:graphicData>
            </a:graphic>
          </wp:inline>
        </w:drawing>
      </w:r>
      <w:r>
        <w:rPr>
          <w:rFonts w:hint="eastAsia" w:ascii="宋体" w:hAnsi="宋体"/>
        </w:rPr>
        <w:t>成果表示怀疑，他们认为，由于WiFi采用的是低强度的无线电波传输信号，其威力只是微波的十万分之一。在一间覆盖WiFi的屋子里待上一年，受到的辐射量仅相当于用手机进</w:t>
      </w:r>
      <w:r>
        <w:rPr>
          <w:rFonts w:hint="eastAsia" w:ascii="宋体" w:hAnsi="宋体"/>
        </w:rPr>
        <w:drawing>
          <wp:inline distT="0" distB="0" distL="114300" distR="114300">
            <wp:extent cx="18415" cy="22860"/>
            <wp:effectExtent l="0" t="0" r="0" b="0"/>
            <wp:docPr id="47" name="图片 56" descr="6309105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6" descr="63091050625"/>
                    <pic:cNvPicPr>
                      <a:picLocks noChangeAspect="1"/>
                    </pic:cNvPicPr>
                  </pic:nvPicPr>
                  <pic:blipFill>
                    <a:blip r:embed="rId28"/>
                    <a:stretch>
                      <a:fillRect/>
                    </a:stretch>
                  </pic:blipFill>
                  <pic:spPr>
                    <a:xfrm>
                      <a:off x="0" y="0"/>
                      <a:ext cx="18415" cy="22860"/>
                    </a:xfrm>
                    <a:prstGeom prst="rect">
                      <a:avLst/>
                    </a:prstGeom>
                    <a:noFill/>
                    <a:ln w="9525">
                      <a:noFill/>
                    </a:ln>
                  </pic:spPr>
                </pic:pic>
              </a:graphicData>
            </a:graphic>
          </wp:inline>
        </w:drawing>
      </w:r>
      <w:r>
        <w:rPr>
          <w:rFonts w:hint="eastAsia" w:ascii="宋体" w:hAnsi="宋体"/>
        </w:rPr>
        <w:t>行20分钟通话。</w:t>
      </w:r>
    </w:p>
    <w:p>
      <w:pPr>
        <w:spacing w:line="300" w:lineRule="exact"/>
        <w:ind w:firstLine="420" w:firstLineChars="200"/>
        <w:rPr>
          <w:rFonts w:hint="eastAsia" w:ascii="宋体" w:hAnsi="宋体"/>
        </w:rPr>
      </w:pPr>
      <w:r>
        <w:rPr>
          <w:rFonts w:hint="eastAsia" w:ascii="宋体" w:hAnsi="宋体"/>
        </w:rPr>
        <w:t>⑥不过需要提醒的是，如果WiFi使用不正确，也</w:t>
      </w:r>
      <w:r>
        <w:rPr>
          <w:rFonts w:hint="eastAsia" w:ascii="宋体" w:hAnsi="宋体"/>
          <w:em w:val="dot"/>
        </w:rPr>
        <w:t>极</w:t>
      </w:r>
      <w:r>
        <w:rPr>
          <w:rFonts w:hint="eastAsia" w:ascii="宋体" w:hAnsi="宋体"/>
        </w:rPr>
        <w:t>可能对人体造成伤害。那么，作为普通用户，在使用无线路由器时应该注意什么呢？</w:t>
      </w:r>
    </w:p>
    <w:p>
      <w:pPr>
        <w:spacing w:line="300" w:lineRule="exact"/>
        <w:ind w:firstLine="420" w:firstLineChars="200"/>
        <w:jc w:val="left"/>
        <w:rPr>
          <w:rFonts w:hint="eastAsia" w:ascii="宋体" w:hAnsi="宋体"/>
        </w:rPr>
      </w:pPr>
      <w:r>
        <w:rPr>
          <w:rFonts w:hint="eastAsia" w:ascii="宋体" w:hAnsi="宋体"/>
        </w:rPr>
        <w:t>⑦首先，人体接受的辐射量跟频率有关，频率越高，伤害越大。因此，家中没有必要使用功率过大的无线路由器。</w:t>
      </w:r>
    </w:p>
    <w:p>
      <w:pPr>
        <w:spacing w:line="300" w:lineRule="exact"/>
        <w:ind w:firstLine="420" w:firstLineChars="200"/>
        <w:jc w:val="left"/>
        <w:rPr>
          <w:rFonts w:hint="eastAsia" w:ascii="宋体" w:hAnsi="宋体"/>
        </w:rPr>
      </w:pPr>
      <w:r>
        <w:rPr>
          <w:rFonts w:hint="eastAsia" w:ascii="宋体" w:hAnsi="宋体"/>
        </w:rPr>
        <w:t>⑧其次，辐射危害大小还跟距离有关，距离越远，危害越小。如果家中有孕妇、小孩、老人或免疫力低下者，最好让无线路由器与他们的活动范围保持较远的距离。</w:t>
      </w:r>
    </w:p>
    <w:p>
      <w:pPr>
        <w:spacing w:line="300" w:lineRule="exact"/>
        <w:ind w:firstLine="420" w:firstLineChars="200"/>
        <w:jc w:val="left"/>
        <w:rPr>
          <w:rFonts w:hint="eastAsia" w:ascii="宋体" w:hAnsi="宋体"/>
        </w:rPr>
      </w:pPr>
      <w:r>
        <w:rPr>
          <w:rFonts w:hint="eastAsia" w:ascii="宋体" w:hAnsi="宋体"/>
        </w:rPr>
        <w:t>⑨第三，最好不要将WiFi设备放置在卧室内，尤其是放在床边。如果不使用WiFi，最好将无线路由器关闭，以降低不必要的风险。</w:t>
      </w:r>
    </w:p>
    <w:p>
      <w:pPr>
        <w:spacing w:line="300" w:lineRule="exact"/>
        <w:ind w:firstLine="420" w:firstLineChars="200"/>
        <w:jc w:val="left"/>
        <w:rPr>
          <w:rFonts w:hint="eastAsia" w:ascii="宋体" w:hAnsi="宋体"/>
        </w:rPr>
      </w:pPr>
      <w:r>
        <w:rPr>
          <w:rFonts w:hint="eastAsia" w:ascii="宋体" w:hAnsi="宋体"/>
        </w:rPr>
        <w:t>⑩还有，别在腿上使用笔记本电脑，最好将电脑放在桌子或托架上。</w:t>
      </w:r>
    </w:p>
    <w:p>
      <w:pPr>
        <w:spacing w:line="280" w:lineRule="exact"/>
        <w:jc w:val="left"/>
        <w:rPr>
          <w:rFonts w:hint="eastAsia" w:ascii="宋体" w:hAnsi="宋体"/>
        </w:rPr>
      </w:pPr>
      <w:r>
        <w:rPr>
          <w:rFonts w:ascii="宋体" w:hAnsi="宋体"/>
        </w:rPr>
        <w:t>1</w:t>
      </w:r>
      <w:r>
        <w:rPr>
          <w:rFonts w:hint="eastAsia" w:ascii="宋体" w:hAnsi="宋体"/>
        </w:rPr>
        <w:t>5</w:t>
      </w:r>
      <w:r>
        <w:rPr>
          <w:rFonts w:ascii="宋体" w:hAnsi="宋体"/>
        </w:rPr>
        <w:t>.</w:t>
      </w:r>
      <w:r>
        <w:rPr>
          <w:rFonts w:hint="eastAsia" w:ascii="宋体" w:hAnsi="宋体"/>
        </w:rPr>
        <w:t>人们在使用WiFi时应该注意哪些问题？（2分）</w:t>
      </w:r>
    </w:p>
    <w:p>
      <w:pPr>
        <w:spacing w:line="280" w:lineRule="exact"/>
        <w:rPr>
          <w:rFonts w:hint="eastAsia" w:ascii="宋体" w:hAnsi="宋体"/>
        </w:rPr>
      </w:pPr>
    </w:p>
    <w:p>
      <w:pPr>
        <w:spacing w:line="280" w:lineRule="exact"/>
        <w:rPr>
          <w:rFonts w:hint="eastAsia" w:ascii="宋体" w:hAnsi="宋体"/>
        </w:rPr>
      </w:pPr>
    </w:p>
    <w:p>
      <w:pPr>
        <w:spacing w:line="280" w:lineRule="exact"/>
        <w:rPr>
          <w:rFonts w:hint="eastAsia" w:ascii="宋体" w:hAnsi="宋体"/>
        </w:rPr>
      </w:pPr>
    </w:p>
    <w:p>
      <w:pPr>
        <w:spacing w:line="280" w:lineRule="exact"/>
        <w:rPr>
          <w:rFonts w:hint="eastAsia" w:ascii="宋体" w:hAnsi="宋体"/>
        </w:rPr>
      </w:pPr>
      <w:r>
        <w:rPr>
          <w:rFonts w:ascii="宋体" w:hAnsi="宋体"/>
        </w:rPr>
        <w:t>1</w:t>
      </w:r>
      <w:r>
        <w:rPr>
          <w:rFonts w:hint="eastAsia" w:ascii="宋体" w:hAnsi="宋体"/>
        </w:rPr>
        <w:t>6</w:t>
      </w:r>
      <w:r>
        <w:rPr>
          <w:rFonts w:ascii="宋体" w:hAnsi="宋体"/>
        </w:rPr>
        <w:t>.</w:t>
      </w:r>
      <w:r>
        <w:rPr>
          <w:rFonts w:hint="eastAsia" w:ascii="宋体" w:hAnsi="宋体"/>
        </w:rPr>
        <w:t>第②段使用了哪两种说明方法？有什么作用？（</w:t>
      </w:r>
      <w:r>
        <w:rPr>
          <w:rFonts w:ascii="宋体" w:hAnsi="宋体"/>
        </w:rPr>
        <w:t>2</w:t>
      </w:r>
      <w:r>
        <w:rPr>
          <w:rFonts w:hint="eastAsia" w:ascii="宋体" w:hAnsi="宋体"/>
        </w:rPr>
        <w:t>分）</w:t>
      </w:r>
    </w:p>
    <w:p>
      <w:pPr>
        <w:spacing w:line="280" w:lineRule="exact"/>
        <w:rPr>
          <w:rFonts w:hint="eastAsia" w:ascii="宋体" w:hAnsi="宋体"/>
        </w:rPr>
      </w:pPr>
      <w:r>
        <w:rPr>
          <w:rFonts w:hint="eastAsia" w:ascii="宋体" w:hAnsi="宋体"/>
        </w:rPr>
        <w:t xml:space="preserve"> </w:t>
      </w:r>
    </w:p>
    <w:p>
      <w:pPr>
        <w:spacing w:line="280" w:lineRule="exact"/>
        <w:rPr>
          <w:rFonts w:hint="eastAsia" w:ascii="宋体" w:hAnsi="宋体"/>
        </w:rPr>
      </w:pPr>
    </w:p>
    <w:p>
      <w:pPr>
        <w:spacing w:line="280" w:lineRule="exact"/>
        <w:rPr>
          <w:rFonts w:hint="eastAsia" w:ascii="宋体" w:hAnsi="宋体"/>
        </w:rPr>
      </w:pPr>
      <w:r>
        <w:rPr>
          <w:rFonts w:ascii="宋体" w:hAnsi="宋体"/>
        </w:rPr>
        <w:t>1</w:t>
      </w:r>
      <w:r>
        <w:rPr>
          <w:rFonts w:hint="eastAsia" w:ascii="宋体" w:hAnsi="宋体"/>
        </w:rPr>
        <w:t>7</w:t>
      </w:r>
      <w:r>
        <w:rPr>
          <w:rFonts w:ascii="宋体" w:hAnsi="宋体"/>
        </w:rPr>
        <w:t>.</w:t>
      </w:r>
      <w:r>
        <w:rPr>
          <w:rFonts w:hint="eastAsia" w:ascii="宋体" w:hAnsi="宋体"/>
        </w:rPr>
        <w:t>第⑥段中加点的“极”字能否删去？为什么？（</w:t>
      </w:r>
      <w:r>
        <w:rPr>
          <w:rFonts w:ascii="宋体" w:hAnsi="宋体"/>
        </w:rPr>
        <w:t>2</w:t>
      </w:r>
      <w:r>
        <w:rPr>
          <w:rFonts w:hint="eastAsia" w:ascii="宋体" w:hAnsi="宋体"/>
        </w:rPr>
        <w:t>分）</w:t>
      </w:r>
    </w:p>
    <w:p>
      <w:pPr>
        <w:spacing w:line="280" w:lineRule="exact"/>
        <w:ind w:left="210" w:hanging="210" w:hangingChars="100"/>
        <w:jc w:val="left"/>
        <w:rPr>
          <w:rFonts w:hint="eastAsia" w:ascii="宋体" w:hAnsi="宋体"/>
        </w:rPr>
      </w:pPr>
    </w:p>
    <w:p>
      <w:pPr>
        <w:spacing w:line="280" w:lineRule="exact"/>
        <w:ind w:left="210" w:hanging="210" w:hangingChars="100"/>
        <w:jc w:val="left"/>
        <w:rPr>
          <w:rFonts w:hint="eastAsia" w:ascii="宋体" w:hAnsi="宋体"/>
        </w:rPr>
      </w:pPr>
    </w:p>
    <w:p>
      <w:pPr>
        <w:spacing w:line="280" w:lineRule="exact"/>
        <w:ind w:left="315" w:hanging="315" w:hangingChars="150"/>
        <w:jc w:val="left"/>
        <w:rPr>
          <w:rFonts w:hint="eastAsia" w:ascii="宋体" w:hAnsi="宋体"/>
        </w:rPr>
      </w:pPr>
      <w:r>
        <w:rPr>
          <w:rFonts w:hint="eastAsia" w:ascii="宋体" w:hAnsi="宋体"/>
        </w:rPr>
        <w:t>18.信息化时代的今天，手机、电脑、WiFi走进了千家万户，将来还会有更先进的电子产品出现在我们的生活中，你如何看待这一现象？（</w:t>
      </w:r>
      <w:r>
        <w:rPr>
          <w:rFonts w:ascii="宋体" w:hAnsi="宋体"/>
        </w:rPr>
        <w:t>2</w:t>
      </w:r>
      <w:r>
        <w:rPr>
          <w:rFonts w:hint="eastAsia" w:ascii="宋体" w:hAnsi="宋体"/>
        </w:rPr>
        <w:t>分）</w:t>
      </w:r>
    </w:p>
    <w:p>
      <w:pPr>
        <w:spacing w:line="280" w:lineRule="exact"/>
        <w:rPr>
          <w:rFonts w:hint="eastAsia" w:ascii="宋体" w:hAnsi="宋体"/>
        </w:rPr>
      </w:pPr>
      <w:r>
        <w:rPr>
          <w:rFonts w:hint="eastAsia" w:ascii="宋体" w:hAnsi="宋体"/>
        </w:rPr>
        <w:t xml:space="preserve">  </w:t>
      </w:r>
    </w:p>
    <w:p>
      <w:pPr>
        <w:widowControl/>
        <w:rPr>
          <w:rFonts w:hint="eastAsia" w:ascii="宋体"/>
          <w:color w:val="000000"/>
          <w:kern w:val="0"/>
          <w:sz w:val="24"/>
        </w:rPr>
      </w:pPr>
    </w:p>
    <w:p>
      <w:pPr>
        <w:widowControl/>
        <w:rPr>
          <w:rFonts w:hint="eastAsia" w:ascii="宋体"/>
          <w:color w:val="000000"/>
          <w:kern w:val="0"/>
          <w:sz w:val="24"/>
        </w:rPr>
      </w:pPr>
    </w:p>
    <w:p>
      <w:pPr>
        <w:widowControl/>
        <w:rPr>
          <w:rFonts w:hint="eastAsia" w:ascii="宋体"/>
          <w:color w:val="000000"/>
          <w:kern w:val="0"/>
          <w:sz w:val="24"/>
        </w:rPr>
      </w:pPr>
      <w:r>
        <w:rPr>
          <w:rFonts w:hint="eastAsia" w:ascii="宋体"/>
          <w:color w:val="000000"/>
          <w:kern w:val="0"/>
          <w:sz w:val="24"/>
        </w:rPr>
        <w:t xml:space="preserve"> 12.根据文意，谈谈我们应该怎样科学地认识沙尘暴？（4分）</w:t>
      </w:r>
    </w:p>
    <w:p>
      <w:pPr>
        <w:spacing w:line="420" w:lineRule="exact"/>
        <w:ind w:left="105" w:leftChars="50" w:firstLine="360" w:firstLineChars="150"/>
        <w:rPr>
          <w:rFonts w:hint="eastAsia" w:ascii="宋体" w:hAnsi="宋体"/>
          <w:szCs w:val="21"/>
        </w:rPr>
      </w:pPr>
      <w:r>
        <w:rPr>
          <w:rFonts w:hint="eastAsia" w:ascii="宋体" w:hAnsi="宋体"/>
          <w:sz w:val="24"/>
        </w:rPr>
        <w:t>　</w:t>
      </w:r>
      <w:r>
        <w:rPr>
          <w:rFonts w:hint="eastAsia" w:ascii="宋体" w:hAnsi="宋体"/>
          <w:szCs w:val="21"/>
        </w:rPr>
        <w:t>(2015</w:t>
      </w:r>
      <w:r>
        <w:rPr>
          <w:rFonts w:ascii="宋体" w:hAnsi="宋体"/>
          <w:szCs w:val="21"/>
        </w:rPr>
        <w:t>•</w:t>
      </w:r>
      <w:r>
        <w:rPr>
          <w:rFonts w:hint="eastAsia" w:ascii="宋体" w:hAnsi="宋体"/>
          <w:szCs w:val="21"/>
        </w:rPr>
        <w:t>丹东中考)阅读下面语段，回答29—33题。</w:t>
      </w:r>
    </w:p>
    <w:p>
      <w:pPr>
        <w:ind w:firstLine="420" w:firstLineChars="200"/>
        <w:jc w:val="center"/>
        <w:rPr>
          <w:rFonts w:hint="eastAsia" w:ascii="宋体" w:hAnsi="宋体"/>
          <w:szCs w:val="21"/>
        </w:rPr>
      </w:pPr>
      <w:r>
        <w:rPr>
          <w:rFonts w:hint="eastAsia" w:ascii="宋体" w:hAnsi="宋体"/>
          <w:szCs w:val="21"/>
        </w:rPr>
        <w:t>人体的独特性</w:t>
      </w:r>
    </w:p>
    <w:p>
      <w:pPr>
        <w:ind w:firstLine="420" w:firstLineChars="200"/>
        <w:rPr>
          <w:rFonts w:hint="eastAsia" w:ascii="宋体" w:hAnsi="宋体"/>
          <w:szCs w:val="21"/>
        </w:rPr>
      </w:pPr>
      <w:r>
        <w:rPr>
          <w:rFonts w:hint="eastAsia" w:ascii="宋体" w:hAnsi="宋体"/>
          <w:szCs w:val="21"/>
        </w:rPr>
        <w:t>⑴全球有70亿人口分布在世界各地，而在过去的5万年间，据估计共有1000亿人口在地球上生息过。每个人都会是独一无二的吗？随着生命科学对人体认识的日益深入，人类个体的独特性被越来越多的揭示出来。那么，人类个体的独特性和不可取代性究竟表现在哪里呢？</w:t>
      </w:r>
    </w:p>
    <w:p>
      <w:pPr>
        <w:ind w:firstLine="420" w:firstLineChars="200"/>
        <w:rPr>
          <w:rFonts w:hint="eastAsia" w:ascii="宋体" w:hAnsi="宋体"/>
          <w:szCs w:val="21"/>
        </w:rPr>
      </w:pPr>
      <w:r>
        <w:rPr>
          <w:rFonts w:hint="eastAsia" w:ascii="宋体" w:hAnsi="宋体"/>
          <w:szCs w:val="21"/>
        </w:rPr>
        <w:t>⑵人的独特性首先体现在DNA，即脱氧核糖核酸。它是人体所有遗传信息的原始备份。人类DNA中包含有大约32亿个碱基对，人类在基因上显示出的差异有0.5%，这0.5%就意味着大约有1600万个碱基对，它们的组合数则更多，所以任何人都没有机会和你的基因完全一样。</w:t>
      </w:r>
    </w:p>
    <w:p>
      <w:pPr>
        <w:ind w:firstLine="420" w:firstLineChars="200"/>
        <w:rPr>
          <w:rFonts w:hint="eastAsia" w:ascii="宋体" w:hAnsi="宋体"/>
          <w:szCs w:val="21"/>
        </w:rPr>
      </w:pPr>
      <w:r>
        <w:rPr>
          <w:rFonts w:hint="eastAsia" w:ascii="宋体" w:hAnsi="宋体"/>
          <w:szCs w:val="21"/>
        </w:rPr>
        <w:t>⑶与隐藏在体内的基因相比，我们更多的是从长相来确定他人是谁。对熟悉的人我们辨别的准确率可以达到66%，而对不熟悉的人，准确率只有56%。好在有新的研究显示，其实人们并没有局限于只依赖长相识别人。美国研究人员发现，人们的大脑还非常善于综合收集身体信息。当人的面孔被遮挡或者因距离太远而看不清时，大脑会通过身体的信息，例如个头和身材来识别人，而且效果通常很好。</w:t>
      </w:r>
    </w:p>
    <w:p>
      <w:pPr>
        <w:ind w:firstLine="420" w:firstLineChars="200"/>
        <w:rPr>
          <w:rFonts w:hint="eastAsia" w:ascii="宋体" w:hAnsi="宋体"/>
          <w:szCs w:val="21"/>
        </w:rPr>
      </w:pPr>
      <w:r>
        <w:rPr>
          <w:rFonts w:hint="eastAsia" w:ascii="宋体" w:hAnsi="宋体"/>
          <w:szCs w:val="21"/>
        </w:rPr>
        <w:t>⑷和长相相比，指纹似乎更加可靠。他们的形态更能显示人的独特性，所以指纹一直被用来确认一个人的身份。指纹的形成除了受基因的控制外，也受其他因素的影响。例如子宫内的压力和羊水的晃动都可能会影响胎儿指纹的形成，这意味着即使是同卵双胞胎，他们的指纹也不会完全一样。</w:t>
      </w:r>
    </w:p>
    <w:p>
      <w:pPr>
        <w:ind w:firstLine="420" w:firstLineChars="200"/>
        <w:rPr>
          <w:rFonts w:hint="eastAsia" w:ascii="宋体" w:hAnsi="宋体"/>
          <w:szCs w:val="21"/>
        </w:rPr>
      </w:pPr>
      <w:r>
        <w:rPr>
          <w:rFonts w:hint="eastAsia" w:ascii="宋体" w:hAnsi="宋体"/>
          <w:szCs w:val="21"/>
        </w:rPr>
        <w:t>⑸研究显示，每个人在走动的时候都有不同的步态。早在20世纪70年代，人们就已经意识到，步态足以帮助我们辨别一个人，且准确率</w:t>
      </w:r>
      <w:r>
        <w:rPr>
          <w:rFonts w:hint="eastAsia" w:ascii="宋体" w:hAnsi="宋体"/>
          <w:szCs w:val="21"/>
          <w:em w:val="dot"/>
        </w:rPr>
        <w:t>至少</w:t>
      </w:r>
      <w:r>
        <w:rPr>
          <w:rFonts w:hint="eastAsia" w:ascii="宋体" w:hAnsi="宋体"/>
          <w:szCs w:val="21"/>
        </w:rPr>
        <w:t>可以达到90%。</w:t>
      </w:r>
    </w:p>
    <w:p>
      <w:pPr>
        <w:ind w:firstLine="420" w:firstLineChars="200"/>
        <w:rPr>
          <w:rFonts w:hint="eastAsia" w:ascii="宋体" w:hAnsi="宋体"/>
          <w:szCs w:val="21"/>
        </w:rPr>
      </w:pPr>
      <w:r>
        <w:rPr>
          <w:rFonts w:hint="eastAsia" w:ascii="宋体" w:hAnsi="宋体"/>
          <w:szCs w:val="21"/>
        </w:rPr>
        <w:t>⑹耳朵的形状也非常独特，不仅每个人不一样，即使是同一个人，两只耳朵也各不相同。</w:t>
      </w:r>
      <w:r>
        <w:rPr>
          <w:rFonts w:hint="eastAsia" w:ascii="宋体" w:hAnsi="宋体"/>
          <w:szCs w:val="21"/>
          <w:u w:val="single"/>
        </w:rPr>
        <w:t>在美国和荷兰，甚至出现过根据耳朵留下的“耳纹”破获案件的实例</w:t>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⑺科学家用心电图记录人的心跳就能得到人们心脏活动的独特电脉冲，而这种独特性也可以用于识别身份。据说苹果公司就曾尝试将心跳作为一种密码用于保护隐私。</w:t>
      </w:r>
    </w:p>
    <w:p>
      <w:pPr>
        <w:ind w:firstLine="420" w:firstLineChars="200"/>
        <w:rPr>
          <w:rFonts w:hint="eastAsia" w:ascii="宋体" w:hAnsi="宋体"/>
          <w:szCs w:val="21"/>
        </w:rPr>
      </w:pPr>
      <w:r>
        <w:rPr>
          <w:rFonts w:hint="eastAsia" w:ascii="宋体" w:hAnsi="宋体"/>
          <w:szCs w:val="21"/>
        </w:rPr>
        <w:t>⑻所有这一切都证明你是唯一的，没有人可以取代你。亘古至今，天地间只出现了一个现在的你，同样的事情以前没有发生过，未来也不会发生。</w:t>
      </w:r>
    </w:p>
    <w:p>
      <w:pPr>
        <w:ind w:firstLine="420" w:firstLineChars="200"/>
        <w:rPr>
          <w:rFonts w:hint="eastAsia" w:ascii="宋体" w:hAnsi="宋体"/>
          <w:szCs w:val="21"/>
        </w:rPr>
      </w:pPr>
      <w:r>
        <w:rPr>
          <w:rFonts w:hint="eastAsia" w:ascii="宋体" w:hAnsi="宋体"/>
          <w:szCs w:val="21"/>
        </w:rPr>
        <w:t>（原文有改动）</w:t>
      </w:r>
    </w:p>
    <w:p>
      <w:pPr>
        <w:ind w:firstLine="420" w:firstLineChars="200"/>
        <w:rPr>
          <w:rFonts w:hint="eastAsia" w:ascii="宋体" w:hAnsi="宋体"/>
          <w:szCs w:val="21"/>
        </w:rPr>
      </w:pPr>
      <w:r>
        <w:rPr>
          <w:rFonts w:hint="eastAsia" w:ascii="宋体" w:hAnsi="宋体"/>
          <w:szCs w:val="21"/>
        </w:rPr>
        <w:t>29.选文第⑴段有什么作用？</w:t>
      </w:r>
    </w:p>
    <w:p>
      <w:pPr>
        <w:ind w:firstLine="420" w:firstLineChars="200"/>
        <w:rPr>
          <w:rFonts w:hint="eastAsia" w:ascii="宋体" w:hAnsi="宋体"/>
          <w:szCs w:val="21"/>
        </w:rPr>
      </w:pPr>
      <w:r>
        <w:rPr>
          <w:rFonts w:hint="eastAsia" w:ascii="宋体" w:hAnsi="宋体"/>
          <w:szCs w:val="21"/>
        </w:rPr>
        <w:t>30.第⑹段划线句子“</w:t>
      </w:r>
      <w:r>
        <w:rPr>
          <w:rFonts w:hint="eastAsia" w:ascii="宋体" w:hAnsi="宋体"/>
          <w:szCs w:val="21"/>
          <w:u w:val="single"/>
        </w:rPr>
        <w:t>在美国和荷兰，甚至出现过根据耳朵留下的“耳纹”破获案件的实例</w:t>
      </w:r>
      <w:r>
        <w:rPr>
          <w:rFonts w:hint="eastAsia" w:ascii="宋体" w:hAnsi="宋体"/>
          <w:szCs w:val="21"/>
        </w:rPr>
        <w:t>。”运用了哪种说明方法？作用是什么？</w:t>
      </w:r>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szCs w:val="21"/>
        </w:rPr>
        <w:t>31.第⑸段加点词语“</w:t>
      </w:r>
      <w:r>
        <w:rPr>
          <w:rFonts w:hint="eastAsia" w:ascii="宋体" w:hAnsi="宋体"/>
          <w:szCs w:val="21"/>
          <w:em w:val="dot"/>
        </w:rPr>
        <w:t>至少</w:t>
      </w:r>
      <w:r>
        <w:rPr>
          <w:rFonts w:hint="eastAsia" w:ascii="宋体" w:hAnsi="宋体"/>
          <w:szCs w:val="21"/>
        </w:rPr>
        <w:t>”能否删掉？为什么？</w:t>
      </w:r>
    </w:p>
    <w:p>
      <w:pPr>
        <w:ind w:firstLine="420" w:firstLineChars="200"/>
        <w:rPr>
          <w:rFonts w:hint="eastAsia" w:ascii="宋体" w:hAnsi="宋体"/>
          <w:szCs w:val="21"/>
        </w:rPr>
      </w:pPr>
    </w:p>
    <w:p>
      <w:pPr>
        <w:ind w:firstLine="420" w:firstLineChars="200"/>
        <w:rPr>
          <w:rFonts w:hint="eastAsia" w:ascii="宋体" w:hAnsi="宋体"/>
          <w:szCs w:val="21"/>
        </w:rPr>
      </w:pPr>
    </w:p>
    <w:p>
      <w:pPr>
        <w:ind w:firstLine="420" w:firstLineChars="200"/>
        <w:rPr>
          <w:rFonts w:hint="eastAsia" w:ascii="宋体" w:hAnsi="宋体"/>
          <w:szCs w:val="21"/>
        </w:rPr>
      </w:pPr>
      <w:r>
        <w:rPr>
          <w:rFonts w:hint="eastAsia" w:ascii="宋体" w:hAnsi="宋体"/>
          <w:szCs w:val="21"/>
        </w:rPr>
        <w:t xml:space="preserve">32.阅读选文，写出文章是从哪六个方面介绍人体的独特性的？ </w:t>
      </w:r>
    </w:p>
    <w:p>
      <w:pPr>
        <w:ind w:firstLine="420" w:firstLineChars="200"/>
        <w:rPr>
          <w:rFonts w:hint="eastAsia" w:ascii="宋体" w:hAnsi="宋体"/>
          <w:szCs w:val="21"/>
        </w:rPr>
      </w:pPr>
      <w:r>
        <w:rPr>
          <w:rFonts w:hint="eastAsia" w:ascii="宋体" w:hAnsi="宋体"/>
          <w:szCs w:val="21"/>
        </w:rPr>
        <w:t>33.文中说“所有这一切都证明你是唯一的，没有人可以取代你。”人体的独特性除了用来破案，还具有哪些功能？（写出一条即可，可以合理想象）</w:t>
      </w:r>
    </w:p>
    <w:p>
      <w:pPr>
        <w:ind w:firstLine="420" w:firstLineChars="200"/>
        <w:rPr>
          <w:rFonts w:hint="eastAsia" w:ascii="宋体" w:hAnsi="宋体"/>
          <w:kern w:val="0"/>
          <w:szCs w:val="21"/>
        </w:rPr>
      </w:pPr>
      <w:r>
        <w:rPr>
          <w:rFonts w:hint="eastAsia" w:ascii="宋体" w:hAnsi="宋体"/>
          <w:szCs w:val="21"/>
        </w:rPr>
        <w:t>(2015</w:t>
      </w:r>
      <w:r>
        <w:rPr>
          <w:rFonts w:ascii="宋体" w:hAnsi="宋体"/>
          <w:szCs w:val="21"/>
        </w:rPr>
        <w:t>•</w:t>
      </w:r>
      <w:r>
        <w:rPr>
          <w:rFonts w:hint="eastAsia" w:ascii="宋体" w:hAnsi="宋体"/>
          <w:szCs w:val="21"/>
        </w:rPr>
        <w:t>营口中考)</w:t>
      </w:r>
      <w:r>
        <w:rPr>
          <w:rFonts w:hint="eastAsia" w:ascii="宋体" w:hAnsi="宋体"/>
          <w:kern w:val="0"/>
          <w:szCs w:val="21"/>
        </w:rPr>
        <w:t>阅读《自拍神器》，完成25～</w:t>
      </w:r>
      <w:r>
        <w:rPr>
          <w:rFonts w:ascii="宋体" w:hAnsi="宋体"/>
          <w:kern w:val="0"/>
          <w:szCs w:val="21"/>
        </w:rPr>
        <w:t>2</w:t>
      </w:r>
      <w:r>
        <w:rPr>
          <w:rFonts w:hint="eastAsia" w:ascii="宋体" w:hAnsi="宋体"/>
          <w:kern w:val="0"/>
          <w:szCs w:val="21"/>
        </w:rPr>
        <w:t>9题。</w:t>
      </w:r>
    </w:p>
    <w:p>
      <w:pPr>
        <w:pStyle w:val="3"/>
        <w:jc w:val="center"/>
        <w:rPr>
          <w:rFonts w:hint="eastAsia" w:hAnsi="宋体"/>
          <w:spacing w:val="-4"/>
        </w:rPr>
      </w:pPr>
      <w:r>
        <w:rPr>
          <w:rFonts w:hint="eastAsia" w:hAnsi="宋体"/>
          <w:spacing w:val="-4"/>
        </w:rPr>
        <w:t>自拍神器</w:t>
      </w:r>
    </w:p>
    <w:p>
      <w:pPr>
        <w:pStyle w:val="3"/>
        <w:ind w:firstLine="404" w:firstLineChars="200"/>
        <w:rPr>
          <w:rFonts w:hAnsi="宋体"/>
          <w:spacing w:val="-4"/>
        </w:rPr>
      </w:pPr>
      <w:r>
        <w:rPr>
          <w:rFonts w:hint="eastAsia" w:hAnsi="宋体"/>
          <w:spacing w:val="-4"/>
        </w:rPr>
        <w:t>①</w:t>
      </w:r>
      <w:r>
        <w:rPr>
          <w:rFonts w:hAnsi="宋体"/>
          <w:spacing w:val="-4"/>
        </w:rPr>
        <w:t>“你还拿着自拍这个……吓人哪……我这话出去了，就是你（播出去的）……”</w:t>
      </w:r>
      <w:r>
        <w:rPr>
          <w:rFonts w:hint="eastAsia" w:hAnsi="宋体"/>
          <w:spacing w:val="-4"/>
        </w:rPr>
        <w:t>中纪委书记</w:t>
      </w:r>
      <w:r>
        <w:rPr>
          <w:rFonts w:hAnsi="宋体"/>
          <w:spacing w:val="-4"/>
        </w:rPr>
        <w:t>王岐山看着崔永元举着的自拍杆，哈哈大笑。</w:t>
      </w:r>
      <w:r>
        <w:rPr>
          <w:rFonts w:hint="eastAsia" w:hAnsi="宋体"/>
          <w:spacing w:val="-4"/>
        </w:rPr>
        <w:t>不止</w:t>
      </w:r>
      <w:r>
        <w:rPr>
          <w:rFonts w:hAnsi="宋体"/>
          <w:spacing w:val="-4"/>
        </w:rPr>
        <w:t>小崔，小米CEO雷军和多位记者</w:t>
      </w:r>
      <w:r>
        <w:rPr>
          <w:rFonts w:hint="eastAsia" w:hAnsi="宋体"/>
          <w:spacing w:val="-4"/>
        </w:rPr>
        <w:t>也都在3月份召开的“两会”上</w:t>
      </w:r>
      <w:r>
        <w:rPr>
          <w:rFonts w:hAnsi="宋体"/>
          <w:spacing w:val="-4"/>
        </w:rPr>
        <w:t>使用</w:t>
      </w:r>
      <w:r>
        <w:rPr>
          <w:rFonts w:hint="eastAsia" w:hAnsi="宋体"/>
          <w:spacing w:val="-4"/>
        </w:rPr>
        <w:t>了</w:t>
      </w:r>
      <w:r>
        <w:rPr>
          <w:rFonts w:hAnsi="宋体"/>
          <w:spacing w:val="-4"/>
        </w:rPr>
        <w:t>这种</w:t>
      </w:r>
      <w:r>
        <w:rPr>
          <w:rFonts w:hint="eastAsia" w:hAnsi="宋体"/>
          <w:spacing w:val="-4"/>
        </w:rPr>
        <w:t>神器，自拍杆在两会上真是</w:t>
      </w:r>
      <w:r>
        <w:rPr>
          <w:rFonts w:hAnsi="宋体"/>
          <w:spacing w:val="-4"/>
        </w:rPr>
        <w:t>大放异彩。</w:t>
      </w:r>
    </w:p>
    <w:p>
      <w:pPr>
        <w:pStyle w:val="3"/>
        <w:ind w:firstLine="404" w:firstLineChars="200"/>
        <w:rPr>
          <w:rFonts w:hAnsi="宋体"/>
          <w:spacing w:val="-4"/>
        </w:rPr>
      </w:pPr>
      <w:r>
        <w:rPr>
          <w:rFonts w:hint="eastAsia" w:hAnsi="宋体"/>
          <w:spacing w:val="-4"/>
        </w:rPr>
        <w:t>②神器自拍杆堪称自拍爱好者的福音。它的</w:t>
      </w:r>
      <w:r>
        <w:rPr>
          <w:rFonts w:hAnsi="宋体"/>
          <w:spacing w:val="-4"/>
        </w:rPr>
        <w:t>主要部件是伸缩杆、固定支架和蓝牙遥控自拍器</w:t>
      </w:r>
      <w:r>
        <w:rPr>
          <w:rFonts w:hint="eastAsia" w:hAnsi="宋体"/>
          <w:spacing w:val="-4"/>
        </w:rPr>
        <w:t>。它</w:t>
      </w:r>
      <w:r>
        <w:rPr>
          <w:rFonts w:hAnsi="宋体"/>
          <w:spacing w:val="-4"/>
        </w:rPr>
        <w:t>曾是跳伞等极限运动发烧友的专业用品，</w:t>
      </w:r>
      <w:r>
        <w:rPr>
          <w:rFonts w:hint="eastAsia" w:hAnsi="宋体"/>
          <w:spacing w:val="-4"/>
        </w:rPr>
        <w:t>但</w:t>
      </w:r>
      <w:r>
        <w:rPr>
          <w:rFonts w:hAnsi="宋体"/>
          <w:spacing w:val="-4"/>
        </w:rPr>
        <w:t>人们很快发现了它的其</w:t>
      </w:r>
      <w:r>
        <w:rPr>
          <w:rFonts w:hint="eastAsia" w:hAnsi="宋体"/>
          <w:spacing w:val="-4"/>
        </w:rPr>
        <w:t>它</w:t>
      </w:r>
      <w:r>
        <w:rPr>
          <w:rFonts w:hAnsi="宋体"/>
          <w:spacing w:val="-4"/>
        </w:rPr>
        <w:t>好处</w:t>
      </w:r>
      <w:r>
        <w:rPr>
          <w:rFonts w:hint="eastAsia" w:hAnsi="宋体"/>
          <w:spacing w:val="-4"/>
        </w:rPr>
        <w:t>——</w:t>
      </w:r>
      <w:r>
        <w:rPr>
          <w:rFonts w:hAnsi="宋体"/>
          <w:spacing w:val="-4"/>
        </w:rPr>
        <w:t>能把更多的人装进相框</w:t>
      </w:r>
      <w:r>
        <w:rPr>
          <w:rFonts w:hint="eastAsia" w:hAnsi="宋体"/>
          <w:spacing w:val="-4"/>
        </w:rPr>
        <w:t>,这真是一大惊喜！因为“自拍”虽风靡已久，但伸长手臂自拍始终有难以突破的局限——镜头离人太近，能拍进来的人太少。而该“神器”</w:t>
      </w:r>
      <w:r>
        <w:rPr>
          <w:rFonts w:hAnsi="宋体" w:cs="宋体"/>
          <w:spacing w:val="-4"/>
        </w:rPr>
        <w:t>使用者只需将手机或者傻瓜相机固定在</w:t>
      </w:r>
      <w:r>
        <w:rPr>
          <w:rFonts w:hint="eastAsia" w:hAnsi="宋体" w:cs="宋体"/>
          <w:spacing w:val="-4"/>
        </w:rPr>
        <w:t>自拍</w:t>
      </w:r>
      <w:r>
        <w:rPr>
          <w:rFonts w:hAnsi="宋体" w:cs="宋体"/>
          <w:spacing w:val="-4"/>
        </w:rPr>
        <w:t>伸缩杆上，通过</w:t>
      </w:r>
      <w:r>
        <w:rPr>
          <w:rFonts w:hAnsi="宋体" w:cs="宋体"/>
          <w:spacing w:val="-4"/>
        </w:rPr>
        <w:fldChar w:fldCharType="begin"/>
      </w:r>
      <w:r>
        <w:rPr>
          <w:rFonts w:hAnsi="宋体" w:cs="宋体"/>
          <w:spacing w:val="-4"/>
        </w:rPr>
        <w:instrText xml:space="preserve"> HYPERLINK "http://baike.baidu.com/view/37007.htm" \t "_blank" </w:instrText>
      </w:r>
      <w:r>
        <w:rPr>
          <w:rFonts w:hAnsi="宋体" w:cs="宋体"/>
          <w:spacing w:val="-4"/>
        </w:rPr>
        <w:fldChar w:fldCharType="separate"/>
      </w:r>
      <w:r>
        <w:rPr>
          <w:rFonts w:hAnsi="宋体" w:cs="宋体"/>
          <w:spacing w:val="-4"/>
        </w:rPr>
        <w:t>遥控器</w:t>
      </w:r>
      <w:r>
        <w:rPr>
          <w:rFonts w:hAnsi="宋体" w:cs="宋体"/>
          <w:spacing w:val="-4"/>
        </w:rPr>
        <w:fldChar w:fldCharType="end"/>
      </w:r>
      <w:r>
        <w:rPr>
          <w:rFonts w:hAnsi="宋体" w:cs="宋体"/>
          <w:spacing w:val="-4"/>
        </w:rPr>
        <w:t>就能实现多角度自拍。</w:t>
      </w:r>
    </w:p>
    <w:p>
      <w:pPr>
        <w:pStyle w:val="3"/>
        <w:ind w:firstLine="404" w:firstLineChars="200"/>
        <w:rPr>
          <w:rFonts w:hAnsi="宋体"/>
          <w:spacing w:val="-4"/>
        </w:rPr>
      </w:pPr>
      <w:r>
        <w:rPr>
          <w:rFonts w:hint="eastAsia" w:hAnsi="宋体"/>
          <w:spacing w:val="-4"/>
        </w:rPr>
        <w:t>③自拍大家都会，但</w:t>
      </w:r>
      <w:r>
        <w:rPr>
          <w:rFonts w:hAnsi="宋体"/>
          <w:spacing w:val="-4"/>
        </w:rPr>
        <w:t>如何</w:t>
      </w:r>
      <w:r>
        <w:rPr>
          <w:rFonts w:hint="eastAsia" w:hAnsi="宋体"/>
          <w:spacing w:val="-4"/>
        </w:rPr>
        <w:t>正确</w:t>
      </w:r>
      <w:r>
        <w:rPr>
          <w:rFonts w:hAnsi="宋体"/>
          <w:spacing w:val="-4"/>
        </w:rPr>
        <w:t>使用自拍杆</w:t>
      </w:r>
      <w:r>
        <w:rPr>
          <w:rFonts w:hint="eastAsia" w:hAnsi="宋体"/>
          <w:spacing w:val="-4"/>
        </w:rPr>
        <w:t>却</w:t>
      </w:r>
      <w:r>
        <w:rPr>
          <w:rFonts w:hAnsi="宋体"/>
          <w:spacing w:val="-4"/>
        </w:rPr>
        <w:t>是一门</w:t>
      </w:r>
      <w:r>
        <w:rPr>
          <w:rFonts w:hint="eastAsia" w:hAnsi="宋体"/>
          <w:spacing w:val="-4"/>
        </w:rPr>
        <w:t>手艺活</w:t>
      </w:r>
      <w:r>
        <w:rPr>
          <w:rFonts w:hAnsi="宋体"/>
          <w:spacing w:val="-4"/>
        </w:rPr>
        <w:t>。</w:t>
      </w:r>
    </w:p>
    <w:p>
      <w:pPr>
        <w:pStyle w:val="3"/>
        <w:ind w:firstLine="404" w:firstLineChars="200"/>
        <w:rPr>
          <w:rFonts w:hint="eastAsia" w:hAnsi="宋体"/>
          <w:spacing w:val="-4"/>
        </w:rPr>
      </w:pPr>
      <w:r>
        <w:rPr>
          <w:rFonts w:hint="eastAsia" w:hAnsi="宋体"/>
          <w:spacing w:val="-4"/>
        </w:rPr>
        <w:t>④首先要选择和自拍杆重量相匹配的搭档。</w:t>
      </w:r>
      <w:r>
        <w:rPr>
          <w:rFonts w:hAnsi="宋体"/>
          <w:spacing w:val="-4"/>
        </w:rPr>
        <w:t>自拍杆原则上能像独脚架一样，固定手机、相机和平板电脑等多种拍摄工具，</w:t>
      </w:r>
      <w:r>
        <w:rPr>
          <w:rFonts w:hint="eastAsia" w:hAnsi="宋体"/>
          <w:spacing w:val="-4"/>
        </w:rPr>
        <w:t>但</w:t>
      </w:r>
      <w:r>
        <w:rPr>
          <w:rFonts w:hAnsi="宋体"/>
          <w:spacing w:val="-4"/>
        </w:rPr>
        <w:t>自拍杆本身重量不过一两百克，要再加上平板电脑就成了双手武器，还是斧头造型的</w:t>
      </w:r>
      <w:r>
        <w:rPr>
          <w:rFonts w:hint="eastAsia" w:hAnsi="宋体"/>
          <w:spacing w:val="-4"/>
        </w:rPr>
        <w:t>，</w:t>
      </w:r>
      <w:r>
        <w:rPr>
          <w:rFonts w:hAnsi="宋体"/>
          <w:spacing w:val="-4"/>
        </w:rPr>
        <w:t>一点都不酷</w:t>
      </w:r>
      <w:r>
        <w:rPr>
          <w:rFonts w:hint="eastAsia" w:hAnsi="宋体"/>
          <w:spacing w:val="-4"/>
        </w:rPr>
        <w:t>，所以</w:t>
      </w:r>
      <w:r>
        <w:rPr>
          <w:rFonts w:hAnsi="宋体"/>
          <w:spacing w:val="-4"/>
        </w:rPr>
        <w:t>手机才是它的最佳“拍”档。</w:t>
      </w:r>
    </w:p>
    <w:p>
      <w:pPr>
        <w:pStyle w:val="3"/>
        <w:ind w:firstLine="404" w:firstLineChars="200"/>
        <w:rPr>
          <w:rFonts w:hAnsi="宋体"/>
          <w:spacing w:val="-4"/>
        </w:rPr>
      </w:pPr>
      <w:r>
        <w:rPr>
          <w:rFonts w:hint="eastAsia" w:hAnsi="宋体"/>
          <w:spacing w:val="-4"/>
        </w:rPr>
        <w:t>⑤其次，拍照时还要注意伸缩杆的长度。自拍杆</w:t>
      </w:r>
      <w:r>
        <w:rPr>
          <w:rFonts w:hAnsi="宋体"/>
          <w:spacing w:val="-4"/>
        </w:rPr>
        <w:t>的伸缩范围一般是20到120厘米</w:t>
      </w:r>
      <w:r>
        <w:rPr>
          <w:rFonts w:hint="eastAsia" w:hAnsi="宋体"/>
          <w:spacing w:val="-4"/>
        </w:rPr>
        <w:t>。自拍杆拿在手中，</w:t>
      </w:r>
      <w:r>
        <w:rPr>
          <w:rFonts w:hAnsi="宋体"/>
          <w:spacing w:val="-4"/>
        </w:rPr>
        <w:t>拍照时可能</w:t>
      </w:r>
      <w:r>
        <w:rPr>
          <w:rFonts w:hint="eastAsia" w:hAnsi="宋体"/>
          <w:spacing w:val="-4"/>
        </w:rPr>
        <w:t>会因</w:t>
      </w:r>
      <w:r>
        <w:rPr>
          <w:rFonts w:hAnsi="宋体"/>
          <w:spacing w:val="-4"/>
        </w:rPr>
        <w:t>手抖</w:t>
      </w:r>
      <w:r>
        <w:rPr>
          <w:rFonts w:hint="eastAsia" w:hAnsi="宋体"/>
          <w:spacing w:val="-4"/>
        </w:rPr>
        <w:t>而产生</w:t>
      </w:r>
      <w:r>
        <w:rPr>
          <w:rFonts w:hAnsi="宋体"/>
          <w:spacing w:val="-4"/>
        </w:rPr>
        <w:t>虚像，杆越长抖得越厉害</w:t>
      </w:r>
      <w:r>
        <w:rPr>
          <w:rFonts w:hint="eastAsia" w:hAnsi="宋体"/>
          <w:spacing w:val="-4"/>
        </w:rPr>
        <w:t>，就像</w:t>
      </w:r>
      <w:r>
        <w:rPr>
          <w:rFonts w:hAnsi="宋体"/>
          <w:spacing w:val="-4"/>
        </w:rPr>
        <w:t>钓鱼时手一动鱼就溜了</w:t>
      </w:r>
      <w:r>
        <w:rPr>
          <w:rFonts w:hint="eastAsia" w:hAnsi="宋体"/>
          <w:spacing w:val="-4"/>
        </w:rPr>
        <w:t>一样</w:t>
      </w:r>
      <w:r>
        <w:rPr>
          <w:rFonts w:hAnsi="宋体"/>
          <w:spacing w:val="-4"/>
        </w:rPr>
        <w:t>，</w:t>
      </w:r>
      <w:r>
        <w:rPr>
          <w:rFonts w:hint="eastAsia" w:hAnsi="宋体"/>
          <w:spacing w:val="-4"/>
        </w:rPr>
        <w:t>所以</w:t>
      </w:r>
      <w:r>
        <w:rPr>
          <w:rFonts w:hAnsi="宋体"/>
          <w:spacing w:val="-4"/>
        </w:rPr>
        <w:t>不建议把杆调得过长。</w:t>
      </w:r>
    </w:p>
    <w:p>
      <w:pPr>
        <w:pStyle w:val="3"/>
        <w:ind w:firstLine="404" w:firstLineChars="200"/>
        <w:rPr>
          <w:rFonts w:hAnsi="宋体"/>
          <w:spacing w:val="-4"/>
        </w:rPr>
      </w:pPr>
      <w:r>
        <w:rPr>
          <w:rFonts w:hint="eastAsia" w:hAnsi="宋体"/>
          <w:spacing w:val="-4"/>
        </w:rPr>
        <w:t>⑥仅注意这些还不够,</w:t>
      </w:r>
      <w:r>
        <w:rPr>
          <w:rFonts w:hAnsi="宋体"/>
          <w:spacing w:val="-4"/>
        </w:rPr>
        <w:t>更重要的是角度。除非要拍威廉王子的发际线，否则俯视众生的上帝视角毫无意义。45度才是自拍的最佳视角，具有瘦脸、遮盖双下巴和仰望星空等多重功效。要赢就赢在起跑线上，</w:t>
      </w:r>
      <w:r>
        <w:rPr>
          <w:rFonts w:hint="eastAsia" w:hAnsi="宋体"/>
          <w:spacing w:val="-4"/>
        </w:rPr>
        <w:t>掌握好自拍角度</w:t>
      </w:r>
      <w:r>
        <w:rPr>
          <w:rFonts w:hAnsi="宋体"/>
          <w:spacing w:val="-4"/>
        </w:rPr>
        <w:t>能省去后期修图的诸多烦扰。</w:t>
      </w:r>
    </w:p>
    <w:p>
      <w:pPr>
        <w:pStyle w:val="3"/>
        <w:ind w:firstLine="404" w:firstLineChars="200"/>
        <w:rPr>
          <w:rFonts w:hint="eastAsia" w:hAnsi="宋体"/>
          <w:spacing w:val="-4"/>
        </w:rPr>
      </w:pPr>
      <w:r>
        <w:rPr>
          <w:rFonts w:hint="eastAsia" w:hAnsi="宋体"/>
          <w:spacing w:val="-4"/>
        </w:rPr>
        <w:t>⑦另外，</w:t>
      </w:r>
      <w:r>
        <w:rPr>
          <w:rFonts w:hAnsi="宋体"/>
          <w:spacing w:val="-4"/>
        </w:rPr>
        <w:t>由于自拍杆取景范围广，入镜的人还得注意着装是否无死角，在上半身西装领带、下半身大裤衩的直播间工作场景，自拍杆可能就不那么适用</w:t>
      </w:r>
      <w:r>
        <w:rPr>
          <w:rFonts w:hint="eastAsia" w:hAnsi="宋体"/>
          <w:spacing w:val="-4"/>
        </w:rPr>
        <w:t>了</w:t>
      </w:r>
      <w:r>
        <w:rPr>
          <w:rFonts w:hAnsi="宋体"/>
          <w:spacing w:val="-4"/>
        </w:rPr>
        <w:t>。</w:t>
      </w:r>
    </w:p>
    <w:p>
      <w:pPr>
        <w:pStyle w:val="3"/>
        <w:ind w:firstLine="404" w:firstLineChars="200"/>
        <w:rPr>
          <w:rFonts w:hint="eastAsia" w:hAnsi="宋体"/>
          <w:spacing w:val="-4"/>
        </w:rPr>
      </w:pPr>
      <w:r>
        <w:rPr>
          <w:rFonts w:hint="eastAsia" w:hAnsi="宋体"/>
          <w:spacing w:val="-4"/>
        </w:rPr>
        <w:t>⑧“自拍杆”这个新鲜的小玩意，其实并没有我们想的那么“年轻</w:t>
      </w:r>
      <w:r>
        <w:rPr>
          <w:rFonts w:hAnsi="宋体"/>
          <w:spacing w:val="-4"/>
        </w:rPr>
        <w:t>”</w:t>
      </w:r>
      <w:r>
        <w:rPr>
          <w:rFonts w:hint="eastAsia" w:hAnsi="宋体"/>
          <w:spacing w:val="-4"/>
        </w:rPr>
        <w:t>，实际上它已经至少存在几十年了，而且几乎每十年都有不同的自拍杆诞生。</w:t>
      </w:r>
    </w:p>
    <w:p>
      <w:pPr>
        <w:pStyle w:val="3"/>
        <w:ind w:firstLine="404" w:firstLineChars="200"/>
        <w:rPr>
          <w:rFonts w:hint="eastAsia" w:hAnsi="宋体"/>
          <w:spacing w:val="-4"/>
        </w:rPr>
      </w:pPr>
      <w:r>
        <w:rPr>
          <w:rFonts w:hint="eastAsia" w:hAnsi="宋体"/>
          <w:spacing w:val="-4"/>
        </w:rPr>
        <w:t>⑨1983年，日本人上田宏申请了可扩展杆的专利，这可能是世界上首个自拍杆，可惜在商业上并未取得成功。1995年，自拍杆还曾出现在一本日本科技杂志讲述“无用日本发明”的章节里，那时数码相机还未得到广泛使用，人们想象不出咔嚓咔嚓走一堆胶片拍张大头贴有什么意义。21世纪初期，加拿大发明家</w:t>
      </w:r>
      <w:r>
        <w:rPr>
          <w:rFonts w:hAnsi="宋体" w:cs="Times New Roman"/>
          <w:spacing w:val="-4"/>
        </w:rPr>
        <w:t>Wayne Fromm</w:t>
      </w:r>
      <w:r>
        <w:rPr>
          <w:rFonts w:hint="eastAsia" w:hAnsi="宋体"/>
          <w:spacing w:val="-4"/>
        </w:rPr>
        <w:t>发明了一个手持可伸缩自拍杆，并在2005年申请了专利，自拍杆开始在一些专业领域得到广泛使用。</w:t>
      </w:r>
    </w:p>
    <w:p>
      <w:pPr>
        <w:pStyle w:val="3"/>
        <w:ind w:firstLine="404" w:firstLineChars="200"/>
        <w:rPr>
          <w:rFonts w:hint="eastAsia" w:hAnsi="宋体"/>
          <w:spacing w:val="-4"/>
        </w:rPr>
      </w:pPr>
      <w:r>
        <w:rPr>
          <w:rFonts w:hint="eastAsia" w:hAnsi="宋体"/>
          <w:spacing w:val="-4"/>
        </w:rPr>
        <w:t>⑩如今自拍杆样式五花八门，并随时可能有新的样式出现。随处都可见到使用自拍神器的年轻人，自拍杆迅速成为了人们生活中的一部分，几乎所有人都接受了这个表达自我的新方式。它甚至成为中老年政客亲近年轻人的上好工具。去年10月，韩国总统朴槿惠在一个经济中心的成立仪式上，就拿出自拍杆与青年们合影。2014年《时代》杂志还把自拍杆评为年度25大发明之一。</w:t>
      </w:r>
    </w:p>
    <w:p>
      <w:pPr>
        <w:pStyle w:val="3"/>
        <w:ind w:firstLine="396" w:firstLineChars="200"/>
        <w:rPr>
          <w:rFonts w:hint="eastAsia" w:hAnsi="宋体"/>
          <w:spacing w:val="-4"/>
        </w:rPr>
      </w:pPr>
      <w:r>
        <w:rPr>
          <w:rFonts w:ascii="Cambria Math" w:hAnsi="Cambria Math" w:cs="Cambria Math"/>
          <w:spacing w:val="-6"/>
        </w:rPr>
        <w:t>⑪</w:t>
      </w:r>
      <w:r>
        <w:rPr>
          <w:rFonts w:hint="eastAsia" w:hAnsi="宋体"/>
          <w:spacing w:val="-4"/>
        </w:rPr>
        <w:t>当然，并非所有人都对自拍杆满怀好意。韩国政府已下令禁用未获认证的蓝牙“自拍神器”，因担心这些装置发出的电磁波对人体有害，另一理由是可能干扰其他装置的信号。新加坡、加拿大、澳大利亚等国家如今都禁止在公共场合使用自拍杆，为的是预防可能发生的文物破坏或者伤人事件。一些体育馆、音乐会、博物馆，乃至最新的苹果发布会都明令禁止人们使用自拍</w:t>
      </w:r>
      <w:r>
        <w:rPr>
          <w:rFonts w:hint="eastAsia" w:hAnsi="宋体"/>
          <w:spacing w:val="-4"/>
        </w:rPr>
        <w:drawing>
          <wp:inline distT="0" distB="0" distL="114300" distR="114300">
            <wp:extent cx="18415" cy="17780"/>
            <wp:effectExtent l="0" t="0" r="0" b="0"/>
            <wp:docPr id="41"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7" descr="学科网(www.zxxk.com)--教育资源门户，提供试卷、教案、课件、论文、素材及各类教学资源下载，还有大量而丰富的教学相关资讯！"/>
                    <pic:cNvPicPr>
                      <a:picLocks noChangeAspect="1"/>
                    </pic:cNvPicPr>
                  </pic:nvPicPr>
                  <pic:blipFill>
                    <a:blip r:embed="rId33"/>
                    <a:stretch>
                      <a:fillRect/>
                    </a:stretch>
                  </pic:blipFill>
                  <pic:spPr>
                    <a:xfrm>
                      <a:off x="0" y="0"/>
                      <a:ext cx="18415" cy="17780"/>
                    </a:xfrm>
                    <a:prstGeom prst="rect">
                      <a:avLst/>
                    </a:prstGeom>
                    <a:noFill/>
                    <a:ln w="9525">
                      <a:noFill/>
                    </a:ln>
                  </pic:spPr>
                </pic:pic>
              </a:graphicData>
            </a:graphic>
          </wp:inline>
        </w:drawing>
      </w:r>
      <w:r>
        <w:rPr>
          <w:rFonts w:hint="eastAsia" w:hAnsi="宋体"/>
          <w:spacing w:val="-4"/>
        </w:rPr>
        <w:t>杆。</w:t>
      </w:r>
    </w:p>
    <w:p>
      <w:pPr>
        <w:pStyle w:val="3"/>
        <w:ind w:firstLine="396" w:firstLineChars="200"/>
        <w:rPr>
          <w:rFonts w:hint="eastAsia" w:hAnsi="宋体"/>
          <w:spacing w:val="-4"/>
        </w:rPr>
      </w:pPr>
      <w:r>
        <w:rPr>
          <w:rFonts w:ascii="Cambria Math" w:hAnsi="Cambria Math" w:cs="Cambria Math"/>
          <w:spacing w:val="-6"/>
        </w:rPr>
        <w:t>⑫</w:t>
      </w:r>
      <w:r>
        <w:rPr>
          <w:rFonts w:hint="eastAsia" w:hAnsi="宋体"/>
          <w:spacing w:val="-4"/>
        </w:rPr>
        <w:t>禁止归禁止，不可否认自拍神器已迅速风靡全球，引人思考的是我们为什么如此迷恋用自拍杆自拍时鸟瞰自己（或别人）的感觉。</w:t>
      </w:r>
    </w:p>
    <w:p>
      <w:pPr>
        <w:pStyle w:val="3"/>
        <w:rPr>
          <w:rFonts w:hint="eastAsia" w:hAnsi="宋体"/>
          <w:spacing w:val="-4"/>
        </w:rPr>
      </w:pPr>
      <w:r>
        <w:rPr>
          <w:rFonts w:hint="eastAsia" w:hAnsi="宋体"/>
          <w:spacing w:val="-4"/>
        </w:rPr>
        <w:t xml:space="preserve">                                          (选自2015年5月《青年文摘》有改动)</w:t>
      </w:r>
    </w:p>
    <w:p>
      <w:pPr>
        <w:pStyle w:val="3"/>
        <w:ind w:firstLine="404" w:firstLineChars="200"/>
        <w:rPr>
          <w:rFonts w:hint="eastAsia" w:hAnsi="宋体"/>
          <w:spacing w:val="-4"/>
        </w:rPr>
      </w:pPr>
      <w:r>
        <w:rPr>
          <w:rFonts w:hint="eastAsia" w:hAnsi="宋体"/>
          <w:spacing w:val="-4"/>
        </w:rPr>
        <w:t>25.用简洁的语言概括选文的说明内容。</w:t>
      </w:r>
    </w:p>
    <w:p>
      <w:pPr>
        <w:pStyle w:val="3"/>
        <w:ind w:firstLine="404" w:firstLineChars="200"/>
        <w:rPr>
          <w:rFonts w:hint="eastAsia" w:hAnsi="宋体"/>
          <w:spacing w:val="-4"/>
        </w:rPr>
      </w:pPr>
      <w:r>
        <w:rPr>
          <w:rFonts w:hint="eastAsia" w:hAnsi="宋体"/>
          <w:spacing w:val="-4"/>
        </w:rPr>
        <w:t xml:space="preserve">26.选文第①段有什么作用？ </w:t>
      </w:r>
    </w:p>
    <w:p>
      <w:pPr>
        <w:pStyle w:val="3"/>
        <w:ind w:firstLine="404" w:firstLineChars="200"/>
        <w:rPr>
          <w:rFonts w:hint="eastAsia" w:hAnsi="宋体"/>
          <w:spacing w:val="-4"/>
        </w:rPr>
      </w:pPr>
    </w:p>
    <w:p>
      <w:pPr>
        <w:pStyle w:val="3"/>
        <w:ind w:firstLine="404" w:firstLineChars="200"/>
        <w:rPr>
          <w:rFonts w:hint="eastAsia" w:hAnsi="宋体"/>
          <w:spacing w:val="-4"/>
        </w:rPr>
      </w:pPr>
    </w:p>
    <w:p>
      <w:pPr>
        <w:pStyle w:val="3"/>
        <w:ind w:firstLine="404" w:firstLineChars="200"/>
        <w:rPr>
          <w:rFonts w:hint="eastAsia" w:hAnsi="宋体"/>
          <w:spacing w:val="-4"/>
        </w:rPr>
      </w:pPr>
      <w:r>
        <w:rPr>
          <w:rFonts w:hint="eastAsia" w:hAnsi="宋体"/>
          <w:spacing w:val="-4"/>
        </w:rPr>
        <w:t xml:space="preserve">27.选文第⑤段运用了什么说明方法？有什么作用？ </w:t>
      </w:r>
    </w:p>
    <w:p>
      <w:pPr>
        <w:pStyle w:val="3"/>
        <w:ind w:firstLine="404" w:firstLineChars="200"/>
        <w:rPr>
          <w:rFonts w:hint="eastAsia" w:hAnsi="宋体"/>
          <w:spacing w:val="-4"/>
        </w:rPr>
      </w:pPr>
    </w:p>
    <w:p>
      <w:pPr>
        <w:pStyle w:val="3"/>
        <w:ind w:firstLine="404" w:firstLineChars="200"/>
        <w:rPr>
          <w:rFonts w:hint="eastAsia" w:hAnsi="宋体"/>
          <w:spacing w:val="-4"/>
        </w:rPr>
      </w:pPr>
    </w:p>
    <w:p>
      <w:pPr>
        <w:pStyle w:val="3"/>
        <w:ind w:firstLine="404" w:firstLineChars="200"/>
        <w:rPr>
          <w:rFonts w:hint="eastAsia" w:hAnsi="宋体" w:cs="宋体"/>
          <w:spacing w:val="-4"/>
        </w:rPr>
      </w:pPr>
      <w:r>
        <w:rPr>
          <w:rFonts w:hint="eastAsia" w:hAnsi="宋体"/>
          <w:spacing w:val="-4"/>
        </w:rPr>
        <w:t>28.选文⑨⑩两段的位置能否调换？请简要分析理由。</w:t>
      </w:r>
    </w:p>
    <w:p>
      <w:pPr>
        <w:pStyle w:val="3"/>
        <w:ind w:firstLine="406" w:firstLineChars="200"/>
        <w:rPr>
          <w:rFonts w:hint="eastAsia" w:hAnsi="宋体"/>
          <w:b/>
          <w:spacing w:val="-4"/>
          <w:u w:val="single"/>
        </w:rPr>
      </w:pPr>
    </w:p>
    <w:p>
      <w:pPr>
        <w:pStyle w:val="3"/>
        <w:ind w:firstLine="404" w:firstLineChars="200"/>
        <w:rPr>
          <w:rFonts w:hint="eastAsia" w:hAnsi="宋体"/>
          <w:spacing w:val="-4"/>
        </w:rPr>
      </w:pPr>
      <w:r>
        <w:rPr>
          <w:rFonts w:hint="eastAsia" w:hAnsi="宋体"/>
          <w:spacing w:val="-4"/>
        </w:rPr>
        <w:t>29.自拍杆的出现迎合了人们喜欢自拍的心理需</w:t>
      </w:r>
      <w:r>
        <w:rPr>
          <w:rFonts w:hint="eastAsia" w:hAnsi="宋体"/>
          <w:spacing w:val="-4"/>
        </w:rPr>
        <w:drawing>
          <wp:inline distT="0" distB="0" distL="114300" distR="114300">
            <wp:extent cx="18415" cy="22860"/>
            <wp:effectExtent l="0" t="0" r="0" b="0"/>
            <wp:docPr id="42"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8" descr="学科网(www.zxxk.com)--教育资源门户，提供试卷、教案、课件、论文、素材及各类教学资源下载，还有大量而丰富的教学相关资讯！"/>
                    <pic:cNvPicPr>
                      <a:picLocks noChangeAspect="1"/>
                    </pic:cNvPicPr>
                  </pic:nvPicPr>
                  <pic:blipFill>
                    <a:blip r:embed="rId33"/>
                    <a:stretch>
                      <a:fillRect/>
                    </a:stretch>
                  </pic:blipFill>
                  <pic:spPr>
                    <a:xfrm>
                      <a:off x="0" y="0"/>
                      <a:ext cx="18415" cy="22860"/>
                    </a:xfrm>
                    <a:prstGeom prst="rect">
                      <a:avLst/>
                    </a:prstGeom>
                    <a:noFill/>
                    <a:ln w="9525">
                      <a:noFill/>
                    </a:ln>
                  </pic:spPr>
                </pic:pic>
              </a:graphicData>
            </a:graphic>
          </wp:inline>
        </w:drawing>
      </w:r>
      <w:r>
        <w:rPr>
          <w:rFonts w:hint="eastAsia" w:hAnsi="宋体"/>
          <w:spacing w:val="-4"/>
        </w:rPr>
        <w:t>求，解决了自拍时的缺憾。现实生活中，还有许多像自拍杆一样的事物使我们的生活更便捷，满足了我们的需求。请结合生活实际列举两例，并就其中一例简单解释其作用。</w:t>
      </w:r>
    </w:p>
    <w:p>
      <w:pPr>
        <w:adjustRightInd w:val="0"/>
        <w:snapToGrid w:val="0"/>
        <w:ind w:firstLine="420" w:firstLineChars="200"/>
        <w:rPr>
          <w:rFonts w:hint="eastAsia" w:ascii="宋体" w:hAnsi="宋体"/>
          <w:snapToGrid w:val="0"/>
          <w:kern w:val="0"/>
          <w:szCs w:val="21"/>
        </w:rPr>
      </w:pPr>
      <w:r>
        <w:rPr>
          <w:rFonts w:hint="eastAsia" w:ascii="宋体" w:hAnsi="宋体"/>
          <w:szCs w:val="21"/>
        </w:rPr>
        <w:t>(2015</w:t>
      </w:r>
      <w:r>
        <w:rPr>
          <w:rFonts w:ascii="宋体" w:hAnsi="宋体"/>
          <w:szCs w:val="21"/>
        </w:rPr>
        <w:t>•</w:t>
      </w:r>
      <w:r>
        <w:rPr>
          <w:rFonts w:hint="eastAsia" w:ascii="宋体" w:hAnsi="宋体"/>
          <w:szCs w:val="21"/>
        </w:rPr>
        <w:t>聊城中考)</w:t>
      </w:r>
      <w:r>
        <w:rPr>
          <w:rFonts w:hint="eastAsia" w:ascii="宋体" w:hAnsi="宋体"/>
          <w:snapToGrid w:val="0"/>
          <w:kern w:val="0"/>
          <w:szCs w:val="21"/>
        </w:rPr>
        <w:t>阅读下面的文字，完成11～22题。</w:t>
      </w:r>
    </w:p>
    <w:p>
      <w:pPr>
        <w:adjustRightInd w:val="0"/>
        <w:snapToGrid w:val="0"/>
        <w:jc w:val="center"/>
        <w:rPr>
          <w:rFonts w:hint="eastAsia" w:ascii="宋体" w:hAnsi="宋体"/>
          <w:b/>
          <w:snapToGrid w:val="0"/>
          <w:kern w:val="0"/>
          <w:szCs w:val="21"/>
        </w:rPr>
      </w:pPr>
      <w:r>
        <w:rPr>
          <w:rFonts w:hint="eastAsia" w:ascii="宋体" w:hAnsi="宋体"/>
          <w:b/>
          <w:snapToGrid w:val="0"/>
          <w:kern w:val="0"/>
          <w:szCs w:val="21"/>
        </w:rPr>
        <w:t>会呼吸的建筑</w:t>
      </w:r>
    </w:p>
    <w:p>
      <w:pPr>
        <w:adjustRightInd w:val="0"/>
        <w:snapToGrid w:val="0"/>
        <w:ind w:firstLine="420" w:firstLineChars="200"/>
        <w:rPr>
          <w:rFonts w:hint="eastAsia" w:ascii="宋体" w:hAnsi="宋体"/>
          <w:snapToGrid w:val="0"/>
          <w:kern w:val="0"/>
          <w:szCs w:val="21"/>
        </w:rPr>
      </w:pPr>
      <w:r>
        <w:rPr>
          <w:rFonts w:hint="eastAsia" w:ascii="宋体" w:hAnsi="宋体"/>
          <w:snapToGrid w:val="0"/>
          <w:kern w:val="0"/>
          <w:szCs w:val="21"/>
        </w:rPr>
        <w:t>①当你穿行于城市的钢筋混凝土森林时，当你远途旅行却发现“千城一面”时，越来越多的建筑正在以其优雅的造型、丰富的空间感受和人性化的使用方式努力改变着我们的生活，其中仿照生物的功能、组织、形象构成来修建的建筑物，就是“仿生建筑”。</w:t>
      </w: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②仿生建筑的类型十分丰富，有些仿生建筑不仅拥有与生物相仿的优美外形，而且还像自然界的生物一样“呼吸”着，拥有无与伦比的生命力和创造力，大大缩短了人与自然的距离。它们中有的能够像向日葵花盘一样旋转，有的能够像仙人掌一样开花，有的能够像盛开的马蹄莲一样迎风招展。</w:t>
      </w: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③众所周知，向日葵从发芽到花盘盛开这一段时间，其叶子和花盘会一直追随着太阳的位置以获得最充足的阳光。向日葵式的仿生建筑也能够随时跟踪太阳的方向进行旋转，太阳落山以后，控制程序会让房屋自动恢复初始位置。其旋转的动力全都来自于自身的“光合作用”，即由屋顶的太阳能光电板和小型的太阳能电动机提供动力，十分节能。加上其外表面安装了大量的太阳能光电板，它每天生产的电能远远大于旋转所消耗的，于是住户便将多余的电能存入社区电网，冬天或者阴天时再拿出取用，剩余的还能卖钱。“向日葵建筑”中还拥有众多“</w:t>
      </w:r>
      <w:r>
        <w:rPr>
          <w:rFonts w:hint="eastAsia" w:ascii="宋体" w:hAnsi="宋体"/>
          <w:snapToGrid w:val="0"/>
          <w:kern w:val="0"/>
          <w:szCs w:val="21"/>
          <w:em w:val="dot"/>
        </w:rPr>
        <w:t>葵花子</w:t>
      </w:r>
      <w:r>
        <w:rPr>
          <w:rFonts w:hint="eastAsia" w:ascii="宋体" w:hAnsi="宋体"/>
          <w:snapToGrid w:val="0"/>
          <w:kern w:val="0"/>
          <w:szCs w:val="21"/>
        </w:rPr>
        <w:t>”，比如客厅电灯、浴室加热器等，它们的能量</w:t>
      </w:r>
      <w:r>
        <w:rPr>
          <w:rFonts w:hint="eastAsia" w:ascii="宋体" w:hAnsi="宋体"/>
          <w:snapToGrid w:val="0"/>
          <w:kern w:val="0"/>
          <w:szCs w:val="21"/>
          <w:em w:val="dot"/>
        </w:rPr>
        <w:t>都</w:t>
      </w:r>
      <w:r>
        <w:rPr>
          <w:rFonts w:hint="eastAsia" w:ascii="宋体" w:hAnsi="宋体"/>
          <w:snapToGrid w:val="0"/>
          <w:kern w:val="0"/>
          <w:szCs w:val="21"/>
        </w:rPr>
        <w:t>来自于屋顶的太阳能光电板。阳光下，“向日葵”就像璀璨的宝石一样闪闪发光，周围植物的影子由玻璃透到室内去，光影纵横，仿佛置身于树荫之下；黑夜里，“葵花子”们熠熠生辉，五彩斑斓，十分动人。</w:t>
      </w: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④仙人掌一般生长在干旱的沙漠里，每次降雨，仙人掌都会竭尽全力吸收、储存水分。城市“仙人掌建筑”也是如此，住户们将各种植物种植在自己大面积的户外阳台上，整个建筑就像一座小型的光合作用工厂，能够吸收城市中的有害气体，并且释放新鲜的氧气，缓解城市的热岛效应，为住户提供清新、优雅的居住环境。每当花朵盛开的时候，红、黄、蓝、绿等色彩交相辉映，在白色建筑表面的映衬下，犹如一幅美丽的百花图，加上天光云影的点缀和追逐嬉戏的飞鸟，其中的住户宛如身处自然森林之中，十分惬意。</w:t>
      </w: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⑤花梗是马蹄莲的中轴部分，除了作为结构主体，还作为整株植物的主要能量传送带，可以将水分、养分及时地在根、花、果实之间运输。“马蹄莲建筑”的塔楼作为整支“马蹄莲”的花梗，在其底部设有集热棚，利用温室效应加热空气，将热量通过中心烟囱的内部气流，源源不断输送给整座建筑。此外，塔楼主体的外表面并不平整，像折过的纸张一样，这样能够保证经过气流的最大化，从而最大限度地利用风能。而且，</w:t>
      </w:r>
      <w:r>
        <w:rPr>
          <w:rFonts w:hint="eastAsia" w:ascii="宋体" w:hAnsi="宋体"/>
          <w:snapToGrid w:val="0"/>
          <w:kern w:val="0"/>
          <w:szCs w:val="21"/>
          <w:u w:val="single"/>
        </w:rPr>
        <w:t>为了提高顶部风力发电机组的效率，“花”被设计成双弧形截面，将风速提高到环境风速的4倍之多</w:t>
      </w:r>
      <w:r>
        <w:rPr>
          <w:rFonts w:hint="eastAsia" w:ascii="宋体" w:hAnsi="宋体"/>
          <w:snapToGrid w:val="0"/>
          <w:kern w:val="0"/>
          <w:szCs w:val="21"/>
        </w:rPr>
        <w:t>。风儿吹过，“马蹄莲建筑”迎风招展，散发着蓬勃的生机。</w:t>
      </w: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⑥其实大自然还有很多神秘之处，蕴藏着无限可能，启发着建筑师的设计灵感。</w:t>
      </w:r>
    </w:p>
    <w:p>
      <w:pPr>
        <w:adjustRightInd w:val="0"/>
        <w:snapToGrid w:val="0"/>
        <w:ind w:firstLine="420" w:firstLineChars="200"/>
        <w:rPr>
          <w:rFonts w:hint="eastAsia" w:ascii="宋体" w:hAnsi="宋体"/>
          <w:snapToGrid w:val="0"/>
          <w:kern w:val="0"/>
          <w:szCs w:val="21"/>
        </w:rPr>
      </w:pPr>
      <w:r>
        <w:rPr>
          <w:rFonts w:hint="eastAsia" w:ascii="宋体" w:hAnsi="宋体"/>
          <w:snapToGrid w:val="0"/>
          <w:kern w:val="0"/>
          <w:szCs w:val="21"/>
        </w:rPr>
        <w:t>11.不符合文意的一项是（  A  ）</w:t>
      </w:r>
    </w:p>
    <w:p>
      <w:pPr>
        <w:adjustRightInd w:val="0"/>
        <w:snapToGrid w:val="0"/>
        <w:ind w:firstLine="420" w:firstLineChars="200"/>
        <w:rPr>
          <w:rFonts w:hint="eastAsia" w:ascii="宋体" w:hAnsi="宋体"/>
          <w:snapToGrid w:val="0"/>
          <w:kern w:val="0"/>
          <w:szCs w:val="21"/>
        </w:rPr>
      </w:pPr>
      <w:r>
        <w:rPr>
          <w:rFonts w:hint="eastAsia" w:ascii="宋体" w:hAnsi="宋体"/>
          <w:snapToGrid w:val="0"/>
          <w:kern w:val="0"/>
          <w:szCs w:val="21"/>
        </w:rPr>
        <w:t>A.仿生建筑就是“会呼吸的建筑”。</w:t>
      </w:r>
    </w:p>
    <w:p>
      <w:pPr>
        <w:adjustRightInd w:val="0"/>
        <w:snapToGrid w:val="0"/>
        <w:ind w:firstLine="420" w:firstLineChars="200"/>
        <w:rPr>
          <w:rFonts w:hint="eastAsia" w:ascii="宋体" w:hAnsi="宋体"/>
          <w:snapToGrid w:val="0"/>
          <w:kern w:val="0"/>
          <w:szCs w:val="21"/>
        </w:rPr>
      </w:pPr>
      <w:r>
        <w:rPr>
          <w:rFonts w:hint="eastAsia" w:ascii="宋体" w:hAnsi="宋体"/>
          <w:snapToGrid w:val="0"/>
          <w:kern w:val="0"/>
          <w:szCs w:val="21"/>
        </w:rPr>
        <w:t>B.“向日葵建筑”能够随时跟踪太阳的方向进行旋转。</w:t>
      </w:r>
    </w:p>
    <w:p>
      <w:pPr>
        <w:adjustRightInd w:val="0"/>
        <w:snapToGrid w:val="0"/>
        <w:ind w:firstLine="420" w:firstLineChars="200"/>
        <w:rPr>
          <w:rFonts w:hint="eastAsia" w:ascii="宋体" w:hAnsi="宋体"/>
          <w:snapToGrid w:val="0"/>
          <w:kern w:val="0"/>
          <w:szCs w:val="21"/>
        </w:rPr>
      </w:pPr>
      <w:r>
        <w:rPr>
          <w:rFonts w:hint="eastAsia" w:ascii="宋体" w:hAnsi="宋体"/>
          <w:snapToGrid w:val="0"/>
          <w:kern w:val="0"/>
          <w:szCs w:val="21"/>
        </w:rPr>
        <w:t>C.“仙人掌建筑”可以缓解城市的热岛效应。</w:t>
      </w:r>
    </w:p>
    <w:p>
      <w:pPr>
        <w:adjustRightInd w:val="0"/>
        <w:snapToGrid w:val="0"/>
        <w:ind w:firstLine="420" w:firstLineChars="200"/>
        <w:rPr>
          <w:rFonts w:hint="eastAsia" w:ascii="宋体" w:hAnsi="宋体"/>
          <w:snapToGrid w:val="0"/>
          <w:kern w:val="0"/>
          <w:szCs w:val="21"/>
        </w:rPr>
      </w:pPr>
      <w:r>
        <w:rPr>
          <w:rFonts w:hint="eastAsia" w:ascii="宋体" w:hAnsi="宋体"/>
          <w:snapToGrid w:val="0"/>
          <w:kern w:val="0"/>
          <w:szCs w:val="21"/>
        </w:rPr>
        <w:t>D.塔楼是“马蹄莲建筑”的结合主体。</w:t>
      </w:r>
    </w:p>
    <w:p>
      <w:pPr>
        <w:adjustRightInd w:val="0"/>
        <w:snapToGrid w:val="0"/>
        <w:ind w:firstLine="420" w:firstLineChars="200"/>
        <w:rPr>
          <w:rFonts w:hint="eastAsia" w:ascii="宋体" w:hAnsi="宋体"/>
          <w:snapToGrid w:val="0"/>
          <w:kern w:val="0"/>
          <w:szCs w:val="21"/>
        </w:rPr>
      </w:pPr>
      <w:r>
        <w:rPr>
          <w:rFonts w:hint="eastAsia" w:ascii="宋体" w:hAnsi="宋体"/>
          <w:snapToGrid w:val="0"/>
          <w:kern w:val="0"/>
          <w:szCs w:val="21"/>
        </w:rPr>
        <w:t>12.第③④⑤段的顺序为什么不能颠倒？</w:t>
      </w: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13.简要说明第③段加点文字的语言特点。</w:t>
      </w:r>
    </w:p>
    <w:p>
      <w:pPr>
        <w:adjustRightInd w:val="0"/>
        <w:snapToGrid w:val="0"/>
        <w:ind w:firstLine="420"/>
        <w:rPr>
          <w:rFonts w:hint="eastAsia" w:ascii="宋体" w:hAnsi="宋体"/>
          <w:snapToGrid w:val="0"/>
          <w:kern w:val="0"/>
          <w:szCs w:val="21"/>
        </w:rPr>
      </w:pPr>
    </w:p>
    <w:p>
      <w:pPr>
        <w:adjustRightInd w:val="0"/>
        <w:snapToGrid w:val="0"/>
        <w:ind w:firstLine="420"/>
        <w:rPr>
          <w:rFonts w:hint="eastAsia" w:ascii="宋体" w:hAnsi="宋体"/>
          <w:snapToGrid w:val="0"/>
          <w:kern w:val="0"/>
          <w:szCs w:val="21"/>
        </w:rPr>
      </w:pP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14.第⑤段画线句运用了作比较的说明方法，有何作用？</w:t>
      </w:r>
    </w:p>
    <w:p>
      <w:pPr>
        <w:adjustRightInd w:val="0"/>
        <w:snapToGrid w:val="0"/>
        <w:ind w:firstLine="420"/>
        <w:rPr>
          <w:rFonts w:hint="eastAsia" w:ascii="宋体" w:hAnsi="宋体"/>
          <w:snapToGrid w:val="0"/>
          <w:kern w:val="0"/>
          <w:szCs w:val="21"/>
        </w:rPr>
      </w:pPr>
    </w:p>
    <w:p>
      <w:pPr>
        <w:adjustRightInd w:val="0"/>
        <w:snapToGrid w:val="0"/>
        <w:ind w:firstLine="420"/>
        <w:rPr>
          <w:rFonts w:hint="eastAsia" w:ascii="宋体" w:hAnsi="宋体"/>
          <w:snapToGrid w:val="0"/>
          <w:kern w:val="0"/>
          <w:szCs w:val="21"/>
        </w:rPr>
      </w:pPr>
    </w:p>
    <w:p>
      <w:pPr>
        <w:adjustRightInd w:val="0"/>
        <w:snapToGrid w:val="0"/>
        <w:ind w:firstLine="420"/>
        <w:rPr>
          <w:rFonts w:hint="eastAsia" w:ascii="宋体" w:hAnsi="宋体"/>
          <w:snapToGrid w:val="0"/>
          <w:kern w:val="0"/>
          <w:szCs w:val="21"/>
        </w:rPr>
      </w:pPr>
      <w:r>
        <w:rPr>
          <w:rFonts w:hint="eastAsia" w:ascii="宋体" w:hAnsi="宋体"/>
          <w:snapToGrid w:val="0"/>
          <w:kern w:val="0"/>
          <w:szCs w:val="21"/>
        </w:rPr>
        <w:t>15.未来或许会出现怎样的仿生建筑？试举一例。（文中例子除外）</w:t>
      </w:r>
    </w:p>
    <w:p>
      <w:pPr>
        <w:ind w:firstLine="420" w:firstLineChars="200"/>
        <w:rPr>
          <w:rFonts w:hint="eastAsia" w:ascii="宋体" w:hAnsi="宋体"/>
          <w:szCs w:val="21"/>
        </w:rPr>
      </w:pPr>
    </w:p>
    <w:p>
      <w:pPr>
        <w:pStyle w:val="14"/>
        <w:rPr>
          <w:rFonts w:hint="eastAsia" w:ascii="宋体"/>
          <w:b/>
          <w:bCs/>
          <w:sz w:val="24"/>
          <w:szCs w:val="24"/>
        </w:rPr>
      </w:pPr>
    </w:p>
    <w:p>
      <w:pPr>
        <w:rPr>
          <w:rFonts w:hint="eastAsia" w:ascii="宋体" w:hAnsi="宋体"/>
          <w:sz w:val="24"/>
        </w:rPr>
      </w:pPr>
    </w:p>
    <w:p>
      <w:pPr>
        <w:rPr>
          <w:rFonts w:ascii="宋体" w:hAnsi="宋体"/>
        </w:rPr>
      </w:pPr>
      <w:r>
        <w:rPr>
          <w:rFonts w:hint="eastAsia" w:ascii="宋体" w:hAnsi="宋体" w:cs="仿宋_GB2312"/>
          <w:b/>
          <w:color w:val="FF0000"/>
          <w:sz w:val="28"/>
          <w:szCs w:val="28"/>
        </w:rPr>
        <w:t>2014东营市</w:t>
      </w:r>
      <w:r>
        <w:rPr>
          <w:rFonts w:ascii="宋体" w:hAnsi="宋体"/>
        </w:rPr>
        <w:t>（四）（14分）</w:t>
      </w:r>
    </w:p>
    <w:p>
      <w:pPr>
        <w:jc w:val="center"/>
        <w:rPr>
          <w:rFonts w:ascii="宋体" w:hAnsi="宋体"/>
        </w:rPr>
      </w:pPr>
      <w:r>
        <w:rPr>
          <w:rFonts w:ascii="宋体" w:hAnsi="宋体"/>
        </w:rPr>
        <w:t>人类捕鸟，灾难其后</w:t>
      </w:r>
    </w:p>
    <w:p>
      <w:pPr>
        <w:jc w:val="center"/>
        <w:rPr>
          <w:rFonts w:ascii="宋体" w:hAnsi="宋体"/>
        </w:rPr>
      </w:pPr>
      <w:r>
        <w:rPr>
          <w:rFonts w:ascii="宋体" w:hAnsi="宋体"/>
        </w:rPr>
        <w:t>林 森</w:t>
      </w:r>
    </w:p>
    <w:p>
      <w:pPr>
        <w:ind w:firstLine="420" w:firstLineChars="200"/>
        <w:rPr>
          <w:rFonts w:ascii="宋体" w:hAnsi="宋体"/>
        </w:rPr>
      </w:pPr>
      <w:r>
        <w:rPr>
          <w:rFonts w:hint="eastAsia" w:ascii="宋体" w:hAnsi="宋体" w:cs="宋体"/>
        </w:rPr>
        <w:t>①</w:t>
      </w:r>
      <w:r>
        <w:rPr>
          <w:rFonts w:ascii="宋体" w:hAnsi="宋体"/>
        </w:rPr>
        <w:t>湖南省新化县槎溪镇鸟坳村位于千年鸟道的罗霄山脉，是候鸟南飞的必经之地，近年来，这里已成候鸟迁徙路线上的一个断点。难以计数的候鸟丧命于此。有当地村民表示，有一天打下来的鸟就足有1吨。这条迁徙路线上，大多是小型鸟，每只只有100克左右，1吨差不多就是10，000只野生鸟。</w:t>
      </w:r>
    </w:p>
    <w:p>
      <w:pPr>
        <w:ind w:firstLine="420" w:firstLineChars="200"/>
        <w:rPr>
          <w:rFonts w:ascii="宋体" w:hAnsi="宋体"/>
        </w:rPr>
      </w:pPr>
      <w:r>
        <w:rPr>
          <w:rFonts w:hint="eastAsia" w:ascii="宋体" w:hAnsi="宋体" w:cs="宋体"/>
        </w:rPr>
        <w:t>②</w:t>
      </w:r>
      <w:r>
        <w:rPr>
          <w:rFonts w:ascii="宋体" w:hAnsi="宋体"/>
        </w:rPr>
        <w:t>多么令人惊心动魄的残忍和数字！殊不知人类的好日子很大程度上是通过鸟类的多种功能和作用来实现的。</w:t>
      </w:r>
    </w:p>
    <w:p>
      <w:pPr>
        <w:ind w:firstLine="420" w:firstLineChars="200"/>
        <w:rPr>
          <w:rFonts w:ascii="宋体" w:hAnsi="宋体"/>
        </w:rPr>
      </w:pPr>
      <w:r>
        <w:rPr>
          <w:rFonts w:hint="eastAsia" w:ascii="宋体" w:hAnsi="宋体" w:cs="宋体"/>
        </w:rPr>
        <w:t>③</w:t>
      </w:r>
      <w:r>
        <w:rPr>
          <w:rFonts w:ascii="宋体" w:hAnsi="宋体"/>
        </w:rPr>
        <w:t>世界上85%以上的鸟类可以程度不同地捕食害虫，即便是小小的麻雀每年也能捕食许多害虫。燕子能吃苍蝇、飞蛾和蚊子；啄木鸟能吃天牛幼虫；灰喜鹊能吃松毛虫等。1只大山雀在繁殖季节每天喂小鸟100余次，平均每窝按3只小鸟喂食，再加上大鸟自己的捕食，一天能消灭害虫400-500条，一窝大山雀在喂养幼鸟期间就可消灭害虫10000 余条。在欧洲1000只紫翅椋鸟在繁殖期间能消灭22吨蝗虫，而 1吨蝗虫一天的食物量与 2500人一天的食物量相当。猫头鹰和鹰等猛禽大多以老鼠等啮齿类动物为食，对控制农业、林业鼠害以及危险疫病的传播，有着重要的贡献。猫头鹰的食物中99%是啮齿类动物，1只猫头鹰一个夏季所消灭的老鼠，相当于保护了1吨粮食；1年所吃掉的老鼠等于保护了一两万斤粮食。以此观之，每年鸟儿吃掉害虫保护的粮食足以供给地球上的人们吃好几个月。</w:t>
      </w:r>
    </w:p>
    <w:p>
      <w:pPr>
        <w:ind w:firstLine="420" w:firstLineChars="200"/>
        <w:rPr>
          <w:rFonts w:ascii="宋体" w:hAnsi="宋体"/>
        </w:rPr>
      </w:pPr>
      <w:r>
        <w:rPr>
          <w:rFonts w:hint="eastAsia" w:ascii="宋体" w:hAnsi="宋体" w:cs="宋体"/>
        </w:rPr>
        <w:t>④</w:t>
      </w:r>
      <w:r>
        <w:rPr>
          <w:rFonts w:ascii="宋体" w:hAnsi="宋体"/>
        </w:rPr>
        <w:t>鸟儿能够维护生物多样性，它们与其他动、植物共同生活、相互依存。每消失一种鸟类，意味着与其伴生的 90 种昆虫消失，35种植物消失，2至3种鱼类消失。在鸟类与植物的共生关系中有一种特别重要的依存关系，即许多植物的种子是靠鸟类来播散的。雁鸭类、鸠鸽、啄木鸟、乌鸦等，是植物种子的重要播散者，而且</w:t>
      </w:r>
      <w:r>
        <w:rPr>
          <w:rFonts w:ascii="宋体" w:hAnsi="宋体"/>
        </w:rPr>
        <w:drawing>
          <wp:inline distT="0" distB="0" distL="114300" distR="114300">
            <wp:extent cx="18415" cy="15240"/>
            <wp:effectExtent l="0" t="0" r="0" b="0"/>
            <wp:docPr id="44" name="图片 59" descr="71165044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9" descr="71165044843"/>
                    <pic:cNvPicPr>
                      <a:picLocks noChangeAspect="1"/>
                    </pic:cNvPicPr>
                  </pic:nvPicPr>
                  <pic:blipFill>
                    <a:blip r:embed="rId34"/>
                    <a:stretch>
                      <a:fillRect/>
                    </a:stretch>
                  </pic:blipFill>
                  <pic:spPr>
                    <a:xfrm>
                      <a:off x="0" y="0"/>
                      <a:ext cx="18415" cy="15240"/>
                    </a:xfrm>
                    <a:prstGeom prst="rect">
                      <a:avLst/>
                    </a:prstGeom>
                    <a:noFill/>
                    <a:ln w="9525">
                      <a:noFill/>
                    </a:ln>
                  </pic:spPr>
                </pic:pic>
              </a:graphicData>
            </a:graphic>
          </wp:inline>
        </w:drawing>
      </w:r>
      <w:r>
        <w:rPr>
          <w:rFonts w:ascii="宋体" w:hAnsi="宋体"/>
        </w:rPr>
        <w:t>，很多植物种子经过鸟类消化后，更容易萌生和成长。蜂鸟、食蜂鸟、太阳鸟、啄花鸟、锈眼鸟、鹦鹉等鸟类嗜食花蜜，对有花植物的传粉有重要而不可替代的作用。</w:t>
      </w:r>
    </w:p>
    <w:p>
      <w:pPr>
        <w:ind w:firstLine="420" w:firstLineChars="200"/>
        <w:rPr>
          <w:rFonts w:ascii="宋体" w:hAnsi="宋体"/>
        </w:rPr>
      </w:pPr>
      <w:r>
        <w:rPr>
          <w:rFonts w:hint="eastAsia" w:ascii="宋体" w:hAnsi="宋体" w:cs="宋体"/>
        </w:rPr>
        <w:t>⑤</w:t>
      </w:r>
      <w:r>
        <w:rPr>
          <w:rFonts w:ascii="宋体" w:hAnsi="宋体"/>
        </w:rPr>
        <w:t>与渡渡鸟一样，大颅榄树也是毛里求斯的一种珍贵特产。但是渡渡鸟灭绝后，大颅榄树也渐渐稀少，最后彻底消失了。今天人们才知道，大颅榄树的种子必须靠渡渡鸟消化过后才能发芽，没有了渡渡鸟对大颅榄树种子的首先孕育和催化，大颅榄树就再也不会生儿育女和繁衍后代。由此，我们不难看出某种鸟类的灭绝与植物乃至人类的生存的关系。</w:t>
      </w:r>
    </w:p>
    <w:p>
      <w:pPr>
        <w:ind w:firstLine="420" w:firstLineChars="200"/>
        <w:rPr>
          <w:rFonts w:ascii="宋体" w:hAnsi="宋体"/>
        </w:rPr>
      </w:pPr>
      <w:r>
        <w:rPr>
          <w:rFonts w:hint="eastAsia" w:ascii="宋体" w:hAnsi="宋体" w:cs="宋体"/>
        </w:rPr>
        <w:t>⑥</w:t>
      </w:r>
      <w:r>
        <w:rPr>
          <w:rFonts w:ascii="宋体" w:hAnsi="宋体"/>
        </w:rPr>
        <w:t>海鸟眼睛的盐腺，能把喝下去的海水中的盐分排出，据此人们就能把地球上占总水量 97％的海水进行淡化。未来飞机的设计可以模仿蜂鸟实现垂直起降、空中悬停及掉头等特性。还有一些鸟类能飞越几千米的高空而保持脑血管供血畅通，不会缺氧，这也为人类提供了在供氧不足的高原</w:t>
      </w:r>
      <w:r>
        <w:rPr>
          <w:rFonts w:ascii="宋体" w:hAnsi="宋体"/>
        </w:rPr>
        <w:drawing>
          <wp:inline distT="0" distB="0" distL="114300" distR="114300">
            <wp:extent cx="27940" cy="22860"/>
            <wp:effectExtent l="0" t="0" r="0" b="0"/>
            <wp:docPr id="48" name="图片 60" descr="71165044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60" descr="71165044843"/>
                    <pic:cNvPicPr>
                      <a:picLocks noChangeAspect="1"/>
                    </pic:cNvPicPr>
                  </pic:nvPicPr>
                  <pic:blipFill>
                    <a:blip r:embed="rId34"/>
                    <a:stretch>
                      <a:fillRect/>
                    </a:stretch>
                  </pic:blipFill>
                  <pic:spPr>
                    <a:xfrm>
                      <a:off x="0" y="0"/>
                      <a:ext cx="27940" cy="22860"/>
                    </a:xfrm>
                    <a:prstGeom prst="rect">
                      <a:avLst/>
                    </a:prstGeom>
                    <a:noFill/>
                    <a:ln w="9525">
                      <a:noFill/>
                    </a:ln>
                  </pic:spPr>
                </pic:pic>
              </a:graphicData>
            </a:graphic>
          </wp:inline>
        </w:drawing>
      </w:r>
      <w:r>
        <w:rPr>
          <w:rFonts w:ascii="宋体" w:hAnsi="宋体"/>
        </w:rPr>
        <w:t>环境中正常生活和延长生命的重要线索。</w:t>
      </w:r>
    </w:p>
    <w:p>
      <w:pPr>
        <w:ind w:firstLine="420" w:firstLineChars="200"/>
        <w:rPr>
          <w:rFonts w:ascii="宋体" w:hAnsi="宋体"/>
        </w:rPr>
      </w:pPr>
      <w:r>
        <w:rPr>
          <w:rFonts w:hint="eastAsia" w:ascii="宋体" w:hAnsi="宋体" w:cs="宋体"/>
        </w:rPr>
        <w:t>⑦</w:t>
      </w:r>
      <w:r>
        <w:rPr>
          <w:rFonts w:ascii="宋体" w:hAnsi="宋体"/>
        </w:rPr>
        <w:t>鸟类每天吸入大量的空气，进食相当于其体重的食物。在呼吸和进食的同时，鸟类具有较强的富集有害物质的功能，空气和食物如果被污染，通过收集和分析鸟类胃内容物的方法，就可知道环境的污染状况。</w:t>
      </w:r>
    </w:p>
    <w:p>
      <w:pPr>
        <w:ind w:firstLine="420" w:firstLineChars="200"/>
        <w:rPr>
          <w:rFonts w:ascii="宋体" w:hAnsi="宋体"/>
        </w:rPr>
      </w:pPr>
      <w:r>
        <w:rPr>
          <w:rFonts w:hint="eastAsia" w:ascii="宋体" w:hAnsi="宋体" w:cs="宋体"/>
        </w:rPr>
        <w:t>⑧</w:t>
      </w:r>
      <w:r>
        <w:rPr>
          <w:rFonts w:ascii="宋体" w:hAnsi="宋体"/>
        </w:rPr>
        <w:t>鸟类被直接利用那就是为人类提供衣食、医药、役用和观赏等生活之需等，事实上今天的人类几乎已经离不开鸟类。</w:t>
      </w:r>
    </w:p>
    <w:p>
      <w:pPr>
        <w:ind w:firstLine="420" w:firstLineChars="200"/>
        <w:rPr>
          <w:rFonts w:ascii="宋体" w:hAnsi="宋体"/>
        </w:rPr>
      </w:pPr>
      <w:r>
        <w:rPr>
          <w:rFonts w:hint="eastAsia" w:ascii="宋体" w:hAnsi="宋体" w:cs="宋体"/>
        </w:rPr>
        <w:t>⑨</w:t>
      </w:r>
      <w:r>
        <w:rPr>
          <w:rFonts w:ascii="宋体" w:hAnsi="宋体"/>
        </w:rPr>
        <w:t>现在已知的鸟类有9775种，其中约4000种是候鸟。在这9775种鸟类中已有1212种灭绝，占所有鸟类的约1/8，此外，还有179种鸟类面临严重威胁，344种面临高度灭绝危机，688种鸟类目前已非常罕见。</w:t>
      </w:r>
    </w:p>
    <w:p>
      <w:pPr>
        <w:ind w:firstLine="420" w:firstLineChars="200"/>
        <w:rPr>
          <w:rFonts w:ascii="宋体" w:hAnsi="宋体"/>
        </w:rPr>
      </w:pPr>
      <w:r>
        <w:rPr>
          <w:rFonts w:hint="eastAsia" w:ascii="宋体" w:hAnsi="宋体" w:cs="宋体"/>
        </w:rPr>
        <w:t>⑩</w:t>
      </w:r>
      <w:r>
        <w:rPr>
          <w:rFonts w:ascii="宋体" w:hAnsi="宋体"/>
        </w:rPr>
        <w:t>随着人类对自然资源的大量挥霍以及对生物栖息地的不断破坏，人类身边的自然世界正在恶化和消失。鸟类濒临灭绝的原因中，栖息地破坏和改变占60%，人类捕杀占29%，外来物种竞争、国际贸易、污染等占11%。破坏环境和大量捕杀鸟类，最直接的后果是人类将要忍饥挨饿。而每消失一种鸟类，意味着大量的植物和动物也消失，甚至殃及鱼类。例如，每两种鸟类灭绝，必然有一种哺乳动物随之消亡。失去了这些为数众多的生物资源，人类的生存将变得越来越拮据。更严重的是，如果大量植物随着鸟儿的消失而灭绝，人类生存就会陷入万劫不复危机。</w:t>
      </w:r>
    </w:p>
    <w:p>
      <w:pPr>
        <w:ind w:firstLine="525" w:firstLineChars="250"/>
        <w:rPr>
          <w:rFonts w:ascii="宋体" w:hAnsi="宋体"/>
        </w:rPr>
      </w:pPr>
      <w:r>
        <w:rPr>
          <w:rFonts w:ascii="宋体" w:hAnsi="宋体" w:cs="Cambria Math"/>
          <w:szCs w:val="18"/>
        </w:rPr>
        <w:t>⑪</w:t>
      </w:r>
      <w:r>
        <w:rPr>
          <w:rFonts w:ascii="宋体" w:hAnsi="宋体"/>
        </w:rPr>
        <w:t>人类不是不可以利用鸟类来满足人们的生存需求，但与此同时也需要积极地保护鸟儿的生物多样性资源。正如人与人体内的微生物群落的关系一样，人与包括鸟类在内的其他动物和植物同样也是一个共生体，如果人类保护包括鸟类在内的其他动物和植物，人类也就在为自己铺就永续生存之道。保护鸟类和其他动植物，也就是在保护人类自己。</w:t>
      </w:r>
    </w:p>
    <w:p>
      <w:pPr>
        <w:rPr>
          <w:rFonts w:ascii="宋体" w:hAnsi="宋体"/>
        </w:rPr>
      </w:pPr>
      <w:r>
        <w:rPr>
          <w:rFonts w:ascii="宋体" w:hAnsi="宋体"/>
        </w:rPr>
        <w:t>17．作者为什么说“人类的好日子很大程度上是通过鸟类的多种功能合作用来实现的”？（3分）</w:t>
      </w:r>
    </w:p>
    <w:p>
      <w:pPr>
        <w:rPr>
          <w:rFonts w:ascii="宋体" w:hAnsi="宋体"/>
        </w:rPr>
      </w:pPr>
      <w:r>
        <w:rPr>
          <w:rFonts w:ascii="宋体" w:hAnsi="宋体"/>
        </w:rPr>
        <w:t>18．第</w:t>
      </w:r>
      <w:r>
        <w:rPr>
          <w:rFonts w:hint="eastAsia" w:ascii="宋体" w:hAnsi="宋体" w:cs="宋体"/>
        </w:rPr>
        <w:t>④⑤⑥</w:t>
      </w:r>
      <w:r>
        <w:rPr>
          <w:rFonts w:ascii="宋体" w:hAnsi="宋体"/>
        </w:rPr>
        <w:t>顺序能否调换，为什么？（3分）</w:t>
      </w:r>
    </w:p>
    <w:p>
      <w:pPr>
        <w:rPr>
          <w:rFonts w:ascii="宋体" w:hAnsi="宋体"/>
        </w:rPr>
      </w:pPr>
    </w:p>
    <w:p>
      <w:pPr>
        <w:rPr>
          <w:rFonts w:ascii="宋体" w:hAnsi="宋体"/>
        </w:rPr>
      </w:pPr>
      <w:r>
        <w:rPr>
          <w:rFonts w:ascii="宋体" w:hAnsi="宋体"/>
        </w:rPr>
        <w:t>19．举例说明本文运用的一种说明方法及其作用。（3分）</w:t>
      </w:r>
    </w:p>
    <w:p>
      <w:pPr>
        <w:ind w:left="420" w:hanging="420" w:hangingChars="200"/>
        <w:rPr>
          <w:rFonts w:ascii="宋体" w:hAnsi="宋体"/>
        </w:rPr>
      </w:pPr>
    </w:p>
    <w:p>
      <w:pPr>
        <w:ind w:left="420" w:hanging="420" w:hangingChars="200"/>
        <w:rPr>
          <w:rFonts w:ascii="宋体" w:hAnsi="宋体"/>
        </w:rPr>
      </w:pPr>
      <w:r>
        <w:rPr>
          <w:rFonts w:ascii="宋体" w:hAnsi="宋体"/>
        </w:rPr>
        <w:t>20．阅读第</w:t>
      </w:r>
      <w:r>
        <w:rPr>
          <w:rFonts w:hint="eastAsia" w:ascii="宋体" w:hAnsi="宋体" w:cs="宋体"/>
        </w:rPr>
        <w:t>④⑤⑩</w:t>
      </w:r>
      <w:r>
        <w:rPr>
          <w:rFonts w:ascii="宋体" w:hAnsi="宋体"/>
        </w:rPr>
        <w:t>段，概括说明鸟类濒临灭绝的原因以及“鸟类的灭绝与植物乃至人类的生存”具有怎样的“关系”。（5分）</w:t>
      </w:r>
    </w:p>
    <w:p>
      <w:pPr>
        <w:rPr>
          <w:rFonts w:hint="eastAsia" w:ascii="宋体" w:hAnsi="宋体"/>
          <w:color w:val="000000"/>
        </w:rPr>
      </w:pPr>
      <w:r>
        <w:rPr>
          <w:rFonts w:hint="eastAsia" w:ascii="宋体" w:hAnsi="宋体"/>
          <w:b/>
          <w:color w:val="FF0000"/>
          <w:sz w:val="28"/>
          <w:szCs w:val="36"/>
        </w:rPr>
        <w:t xml:space="preserve">2014四川省宜宾市   </w:t>
      </w:r>
      <w:r>
        <w:rPr>
          <w:rFonts w:hint="eastAsia" w:ascii="宋体" w:hAnsi="宋体"/>
          <w:color w:val="000000"/>
        </w:rPr>
        <w:t>阅读下文，完成12—15题。（13分）</w:t>
      </w:r>
    </w:p>
    <w:p>
      <w:pPr>
        <w:ind w:firstLine="420" w:firstLineChars="200"/>
        <w:rPr>
          <w:rFonts w:ascii="宋体" w:hAnsi="宋体"/>
          <w:color w:val="000000"/>
        </w:rPr>
      </w:pPr>
      <w:r>
        <w:rPr>
          <w:rFonts w:ascii="宋体" w:hAnsi="宋体"/>
          <w:color w:val="000000"/>
        </w:rPr>
        <w:t>天星桥</w:t>
      </w:r>
      <w:r>
        <w:rPr>
          <w:rFonts w:hint="eastAsia" w:ascii="宋体" w:hAnsi="宋体"/>
          <w:color w:val="000000"/>
        </w:rPr>
        <w:t>和其他地方一样，</w:t>
      </w:r>
      <w:r>
        <w:rPr>
          <w:rFonts w:ascii="宋体" w:hAnsi="宋体"/>
          <w:color w:val="000000"/>
        </w:rPr>
        <w:t>还是</w:t>
      </w:r>
      <w:r>
        <w:rPr>
          <w:rFonts w:hint="eastAsia" w:ascii="宋体" w:hAnsi="宋体"/>
          <w:color w:val="000000"/>
        </w:rPr>
        <w:t>跑</w:t>
      </w:r>
      <w:r>
        <w:rPr>
          <w:rFonts w:ascii="宋体" w:hAnsi="宋体"/>
          <w:color w:val="000000"/>
        </w:rPr>
        <w:t>不脱石美、水美、树美，但是它却硬能化平淡为神奇，将几个最普通的音符谱成了一首天上的</w:t>
      </w:r>
      <w:r>
        <w:rPr>
          <w:rFonts w:hint="eastAsia" w:ascii="宋体" w:hAnsi="宋体"/>
          <w:color w:val="000000"/>
        </w:rPr>
        <w:t>仙乐</w:t>
      </w:r>
      <w:r>
        <w:rPr>
          <w:rFonts w:ascii="宋体" w:hAnsi="宋体"/>
          <w:color w:val="000000"/>
        </w:rPr>
        <w:t>。</w:t>
      </w:r>
    </w:p>
    <w:p>
      <w:pPr>
        <w:ind w:firstLine="420"/>
        <w:rPr>
          <w:rFonts w:hint="eastAsia" w:ascii="宋体" w:hAnsi="宋体"/>
          <w:color w:val="000000"/>
        </w:rPr>
      </w:pPr>
      <w:r>
        <w:rPr>
          <w:rFonts w:ascii="宋体" w:hAnsi="宋体"/>
          <w:color w:val="000000"/>
        </w:rPr>
        <w:t>石头哪里没有？但这里的石头总要变出个样，</w:t>
      </w:r>
      <w:r>
        <w:rPr>
          <w:rFonts w:hint="eastAsia" w:ascii="宋体" w:hAnsi="宋体"/>
          <w:color w:val="000000"/>
        </w:rPr>
        <w:t>变出别一种形，别一种神，</w:t>
      </w:r>
      <w:r>
        <w:rPr>
          <w:rFonts w:ascii="宋体" w:hAnsi="宋体"/>
          <w:color w:val="000000"/>
        </w:rPr>
        <w:t>像一个曲子的变奏，熟悉中透着新鲜，叫你有一种感觉到却说不出的激动。</w:t>
      </w:r>
      <w:r>
        <w:rPr>
          <w:rFonts w:ascii="宋体" w:hAnsi="宋体"/>
          <w:color w:val="000000"/>
          <w:u w:val="single"/>
        </w:rPr>
        <w:t>比如石的表面经常会隆起一簇簇的皱褶。它本是个铜头铁脑、生硬冰凉的东西，却专向柔弱多情方面取貌摄形，如裙裾之褶，如秋水之纹，如美人蹙眉</w:t>
      </w:r>
      <w:r>
        <w:rPr>
          <w:rFonts w:hint="eastAsia" w:ascii="宋体" w:hAnsi="宋体"/>
          <w:color w:val="000000"/>
          <w:u w:val="single"/>
        </w:rPr>
        <w:t>，如枯荷向空</w:t>
      </w:r>
      <w:r>
        <w:rPr>
          <w:rFonts w:ascii="宋体" w:hAnsi="宋体"/>
          <w:color w:val="000000"/>
        </w:rPr>
        <w:t>。这种强烈的反差，在你心里揉搓出一种从未有过的美感，你忍不住要叫，要喊。</w:t>
      </w:r>
      <w:r>
        <w:rPr>
          <w:rFonts w:hint="eastAsia" w:ascii="宋体" w:hAnsi="宋体"/>
          <w:color w:val="000000"/>
        </w:rPr>
        <w:t>难怪国画中有一种表现法叫“”法。</w:t>
      </w:r>
      <w:r>
        <w:rPr>
          <w:rFonts w:ascii="宋体" w:hAnsi="宋体"/>
          <w:color w:val="000000"/>
        </w:rPr>
        <w:t>再说它的形，也实在不俗，它决不肯媚身媚脸地去像什么，是什么。反而，它什么也不像。什么也不是，在你头脑的储存里根本就没有这样的构图。比如一座山石，</w:t>
      </w:r>
      <w:r>
        <w:rPr>
          <w:rFonts w:ascii="宋体" w:hAnsi="宋体"/>
          <w:color w:val="000000"/>
          <w:em w:val="dot"/>
        </w:rPr>
        <w:t>大约</w:t>
      </w:r>
      <w:r>
        <w:rPr>
          <w:rFonts w:ascii="宋体" w:hAnsi="宋体"/>
          <w:color w:val="000000"/>
        </w:rPr>
        <w:t>有城里的一座高楼那么大，侧面看它却薄得像一本书，或者干脆是一张纸。硬是挺立在那里，水从脚下绕，藤在身上爬。它是什么？什么也不是，就是美。脚下的、头上的，还有那些在坡上、沟里随意抛掷的石头，都要美出个样儿；你可以伸手随意抚摸崖边一块突出的石，那就是一朵凝固的云。有时你走过一座小桥，这桥身是一块整石，但你怎么看也是一段枯了多年的树。有时路边或山根的石头连成灰蒙蒙一片，那就是一群抵角的山羊，前弓后绷，吹胡子瞪眼，跃然目前。</w:t>
      </w:r>
    </w:p>
    <w:p>
      <w:pPr>
        <w:ind w:firstLine="420"/>
        <w:rPr>
          <w:rFonts w:hint="eastAsia" w:ascii="宋体" w:hAnsi="宋体"/>
          <w:color w:val="000000"/>
        </w:rPr>
      </w:pPr>
      <w:r>
        <w:rPr>
          <w:rFonts w:ascii="宋体" w:hAnsi="宋体"/>
          <w:color w:val="000000"/>
        </w:rPr>
        <w:t>天星桥景区的前半部是石在水中。浅浅的水面托起无数错落的石山、石壁，又折映出婆娑多姿的影。有的山平光如洗，在水里是一面立着的镜子；有的中裂一缝，在水里就是一道飞来的剑影。而在这很多但并不太高的群峰之间则是</w:t>
      </w:r>
      <w:r>
        <w:rPr>
          <w:rFonts w:hint="eastAsia" w:ascii="宋体" w:hAnsi="宋体"/>
          <w:color w:val="000000"/>
        </w:rPr>
        <w:t>365</w:t>
      </w:r>
      <w:r>
        <w:rPr>
          <w:rFonts w:ascii="宋体" w:hAnsi="宋体"/>
          <w:color w:val="000000"/>
        </w:rPr>
        <w:t>块踏石，游人踩着这些石头，鞋底贴着水面，在绿波上荡漾。当你看着水里的青山倒影时，也就惊奇地发现了自己什么时候也变得这样美。因为这石的数目暗合了一年的天数，所以在这里总会有一块正是你的生日，此园就名</w:t>
      </w:r>
      <w:r>
        <w:rPr>
          <w:rFonts w:hint="eastAsia" w:ascii="宋体" w:hAnsi="宋体"/>
          <w:color w:val="000000"/>
        </w:rPr>
        <w:t>“</w:t>
      </w:r>
      <w:r>
        <w:rPr>
          <w:rFonts w:ascii="宋体" w:hAnsi="宋体"/>
          <w:color w:val="000000"/>
        </w:rPr>
        <w:t>数生园</w:t>
      </w:r>
      <w:r>
        <w:rPr>
          <w:rFonts w:hint="eastAsia" w:ascii="宋体" w:hAnsi="宋体"/>
          <w:color w:val="000000"/>
        </w:rPr>
        <w:t>”</w:t>
      </w:r>
      <w:r>
        <w:rPr>
          <w:rFonts w:ascii="宋体" w:hAnsi="宋体"/>
          <w:color w:val="000000"/>
        </w:rPr>
        <w:t>。你站在生日石上可以体会一下降世以来这最美丽的一天。景区的中部是两座对峙的山峰，相距数十米之遥，他们各探出一只手臂呼唤对方。但就在相差一拳之远时，臂长莫及，徒唤奈何。这时一块巨石从天而降，上大下小，正好卡在其间，于是两手以石相连，成一座云中石桥，千年万年，苍松杂树扎根其上，枯藤野花牵挂其旁。石头能变到这等花样，也算是中外奇观。你站在桥景区的名字大概就是因它而取，就像我们一本散文集取名，就拣其中最得意的一篇。</w:t>
      </w:r>
      <w:r>
        <w:rPr>
          <w:rFonts w:hint="eastAsia" w:ascii="宋体" w:hAnsi="宋体"/>
          <w:color w:val="000000"/>
        </w:rPr>
        <w:t>（有删改）</w:t>
      </w:r>
    </w:p>
    <w:p>
      <w:pPr>
        <w:ind w:firstLine="420"/>
        <w:rPr>
          <w:rFonts w:hint="eastAsia" w:ascii="宋体" w:hAnsi="宋体"/>
          <w:color w:val="000000"/>
        </w:rPr>
      </w:pPr>
      <w:r>
        <w:rPr>
          <w:rFonts w:hint="eastAsia" w:ascii="宋体" w:hAnsi="宋体"/>
          <w:color w:val="000000"/>
        </w:rPr>
        <w:t>12、天星桥的“石”美在哪些方面？请简要概括。（3分）</w:t>
      </w:r>
    </w:p>
    <w:p>
      <w:pPr>
        <w:ind w:firstLine="420"/>
        <w:rPr>
          <w:rFonts w:hint="eastAsia" w:ascii="宋体" w:hAnsi="宋体"/>
          <w:color w:val="000000"/>
        </w:rPr>
      </w:pPr>
    </w:p>
    <w:p>
      <w:pPr>
        <w:ind w:firstLine="420"/>
        <w:rPr>
          <w:rFonts w:hint="eastAsia" w:ascii="宋体" w:hAnsi="宋体"/>
          <w:color w:val="000000"/>
        </w:rPr>
      </w:pPr>
    </w:p>
    <w:p>
      <w:pPr>
        <w:ind w:firstLine="420"/>
        <w:rPr>
          <w:rFonts w:hint="eastAsia" w:ascii="宋体" w:hAnsi="宋体"/>
          <w:color w:val="000000"/>
        </w:rPr>
      </w:pPr>
    </w:p>
    <w:p>
      <w:pPr>
        <w:ind w:firstLine="420"/>
        <w:rPr>
          <w:rFonts w:hint="eastAsia" w:ascii="宋体" w:hAnsi="宋体"/>
          <w:color w:val="000000"/>
        </w:rPr>
      </w:pPr>
      <w:r>
        <w:rPr>
          <w:rFonts w:hint="eastAsia" w:ascii="宋体" w:hAnsi="宋体"/>
          <w:color w:val="000000"/>
        </w:rPr>
        <w:t>13、第二段中画线句子运用哪些说明方法？各有什么作用？（4分）</w:t>
      </w:r>
    </w:p>
    <w:p>
      <w:pPr>
        <w:ind w:firstLine="420"/>
        <w:rPr>
          <w:rFonts w:hint="eastAsia" w:ascii="宋体" w:hAnsi="宋体"/>
          <w:color w:val="000000"/>
        </w:rPr>
      </w:pPr>
    </w:p>
    <w:p>
      <w:pPr>
        <w:ind w:firstLine="420"/>
        <w:rPr>
          <w:rFonts w:hint="eastAsia" w:ascii="宋体" w:hAnsi="宋体"/>
          <w:color w:val="000000"/>
        </w:rPr>
      </w:pPr>
    </w:p>
    <w:p>
      <w:pPr>
        <w:ind w:firstLine="420"/>
        <w:rPr>
          <w:rFonts w:hint="eastAsia" w:ascii="宋体" w:hAnsi="宋体"/>
          <w:color w:val="000000"/>
        </w:rPr>
      </w:pPr>
      <w:r>
        <w:rPr>
          <w:rFonts w:hint="eastAsia" w:ascii="宋体" w:hAnsi="宋体"/>
          <w:color w:val="000000"/>
        </w:rPr>
        <w:drawing>
          <wp:inline distT="0" distB="0" distL="114300" distR="114300">
            <wp:extent cx="9525" cy="15240"/>
            <wp:effectExtent l="0" t="0" r="0" b="0"/>
            <wp:docPr id="52" name="图片 6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61" descr="www.dearedu.com"/>
                    <pic:cNvPicPr>
                      <a:picLocks noChangeAspect="1"/>
                    </pic:cNvPicPr>
                  </pic:nvPicPr>
                  <pic:blipFill>
                    <a:blip r:embed="rId34"/>
                    <a:stretch>
                      <a:fillRect/>
                    </a:stretch>
                  </pic:blipFill>
                  <pic:spPr>
                    <a:xfrm>
                      <a:off x="0" y="0"/>
                      <a:ext cx="9525" cy="15240"/>
                    </a:xfrm>
                    <a:prstGeom prst="rect">
                      <a:avLst/>
                    </a:prstGeom>
                    <a:noFill/>
                    <a:ln w="9525">
                      <a:noFill/>
                    </a:ln>
                  </pic:spPr>
                </pic:pic>
              </a:graphicData>
            </a:graphic>
          </wp:inline>
        </w:drawing>
      </w:r>
    </w:p>
    <w:p>
      <w:pPr>
        <w:ind w:firstLine="420"/>
        <w:rPr>
          <w:rFonts w:hint="eastAsia" w:ascii="宋体" w:hAnsi="宋体"/>
          <w:color w:val="000000"/>
        </w:rPr>
      </w:pPr>
      <w:r>
        <w:rPr>
          <w:rFonts w:hint="eastAsia" w:ascii="宋体" w:hAnsi="宋体"/>
          <w:color w:val="000000"/>
        </w:rPr>
        <w:t>14、第二段“</w:t>
      </w:r>
      <w:r>
        <w:rPr>
          <w:rFonts w:ascii="宋体" w:hAnsi="宋体"/>
          <w:color w:val="000000"/>
        </w:rPr>
        <w:t>比如一座山石，</w:t>
      </w:r>
      <w:r>
        <w:rPr>
          <w:rFonts w:ascii="宋体" w:hAnsi="宋体"/>
          <w:color w:val="000000"/>
          <w:em w:val="dot"/>
        </w:rPr>
        <w:t>大约</w:t>
      </w:r>
      <w:r>
        <w:rPr>
          <w:rFonts w:ascii="宋体" w:hAnsi="宋体"/>
          <w:color w:val="000000"/>
        </w:rPr>
        <w:t>有城里的一座高楼那么大，侧面看它却薄得像一本书，或者干脆是一张纸。</w:t>
      </w:r>
      <w:r>
        <w:rPr>
          <w:rFonts w:hint="eastAsia" w:ascii="宋体" w:hAnsi="宋体"/>
          <w:color w:val="000000"/>
        </w:rPr>
        <w:t>”一句中加点词“</w:t>
      </w:r>
      <w:r>
        <w:rPr>
          <w:rFonts w:ascii="宋体" w:hAnsi="宋体"/>
          <w:color w:val="000000"/>
          <w:em w:val="dot"/>
        </w:rPr>
        <w:t>大约</w:t>
      </w:r>
      <w:r>
        <w:rPr>
          <w:rFonts w:hint="eastAsia" w:ascii="宋体" w:hAnsi="宋体"/>
          <w:color w:val="000000"/>
        </w:rPr>
        <w:t>”能否去掉？请简述理由。（3分）</w:t>
      </w:r>
    </w:p>
    <w:p>
      <w:pPr>
        <w:ind w:firstLine="420"/>
        <w:rPr>
          <w:rFonts w:hint="eastAsia" w:ascii="宋体" w:hAnsi="宋体"/>
          <w:color w:val="000000"/>
        </w:rPr>
      </w:pPr>
    </w:p>
    <w:p>
      <w:pPr>
        <w:ind w:firstLine="420"/>
        <w:rPr>
          <w:rFonts w:hint="eastAsia" w:ascii="宋体" w:hAnsi="宋体"/>
          <w:color w:val="000000"/>
        </w:rPr>
      </w:pPr>
    </w:p>
    <w:p>
      <w:pPr>
        <w:ind w:firstLine="420"/>
        <w:rPr>
          <w:rFonts w:hint="eastAsia" w:ascii="宋体" w:hAnsi="宋体"/>
          <w:color w:val="000000"/>
        </w:rPr>
      </w:pPr>
    </w:p>
    <w:p>
      <w:pPr>
        <w:ind w:firstLine="420"/>
        <w:rPr>
          <w:rFonts w:hint="eastAsia" w:ascii="宋体" w:hAnsi="宋体"/>
          <w:color w:val="000000"/>
        </w:rPr>
      </w:pPr>
      <w:r>
        <w:rPr>
          <w:rFonts w:hint="eastAsia" w:ascii="宋体" w:hAnsi="宋体"/>
          <w:color w:val="000000"/>
        </w:rPr>
        <w:t>15、桥，体现着人类的智慧，并给人以美感。</w:t>
      </w:r>
      <w:r>
        <w:rPr>
          <w:rFonts w:hint="eastAsia" w:ascii="宋体" w:hAnsi="宋体"/>
          <w:color w:val="000000"/>
        </w:rPr>
        <w:drawing>
          <wp:inline distT="0" distB="0" distL="114300" distR="114300">
            <wp:extent cx="18415" cy="12700"/>
            <wp:effectExtent l="0" t="0" r="0" b="0"/>
            <wp:docPr id="49" name="图片 6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2" descr="www.dearedu.com"/>
                    <pic:cNvPicPr>
                      <a:picLocks noChangeAspect="1"/>
                    </pic:cNvPicPr>
                  </pic:nvPicPr>
                  <pic:blipFill>
                    <a:blip r:embed="rId34"/>
                    <a:stretch>
                      <a:fillRect/>
                    </a:stretch>
                  </pic:blipFill>
                  <pic:spPr>
                    <a:xfrm>
                      <a:off x="0" y="0"/>
                      <a:ext cx="18415" cy="12700"/>
                    </a:xfrm>
                    <a:prstGeom prst="rect">
                      <a:avLst/>
                    </a:prstGeom>
                    <a:noFill/>
                    <a:ln w="9525">
                      <a:noFill/>
                    </a:ln>
                  </pic:spPr>
                </pic:pic>
              </a:graphicData>
            </a:graphic>
          </wp:inline>
        </w:drawing>
      </w:r>
      <w:r>
        <w:rPr>
          <w:rFonts w:hint="eastAsia" w:ascii="宋体" w:hAnsi="宋体"/>
          <w:color w:val="000000"/>
        </w:rPr>
        <w:t>现实生活中有“梁样、浮桥、吊桥、立交桥”，人们还赋予“桥”更多含义并造出了不少新词，如“商桥、书桥、鹊桥、汉语桥”等。请用作诠释的说明方法对“汉语桥”进行解说，不少于20字（3分）</w:t>
      </w:r>
    </w:p>
    <w:p>
      <w:pPr>
        <w:tabs>
          <w:tab w:val="left" w:pos="4935"/>
        </w:tabs>
        <w:ind w:firstLine="525" w:firstLineChars="250"/>
        <w:rPr>
          <w:rFonts w:hint="eastAsia"/>
          <w:color w:val="000000"/>
        </w:rPr>
      </w:pPr>
    </w:p>
    <w:p>
      <w:pPr>
        <w:widowControl/>
        <w:shd w:val="clear" w:color="auto" w:fill="FFFFFF"/>
        <w:wordWrap w:val="0"/>
        <w:spacing w:line="330" w:lineRule="atLeast"/>
        <w:jc w:val="left"/>
        <w:rPr>
          <w:rFonts w:hint="eastAsia" w:ascii="宋体"/>
          <w:color w:val="333333"/>
          <w:kern w:val="0"/>
          <w:sz w:val="24"/>
        </w:rPr>
      </w:pPr>
    </w:p>
    <w:p>
      <w:pPr>
        <w:jc w:val="center"/>
        <w:rPr>
          <w:rFonts w:hint="eastAsia" w:ascii="宋体" w:hAnsi="宋体" w:cs="宋体"/>
          <w:b/>
          <w:bCs/>
          <w:color w:val="000000"/>
          <w:kern w:val="0"/>
          <w:sz w:val="32"/>
          <w:szCs w:val="32"/>
        </w:rPr>
      </w:pPr>
    </w:p>
    <w:p>
      <w:pPr>
        <w:widowControl/>
        <w:shd w:val="clear" w:color="auto" w:fill="FFFFFF"/>
        <w:wordWrap w:val="0"/>
        <w:spacing w:before="100" w:beforeLines="0" w:after="100" w:afterLines="0" w:line="330" w:lineRule="atLeast"/>
        <w:jc w:val="left"/>
        <w:rPr>
          <w:rFonts w:hint="eastAsia" w:ascii="宋体"/>
          <w:color w:val="333333"/>
          <w:kern w:val="0"/>
          <w:sz w:val="24"/>
        </w:rPr>
      </w:pPr>
      <w:r>
        <w:rPr>
          <w:rFonts w:hint="eastAsia" w:ascii="宋体"/>
          <w:b/>
          <w:bCs/>
          <w:kern w:val="0"/>
          <w:sz w:val="24"/>
        </w:rPr>
        <w:t>2012沈阳中考语文试题</w:t>
      </w:r>
    </w:p>
    <w:p>
      <w:pPr>
        <w:widowControl/>
        <w:rPr>
          <w:rFonts w:hint="eastAsia" w:ascii="宋体"/>
          <w:kern w:val="0"/>
          <w:sz w:val="24"/>
        </w:rPr>
      </w:pPr>
      <w:r>
        <w:rPr>
          <w:rFonts w:hint="eastAsia" w:ascii="宋体"/>
          <w:kern w:val="0"/>
          <w:sz w:val="24"/>
        </w:rPr>
        <w:t>（三）阅读选文，完成21～26题。(20分)</w:t>
      </w:r>
    </w:p>
    <w:p>
      <w:pPr>
        <w:widowControl/>
        <w:ind w:firstLine="420"/>
        <w:rPr>
          <w:rFonts w:hint="eastAsia" w:ascii="宋体"/>
          <w:kern w:val="0"/>
          <w:sz w:val="24"/>
        </w:rPr>
      </w:pPr>
      <w:r>
        <w:rPr>
          <w:rFonts w:hint="eastAsia" w:ascii="宋体"/>
          <w:kern w:val="0"/>
          <w:sz w:val="24"/>
        </w:rPr>
        <w:t>①在中国人眼里，获得四代、五代同堂的经历，才算是达到了人生最幸福的境界。从人类进化的历史上看，这不仅仅是中国人的幸福观，更是整个人类的幸福观。</w:t>
      </w:r>
    </w:p>
    <w:p>
      <w:pPr>
        <w:widowControl/>
        <w:ind w:firstLine="420"/>
        <w:rPr>
          <w:rFonts w:hint="eastAsia" w:ascii="宋体"/>
          <w:kern w:val="0"/>
          <w:sz w:val="24"/>
        </w:rPr>
      </w:pPr>
      <w:r>
        <w:rPr>
          <w:rFonts w:hint="eastAsia" w:ascii="宋体"/>
          <w:kern w:val="0"/>
          <w:sz w:val="24"/>
        </w:rPr>
        <w:t>②为什么这样说呢？因为别说是四代、五代同堂，就是三代同堂，也曾经是人类一个很遥远的梦。</w:t>
      </w:r>
    </w:p>
    <w:p>
      <w:pPr>
        <w:widowControl/>
        <w:ind w:firstLine="420"/>
        <w:rPr>
          <w:rFonts w:hint="eastAsia" w:ascii="宋体"/>
          <w:kern w:val="0"/>
          <w:sz w:val="24"/>
        </w:rPr>
      </w:pPr>
      <w:r>
        <w:rPr>
          <w:rFonts w:hint="eastAsia" w:ascii="宋体"/>
          <w:kern w:val="0"/>
          <w:sz w:val="24"/>
        </w:rPr>
        <w:t>③前不久，人类学家对原始人的牙齿化石进行了研究，发现在13万年前，没有一个人的寿命超过30</w:t>
      </w:r>
      <w:r>
        <w:rPr>
          <w:kern w:val="0"/>
          <w:szCs w:val="21"/>
        </w:rPr>
        <w:drawing>
          <wp:inline distT="0" distB="0" distL="114300" distR="114300">
            <wp:extent cx="28575" cy="28575"/>
            <wp:effectExtent l="0" t="0" r="9525" b="9525"/>
            <wp:docPr id="51" name="图片 63" descr="8503069311374556767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63" descr="8503069311374556767046"/>
                    <pic:cNvPicPr>
                      <a:picLocks noChangeAspect="1"/>
                    </pic:cNvPicPr>
                  </pic:nvPicPr>
                  <pic:blipFill>
                    <a:blip r:embed="rId35"/>
                    <a:stretch>
                      <a:fillRect/>
                    </a:stretch>
                  </pic:blipFill>
                  <pic:spPr>
                    <a:xfrm>
                      <a:off x="0" y="0"/>
                      <a:ext cx="28575" cy="28575"/>
                    </a:xfrm>
                    <a:prstGeom prst="rect">
                      <a:avLst/>
                    </a:prstGeom>
                    <a:noFill/>
                    <a:ln w="9525">
                      <a:noFill/>
                    </a:ln>
                  </pic:spPr>
                </pic:pic>
              </a:graphicData>
            </a:graphic>
          </wp:inline>
        </w:drawing>
      </w:r>
      <w:r>
        <w:rPr>
          <w:rFonts w:hint="eastAsia" w:ascii="宋体"/>
          <w:kern w:val="0"/>
          <w:sz w:val="24"/>
        </w:rPr>
        <w:t>岁，而这正是他们变成祖父母的年龄。在这个年龄之前，他们的孙辈们还没有出生，所以他们不可能实现三代同堂的美梦。但当人类学家着眼于新石器时代早期的欧洲人时，竟然发现老年人和年轻人的比例是2：1，这意味着此时有很多人已经可以见到他们的孙辈出生。换句话说，直到大约3万年前，</w:t>
      </w:r>
      <w:r>
        <w:rPr>
          <w:rFonts w:hint="eastAsia" w:ascii="宋体"/>
          <w:kern w:val="0"/>
          <w:sz w:val="24"/>
          <w:em w:val="dot"/>
        </w:rPr>
        <w:t>多数</w:t>
      </w:r>
      <w:r>
        <w:rPr>
          <w:rFonts w:hint="eastAsia" w:ascii="宋体"/>
          <w:kern w:val="0"/>
          <w:sz w:val="24"/>
        </w:rPr>
        <w:t>人类祖先圆了三代同堂的美梦。</w:t>
      </w:r>
    </w:p>
    <w:p>
      <w:pPr>
        <w:widowControl/>
        <w:ind w:firstLine="420"/>
        <w:rPr>
          <w:rFonts w:hint="eastAsia" w:ascii="宋体"/>
          <w:kern w:val="0"/>
          <w:sz w:val="24"/>
        </w:rPr>
      </w:pPr>
      <w:r>
        <w:rPr>
          <w:rFonts w:hint="eastAsia" w:ascii="宋体"/>
          <w:kern w:val="0"/>
          <w:sz w:val="24"/>
        </w:rPr>
        <w:t>④人类学家指出，人类能圆三代同堂的美梦，是一个很伟大的进步，它对促进人类飞速发展起到了重要作用。</w:t>
      </w:r>
    </w:p>
    <w:p>
      <w:pPr>
        <w:widowControl/>
        <w:ind w:firstLine="420"/>
        <w:rPr>
          <w:rFonts w:hint="eastAsia" w:ascii="宋体"/>
          <w:kern w:val="0"/>
          <w:sz w:val="24"/>
        </w:rPr>
      </w:pPr>
      <w:r>
        <w:rPr>
          <w:rFonts w:hint="eastAsia" w:ascii="宋体"/>
          <w:kern w:val="0"/>
          <w:sz w:val="24"/>
        </w:rPr>
        <w:t>⑤早些时候，以色列研究人员利用遗传学技术，从非洲克瓦人、桑人等土著人身上采集了600多个完整的线粒体DNA基因组样本。通过样本对比，得出一个惊人的结论：约7万年前，人类一度濒临灭绝，只剩下2000来人。但为什么没有灭饱昵？其中一个重要原因是那时剩余的人类生存能力很强，因而平均寿命也比较长，超过30岁的人已经出现了，这说明三代同堂的现象已经出现了。这让祖父母们可以把传统狩猎技术等知识传授给后代。无疑，这些知识武装和保护了后代。正是凭借这些，人类才最终走出濒临灭绝的险境，又重新发展壮大起来。因此，我们可以说三代同堂的最大作用是增强了人类自身抵抗灭绝风险的能力。</w:t>
      </w:r>
    </w:p>
    <w:p>
      <w:pPr>
        <w:widowControl/>
        <w:ind w:firstLine="420"/>
        <w:rPr>
          <w:rFonts w:hint="eastAsia" w:ascii="宋体"/>
          <w:kern w:val="0"/>
          <w:sz w:val="24"/>
        </w:rPr>
      </w:pPr>
      <w:r>
        <w:rPr>
          <w:rFonts w:hint="eastAsia" w:ascii="宋体"/>
          <w:kern w:val="0"/>
          <w:sz w:val="24"/>
        </w:rPr>
        <w:t>⑥最新的研究表明，在现代人身上，</w:t>
      </w:r>
      <w:r>
        <w:rPr>
          <w:kern w:val="0"/>
          <w:szCs w:val="21"/>
        </w:rPr>
        <w:drawing>
          <wp:inline distT="0" distB="0" distL="114300" distR="114300">
            <wp:extent cx="28575" cy="28575"/>
            <wp:effectExtent l="0" t="0" r="9525" b="9525"/>
            <wp:docPr id="50" name="图片 64" descr="8503069311374556767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64" descr="8503069311374556767046"/>
                    <pic:cNvPicPr>
                      <a:picLocks noChangeAspect="1"/>
                    </pic:cNvPicPr>
                  </pic:nvPicPr>
                  <pic:blipFill>
                    <a:blip r:embed="rId35"/>
                    <a:stretch>
                      <a:fillRect/>
                    </a:stretch>
                  </pic:blipFill>
                  <pic:spPr>
                    <a:xfrm>
                      <a:off x="0" y="0"/>
                      <a:ext cx="28575" cy="28575"/>
                    </a:xfrm>
                    <a:prstGeom prst="rect">
                      <a:avLst/>
                    </a:prstGeom>
                    <a:noFill/>
                    <a:ln w="9525">
                      <a:noFill/>
                    </a:ln>
                  </pic:spPr>
                </pic:pic>
              </a:graphicData>
            </a:graphic>
          </wp:inline>
        </w:drawing>
      </w:r>
      <w:r>
        <w:rPr>
          <w:rFonts w:hint="eastAsia" w:ascii="宋体"/>
          <w:kern w:val="0"/>
          <w:sz w:val="24"/>
        </w:rPr>
        <w:t>也能看到三代同堂对人类发展的切实帮助。</w:t>
      </w:r>
      <w:r>
        <w:rPr>
          <w:rFonts w:hint="eastAsia" w:ascii="宋体"/>
          <w:kern w:val="0"/>
          <w:sz w:val="24"/>
          <w:u w:val="single"/>
        </w:rPr>
        <w:t>美国生物举家发现．与孙辈生活在一起的老人更加积极乐观，也愿意参加体育运动，他们得病的几率比那些不能与孙辈一起生活的人要低20%．而他们的孙辈则更活泼，更健康．反应也更快</w:t>
      </w:r>
      <w:r>
        <w:rPr>
          <w:rFonts w:hint="eastAsia" w:ascii="宋体"/>
          <w:kern w:val="0"/>
          <w:sz w:val="24"/>
        </w:rPr>
        <w:t>。这说明，三代同堂对促进人类自身的健康发展起到了不可低估的作用，而这种作用在早期人类社会中，意义更重大，好处也更多。</w:t>
      </w:r>
    </w:p>
    <w:p>
      <w:pPr>
        <w:widowControl/>
        <w:ind w:firstLine="420"/>
        <w:rPr>
          <w:rFonts w:hint="eastAsia" w:ascii="宋体"/>
          <w:kern w:val="0"/>
          <w:sz w:val="24"/>
        </w:rPr>
      </w:pPr>
      <w:r>
        <w:rPr>
          <w:rFonts w:hint="eastAsia" w:ascii="宋体"/>
          <w:kern w:val="0"/>
          <w:sz w:val="24"/>
        </w:rPr>
        <w:t>⑦但由此也引发了一个新鲜有趣的问题：如果未来人类能够实现六代、七代同堂的美梦，那么它还会促进人类社会的迅猛发展吗？现在看来，我们还不能在人类寿命延长与人类社会迅猛发展之间简单划等号，因为人口老龄化问题已经成为现代社会发展的一个明显阻碍。但不管怎样，我们都必须承认，人类历史上的三代同堂确实对人类社会发展起到了不可磨灭的促进作用。</w:t>
      </w:r>
    </w:p>
    <w:p>
      <w:pPr>
        <w:widowControl/>
        <w:jc w:val="right"/>
        <w:rPr>
          <w:rFonts w:hint="eastAsia" w:ascii="宋体"/>
          <w:kern w:val="0"/>
          <w:sz w:val="24"/>
        </w:rPr>
      </w:pPr>
      <w:r>
        <w:rPr>
          <w:rFonts w:hint="eastAsia" w:ascii="宋体"/>
          <w:kern w:val="0"/>
          <w:sz w:val="24"/>
        </w:rPr>
        <w:t>（选自《大科技》，有删改）</w:t>
      </w:r>
    </w:p>
    <w:p>
      <w:pPr>
        <w:widowControl/>
        <w:rPr>
          <w:rFonts w:hint="eastAsia" w:ascii="宋体"/>
          <w:kern w:val="0"/>
          <w:sz w:val="24"/>
        </w:rPr>
      </w:pPr>
      <w:r>
        <w:rPr>
          <w:rFonts w:hint="eastAsia" w:ascii="宋体"/>
          <w:kern w:val="0"/>
          <w:sz w:val="24"/>
        </w:rPr>
        <w:t>21.选文说明的中心内容是什么？请简要回答。（3分）</w:t>
      </w:r>
    </w:p>
    <w:p>
      <w:pPr>
        <w:widowControl/>
        <w:rPr>
          <w:rFonts w:hint="eastAsia" w:ascii="宋体"/>
          <w:b/>
          <w:bCs/>
          <w:kern w:val="0"/>
          <w:sz w:val="24"/>
        </w:rPr>
      </w:pPr>
      <w:r>
        <w:rPr>
          <w:rFonts w:hint="eastAsia" w:ascii="宋体"/>
          <w:b/>
          <w:bCs/>
          <w:kern w:val="0"/>
          <w:sz w:val="24"/>
        </w:rPr>
        <w:t>22．选文第③段中加点词“多数”为什么不能删去？请简要回答。(3分)</w:t>
      </w:r>
    </w:p>
    <w:p>
      <w:pPr>
        <w:widowControl/>
        <w:rPr>
          <w:rFonts w:hint="eastAsia" w:ascii="宋体"/>
          <w:b/>
          <w:bCs/>
          <w:kern w:val="0"/>
          <w:sz w:val="24"/>
        </w:rPr>
      </w:pPr>
    </w:p>
    <w:p>
      <w:pPr>
        <w:widowControl/>
        <w:rPr>
          <w:rFonts w:hint="eastAsia" w:ascii="宋体"/>
          <w:b/>
          <w:bCs/>
          <w:kern w:val="0"/>
          <w:sz w:val="24"/>
        </w:rPr>
      </w:pPr>
    </w:p>
    <w:p>
      <w:pPr>
        <w:widowControl/>
        <w:rPr>
          <w:rFonts w:hint="eastAsia" w:ascii="宋体"/>
          <w:b/>
          <w:bCs/>
          <w:kern w:val="0"/>
          <w:sz w:val="24"/>
        </w:rPr>
      </w:pPr>
      <w:r>
        <w:rPr>
          <w:rFonts w:hint="eastAsia" w:ascii="宋体"/>
          <w:b/>
          <w:bCs/>
          <w:kern w:val="0"/>
          <w:sz w:val="24"/>
        </w:rPr>
        <w:t>23．请简要说明④⑤⑥三个自然段的顺序不可以调换的原因。(4分)</w:t>
      </w:r>
    </w:p>
    <w:p>
      <w:pPr>
        <w:widowControl/>
        <w:rPr>
          <w:rFonts w:hint="eastAsia" w:ascii="宋体"/>
          <w:kern w:val="0"/>
          <w:sz w:val="24"/>
        </w:rPr>
      </w:pPr>
    </w:p>
    <w:p>
      <w:pPr>
        <w:widowControl/>
        <w:rPr>
          <w:rFonts w:hint="eastAsia" w:ascii="宋体"/>
          <w:kern w:val="0"/>
          <w:sz w:val="24"/>
        </w:rPr>
      </w:pPr>
    </w:p>
    <w:p>
      <w:pPr>
        <w:widowControl/>
        <w:rPr>
          <w:rFonts w:hint="eastAsia" w:ascii="宋体"/>
          <w:kern w:val="0"/>
          <w:sz w:val="24"/>
        </w:rPr>
      </w:pPr>
      <w:r>
        <w:rPr>
          <w:rFonts w:hint="eastAsia" w:ascii="宋体"/>
          <w:kern w:val="0"/>
          <w:sz w:val="24"/>
        </w:rPr>
        <w:t>24．请阅读选文第⑤段，分析约7万年前人类走出濒临灭绝险境的原因，补全表格。（4分）</w:t>
      </w:r>
    </w:p>
    <w:tbl>
      <w:tblPr>
        <w:tblStyle w:val="13"/>
        <w:tblW w:w="8522" w:type="dxa"/>
        <w:tblInd w:w="0" w:type="dxa"/>
        <w:tblLayout w:type="fixed"/>
        <w:tblCellMar>
          <w:top w:w="0" w:type="dxa"/>
          <w:left w:w="108" w:type="dxa"/>
          <w:bottom w:w="0" w:type="dxa"/>
          <w:right w:w="108" w:type="dxa"/>
        </w:tblCellMar>
      </w:tblPr>
      <w:tblGrid>
        <w:gridCol w:w="2130"/>
        <w:gridCol w:w="2130"/>
        <w:gridCol w:w="2131"/>
        <w:gridCol w:w="2131"/>
      </w:tblGrid>
      <w:tr>
        <w:tblPrEx>
          <w:tblLayout w:type="fixed"/>
          <w:tblCellMar>
            <w:top w:w="0" w:type="dxa"/>
            <w:left w:w="108" w:type="dxa"/>
            <w:bottom w:w="0" w:type="dxa"/>
            <w:right w:w="108" w:type="dxa"/>
          </w:tblCellMar>
        </w:tblPrEx>
        <w:trPr>
          <w:trHeight w:val="453" w:hRule="atLeast"/>
        </w:trPr>
        <w:tc>
          <w:tcPr>
            <w:tcW w:w="2130" w:type="dxa"/>
            <w:tcBorders>
              <w:top w:val="single" w:color="000000" w:sz="4" w:space="0"/>
              <w:left w:val="single" w:color="000000" w:sz="4" w:space="0"/>
              <w:bottom w:val="single" w:color="000000" w:sz="4" w:space="0"/>
              <w:right w:val="single" w:color="000000" w:sz="4" w:space="0"/>
            </w:tcBorders>
            <w:vAlign w:val="top"/>
          </w:tcPr>
          <w:p>
            <w:pPr>
              <w:widowControl/>
              <w:rPr>
                <w:rFonts w:hint="eastAsia" w:ascii="宋体"/>
                <w:kern w:val="0"/>
                <w:sz w:val="24"/>
              </w:rPr>
            </w:pPr>
            <w:r>
              <w:rPr>
                <w:rFonts w:hint="eastAsia" w:ascii="宋体"/>
                <w:kern w:val="0"/>
                <w:sz w:val="24"/>
              </w:rPr>
              <w:t>A</w:t>
            </w:r>
          </w:p>
        </w:tc>
        <w:tc>
          <w:tcPr>
            <w:tcW w:w="2130" w:type="dxa"/>
            <w:tcBorders>
              <w:top w:val="single" w:color="000000" w:sz="4" w:space="0"/>
              <w:left w:val="nil"/>
              <w:bottom w:val="single" w:color="000000" w:sz="4" w:space="0"/>
              <w:right w:val="single" w:color="000000" w:sz="4" w:space="0"/>
            </w:tcBorders>
            <w:vAlign w:val="top"/>
          </w:tcPr>
          <w:p>
            <w:pPr>
              <w:widowControl/>
              <w:rPr>
                <w:rFonts w:hint="eastAsia" w:ascii="宋体"/>
                <w:kern w:val="0"/>
                <w:sz w:val="24"/>
              </w:rPr>
            </w:pPr>
            <w:r>
              <w:rPr>
                <w:rFonts w:hint="eastAsia" w:ascii="宋体"/>
                <w:kern w:val="0"/>
                <w:sz w:val="24"/>
              </w:rPr>
              <w:t>平均寿命较长</w:t>
            </w:r>
          </w:p>
        </w:tc>
        <w:tc>
          <w:tcPr>
            <w:tcW w:w="2131" w:type="dxa"/>
            <w:tcBorders>
              <w:top w:val="single" w:color="000000" w:sz="4" w:space="0"/>
              <w:left w:val="nil"/>
              <w:bottom w:val="single" w:color="000000" w:sz="4" w:space="0"/>
              <w:right w:val="single" w:color="000000" w:sz="4" w:space="0"/>
            </w:tcBorders>
            <w:vAlign w:val="top"/>
          </w:tcPr>
          <w:p>
            <w:pPr>
              <w:widowControl/>
              <w:rPr>
                <w:rFonts w:hint="eastAsia" w:ascii="宋体"/>
                <w:kern w:val="0"/>
                <w:sz w:val="24"/>
              </w:rPr>
            </w:pPr>
            <w:r>
              <w:rPr>
                <w:rFonts w:hint="eastAsia" w:ascii="宋体"/>
                <w:kern w:val="0"/>
                <w:sz w:val="24"/>
              </w:rPr>
              <w:t>B</w:t>
            </w:r>
          </w:p>
        </w:tc>
        <w:tc>
          <w:tcPr>
            <w:tcW w:w="2131" w:type="dxa"/>
            <w:tcBorders>
              <w:top w:val="single" w:color="000000" w:sz="4" w:space="0"/>
              <w:left w:val="nil"/>
              <w:bottom w:val="single" w:color="000000" w:sz="4" w:space="0"/>
              <w:right w:val="single" w:color="000000" w:sz="4" w:space="0"/>
            </w:tcBorders>
            <w:vAlign w:val="top"/>
          </w:tcPr>
          <w:p>
            <w:pPr>
              <w:widowControl/>
              <w:rPr>
                <w:rFonts w:hint="eastAsia" w:ascii="宋体"/>
                <w:kern w:val="0"/>
                <w:sz w:val="24"/>
              </w:rPr>
            </w:pPr>
            <w:r>
              <w:rPr>
                <w:rFonts w:hint="eastAsia" w:ascii="宋体"/>
                <w:kern w:val="0"/>
                <w:sz w:val="24"/>
              </w:rPr>
              <w:t>出现三代同堂现象</w:t>
            </w:r>
          </w:p>
        </w:tc>
      </w:tr>
    </w:tbl>
    <w:p>
      <w:pPr>
        <w:widowControl/>
        <w:rPr>
          <w:rFonts w:hint="eastAsia" w:ascii="宋体"/>
          <w:kern w:val="0"/>
          <w:sz w:val="24"/>
        </w:rPr>
      </w:pPr>
      <w:r>
        <w:rPr>
          <w:rFonts w:hint="eastAsia" w:ascii="宋体"/>
          <w:kern w:val="0"/>
          <w:sz w:val="24"/>
        </w:rPr>
        <w:t>25.请写出选文第⑥段划线句运用的说明方法。（3分）</w:t>
      </w:r>
    </w:p>
    <w:p>
      <w:pPr>
        <w:widowControl/>
        <w:rPr>
          <w:rFonts w:hint="eastAsia" w:ascii="宋体"/>
          <w:kern w:val="0"/>
          <w:sz w:val="24"/>
        </w:rPr>
      </w:pPr>
      <w:r>
        <w:rPr>
          <w:rFonts w:hint="eastAsia" w:ascii="宋体"/>
          <w:kern w:val="0"/>
          <w:sz w:val="24"/>
        </w:rPr>
        <w:t>26.对选文内容理解有误的一项是(    )（3分）</w:t>
      </w:r>
    </w:p>
    <w:p>
      <w:pPr>
        <w:widowControl/>
        <w:rPr>
          <w:rFonts w:hint="eastAsia" w:ascii="宋体"/>
          <w:kern w:val="0"/>
          <w:sz w:val="24"/>
        </w:rPr>
      </w:pPr>
      <w:r>
        <w:rPr>
          <w:rFonts w:hint="eastAsia" w:ascii="宋体"/>
          <w:kern w:val="0"/>
          <w:sz w:val="24"/>
        </w:rPr>
        <w:t>A．人类学家对原始人牙齿化石的研究表明，13万年前没有一个人寿命超过30岁。</w:t>
      </w:r>
    </w:p>
    <w:p>
      <w:pPr>
        <w:widowControl/>
        <w:rPr>
          <w:rFonts w:hint="eastAsia" w:ascii="宋体"/>
          <w:kern w:val="0"/>
          <w:sz w:val="24"/>
        </w:rPr>
      </w:pPr>
      <w:r>
        <w:rPr>
          <w:rFonts w:hint="eastAsia" w:ascii="宋体"/>
          <w:kern w:val="0"/>
          <w:sz w:val="24"/>
        </w:rPr>
        <w:t>B．以色列研究人员利用遗传学技术，从非洲土著人身上采集基因样本进行研究。</w:t>
      </w:r>
    </w:p>
    <w:p>
      <w:pPr>
        <w:widowControl/>
        <w:rPr>
          <w:rFonts w:hint="eastAsia" w:ascii="宋体"/>
          <w:kern w:val="0"/>
          <w:sz w:val="24"/>
        </w:rPr>
      </w:pPr>
      <w:r>
        <w:rPr>
          <w:rFonts w:hint="eastAsia" w:ascii="宋体"/>
          <w:kern w:val="0"/>
          <w:sz w:val="24"/>
        </w:rPr>
        <w:t>C．研究表明，与孙辈生活在一起的老人更加积极乐观，他们的孙辈更活泼健康。</w:t>
      </w:r>
    </w:p>
    <w:p>
      <w:pPr>
        <w:widowControl/>
        <w:rPr>
          <w:rFonts w:hint="eastAsia" w:ascii="宋体"/>
          <w:kern w:val="0"/>
          <w:sz w:val="24"/>
        </w:rPr>
      </w:pPr>
      <w:r>
        <w:rPr>
          <w:rFonts w:hint="eastAsia" w:ascii="宋体"/>
          <w:kern w:val="0"/>
          <w:sz w:val="24"/>
        </w:rPr>
        <w:t>D．人类寿命不断延长，对人类未来社会的迅速发展将完全发挥积极的作用。</w:t>
      </w:r>
    </w:p>
    <w:p>
      <w:pPr>
        <w:widowControl/>
        <w:rPr>
          <w:rFonts w:hint="eastAsia" w:ascii="宋体"/>
          <w:b/>
          <w:bCs/>
          <w:kern w:val="0"/>
          <w:sz w:val="24"/>
        </w:rPr>
      </w:pPr>
    </w:p>
    <w:p>
      <w:pPr>
        <w:widowControl/>
        <w:rPr>
          <w:rFonts w:hint="eastAsia" w:ascii="宋体"/>
          <w:b/>
          <w:bCs/>
          <w:kern w:val="0"/>
          <w:sz w:val="24"/>
        </w:rPr>
      </w:pPr>
    </w:p>
    <w:p>
      <w:pPr>
        <w:widowControl/>
        <w:rPr>
          <w:rFonts w:hint="eastAsia" w:ascii="宋体"/>
          <w:b/>
          <w:bCs/>
          <w:kern w:val="0"/>
          <w:sz w:val="24"/>
        </w:rPr>
      </w:pPr>
    </w:p>
    <w:p>
      <w:pPr>
        <w:widowControl/>
        <w:rPr>
          <w:rFonts w:hint="eastAsia" w:ascii="宋体"/>
          <w:b/>
          <w:bCs/>
          <w:kern w:val="0"/>
          <w:sz w:val="24"/>
        </w:rPr>
      </w:pPr>
      <w:r>
        <w:rPr>
          <w:rFonts w:hint="eastAsia" w:ascii="宋体"/>
          <w:b/>
          <w:bCs/>
          <w:kern w:val="0"/>
          <w:sz w:val="24"/>
        </w:rPr>
        <w:t>2012年呼和浩特市中考试卷</w:t>
      </w:r>
    </w:p>
    <w:p>
      <w:pPr>
        <w:widowControl/>
        <w:rPr>
          <w:rFonts w:hint="eastAsia" w:ascii="宋体"/>
          <w:kern w:val="0"/>
          <w:sz w:val="24"/>
        </w:rPr>
      </w:pPr>
      <w:r>
        <w:rPr>
          <w:rFonts w:hint="eastAsia" w:ascii="宋体"/>
          <w:kern w:val="0"/>
          <w:sz w:val="24"/>
        </w:rPr>
        <w:t>（二）阅读下面文章，完成17～20题。（10分）</w:t>
      </w:r>
    </w:p>
    <w:p>
      <w:pPr>
        <w:widowControl/>
        <w:rPr>
          <w:rFonts w:hint="eastAsia" w:ascii="宋体"/>
          <w:kern w:val="0"/>
          <w:sz w:val="24"/>
        </w:rPr>
      </w:pPr>
      <w:r>
        <w:rPr>
          <w:rFonts w:hint="eastAsia" w:ascii="宋体"/>
          <w:kern w:val="0"/>
          <w:sz w:val="24"/>
        </w:rPr>
        <w:t>神秘的运动常数</w:t>
      </w:r>
    </w:p>
    <w:p>
      <w:pPr>
        <w:widowControl/>
        <w:rPr>
          <w:rFonts w:hint="eastAsia" w:ascii="宋体"/>
          <w:kern w:val="0"/>
          <w:sz w:val="24"/>
        </w:rPr>
      </w:pPr>
      <w:r>
        <w:rPr>
          <w:rFonts w:hint="eastAsia" w:ascii="宋体"/>
          <w:kern w:val="0"/>
          <w:sz w:val="24"/>
        </w:rPr>
        <w:t xml:space="preserve">    ①鸟儿在空中飞翔时，翅膀每分钟拍几次？每次幅度有多大？鱼儿在水里游动时，尾巴每分钟摆几回？每回幅度又是多少？这些问题看上去似乎没什么意义，难道空中的飞鸟和水里的游鱼不是完全自由的吗？它们的运动不是完全无拘无柬的吗？</w:t>
      </w:r>
    </w:p>
    <w:p>
      <w:pPr>
        <w:widowControl/>
        <w:rPr>
          <w:rFonts w:hint="eastAsia" w:ascii="宋体"/>
          <w:kern w:val="0"/>
          <w:sz w:val="24"/>
        </w:rPr>
      </w:pPr>
      <w:r>
        <w:rPr>
          <w:rFonts w:hint="eastAsia" w:ascii="宋体"/>
          <w:kern w:val="0"/>
          <w:sz w:val="24"/>
        </w:rPr>
        <w:t xml:space="preserve">    ②答案真是出乎我们的意料。看上去自由自在、无拘无束的飞行动物和游水动物，它们的运动似乎恰恰遵循着严格的规律。科学家们通过大量的观察和实验，发现飞行动物和游水动物的运动过程中存在着一个神秘的常数，那就是它们的翅膀和尾巴的振动频率、振幅以及运动速度三者之间的关系——振动频率乘以振幅再除以运动速度，计算得到的数值总是落在0. 2～0.4之间。</w:t>
      </w:r>
    </w:p>
    <w:p>
      <w:pPr>
        <w:widowControl/>
        <w:rPr>
          <w:rFonts w:hint="eastAsia" w:ascii="宋体"/>
          <w:kern w:val="0"/>
          <w:sz w:val="24"/>
        </w:rPr>
      </w:pPr>
      <w:r>
        <w:rPr>
          <w:rFonts w:hint="eastAsia" w:ascii="宋体"/>
          <w:kern w:val="0"/>
          <w:sz w:val="24"/>
        </w:rPr>
        <w:t xml:space="preserve"> ③比如，世界上最小的鸟类——蜂乌，其双翅展开仅有10厘米左右，飞翔时振幅大约是20厘米。蜂鸟飞行速度非常快，大约能达到 50米／秒。而科学家们以往观察到的蜂鸟飞行时双翅振动频率在50～70赫兹之间，根据上述公式计算出来的蜂鸟的运动常数就落</w:t>
      </w:r>
    </w:p>
    <w:p>
      <w:pPr>
        <w:widowControl/>
        <w:rPr>
          <w:rFonts w:hint="eastAsia" w:ascii="宋体"/>
          <w:kern w:val="0"/>
          <w:sz w:val="24"/>
        </w:rPr>
      </w:pPr>
      <w:r>
        <w:rPr>
          <w:rFonts w:hint="eastAsia" w:ascii="宋体"/>
          <w:kern w:val="0"/>
          <w:sz w:val="24"/>
        </w:rPr>
        <w:t>在0. 2～0.4之间。</w:t>
      </w:r>
    </w:p>
    <w:p>
      <w:pPr>
        <w:widowControl/>
        <w:rPr>
          <w:rFonts w:hint="eastAsia" w:ascii="宋体"/>
          <w:kern w:val="0"/>
          <w:sz w:val="24"/>
        </w:rPr>
      </w:pPr>
      <w:r>
        <w:rPr>
          <w:rFonts w:hint="eastAsia" w:ascii="宋体"/>
          <w:kern w:val="0"/>
          <w:sz w:val="24"/>
        </w:rPr>
        <w:t xml:space="preserve"> ④与蜂鸟形体相差悬殊的海豚也是科学家们观察的一个对象。成年海豚的体长一般在3米左右，在大海里游劫时，海豚尾巴摆动的振幅大约是1米，频率每分钟30次左右，</w:t>
      </w:r>
    </w:p>
    <w:p>
      <w:pPr>
        <w:widowControl/>
        <w:rPr>
          <w:rFonts w:hint="eastAsia" w:ascii="宋体"/>
          <w:kern w:val="0"/>
          <w:sz w:val="24"/>
        </w:rPr>
      </w:pPr>
      <w:r>
        <w:rPr>
          <w:rFonts w:hint="eastAsia" w:ascii="宋体"/>
          <w:kern w:val="0"/>
          <w:sz w:val="24"/>
        </w:rPr>
        <w:t>游动速度是每小时100公里。根据公式计算出来的海豚的运动常数是0.3，也落在0.2～</w:t>
      </w:r>
    </w:p>
    <w:p>
      <w:pPr>
        <w:widowControl/>
        <w:rPr>
          <w:rFonts w:hint="eastAsia" w:ascii="宋体"/>
          <w:kern w:val="0"/>
          <w:sz w:val="24"/>
        </w:rPr>
      </w:pPr>
      <w:r>
        <w:rPr>
          <w:rFonts w:hint="eastAsia" w:ascii="宋体"/>
          <w:kern w:val="0"/>
          <w:sz w:val="24"/>
        </w:rPr>
        <w:t>0.4之间。</w:t>
      </w:r>
    </w:p>
    <w:p>
      <w:pPr>
        <w:widowControl/>
        <w:rPr>
          <w:rFonts w:hint="eastAsia" w:ascii="宋体"/>
          <w:kern w:val="0"/>
          <w:sz w:val="24"/>
        </w:rPr>
      </w:pPr>
      <w:r>
        <w:rPr>
          <w:rFonts w:hint="eastAsia" w:ascii="宋体"/>
          <w:kern w:val="0"/>
          <w:sz w:val="24"/>
        </w:rPr>
        <w:t xml:space="preserve"> ⑤这不仅仅是巧合，研究者们做了大量的试验，发现几乎所用的飞行动物和游水动物的运动机制中都存在着这个神秘的常数。事实上，只有当这一运动常数的值处于0.2～</w:t>
      </w:r>
    </w:p>
    <w:p>
      <w:pPr>
        <w:widowControl/>
        <w:rPr>
          <w:rFonts w:hint="eastAsia" w:ascii="宋体"/>
          <w:kern w:val="0"/>
          <w:sz w:val="24"/>
        </w:rPr>
      </w:pPr>
      <w:r>
        <w:rPr>
          <w:rFonts w:hint="eastAsia" w:ascii="宋体"/>
          <w:kern w:val="0"/>
          <w:sz w:val="24"/>
        </w:rPr>
        <w:t>0.4之间，动物们才能达到最佳的运动状态。</w:t>
      </w:r>
    </w:p>
    <w:p>
      <w:pPr>
        <w:widowControl/>
        <w:rPr>
          <w:rFonts w:hint="eastAsia" w:ascii="宋体"/>
          <w:kern w:val="0"/>
          <w:sz w:val="24"/>
        </w:rPr>
      </w:pPr>
      <w:r>
        <w:rPr>
          <w:rFonts w:hint="eastAsia" w:ascii="宋体"/>
          <w:kern w:val="0"/>
          <w:sz w:val="24"/>
        </w:rPr>
        <w:t xml:space="preserve"> ⑥虽然目前科学家们还不清楚为什么会存在这个运动常数，它的值又为什么恰恰落在0. 2～0.4之间，但这一神奇常数似乎像物理学中著名的光速不变原理那样放之四海而</w:t>
      </w:r>
    </w:p>
    <w:p>
      <w:pPr>
        <w:widowControl/>
        <w:rPr>
          <w:rFonts w:hint="eastAsia" w:ascii="宋体"/>
          <w:kern w:val="0"/>
          <w:sz w:val="24"/>
        </w:rPr>
      </w:pPr>
      <w:r>
        <w:rPr>
          <w:rFonts w:hint="eastAsia" w:ascii="宋体"/>
          <w:kern w:val="0"/>
          <w:sz w:val="24"/>
        </w:rPr>
        <w:t>皆准，也像光速一样神秘。它能够帮助生物学家们根据动物化石的身体构造，判断出那些早已灭绝了的动物曾经具有怎样的运动速度。甚至，不能排除，这一常数很可能对外星生物也同样适用。很多科学家都表示：“如果在其他星球上真的存在飞行生物或游水生物的话，我们相信，它们的运动也遵循着同样的规律。”</w:t>
      </w:r>
    </w:p>
    <w:p>
      <w:pPr>
        <w:widowControl/>
        <w:rPr>
          <w:rFonts w:hint="eastAsia" w:ascii="宋体"/>
          <w:kern w:val="0"/>
          <w:sz w:val="24"/>
        </w:rPr>
      </w:pPr>
      <w:r>
        <w:rPr>
          <w:rFonts w:hint="eastAsia" w:ascii="宋体"/>
          <w:kern w:val="0"/>
          <w:sz w:val="24"/>
        </w:rPr>
        <w:t xml:space="preserve">    ⑦此外，这一常数还能够帮助军方研制出各种高性能的飞行器。比如说，一个翼长15厘米、翼振振幅为10厘米的机械间谍如果要做有效飞行的话，其最佳翼振频率应该是</w:t>
      </w:r>
    </w:p>
    <w:p>
      <w:pPr>
        <w:widowControl/>
        <w:rPr>
          <w:rFonts w:hint="eastAsia" w:ascii="宋体"/>
          <w:kern w:val="0"/>
          <w:sz w:val="24"/>
        </w:rPr>
      </w:pPr>
      <w:r>
        <w:rPr>
          <w:rFonts w:hint="eastAsia" w:ascii="宋体"/>
          <w:kern w:val="0"/>
          <w:sz w:val="24"/>
        </w:rPr>
        <w:t>30次／秒左右。目前美国军方已经着手研制类似于飞鸟的有翼飞行器，在酤备上微型摄像机之后，这样的机械鸟可能渗入敌方的任何机密要塞进行刺探。当然，他们最感兴趣的还是能够研制出体积更小、无孔不入的机械昆虫，相信这一天的到来也为时不晚。</w:t>
      </w:r>
    </w:p>
    <w:p>
      <w:pPr>
        <w:widowControl/>
        <w:rPr>
          <w:rFonts w:hint="eastAsia" w:ascii="宋体"/>
          <w:kern w:val="0"/>
          <w:sz w:val="24"/>
        </w:rPr>
      </w:pPr>
      <w:r>
        <w:rPr>
          <w:rFonts w:hint="eastAsia" w:ascii="宋体"/>
          <w:kern w:val="0"/>
          <w:sz w:val="24"/>
        </w:rPr>
        <w:t>17.下列理解和分析不符合原文意思的一项是（     ）（2分）</w:t>
      </w:r>
    </w:p>
    <w:p>
      <w:pPr>
        <w:widowControl/>
        <w:rPr>
          <w:rFonts w:hint="eastAsia" w:ascii="宋体"/>
          <w:kern w:val="0"/>
          <w:sz w:val="24"/>
        </w:rPr>
      </w:pPr>
      <w:r>
        <w:rPr>
          <w:rFonts w:hint="eastAsia" w:ascii="宋体"/>
          <w:kern w:val="0"/>
          <w:sz w:val="24"/>
        </w:rPr>
        <w:t xml:space="preserve">  A.本文是一篇事理说明文，是按照逻辑顺序说明的。</w:t>
      </w:r>
    </w:p>
    <w:p>
      <w:pPr>
        <w:widowControl/>
        <w:rPr>
          <w:rFonts w:hint="eastAsia" w:ascii="宋体"/>
          <w:kern w:val="0"/>
          <w:sz w:val="24"/>
        </w:rPr>
      </w:pPr>
      <w:r>
        <w:rPr>
          <w:rFonts w:hint="eastAsia" w:ascii="宋体"/>
          <w:kern w:val="0"/>
          <w:sz w:val="24"/>
        </w:rPr>
        <w:t xml:space="preserve">  B．科学研究表明，空中的飞鸟和水中的游鱼的运动并不完全是白由的。</w:t>
      </w:r>
    </w:p>
    <w:p>
      <w:pPr>
        <w:widowControl/>
        <w:rPr>
          <w:rFonts w:hint="eastAsia" w:ascii="宋体"/>
          <w:kern w:val="0"/>
          <w:sz w:val="24"/>
        </w:rPr>
      </w:pPr>
      <w:r>
        <w:rPr>
          <w:rFonts w:hint="eastAsia" w:ascii="宋体"/>
          <w:kern w:val="0"/>
          <w:sz w:val="24"/>
        </w:rPr>
        <w:t xml:space="preserve">  C．海豚的形体要比蜂鸟大得多，但它们的运动常数却都落在0.2～0.4之间。</w:t>
      </w:r>
    </w:p>
    <w:p>
      <w:pPr>
        <w:widowControl/>
        <w:rPr>
          <w:rFonts w:hint="eastAsia" w:ascii="宋体"/>
          <w:kern w:val="0"/>
          <w:sz w:val="24"/>
        </w:rPr>
      </w:pPr>
      <w:r>
        <w:rPr>
          <w:rFonts w:hint="eastAsia" w:ascii="宋体"/>
          <w:kern w:val="0"/>
          <w:sz w:val="24"/>
        </w:rPr>
        <w:t xml:space="preserve">  D．美国军方研制m的机械鸟可能渗入敌方的机密要塞进行刺探。</w:t>
      </w:r>
    </w:p>
    <w:p>
      <w:pPr>
        <w:widowControl/>
        <w:rPr>
          <w:rFonts w:hint="eastAsia" w:ascii="宋体"/>
          <w:b/>
          <w:bCs/>
          <w:kern w:val="0"/>
          <w:sz w:val="24"/>
        </w:rPr>
      </w:pPr>
      <w:r>
        <w:rPr>
          <w:rFonts w:hint="eastAsia" w:ascii="宋体"/>
          <w:b/>
          <w:bCs/>
          <w:kern w:val="0"/>
          <w:sz w:val="24"/>
        </w:rPr>
        <w:t>18.第③④两段运用 _____ 、____ 的说明方法，说明了_________________________（4分）</w:t>
      </w:r>
    </w:p>
    <w:p>
      <w:pPr>
        <w:widowControl/>
        <w:rPr>
          <w:rFonts w:hint="eastAsia" w:ascii="宋体"/>
          <w:b/>
          <w:bCs/>
          <w:kern w:val="0"/>
          <w:sz w:val="24"/>
        </w:rPr>
      </w:pPr>
      <w:r>
        <w:rPr>
          <w:rFonts w:hint="eastAsia" w:ascii="宋体"/>
          <w:b/>
          <w:bCs/>
          <w:kern w:val="0"/>
          <w:sz w:val="24"/>
        </w:rPr>
        <w:t>19.第⑤段中加点词“不仅仅”能否删去？为什么？（2分）</w:t>
      </w:r>
    </w:p>
    <w:p>
      <w:pPr>
        <w:widowControl/>
        <w:rPr>
          <w:rFonts w:hint="eastAsia" w:ascii="宋体"/>
          <w:kern w:val="0"/>
          <w:sz w:val="24"/>
        </w:rPr>
      </w:pPr>
    </w:p>
    <w:p>
      <w:pPr>
        <w:widowControl/>
        <w:rPr>
          <w:rFonts w:hint="eastAsia" w:ascii="宋体"/>
          <w:kern w:val="0"/>
          <w:sz w:val="24"/>
        </w:rPr>
      </w:pPr>
    </w:p>
    <w:p>
      <w:pPr>
        <w:widowControl/>
        <w:rPr>
          <w:rFonts w:hint="eastAsia" w:ascii="宋体"/>
          <w:kern w:val="0"/>
          <w:sz w:val="24"/>
        </w:rPr>
      </w:pPr>
    </w:p>
    <w:p>
      <w:pPr>
        <w:widowControl/>
        <w:rPr>
          <w:rFonts w:hint="eastAsia" w:ascii="宋体"/>
          <w:kern w:val="0"/>
          <w:sz w:val="24"/>
        </w:rPr>
      </w:pPr>
      <w:r>
        <w:rPr>
          <w:rFonts w:hint="eastAsia" w:ascii="宋体"/>
          <w:kern w:val="0"/>
          <w:sz w:val="24"/>
        </w:rPr>
        <w:t>20.神秘的“运动常数”在目前的科学研究中，具有怎样的用途？（2分）</w:t>
      </w:r>
    </w:p>
    <w:p>
      <w:pPr>
        <w:widowControl/>
        <w:rPr>
          <w:rFonts w:hint="eastAsia" w:ascii="宋体"/>
          <w:kern w:val="0"/>
          <w:sz w:val="24"/>
        </w:rPr>
      </w:pPr>
    </w:p>
    <w:p>
      <w:pPr>
        <w:rPr>
          <w:rFonts w:hint="eastAsia"/>
        </w:rPr>
      </w:pPr>
    </w:p>
    <w:p>
      <w:pPr>
        <w:pStyle w:val="14"/>
        <w:rPr>
          <w:rFonts w:hint="eastAsia" w:ascii="宋体"/>
          <w:b/>
          <w:bCs/>
          <w:color w:val="000000"/>
          <w:sz w:val="32"/>
          <w:szCs w:val="32"/>
        </w:rPr>
      </w:pPr>
      <w:r>
        <w:rPr>
          <w:rFonts w:hint="eastAsia" w:ascii="宋体"/>
          <w:b/>
          <w:bCs/>
          <w:sz w:val="32"/>
          <w:szCs w:val="32"/>
        </w:rPr>
        <w:t>论证方法及作用类</w:t>
      </w:r>
    </w:p>
    <w:p>
      <w:pPr>
        <w:pStyle w:val="14"/>
        <w:rPr>
          <w:b/>
          <w:bCs/>
          <w:sz w:val="28"/>
          <w:szCs w:val="28"/>
        </w:rPr>
      </w:pPr>
      <w:r>
        <w:rPr>
          <w:rFonts w:hint="eastAsia" w:ascii="宋体"/>
          <w:b/>
          <w:bCs/>
          <w:sz w:val="24"/>
          <w:szCs w:val="24"/>
        </w:rPr>
        <w:t>答题思路：</w:t>
      </w:r>
      <w:r>
        <w:rPr>
          <w:rFonts w:hint="eastAsia" w:ascii="宋体"/>
          <w:bCs/>
          <w:sz w:val="24"/>
          <w:szCs w:val="24"/>
        </w:rPr>
        <w:t>首先应当明确常考的论证方法都用有哪些，然后套用论证方法的答题模式结合语境进行答题。概括中心论点的题型可以转化为找出文章主旨类题型，注意每段开头和结尾的句子以及文章中的例子。</w:t>
      </w:r>
    </w:p>
    <w:p>
      <w:pPr>
        <w:pStyle w:val="14"/>
        <w:rPr>
          <w:rFonts w:hint="eastAsia" w:ascii="宋体"/>
          <w:bCs/>
          <w:sz w:val="24"/>
          <w:szCs w:val="24"/>
        </w:rPr>
      </w:pPr>
      <w:r>
        <w:rPr>
          <w:rFonts w:hint="eastAsia" w:ascii="宋体"/>
          <w:b/>
          <w:bCs/>
          <w:sz w:val="24"/>
          <w:szCs w:val="24"/>
        </w:rPr>
        <w:t>论证方法的类型：</w:t>
      </w:r>
      <w:r>
        <w:rPr>
          <w:rFonts w:hint="eastAsia" w:ascii="宋体"/>
          <w:bCs/>
          <w:sz w:val="24"/>
          <w:szCs w:val="24"/>
        </w:rPr>
        <w:t>主要包括两类。一类是概括中心论点的题目，一类是回答论证方法及作用的题型。</w:t>
      </w:r>
    </w:p>
    <w:p>
      <w:pPr>
        <w:pStyle w:val="14"/>
        <w:rPr>
          <w:rFonts w:hint="eastAsia" w:ascii="宋体"/>
          <w:b/>
          <w:bCs/>
          <w:sz w:val="24"/>
          <w:szCs w:val="24"/>
        </w:rPr>
      </w:pPr>
      <w:r>
        <w:rPr>
          <w:rFonts w:hint="eastAsia" w:ascii="宋体"/>
          <w:b/>
          <w:bCs/>
          <w:sz w:val="24"/>
          <w:szCs w:val="24"/>
        </w:rPr>
        <w:t>答题模式：</w:t>
      </w:r>
    </w:p>
    <w:p>
      <w:pPr>
        <w:pStyle w:val="14"/>
        <w:rPr>
          <w:rFonts w:hint="eastAsia" w:ascii="宋体"/>
          <w:bCs/>
          <w:sz w:val="24"/>
          <w:szCs w:val="24"/>
        </w:rPr>
      </w:pPr>
    </w:p>
    <w:p>
      <w:pPr>
        <w:pStyle w:val="14"/>
        <w:rPr>
          <w:rFonts w:hint="eastAsia" w:ascii="宋体"/>
          <w:b/>
          <w:bCs/>
          <w:sz w:val="24"/>
          <w:szCs w:val="28"/>
        </w:rPr>
      </w:pPr>
      <w:r>
        <w:rPr>
          <w:rFonts w:hint="eastAsia" w:ascii="宋体"/>
          <w:b/>
          <w:bCs/>
          <w:sz w:val="24"/>
          <w:szCs w:val="28"/>
        </w:rPr>
        <w:t>真题演练</w:t>
      </w:r>
    </w:p>
    <w:p>
      <w:pPr>
        <w:rPr>
          <w:rFonts w:hint="eastAsia" w:ascii="宋体"/>
          <w:b/>
          <w:sz w:val="24"/>
        </w:rPr>
      </w:pPr>
      <w:r>
        <w:rPr>
          <w:rFonts w:hint="eastAsia" w:ascii="宋体"/>
          <w:b/>
          <w:sz w:val="24"/>
        </w:rPr>
        <w:t>长沙市2012语文中考试题</w:t>
      </w:r>
    </w:p>
    <w:p>
      <w:pPr>
        <w:rPr>
          <w:rFonts w:hint="eastAsia" w:ascii="宋体"/>
          <w:sz w:val="24"/>
        </w:rPr>
      </w:pPr>
      <w:r>
        <w:rPr>
          <w:rFonts w:hint="eastAsia" w:ascii="宋体"/>
          <w:sz w:val="24"/>
        </w:rPr>
        <w:t>七、议论文阅读（共8分）</w:t>
      </w:r>
    </w:p>
    <w:p>
      <w:pPr>
        <w:rPr>
          <w:rFonts w:hint="eastAsia" w:ascii="宋体"/>
          <w:sz w:val="24"/>
        </w:rPr>
      </w:pPr>
      <w:r>
        <w:rPr>
          <w:rFonts w:hint="eastAsia" w:ascii="宋体"/>
          <w:sz w:val="24"/>
        </w:rPr>
        <w:t>遗憾，也是一朵奇葩</w:t>
      </w:r>
    </w:p>
    <w:p>
      <w:pPr>
        <w:rPr>
          <w:rFonts w:hint="eastAsia" w:ascii="宋体"/>
          <w:sz w:val="24"/>
        </w:rPr>
      </w:pPr>
      <w:r>
        <w:rPr>
          <w:rFonts w:hint="eastAsia" w:ascii="宋体"/>
          <w:sz w:val="24"/>
        </w:rPr>
        <w:t xml:space="preserve">    ①遗憾，词典上的解释是“不称心”“太可惋惜”。无论人还是事，若留下遗憾，似乎都会存有残缺，让人叹息不已。</w:t>
      </w:r>
    </w:p>
    <w:p>
      <w:pPr>
        <w:rPr>
          <w:rFonts w:hint="eastAsia" w:ascii="宋体"/>
          <w:sz w:val="24"/>
        </w:rPr>
      </w:pPr>
      <w:r>
        <w:rPr>
          <w:rFonts w:hint="eastAsia" w:ascii="宋体"/>
          <w:sz w:val="24"/>
        </w:rPr>
        <w:t xml:space="preserve">    ②很多的悲剧都在展现遗憾：荆轲身负重任剌奏王，偏偏选人不当刺杀失败，遗憾！屈原忠心耿耿爱君国，偏偏遇上昏庸的楚怀王，遗憾！历史上类似的悲剧不胜枚举，在人生的行进过程中遗憾似乎常常如影相随。</w:t>
      </w:r>
    </w:p>
    <w:p>
      <w:pPr>
        <w:rPr>
          <w:rFonts w:hint="eastAsia" w:ascii="宋体"/>
          <w:sz w:val="24"/>
        </w:rPr>
      </w:pPr>
      <w:r>
        <w:rPr>
          <w:rFonts w:hint="eastAsia" w:ascii="宋体"/>
          <w:sz w:val="24"/>
        </w:rPr>
        <w:t xml:space="preserve">  ③既然如此，那么应该怎样对待遗憾呢？毋庸置疑，我们应该正视遗憾。</w:t>
      </w:r>
    </w:p>
    <w:p>
      <w:pPr>
        <w:rPr>
          <w:rFonts w:hint="eastAsia" w:ascii="宋体"/>
          <w:sz w:val="24"/>
        </w:rPr>
      </w:pPr>
      <w:r>
        <w:rPr>
          <w:rFonts w:hint="eastAsia" w:ascii="宋体"/>
          <w:sz w:val="24"/>
        </w:rPr>
        <w:t xml:space="preserve">  ④正视遗憾，首先是坦然接受遗憾。如果人生皆有遗憾，人生必有遗憾，那么我们不如坦然接受它，不抱怨，不气馁，把它化作人生中的另外一道风景。韩愈接受了“朝奏夕贬”的遗憾，写出了“云横秦岭家何在，雪拥蓝关马不前”的千古绝句；柳宗元接受了贬谪永州闲置的遗憾，写出了不朽的“永州八记”……由此看来，遗憾，也是一朵奇葩；它，也能激发出生命的激情，让生命在逆境中焕发出新的精彩。</w:t>
      </w:r>
    </w:p>
    <w:p>
      <w:pPr>
        <w:rPr>
          <w:rFonts w:hint="eastAsia" w:ascii="宋体"/>
          <w:sz w:val="24"/>
        </w:rPr>
      </w:pPr>
      <w:r>
        <w:rPr>
          <w:rFonts w:hint="eastAsia" w:ascii="宋体"/>
          <w:sz w:val="24"/>
        </w:rPr>
        <w:t xml:space="preserve">    ⑤正视遗憾，就要把遗憾作为人生的又一块磨砺石。遗憾，常常还不是轻描淡写的叹息，不是大可惋惜的摇头，遗憾可能是人生的一道坎，甚至是险象环生的断裂层。但是，只要正视遗憾，把遗憾作为又一块磨砺石，磨练毅力，砥砺意志，那么，人生在遗憾这块磨砺石上将奏出荡气回肠的高亢之音。不是吗？越王勾践亡国被俘，遗憾，但他砥砺沉潜，最终“苦心人天不负卧薪尝胆三千越甲可吞吴”；音乐家贝多芬，正值创作的盛年，然而双耳失聪，遗憾，但他扼住命运的咽喉，谱写了如《命运交响曲》等许多不朽作品。当人们还在用滚滚热泪对他们的种种遗憾扼腕长叹表达出自己的遗憾时，他们已经把遗憾当作展现生命进取的长空，翱翔搏击其中，创下一个个奇迹。</w:t>
      </w:r>
    </w:p>
    <w:p>
      <w:pPr>
        <w:rPr>
          <w:rFonts w:hint="eastAsia" w:ascii="宋体"/>
          <w:sz w:val="24"/>
        </w:rPr>
      </w:pPr>
      <w:r>
        <w:rPr>
          <w:rFonts w:hint="eastAsia" w:ascii="宋体"/>
          <w:sz w:val="24"/>
        </w:rPr>
        <w:t xml:space="preserve">    ⑥正视遗憾，就是把遗憾定格为人生的一种经历。人人都有理想，而理想的最大特色就是高于现实，也正因为如此，追求理想的人难免受挫，从而留下遗憾。但是，如果能笑对遗憾，那么，遗憾将定格为一种经历，留下为后人赞叹的美。</w:t>
      </w:r>
      <w:r>
        <w:rPr>
          <w:rFonts w:hint="eastAsia" w:ascii="宋体"/>
          <w:sz w:val="24"/>
          <w:u w:val="single"/>
        </w:rPr>
        <w:t>李白欲求仕，但终生仕途不顺、屡遭排遣，是遗憾，然而他“仰天大笑出门去，我辈岂是蓬蒿人”的自信，又曾让多少文人墨客欣然折服；王勃一生时运不济、命途多舛，是遗憾，然而他“落霞与孤鹜齐飞，秋水共长天一色”的绝唱，又让多少人怦然心动。</w:t>
      </w:r>
      <w:r>
        <w:rPr>
          <w:rFonts w:hint="eastAsia" w:ascii="宋体"/>
          <w:sz w:val="24"/>
        </w:rPr>
        <w:t>所以，遗憾就是一种厚重的美，它正如一杯苦茶，虽然入口苦涩，却能于入咽时感受到它的香甜。</w:t>
      </w:r>
    </w:p>
    <w:p>
      <w:pPr>
        <w:rPr>
          <w:rFonts w:hint="eastAsia" w:ascii="宋体"/>
          <w:sz w:val="24"/>
        </w:rPr>
      </w:pPr>
      <w:r>
        <w:rPr>
          <w:rFonts w:hint="eastAsia" w:ascii="宋体"/>
          <w:sz w:val="24"/>
        </w:rPr>
        <w:t xml:space="preserve">    ⑦尽管并不是所有的播种都能有收获，尽管并不是所有的追求都会绽开花朵，但正如朱光潜老先生所说：“倘若件件事都尽善尽美了，自然没有希望发生，更没有努力奋斗的必要。”既然如此，何必拒绝遗憾！因此，我们可以认定，遗憾乃是人生的一种必然，应该正视遗憾。</w:t>
      </w:r>
    </w:p>
    <w:p>
      <w:pPr>
        <w:rPr>
          <w:rFonts w:hint="eastAsia" w:ascii="宋体"/>
          <w:sz w:val="24"/>
        </w:rPr>
      </w:pPr>
      <w:r>
        <w:rPr>
          <w:rFonts w:hint="eastAsia" w:ascii="宋体"/>
          <w:sz w:val="24"/>
        </w:rPr>
        <w:t xml:space="preserve">    （有删改）</w:t>
      </w:r>
    </w:p>
    <w:p>
      <w:pPr>
        <w:rPr>
          <w:rFonts w:hint="eastAsia" w:ascii="宋体"/>
          <w:sz w:val="24"/>
        </w:rPr>
      </w:pPr>
      <w:r>
        <w:rPr>
          <w:rFonts w:hint="eastAsia" w:ascii="宋体"/>
          <w:sz w:val="24"/>
        </w:rPr>
        <w:t>17．本文围绕“遗憾乃是人生的一种必然，应该正视遗憾”这一中心论点设立了哪些分论点？（3分）</w:t>
      </w:r>
    </w:p>
    <w:p>
      <w:pPr>
        <w:rPr>
          <w:rFonts w:hint="eastAsia" w:ascii="宋体"/>
          <w:sz w:val="24"/>
        </w:rPr>
      </w:pPr>
      <w:r>
        <w:rPr>
          <w:rFonts w:hint="eastAsia" w:ascii="宋体"/>
          <w:sz w:val="24"/>
        </w:rPr>
        <w:t>18．请仿照第②段画波浪线的句子补充一个事实论据，不得照抄原文中的事例。（3分）</w:t>
      </w:r>
    </w:p>
    <w:p>
      <w:pPr>
        <w:rPr>
          <w:rFonts w:hint="eastAsia" w:ascii="宋体"/>
          <w:b/>
          <w:sz w:val="24"/>
        </w:rPr>
      </w:pPr>
      <w:r>
        <w:rPr>
          <w:rFonts w:hint="eastAsia" w:ascii="宋体"/>
          <w:b/>
          <w:sz w:val="24"/>
        </w:rPr>
        <w:t>19．文章第⑥段画横线句子运用了哪些论证方法？（2分）</w:t>
      </w:r>
    </w:p>
    <w:p>
      <w:pPr>
        <w:rPr>
          <w:rFonts w:hint="eastAsia" w:ascii="宋体"/>
          <w:b/>
          <w:sz w:val="24"/>
        </w:rPr>
      </w:pPr>
    </w:p>
    <w:p>
      <w:pPr>
        <w:spacing w:line="350" w:lineRule="exact"/>
        <w:rPr>
          <w:rFonts w:hint="eastAsia" w:ascii="宋体" w:hAnsi="宋体"/>
        </w:rPr>
      </w:pPr>
      <w:r>
        <w:rPr>
          <w:rFonts w:ascii="宋体" w:hAnsi="宋体"/>
          <w:b/>
          <w:color w:val="FF0000"/>
          <w:sz w:val="28"/>
          <w:szCs w:val="36"/>
        </w:rPr>
        <w:t>201</w:t>
      </w:r>
      <w:r>
        <w:rPr>
          <w:rFonts w:hint="eastAsia" w:ascii="宋体" w:hAnsi="宋体"/>
          <w:b/>
          <w:color w:val="FF0000"/>
          <w:sz w:val="28"/>
          <w:szCs w:val="36"/>
        </w:rPr>
        <w:t>4</w:t>
      </w:r>
      <w:r>
        <w:rPr>
          <w:rFonts w:ascii="宋体" w:hAnsi="宋体"/>
          <w:b/>
          <w:color w:val="FF0000"/>
          <w:sz w:val="28"/>
          <w:szCs w:val="36"/>
        </w:rPr>
        <w:t>鄂州市</w:t>
      </w:r>
      <w:r>
        <w:rPr>
          <w:rFonts w:hint="eastAsia" w:ascii="宋体" w:hAnsi="宋体"/>
          <w:b/>
          <w:color w:val="FF0000"/>
          <w:sz w:val="28"/>
          <w:szCs w:val="36"/>
        </w:rPr>
        <w:t xml:space="preserve">   </w:t>
      </w:r>
      <w:r>
        <w:rPr>
          <w:rFonts w:ascii="宋体" w:hAnsi="宋体"/>
        </w:rPr>
        <w:t>(三)</w:t>
      </w:r>
      <w:r>
        <w:rPr>
          <w:rFonts w:hint="eastAsia" w:ascii="宋体" w:hAnsi="宋体"/>
        </w:rPr>
        <w:t xml:space="preserve"> </w:t>
      </w:r>
      <w:r>
        <w:rPr>
          <w:rFonts w:ascii="宋体" w:hAnsi="宋体"/>
        </w:rPr>
        <w:t>阅读下面短文，完成16―20题。</w:t>
      </w:r>
    </w:p>
    <w:p>
      <w:pPr>
        <w:spacing w:line="350" w:lineRule="exact"/>
        <w:rPr>
          <w:rFonts w:hint="eastAsia" w:ascii="宋体" w:hAnsi="宋体"/>
        </w:rPr>
      </w:pPr>
    </w:p>
    <w:p>
      <w:pPr>
        <w:spacing w:line="350" w:lineRule="exact"/>
        <w:ind w:firstLine="2835" w:firstLineChars="1350"/>
        <w:rPr>
          <w:rFonts w:hint="eastAsia" w:ascii="宋体" w:hAnsi="宋体"/>
        </w:rPr>
      </w:pPr>
      <w:r>
        <w:rPr>
          <w:rFonts w:hint="eastAsia" w:ascii="宋体" w:hAnsi="宋体"/>
        </w:rPr>
        <w:t>黄岩岛，你到底属于谁</w:t>
      </w:r>
    </w:p>
    <w:p>
      <w:pPr>
        <w:spacing w:line="400" w:lineRule="exact"/>
        <w:ind w:firstLine="420" w:firstLineChars="200"/>
        <w:rPr>
          <w:rFonts w:ascii="宋体" w:hAnsi="宋体"/>
        </w:rPr>
      </w:pPr>
      <w:r>
        <w:rPr>
          <w:rFonts w:ascii="宋体" w:hAnsi="宋体"/>
        </w:rPr>
        <w:t>①4月，菲律宾以“地理邻近”——黄岩岛离自己的本土近和黄岩岛在菲律宾专属经济区范围之内为理由，对黄岩岛提出领土主权要求。这些说法站得住脚吗？</w:t>
      </w:r>
    </w:p>
    <w:p>
      <w:pPr>
        <w:spacing w:line="380" w:lineRule="exact"/>
        <w:rPr>
          <w:rFonts w:ascii="宋体" w:hAnsi="宋体"/>
        </w:rPr>
      </w:pPr>
      <w:r>
        <w:rPr>
          <w:rFonts w:ascii="宋体" w:hAnsi="宋体"/>
        </w:rPr>
        <w:t xml:space="preserve">    ②国际法早已认定“地理邻近”不是解决领土归属问题的国际法原则。从黄岩岛的位置以及地质构造上看，黄岩岛是中国大陆架的自然延伸，黄岩岛以东的马尼拉海</w:t>
      </w:r>
      <w:r>
        <w:rPr>
          <w:rFonts w:ascii="宋体" w:hAnsi="宋体"/>
        </w:rPr>
        <w:drawing>
          <wp:inline distT="0" distB="0" distL="114300" distR="114300">
            <wp:extent cx="18415" cy="24130"/>
            <wp:effectExtent l="0" t="0" r="0" b="0"/>
            <wp:docPr id="53" name="图片 65" descr="62585714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5" descr="62585714921"/>
                    <pic:cNvPicPr>
                      <a:picLocks noChangeAspect="1"/>
                    </pic:cNvPicPr>
                  </pic:nvPicPr>
                  <pic:blipFill>
                    <a:blip r:embed="rId36"/>
                    <a:stretch>
                      <a:fillRect/>
                    </a:stretch>
                  </pic:blipFill>
                  <pic:spPr>
                    <a:xfrm>
                      <a:off x="0" y="0"/>
                      <a:ext cx="18415" cy="24130"/>
                    </a:xfrm>
                    <a:prstGeom prst="rect">
                      <a:avLst/>
                    </a:prstGeom>
                    <a:noFill/>
                    <a:ln w="9525">
                      <a:noFill/>
                    </a:ln>
                  </pic:spPr>
                </pic:pic>
              </a:graphicData>
            </a:graphic>
          </wp:inline>
        </w:drawing>
      </w:r>
      <w:r>
        <w:rPr>
          <w:rFonts w:ascii="宋体" w:hAnsi="宋体"/>
        </w:rPr>
        <w:t>沟是中国与菲律宾的自然地理分界。世界上一个国家的部分领土距其本土较远，而距其他国家更近的情形比比皆是，如果按照菲律宾“地理邻近论”行事，世界政治地图将要重画，天下势必大乱。</w:t>
      </w:r>
    </w:p>
    <w:p>
      <w:pPr>
        <w:spacing w:line="380" w:lineRule="exact"/>
        <w:rPr>
          <w:rFonts w:ascii="宋体" w:hAnsi="宋体"/>
        </w:rPr>
      </w:pPr>
      <w:r>
        <w:rPr>
          <w:rFonts w:ascii="宋体" w:hAnsi="宋体"/>
        </w:rPr>
        <w:t xml:space="preserve">    ③《联合国海洋法公约》允许沿海国建立200海里专属经济区，但沿海国无权因此而损害他国的固有领土主权。企图以《联合国海洋法公约》去改变领土主权归属的想法和做法都是违反国际法的，也是根本不可能实现的。</w:t>
      </w:r>
    </w:p>
    <w:p>
      <w:pPr>
        <w:spacing w:line="380" w:lineRule="exact"/>
        <w:rPr>
          <w:rFonts w:ascii="宋体" w:hAnsi="宋体"/>
        </w:rPr>
      </w:pPr>
      <w:r>
        <w:rPr>
          <w:rFonts w:ascii="宋体" w:hAnsi="宋体"/>
        </w:rPr>
        <w:t xml:space="preserve">    ④黄岩岛是中国的固有领土，中国对黄岩岛拥有无可争辩的领土主权。</w:t>
      </w:r>
    </w:p>
    <w:p>
      <w:pPr>
        <w:spacing w:line="380" w:lineRule="exact"/>
        <w:rPr>
          <w:rFonts w:ascii="宋体" w:hAnsi="宋体"/>
        </w:rPr>
      </w:pPr>
      <w:r>
        <w:rPr>
          <w:rFonts w:ascii="宋体" w:hAnsi="宋体"/>
        </w:rPr>
        <w:t xml:space="preserve">    ⑤从历史上看，首先，中国最早发现了黄岩岛。1279年，天文学家郭守敬就在黄岩岛进行了“四海测验”。其次，中国是最早命名黄岩岛的，1935年中国就将黄岩岛以“斯卡巴洛礁”之名列入中国版图，1983年将“黄岩岛”作为标准名称。再有，中国政府早就指出黄岩岛领土主权属于中国。</w:t>
      </w:r>
    </w:p>
    <w:p>
      <w:pPr>
        <w:spacing w:line="380" w:lineRule="exact"/>
        <w:ind w:firstLine="420" w:firstLineChars="200"/>
        <w:rPr>
          <w:rFonts w:ascii="宋体" w:hAnsi="宋体"/>
          <w:szCs w:val="21"/>
        </w:rPr>
      </w:pPr>
      <w:r>
        <w:rPr>
          <w:rFonts w:ascii="宋体" w:hAnsi="宋体"/>
          <w:szCs w:val="21"/>
        </w:rPr>
        <w:t>⑥从开发利用上看，黄岩岛海域一直是我国渔民的传统捕鱼场所，而且中国政府还多次派科学考察队到黄岩岛进行科学考察。例如，1977年10月，中国科学院的科研人员登上黄岩岛进行考察。1994年又在岛上建了水泥纪念碑。</w:t>
      </w:r>
    </w:p>
    <w:p>
      <w:pPr>
        <w:spacing w:line="380" w:lineRule="exact"/>
        <w:ind w:firstLine="420" w:firstLineChars="200"/>
        <w:rPr>
          <w:rFonts w:ascii="宋体" w:hAnsi="宋体"/>
          <w:szCs w:val="21"/>
        </w:rPr>
      </w:pPr>
      <w:r>
        <w:rPr>
          <w:rFonts w:ascii="宋体" w:hAnsi="宋体"/>
          <w:szCs w:val="21"/>
        </w:rPr>
        <w:t>⑦另外，4月28日，菲律宾媒体发表菲律宾专家的署名文章，称黄岩岛的确属于中国的固有领土，菲律宾的主张不能改变这一事实。</w:t>
      </w:r>
    </w:p>
    <w:p>
      <w:pPr>
        <w:spacing w:line="380" w:lineRule="exact"/>
        <w:ind w:firstLine="420" w:firstLineChars="200"/>
        <w:rPr>
          <w:rFonts w:ascii="宋体" w:hAnsi="宋体"/>
          <w:szCs w:val="21"/>
        </w:rPr>
      </w:pPr>
      <w:r>
        <w:rPr>
          <w:rFonts w:ascii="宋体" w:hAnsi="宋体"/>
          <w:szCs w:val="21"/>
        </w:rPr>
        <w:t>⑧从种种依据看，菲律宾对黄岩岛的任何权利要求都是非法的﹑无效的，黄岩岛属于中国的固有领土是不可争辩的事实！</w:t>
      </w:r>
    </w:p>
    <w:p>
      <w:pPr>
        <w:spacing w:line="380" w:lineRule="exact"/>
        <w:rPr>
          <w:rFonts w:hint="eastAsia" w:ascii="宋体" w:hAnsi="宋体"/>
          <w:szCs w:val="21"/>
        </w:rPr>
      </w:pPr>
      <w:r>
        <w:rPr>
          <w:rFonts w:hint="eastAsia" w:ascii="宋体" w:hAnsi="宋体"/>
          <w:szCs w:val="21"/>
        </w:rPr>
        <w:t>16．文章第①段有何作用？（2分）</w:t>
      </w:r>
    </w:p>
    <w:p>
      <w:pPr>
        <w:spacing w:line="380" w:lineRule="exact"/>
        <w:rPr>
          <w:rFonts w:hint="eastAsia" w:ascii="宋体" w:hAnsi="宋体"/>
          <w:szCs w:val="21"/>
        </w:rPr>
      </w:pPr>
    </w:p>
    <w:p>
      <w:pPr>
        <w:spacing w:line="380" w:lineRule="exact"/>
        <w:rPr>
          <w:rFonts w:hint="eastAsia" w:ascii="宋体" w:hAnsi="宋体"/>
          <w:szCs w:val="21"/>
        </w:rPr>
      </w:pPr>
      <w:r>
        <w:rPr>
          <w:rFonts w:hint="eastAsia" w:ascii="宋体" w:hAnsi="宋体"/>
          <w:szCs w:val="21"/>
        </w:rPr>
        <w:t>17．读完全文，你认为黄岩岛到底属于谁？文中有哪些依据？请作简要概括。（4分）</w:t>
      </w:r>
    </w:p>
    <w:p>
      <w:pPr>
        <w:spacing w:line="380" w:lineRule="exact"/>
        <w:rPr>
          <w:rFonts w:hint="eastAsia" w:ascii="宋体" w:hAnsi="宋体"/>
          <w:szCs w:val="21"/>
        </w:rPr>
      </w:pPr>
    </w:p>
    <w:p>
      <w:pPr>
        <w:spacing w:line="380" w:lineRule="exact"/>
        <w:rPr>
          <w:rFonts w:hint="eastAsia" w:ascii="宋体" w:hAnsi="宋体"/>
        </w:rPr>
      </w:pPr>
      <w:r>
        <w:rPr>
          <w:rFonts w:hint="eastAsia" w:ascii="宋体" w:hAnsi="宋体"/>
        </w:rPr>
        <w:t>18．第⑥段运用了什么论证方法？有何作用？（2分）</w:t>
      </w:r>
    </w:p>
    <w:p>
      <w:pPr>
        <w:spacing w:line="380" w:lineRule="exact"/>
        <w:rPr>
          <w:rFonts w:hint="eastAsia" w:ascii="宋体" w:hAnsi="宋体"/>
        </w:rPr>
      </w:pPr>
    </w:p>
    <w:p>
      <w:pPr>
        <w:spacing w:line="380" w:lineRule="exact"/>
        <w:ind w:left="420" w:hanging="420" w:hangingChars="200"/>
        <w:rPr>
          <w:rFonts w:hint="eastAsia" w:ascii="宋体" w:hAnsi="宋体"/>
        </w:rPr>
      </w:pPr>
      <w:r>
        <w:rPr>
          <w:rFonts w:hint="eastAsia" w:ascii="宋体" w:hAnsi="宋体"/>
        </w:rPr>
        <w:t>19．这篇文章驳论与立论相结合，请用“/”将驳论部分和立论部分划开。（只能划一处）（2分）</w:t>
      </w:r>
    </w:p>
    <w:p>
      <w:pPr>
        <w:spacing w:line="380" w:lineRule="exact"/>
        <w:ind w:left="420" w:hanging="420" w:hangingChars="200"/>
        <w:rPr>
          <w:rFonts w:hint="eastAsia" w:ascii="宋体" w:hAnsi="宋体"/>
        </w:rPr>
      </w:pPr>
    </w:p>
    <w:p>
      <w:pPr>
        <w:spacing w:line="380" w:lineRule="exact"/>
        <w:rPr>
          <w:rFonts w:hint="eastAsia" w:ascii="宋体" w:hAnsi="宋体"/>
        </w:rPr>
      </w:pPr>
      <w:r>
        <w:rPr>
          <w:rFonts w:hint="eastAsia" w:ascii="宋体" w:hAnsi="宋体"/>
        </w:rPr>
        <w:t>20．下列不符合原文意思的一项是（2分）</w:t>
      </w:r>
    </w:p>
    <w:p>
      <w:pPr>
        <w:spacing w:line="380" w:lineRule="exact"/>
        <w:ind w:left="735" w:leftChars="200" w:hanging="315" w:hangingChars="150"/>
        <w:rPr>
          <w:rFonts w:hint="eastAsia" w:ascii="宋体" w:hAnsi="宋体"/>
        </w:rPr>
      </w:pPr>
      <w:r>
        <w:rPr>
          <w:rFonts w:hint="eastAsia" w:ascii="宋体" w:hAnsi="宋体"/>
        </w:rPr>
        <w:t>A．作者认为，菲律宾以地理邻近——黄岩岛离自己的本土近和黄岩岛在菲律宾专属经济区范围之内为理由，对黄岩岛提出领土主权要求的说法是站不住脚的。</w:t>
      </w:r>
    </w:p>
    <w:p>
      <w:pPr>
        <w:spacing w:line="380" w:lineRule="exact"/>
        <w:ind w:left="735" w:leftChars="200" w:hanging="315" w:hangingChars="150"/>
        <w:rPr>
          <w:rFonts w:hint="eastAsia" w:ascii="宋体" w:hAnsi="宋体"/>
        </w:rPr>
      </w:pPr>
      <w:r>
        <w:rPr>
          <w:rFonts w:hint="eastAsia" w:ascii="宋体" w:hAnsi="宋体"/>
        </w:rPr>
        <w:t>B．如果按照菲律宾“地理邻近论”行事，世界政治地图将要重画，天下势必大乱，因为世界上一个国家的部分领土距其本土较远，而距其他国家更近的情形比比皆是。</w:t>
      </w:r>
    </w:p>
    <w:p>
      <w:pPr>
        <w:spacing w:line="380" w:lineRule="exact"/>
        <w:ind w:left="735" w:leftChars="200" w:hanging="315" w:hangingChars="150"/>
        <w:rPr>
          <w:rFonts w:hint="eastAsia" w:ascii="宋体" w:hAnsi="宋体"/>
        </w:rPr>
      </w:pPr>
      <w:r>
        <w:rPr>
          <w:rFonts w:hint="eastAsia" w:ascii="宋体" w:hAnsi="宋体"/>
        </w:rPr>
        <w:t>C．菲律宾企图以《联合国海洋法公约》去改变领土主权归属，但是《联合国海洋法公约》规定沿海国无权因为可建立200海里的专属经济区而损害他国的固有领土主权，所以，菲律宾的想法和做法都是违反国际法的。</w:t>
      </w:r>
    </w:p>
    <w:p>
      <w:pPr>
        <w:spacing w:line="380" w:lineRule="exact"/>
        <w:ind w:left="735" w:leftChars="200" w:hanging="315" w:hangingChars="150"/>
        <w:rPr>
          <w:rFonts w:hint="eastAsia" w:ascii="宋体" w:hAnsi="宋体"/>
        </w:rPr>
      </w:pPr>
      <w:r>
        <w:rPr>
          <w:rFonts w:hint="eastAsia" w:ascii="宋体" w:hAnsi="宋体"/>
        </w:rPr>
        <w:t>D．中国政府早就指出黄岩岛领土主权属于中国，菲律宾政府及媒体也发表文章，称黄岩岛的确属于中国的固有领土。</w:t>
      </w:r>
    </w:p>
    <w:p>
      <w:pPr>
        <w:rPr>
          <w:rFonts w:hint="eastAsia" w:ascii="宋体"/>
          <w:b/>
          <w:sz w:val="24"/>
        </w:rPr>
      </w:pPr>
    </w:p>
    <w:p>
      <w:pPr>
        <w:rPr>
          <w:rFonts w:hint="eastAsia" w:ascii="宋体"/>
          <w:b/>
          <w:sz w:val="24"/>
        </w:rPr>
      </w:pPr>
    </w:p>
    <w:p>
      <w:pPr>
        <w:rPr>
          <w:rFonts w:hint="eastAsia" w:ascii="宋体"/>
          <w:b/>
          <w:sz w:val="24"/>
        </w:rPr>
      </w:pPr>
      <w:r>
        <w:rPr>
          <w:rFonts w:hint="eastAsia" w:ascii="宋体"/>
          <w:b/>
          <w:sz w:val="24"/>
        </w:rPr>
        <w:t>呼和浩特2012中考语文试题</w:t>
      </w:r>
    </w:p>
    <w:p>
      <w:pPr>
        <w:rPr>
          <w:rFonts w:hint="eastAsia" w:ascii="宋体"/>
          <w:sz w:val="24"/>
        </w:rPr>
      </w:pPr>
      <w:r>
        <w:rPr>
          <w:rFonts w:hint="eastAsia" w:ascii="宋体"/>
          <w:sz w:val="24"/>
        </w:rPr>
        <w:t>（三）阅读下面文章，完成21--24题。（9分）</w:t>
      </w:r>
    </w:p>
    <w:p>
      <w:pPr>
        <w:rPr>
          <w:rFonts w:hint="eastAsia" w:ascii="宋体"/>
          <w:sz w:val="24"/>
        </w:rPr>
      </w:pPr>
      <w:r>
        <w:rPr>
          <w:rFonts w:hint="eastAsia" w:ascii="宋体"/>
          <w:sz w:val="24"/>
        </w:rPr>
        <w:t>真理诞生于一百个问号之后</w:t>
      </w:r>
    </w:p>
    <w:p>
      <w:pPr>
        <w:rPr>
          <w:rFonts w:hint="eastAsia" w:ascii="宋体"/>
          <w:sz w:val="24"/>
        </w:rPr>
      </w:pPr>
      <w:r>
        <w:rPr>
          <w:rFonts w:hint="eastAsia" w:ascii="宋体"/>
          <w:sz w:val="24"/>
        </w:rPr>
        <w:t xml:space="preserve">    ①有一句著名的格言：“真理诞生于一百个问号之后。”这句格言本身，也是真理。</w:t>
      </w:r>
    </w:p>
    <w:p>
      <w:pPr>
        <w:rPr>
          <w:rFonts w:hint="eastAsia" w:ascii="宋体"/>
          <w:sz w:val="24"/>
        </w:rPr>
      </w:pPr>
      <w:r>
        <w:rPr>
          <w:rFonts w:hint="eastAsia" w:ascii="宋体"/>
          <w:sz w:val="24"/>
        </w:rPr>
        <w:t xml:space="preserve">    ②人们总是很尊敬发现真理的人，认为只有天才才能发现真理。其实，要发现真理，说难也不难，说容易也不容易。真理常常就在你身边，能不能发现它，就看你有没有一双敏锐的眼睛，有没有一个善于思考的脑子，有没有坚持探求真理的勇气。</w:t>
      </w:r>
    </w:p>
    <w:p>
      <w:pPr>
        <w:rPr>
          <w:rFonts w:hint="eastAsia" w:ascii="宋体"/>
          <w:sz w:val="24"/>
        </w:rPr>
      </w:pPr>
      <w:r>
        <w:rPr>
          <w:rFonts w:hint="eastAsia" w:ascii="宋体"/>
          <w:sz w:val="24"/>
        </w:rPr>
        <w:t xml:space="preserve">    ③综观千百年来的科学技术发展史，那些定理、定律、学说的发现者、创立者，差不多都善于从细小的、司空见惯的自然现象中看出问题，追根求源，终于把“？”拉直，变成“！”，找到了真理。</w:t>
      </w:r>
    </w:p>
    <w:p>
      <w:pPr>
        <w:rPr>
          <w:rFonts w:hint="eastAsia" w:ascii="宋体"/>
          <w:sz w:val="24"/>
        </w:rPr>
      </w:pPr>
      <w:r>
        <w:rPr>
          <w:rFonts w:hint="eastAsia" w:ascii="宋体"/>
          <w:sz w:val="24"/>
        </w:rPr>
        <w:t xml:space="preserve">    ④就拿洗澡来说吧，是一件非常普通的事情。然而，美国麻省理工学院机械工程系的系主任谢皮罗教授却敏锐地注意到：每次放掉洗澡水时，水的旋涡，由于地球不停地自西向东方向旋转，而美国处于北半球，便使洗澡水朝逆时针方向旋转；北半球的台风之所以朝逆时针方向旋转，其道理与洗澡水的旋涡是一样的。他还断言：如果在南半球，洗澡水的旋涡____    ；在赤道，则    。他的这种见解，引起了各国科学家的极大兴趣，纷纷在各地进行实验，结果证明谢皮罗的结论是完全正确。</w:t>
      </w:r>
    </w:p>
    <w:p>
      <w:pPr>
        <w:rPr>
          <w:rFonts w:hint="eastAsia" w:ascii="宋体"/>
          <w:sz w:val="24"/>
        </w:rPr>
      </w:pPr>
      <w:r>
        <w:rPr>
          <w:rFonts w:hint="eastAsia" w:ascii="宋体"/>
          <w:sz w:val="24"/>
        </w:rPr>
        <w:t xml:space="preserve">    ⑤无独有偶。在六十多年前，一位名叫密卡尔逊的生物学家，发现美国东海岸和欧洲西海岸同纬度的地区都有一种蚯蚓，而美国西海岸却没有这种蚯蚓。这是为什么？这个疑问，引起了当时正在研究大陆和海洋起源问题的德国地质学家魏格纳的注意。魏格纳认为，那小小的蚯蚓，活动能力有限，无法跨越大洋，它的这种分布情况，正好说明欧洲大陆和美洲大陆本来是连在一起的，后来裂开形成了两大洲。他把蚯蚓的地理分布作为例证之一，写进了他的名著《大陆和海洋的起源》-书。</w:t>
      </w:r>
    </w:p>
    <w:p>
      <w:pPr>
        <w:rPr>
          <w:rFonts w:hint="eastAsia" w:ascii="宋体"/>
          <w:sz w:val="24"/>
        </w:rPr>
      </w:pPr>
      <w:r>
        <w:rPr>
          <w:rFonts w:hint="eastAsia" w:ascii="宋体"/>
          <w:sz w:val="24"/>
        </w:rPr>
        <w:t xml:space="preserve">    ⑥最有趣的是一位奥地利医生。他看到儿子睡觉时，眼珠子突然转动起来。他感到奇怪，连忙叫醒儿子，儿子说他刚才儆了个梦。这位医生想，眼珠子的转动会不会与做梦有关呢？于是他以儿子、妻子和邻居为实验对象，进行了反复的观察实验，最后写成论文，指出：当人的眼珠子转动时，表示睡者正在做梦。如今，人们研究梦的生理学，便用眼珠子转动次数和转动的时间，测量人做梦的次数、梦的长短。</w:t>
      </w:r>
    </w:p>
    <w:p>
      <w:pPr>
        <w:rPr>
          <w:rFonts w:hint="eastAsia" w:ascii="宋体"/>
          <w:sz w:val="24"/>
        </w:rPr>
      </w:pPr>
      <w:r>
        <w:rPr>
          <w:rFonts w:hint="eastAsia" w:ascii="宋体"/>
          <w:sz w:val="24"/>
        </w:rPr>
        <w:t xml:space="preserve">    ⑦洗澡水的旋涡、蚯蚓的分布、睡觉时眼珠子的转动，这些都是很平常的事情。然而，那些科学家们却从中发现了真理。由此可见，善于“打破沙锅问到底”的人，就能从平常的事情中有所发现，有所发明，有所创造，有所前进。</w:t>
      </w:r>
    </w:p>
    <w:p>
      <w:pPr>
        <w:rPr>
          <w:rFonts w:hint="eastAsia" w:ascii="宋体"/>
          <w:sz w:val="24"/>
        </w:rPr>
      </w:pPr>
      <w:r>
        <w:rPr>
          <w:rFonts w:hint="eastAsia" w:ascii="宋体"/>
          <w:sz w:val="24"/>
        </w:rPr>
        <w:t xml:space="preserve">    ⑧在科学史上，这样的事例岂止三个？它说明科学并不神秘，真理并不遥远，只要你见微知著，那么，当你解答了一百个问号之后，必能发现真理。</w:t>
      </w:r>
    </w:p>
    <w:p>
      <w:pPr>
        <w:rPr>
          <w:rFonts w:hint="eastAsia" w:ascii="宋体"/>
          <w:sz w:val="24"/>
        </w:rPr>
      </w:pPr>
      <w:r>
        <w:rPr>
          <w:rFonts w:hint="eastAsia" w:ascii="宋体"/>
          <w:sz w:val="24"/>
        </w:rPr>
        <w:t xml:space="preserve">    （文章有删改）</w:t>
      </w:r>
    </w:p>
    <w:p>
      <w:pPr>
        <w:rPr>
          <w:rFonts w:hint="eastAsia" w:ascii="宋体"/>
          <w:b/>
          <w:sz w:val="24"/>
        </w:rPr>
      </w:pPr>
      <w:r>
        <w:rPr>
          <w:rFonts w:hint="eastAsia" w:ascii="宋体"/>
          <w:b/>
          <w:sz w:val="24"/>
        </w:rPr>
        <w:t>21．本文的中心论点是            （2分）</w:t>
      </w:r>
    </w:p>
    <w:p>
      <w:pPr>
        <w:rPr>
          <w:rFonts w:hint="eastAsia" w:ascii="宋体"/>
          <w:sz w:val="24"/>
        </w:rPr>
      </w:pPr>
      <w:r>
        <w:rPr>
          <w:rFonts w:hint="eastAsia" w:ascii="宋体"/>
          <w:sz w:val="24"/>
        </w:rPr>
        <w:t>22．第③段中画线句中和“？”号指          ，“！”指        。（2分）</w:t>
      </w:r>
    </w:p>
    <w:p>
      <w:pPr>
        <w:rPr>
          <w:rFonts w:hint="eastAsia" w:ascii="宋体"/>
          <w:sz w:val="24"/>
        </w:rPr>
      </w:pPr>
      <w:r>
        <w:rPr>
          <w:rFonts w:hint="eastAsia" w:ascii="宋体"/>
          <w:sz w:val="24"/>
        </w:rPr>
        <w:t>23．谢皮罗教授发现洗澡水的漩涡与地球的白转有关，他断言：“如果在南半球，洗澡水的漩涡    ；在赤道，则    。”（2分）</w:t>
      </w:r>
    </w:p>
    <w:p>
      <w:pPr>
        <w:rPr>
          <w:rFonts w:hint="eastAsia" w:ascii="宋体"/>
          <w:b/>
          <w:sz w:val="24"/>
        </w:rPr>
      </w:pPr>
      <w:r>
        <w:rPr>
          <w:rFonts w:hint="eastAsia" w:ascii="宋体"/>
          <w:b/>
          <w:sz w:val="24"/>
        </w:rPr>
        <w:t>24.文章第⑤段运用了哪种论证方法？有什么作用？（3分）</w:t>
      </w:r>
    </w:p>
    <w:p>
      <w:pPr>
        <w:rPr>
          <w:rFonts w:hint="eastAsia" w:ascii="宋体"/>
          <w:b/>
          <w:bCs/>
          <w:sz w:val="24"/>
        </w:rPr>
      </w:pPr>
    </w:p>
    <w:p>
      <w:pPr>
        <w:rPr>
          <w:rFonts w:hint="eastAsia" w:ascii="宋体"/>
          <w:b/>
          <w:bCs/>
          <w:sz w:val="24"/>
        </w:rPr>
      </w:pPr>
    </w:p>
    <w:p>
      <w:pPr>
        <w:rPr>
          <w:rFonts w:hint="eastAsia" w:ascii="宋体"/>
          <w:b/>
          <w:bCs/>
          <w:sz w:val="24"/>
        </w:rPr>
      </w:pPr>
    </w:p>
    <w:p>
      <w:pPr>
        <w:rPr>
          <w:rFonts w:hint="eastAsia" w:ascii="宋体"/>
          <w:b/>
          <w:bCs/>
          <w:sz w:val="24"/>
        </w:rPr>
      </w:pPr>
      <w:r>
        <w:rPr>
          <w:rFonts w:hint="eastAsia" w:ascii="宋体"/>
          <w:b/>
          <w:bCs/>
          <w:sz w:val="24"/>
        </w:rPr>
        <w:t>2012哈尔滨市语文中考试题</w:t>
      </w:r>
    </w:p>
    <w:p>
      <w:pPr>
        <w:numPr>
          <w:ilvl w:val="0"/>
          <w:numId w:val="8"/>
        </w:numPr>
        <w:rPr>
          <w:rFonts w:hint="eastAsia" w:ascii="宋体"/>
          <w:sz w:val="24"/>
        </w:rPr>
      </w:pPr>
      <w:r>
        <w:rPr>
          <w:rFonts w:hint="eastAsia" w:ascii="宋体"/>
          <w:sz w:val="24"/>
        </w:rPr>
        <w:t>阅读《不动笔墨不读书》</w:t>
      </w:r>
      <w:r>
        <w:rPr>
          <w:rFonts w:hint="eastAsia" w:ascii="宋体" w:cs="宋体"/>
          <w:sz w:val="24"/>
        </w:rPr>
        <w:t></w:t>
      </w:r>
      <w:r>
        <w:rPr>
          <w:rFonts w:hint="eastAsia" w:ascii="宋体"/>
          <w:sz w:val="24"/>
        </w:rPr>
        <w:t xml:space="preserve">(1 2分)                                  不动笔墨不读书 </w:t>
      </w:r>
    </w:p>
    <w:p>
      <w:pPr>
        <w:rPr>
          <w:rFonts w:hint="eastAsia" w:ascii="宋体"/>
          <w:sz w:val="24"/>
        </w:rPr>
      </w:pPr>
      <w:r>
        <w:rPr>
          <w:rFonts w:hint="eastAsia" w:ascii="宋体"/>
          <w:sz w:val="24"/>
        </w:rPr>
        <w:t>①读书是获得学问的重要途径。好读书还必须会读书</w:t>
      </w:r>
      <w:r>
        <w:rPr>
          <w:rFonts w:hint="eastAsia" w:ascii="宋体" w:cs="宋体"/>
          <w:sz w:val="24"/>
        </w:rPr>
        <w:t>那么究竟应该怎样读书呢</w:t>
      </w:r>
      <w:r>
        <w:rPr>
          <w:rFonts w:hint="eastAsia" w:ascii="宋体"/>
          <w:sz w:val="24"/>
        </w:rPr>
        <w:t>?古今中外很多学者用他们的经验告诉我们</w:t>
      </w:r>
      <w:r>
        <w:rPr>
          <w:rFonts w:hint="eastAsia" w:ascii="宋体" w:cs="宋体"/>
          <w:sz w:val="24"/>
        </w:rPr>
        <w:t>不动笔墨不读书。</w:t>
      </w:r>
      <w:r>
        <w:rPr>
          <w:rFonts w:hint="eastAsia" w:ascii="宋体"/>
          <w:sz w:val="24"/>
        </w:rPr>
        <w:t xml:space="preserve">     </w:t>
      </w:r>
    </w:p>
    <w:p>
      <w:pPr>
        <w:rPr>
          <w:rFonts w:hint="eastAsia" w:ascii="宋体"/>
          <w:sz w:val="24"/>
        </w:rPr>
      </w:pPr>
      <w:r>
        <w:rPr>
          <w:rFonts w:hint="eastAsia" w:ascii="宋体"/>
          <w:sz w:val="24"/>
        </w:rPr>
        <w:t>②“不动笔墨不读书”可以强化记忆、训练思维。美国科学家富兰克林的成功就是由此开始的。一次</w:t>
      </w:r>
      <w:r>
        <w:rPr>
          <w:rFonts w:hint="eastAsia" w:ascii="宋体" w:cs="宋体"/>
          <w:sz w:val="24"/>
        </w:rPr>
        <w:t>富兰克林买到一本《旁观者》的刊物便边读边把几篇文章的主要内容摘录</w:t>
      </w:r>
      <w:r>
        <w:rPr>
          <w:rFonts w:hint="eastAsia" w:ascii="宋体"/>
          <w:sz w:val="24"/>
        </w:rPr>
        <w:t>下来。几年以后</w:t>
      </w:r>
      <w:r>
        <w:rPr>
          <w:rFonts w:hint="eastAsia" w:ascii="宋体" w:cs="宋体"/>
          <w:sz w:val="24"/>
        </w:rPr>
        <w:t>他模拟原文写出了一篇篇文章。接着把自己写的与原文比较发现自己的缺点就把它改正过来。这样下来他不仅掌握了作者的观点取到了“真经”而且学习了作者的思维方法锻炼了自己的创造力。</w:t>
      </w:r>
      <w:r>
        <w:rPr>
          <w:rFonts w:hint="eastAsia" w:ascii="宋体"/>
          <w:sz w:val="24"/>
        </w:rPr>
        <w:t xml:space="preserve">     </w:t>
      </w:r>
    </w:p>
    <w:p>
      <w:pPr>
        <w:rPr>
          <w:rFonts w:hint="eastAsia" w:ascii="宋体"/>
          <w:sz w:val="24"/>
          <w:u w:val="single"/>
        </w:rPr>
      </w:pPr>
      <w:r>
        <w:rPr>
          <w:rFonts w:hint="eastAsia" w:ascii="宋体"/>
          <w:sz w:val="24"/>
        </w:rPr>
        <w:t>③“不动笔墨不读书”也可以积累知识、练习写作。</w:t>
      </w:r>
      <w:r>
        <w:rPr>
          <w:rFonts w:hint="eastAsia" w:ascii="宋体"/>
          <w:sz w:val="24"/>
          <w:u w:val="single"/>
        </w:rPr>
        <w:t>明末清初的思想家、学者、诗人顾炎武</w:t>
      </w:r>
      <w:r>
        <w:rPr>
          <w:rFonts w:hint="eastAsia" w:ascii="宋体" w:cs="宋体"/>
          <w:sz w:val="24"/>
          <w:u w:val="single"/>
        </w:rPr>
        <w:t>在大量阅读的同时按经文、吏治、诗赋、史地一一摘录编写增改几十年读书不辍动笔不断一部见解深刻、考证翔实的《日知录》也就随之问世了。其他关于读书的书古的如《读书止观录》近的如《书香信》、《耕堂读书记》——</w:t>
      </w:r>
      <w:r>
        <w:rPr>
          <w:rFonts w:hint="eastAsia" w:ascii="宋体"/>
          <w:sz w:val="24"/>
          <w:u w:val="single"/>
        </w:rPr>
        <w:t xml:space="preserve">都是“边动笔墨边读书”结出的累累硕果。     </w:t>
      </w:r>
    </w:p>
    <w:p>
      <w:pPr>
        <w:rPr>
          <w:rFonts w:hint="eastAsia" w:ascii="宋体"/>
          <w:sz w:val="24"/>
        </w:rPr>
      </w:pPr>
      <w:r>
        <w:rPr>
          <w:rFonts w:hint="eastAsia" w:ascii="宋体"/>
          <w:sz w:val="24"/>
        </w:rPr>
        <w:t>④“不动笔墨不读书”还可以给后人留下绮丽的精神瑰宝。金圣叹精于批注</w:t>
      </w:r>
      <w:r>
        <w:rPr>
          <w:rFonts w:hint="eastAsia" w:ascii="宋体" w:cs="宋体"/>
          <w:sz w:val="24"/>
        </w:rPr>
        <w:t>他在读书时将精辟的见解写在字里行间、书眉页脚对后人阅读原著有莫大的帮助。他在读《水浒传》时所写的批注入情入理，深刻而独到。为我们鉴赏《水浒传》打开了一扇天窗。那些绛色的批文虽隐于原文旁侧却犹如缀在锦缎上的红宝石熠熠生辉</w:t>
      </w:r>
      <w:r>
        <w:rPr>
          <w:rFonts w:hint="eastAsia" w:ascii="宋体"/>
          <w:sz w:val="24"/>
        </w:rPr>
        <w:t>!还有朱熹批注的《大学》、《诗经》</w:t>
      </w:r>
      <w:r>
        <w:rPr>
          <w:rFonts w:hint="eastAsia" w:ascii="宋体" w:cs="宋体"/>
          <w:sz w:val="24"/>
        </w:rPr>
        <w:t>毛氏批注的《三国演义》脂砚斋批注的《红楼梦》无不给后世留下了丰厚而珍贵的财富成为了我们精神的食粮</w:t>
      </w:r>
      <w:r>
        <w:rPr>
          <w:rFonts w:hint="eastAsia" w:ascii="宋体"/>
          <w:sz w:val="24"/>
        </w:rPr>
        <w:t xml:space="preserve">,智慧的营养。     </w:t>
      </w:r>
    </w:p>
    <w:p>
      <w:pPr>
        <w:rPr>
          <w:rFonts w:hint="eastAsia" w:ascii="宋体"/>
          <w:sz w:val="24"/>
        </w:rPr>
      </w:pPr>
      <w:r>
        <w:rPr>
          <w:rFonts w:hint="eastAsia" w:ascii="宋体"/>
          <w:sz w:val="24"/>
        </w:rPr>
        <w:t>⑤然而“动笔墨”也不能随心所欲。它要求我们一方面要在认真阅读思考的基础上,做到忠实于原文内容,尊重作者的观点另一方面也要对自己留下的墨迹做定期反思</w:t>
      </w:r>
      <w:r>
        <w:rPr>
          <w:rFonts w:hint="eastAsia" w:ascii="宋体" w:cs="宋体"/>
          <w:sz w:val="24"/>
        </w:rPr>
        <w:t>总结修正。这样才能真正吸收作品精髓</w:t>
      </w:r>
      <w:r>
        <w:rPr>
          <w:rFonts w:hint="eastAsia" w:ascii="宋体"/>
          <w:sz w:val="24"/>
        </w:rPr>
        <w:t>,丰富自己的内涵</w:t>
      </w:r>
      <w:r>
        <w:rPr>
          <w:rFonts w:hint="eastAsia" w:ascii="宋体" w:cs="宋体"/>
          <w:sz w:val="24"/>
        </w:rPr>
        <w:t>提高修养增长才干。</w:t>
      </w:r>
      <w:r>
        <w:rPr>
          <w:rFonts w:hint="eastAsia" w:ascii="宋体"/>
          <w:sz w:val="24"/>
        </w:rPr>
        <w:t xml:space="preserve">     </w:t>
      </w:r>
    </w:p>
    <w:p>
      <w:pPr>
        <w:jc w:val="left"/>
        <w:rPr>
          <w:rFonts w:hint="eastAsia" w:ascii="宋体"/>
          <w:sz w:val="24"/>
        </w:rPr>
      </w:pPr>
      <w:r>
        <w:rPr>
          <w:rFonts w:hint="eastAsia" w:ascii="宋体"/>
          <w:sz w:val="24"/>
        </w:rPr>
        <w:t xml:space="preserve">⑥总之“不动笔墨不读书”是建造自己学业大厦的良方,它能让读者更深入地领会书中的真谛,让书香飘得更远。                                    (选文有删改)     </w:t>
      </w:r>
    </w:p>
    <w:p>
      <w:pPr>
        <w:rPr>
          <w:rFonts w:hint="eastAsia"/>
          <w:b/>
          <w:sz w:val="24"/>
        </w:rPr>
      </w:pPr>
      <w:r>
        <w:rPr>
          <w:rFonts w:hint="eastAsia"/>
          <w:b/>
          <w:sz w:val="24"/>
        </w:rPr>
        <w:t xml:space="preserve">20(2分)请写出本文的中心论点。 </w:t>
      </w:r>
    </w:p>
    <w:p>
      <w:pPr>
        <w:rPr>
          <w:rFonts w:hint="eastAsia"/>
          <w:sz w:val="24"/>
        </w:rPr>
      </w:pPr>
    </w:p>
    <w:p>
      <w:pPr>
        <w:rPr>
          <w:rFonts w:hint="eastAsia"/>
          <w:sz w:val="24"/>
        </w:rPr>
      </w:pPr>
      <w:r>
        <w:rPr>
          <w:rFonts w:hint="eastAsia"/>
          <w:sz w:val="24"/>
        </w:rPr>
        <w:t xml:space="preserve">21(3分)文章围绕中心论点从哪三方面进行论证的?                                                                </w:t>
      </w:r>
    </w:p>
    <w:p>
      <w:pPr>
        <w:rPr>
          <w:rFonts w:hint="eastAsia"/>
          <w:sz w:val="24"/>
        </w:rPr>
      </w:pPr>
    </w:p>
    <w:p>
      <w:pPr>
        <w:rPr>
          <w:rFonts w:hint="eastAsia"/>
          <w:b/>
          <w:sz w:val="24"/>
        </w:rPr>
      </w:pPr>
      <w:r>
        <w:rPr>
          <w:rFonts w:hint="eastAsia"/>
          <w:b/>
          <w:sz w:val="24"/>
        </w:rPr>
        <w:t>22(2分)文中画线句子运用了_______________、______________的论证方法。</w:t>
      </w:r>
    </w:p>
    <w:p>
      <w:pPr>
        <w:rPr>
          <w:rFonts w:hint="eastAsia" w:ascii="宋体"/>
          <w:sz w:val="24"/>
        </w:rPr>
      </w:pPr>
    </w:p>
    <w:p>
      <w:pPr>
        <w:rPr>
          <w:rFonts w:hint="eastAsia" w:ascii="宋体"/>
          <w:sz w:val="24"/>
        </w:rPr>
      </w:pPr>
    </w:p>
    <w:p>
      <w:pPr>
        <w:rPr>
          <w:rFonts w:hint="eastAsia" w:ascii="宋体"/>
          <w:sz w:val="24"/>
        </w:rPr>
      </w:pPr>
      <w:r>
        <w:rPr>
          <w:rFonts w:hint="eastAsia" w:ascii="宋体"/>
          <w:sz w:val="24"/>
        </w:rPr>
        <w:t>23(5分)阅读全文</w:t>
      </w:r>
      <w:r>
        <w:rPr>
          <w:rFonts w:hint="eastAsia" w:ascii="宋体" w:cs="宋体"/>
          <w:sz w:val="24"/>
        </w:rPr>
        <w:t>回答下面两个问题。</w:t>
      </w:r>
      <w:r>
        <w:rPr>
          <w:rFonts w:hint="eastAsia" w:ascii="宋体"/>
          <w:sz w:val="24"/>
        </w:rPr>
        <w:t xml:space="preserve">   </w:t>
      </w:r>
    </w:p>
    <w:p>
      <w:pPr>
        <w:rPr>
          <w:rFonts w:hint="eastAsia" w:ascii="宋体"/>
          <w:sz w:val="24"/>
        </w:rPr>
      </w:pPr>
      <w:r>
        <w:rPr>
          <w:rFonts w:hint="eastAsia" w:ascii="宋体"/>
          <w:sz w:val="24"/>
        </w:rPr>
        <w:t xml:space="preserve">(1)请写出顾炎武“动笔墨”的三种方式。   </w:t>
      </w:r>
    </w:p>
    <w:p>
      <w:pPr>
        <w:rPr>
          <w:rFonts w:hint="eastAsia" w:ascii="宋体"/>
          <w:sz w:val="24"/>
        </w:rPr>
      </w:pPr>
      <w:r>
        <w:rPr>
          <w:rFonts w:hint="eastAsia" w:ascii="宋体"/>
          <w:sz w:val="24"/>
        </w:rPr>
        <w:t>(2)读书“动笔墨”需要注意哪两方面的问题?</w:t>
      </w:r>
    </w:p>
    <w:p/>
    <w:p>
      <w:pPr>
        <w:ind w:firstLine="480" w:firstLineChars="200"/>
        <w:rPr>
          <w:rFonts w:hint="eastAsia"/>
          <w:color w:val="000000"/>
          <w:sz w:val="24"/>
        </w:rPr>
      </w:pPr>
      <w:r>
        <w:rPr>
          <w:rFonts w:hint="eastAsia"/>
          <w:color w:val="000000"/>
          <w:sz w:val="24"/>
        </w:rPr>
        <w:t>2013年沈阳中考</w:t>
      </w:r>
    </w:p>
    <w:p>
      <w:pPr>
        <w:ind w:firstLine="3600" w:firstLineChars="1500"/>
        <w:rPr>
          <w:rFonts w:hint="eastAsia"/>
          <w:color w:val="000000"/>
          <w:sz w:val="24"/>
        </w:rPr>
      </w:pPr>
      <w:r>
        <w:rPr>
          <w:rFonts w:hint="eastAsia"/>
          <w:color w:val="000000"/>
          <w:sz w:val="24"/>
        </w:rPr>
        <w:t>让人，乃众妙之门</w:t>
      </w:r>
    </w:p>
    <w:p>
      <w:pPr>
        <w:rPr>
          <w:rFonts w:hint="eastAsia"/>
          <w:color w:val="000000"/>
          <w:sz w:val="24"/>
        </w:rPr>
      </w:pPr>
      <w:r>
        <w:rPr>
          <w:rFonts w:hint="eastAsia"/>
          <w:color w:val="000000"/>
          <w:sz w:val="24"/>
        </w:rPr>
        <w:t xml:space="preserve">    ①沈从文先生的墓碑后面有这样的碑文：“不折不从，星斗其文，亦慈亦让，赤子其人。”每句最后一字巧妙地组成了“从丈让人”。让人，可以说是沈从文性格的一个重要方面。让人，让他得享八十有六的高寿，让他由作家转为学者，成就大事业，享誉外。可见，让人，是人生得以发展的重要途径。</w:t>
      </w:r>
    </w:p>
    <w:p>
      <w:pPr>
        <w:ind w:firstLine="435"/>
        <w:rPr>
          <w:rFonts w:hint="eastAsia"/>
          <w:color w:val="000000"/>
          <w:sz w:val="24"/>
        </w:rPr>
      </w:pPr>
      <w:r>
        <w:rPr>
          <w:rFonts w:hint="eastAsia"/>
          <w:color w:val="000000"/>
          <w:sz w:val="24"/>
        </w:rPr>
        <w:t>②让人，并不是懦弱，而是一种涵养，一种胆识。“让人非我弱，弱者不让人。”历：．上成就大事业的人，哪个不具备这样的品格？“将相和”的故事流传甚广，蔺相如想和廉颇争地位，路上遇到廉老将军就一而再、再而三三地避让。这种豁达大度，不正体现了蔺相如以国家利益为重的崇高品德吗？因他的</w:t>
      </w:r>
      <w:r>
        <w:rPr>
          <w:rFonts w:hint="eastAsia"/>
          <w:color w:val="FF0000"/>
          <w:sz w:val="24"/>
        </w:rPr>
        <w:t>这种美德</w:t>
      </w:r>
      <w:r>
        <w:rPr>
          <w:rFonts w:hint="eastAsia"/>
          <w:color w:val="000000"/>
          <w:sz w:val="24"/>
        </w:rPr>
        <w:t>，才有后来廉颇老军的“负荆请罪”，从而留下了一段千古佳话。</w:t>
      </w:r>
    </w:p>
    <w:p>
      <w:pPr>
        <w:ind w:firstLine="435"/>
        <w:rPr>
          <w:rFonts w:hint="eastAsia"/>
          <w:color w:val="000000"/>
          <w:sz w:val="24"/>
        </w:rPr>
      </w:pPr>
      <w:r>
        <w:rPr>
          <w:rFonts w:hint="eastAsia"/>
          <w:color w:val="000000"/>
          <w:sz w:val="24"/>
        </w:rPr>
        <w:t>③让人，可以使人与人之间的关系更加和谐。海纳百川，有容乃大。有容人之量，有让人之心，才有和睦，才有和谐。当今著名词作家乔羽，偕夫人佟琦做客央视《夫妻剧场》，主持人问：“二老相濡以沫，白头偕老，有什么秘诀吗？”乔老答：“一个字，忍。”夫人佟琦抢答：“我是四个字，一忍再忍。”诙谐中尽显相处之道。</w:t>
      </w:r>
    </w:p>
    <w:p>
      <w:pPr>
        <w:ind w:firstLine="435"/>
        <w:rPr>
          <w:rFonts w:hint="eastAsia"/>
          <w:color w:val="000000"/>
          <w:sz w:val="24"/>
        </w:rPr>
      </w:pPr>
      <w:r>
        <w:rPr>
          <w:rFonts w:hint="eastAsia"/>
          <w:color w:val="000000"/>
          <w:sz w:val="24"/>
        </w:rPr>
        <w:t>④让人，对事业的发展也有极大的帮助。人在事业上很难一帆风顺，有时甚至会陷入绝境。</w:t>
      </w:r>
      <w:r>
        <w:rPr>
          <w:rFonts w:hint="eastAsia"/>
          <w:color w:val="000000"/>
          <w:sz w:val="24"/>
          <w:u w:val="single"/>
        </w:rPr>
        <w:t>如果宁折不弯，不退不让，事业可能会就此终结。而让人，则会让你的人生之树即将枯萎的时候焕发新的生机。</w:t>
      </w:r>
      <w:r>
        <w:rPr>
          <w:rFonts w:hint="eastAsia"/>
          <w:color w:val="000000"/>
          <w:sz w:val="24"/>
        </w:rPr>
        <w:t xml:space="preserve"> 从文先生由于众所周知的原因，不能再继续写他钟爱的小说散文，几被世人遗忘。但他以大度的襟怀，超人的毅力，忍了，了，既不悲观，也未消沉，而是将自己的智慧和才华，用到了中国古代服饰研究上。哀不伤，潜心学术，写出皇皇巨著《中国服饰史》，又一次为世人刮目相看。</w:t>
      </w:r>
    </w:p>
    <w:p>
      <w:pPr>
        <w:ind w:firstLine="435"/>
        <w:rPr>
          <w:rFonts w:hint="eastAsia"/>
          <w:color w:val="000000"/>
          <w:sz w:val="24"/>
        </w:rPr>
      </w:pPr>
      <w:r>
        <w:rPr>
          <w:rFonts w:hint="eastAsia"/>
          <w:color w:val="000000"/>
          <w:sz w:val="24"/>
        </w:rPr>
        <w:t>⑤可是真正做到让人并不容易。首先，你要摆正自己的位置。上至王侯将相，下至贩夫走卒，都要认识到自己是芸芸众生中的一员。否则，总把自己当成世界的中，遇到别人冒犯，当然不容易大度起来。此外，想要做到让人，最好还要有点幽默细胞。生活中遇到不顺，谁心里都不会舒服。这时候不妨自我解嘲一下，心情有时就好多了。</w:t>
      </w:r>
    </w:p>
    <w:p>
      <w:pPr>
        <w:ind w:firstLine="435"/>
        <w:rPr>
          <w:rFonts w:hint="eastAsia"/>
          <w:color w:val="000000"/>
          <w:sz w:val="24"/>
        </w:rPr>
      </w:pPr>
      <w:r>
        <w:rPr>
          <w:rFonts w:hint="eastAsia"/>
          <w:color w:val="000000"/>
          <w:sz w:val="24"/>
        </w:rPr>
        <w:t>⑥让人，乃众妙之门，生活中多一娄让人，我们的心会多一些阳光，事业也会多几分顺利。不信，你试试！</w:t>
      </w:r>
    </w:p>
    <w:p>
      <w:pPr>
        <w:ind w:firstLine="435"/>
        <w:rPr>
          <w:rFonts w:hint="eastAsia"/>
          <w:color w:val="000000"/>
        </w:rPr>
      </w:pPr>
      <w:r>
        <w:rPr>
          <w:rFonts w:hint="eastAsia"/>
          <w:color w:val="000000"/>
        </w:rPr>
        <w:t xml:space="preserve"> 22．选文第②段中加点的“这种美德”具体指什么？（3分）</w:t>
      </w:r>
    </w:p>
    <w:p>
      <w:pPr>
        <w:ind w:firstLine="602" w:firstLineChars="250"/>
        <w:rPr>
          <w:rFonts w:hint="eastAsia"/>
          <w:b/>
          <w:color w:val="000000"/>
          <w:sz w:val="24"/>
        </w:rPr>
      </w:pPr>
      <w:r>
        <w:rPr>
          <w:rFonts w:hint="eastAsia"/>
          <w:b/>
          <w:color w:val="000000"/>
          <w:sz w:val="24"/>
        </w:rPr>
        <w:t>23，选文第④段画线句子运用了什么论证方法？有什么作用？（4分）</w:t>
      </w:r>
    </w:p>
    <w:p>
      <w:pPr>
        <w:ind w:firstLine="602" w:firstLineChars="250"/>
        <w:rPr>
          <w:rFonts w:hint="eastAsia"/>
          <w:b/>
          <w:color w:val="000000"/>
          <w:sz w:val="24"/>
        </w:rPr>
      </w:pPr>
    </w:p>
    <w:p>
      <w:pPr>
        <w:ind w:firstLine="600" w:firstLineChars="250"/>
        <w:rPr>
          <w:rFonts w:hint="eastAsia"/>
          <w:color w:val="000000"/>
          <w:sz w:val="24"/>
        </w:rPr>
      </w:pPr>
      <w:r>
        <w:rPr>
          <w:rFonts w:hint="eastAsia"/>
          <w:color w:val="000000"/>
          <w:sz w:val="24"/>
        </w:rPr>
        <w:t>24．选文第④⑤段的顺序能否调换？为什么？（4分）</w:t>
      </w:r>
    </w:p>
    <w:p>
      <w:pPr>
        <w:ind w:firstLine="600" w:firstLineChars="250"/>
        <w:rPr>
          <w:rFonts w:hint="eastAsia"/>
          <w:color w:val="000000"/>
          <w:sz w:val="24"/>
        </w:rPr>
      </w:pPr>
      <w:r>
        <w:rPr>
          <w:rFonts w:hint="eastAsia"/>
          <w:color w:val="000000"/>
          <w:sz w:val="24"/>
        </w:rPr>
        <w:t>25．选文最后一段有什么作用？（3分）</w:t>
      </w:r>
    </w:p>
    <w:p>
      <w:pPr>
        <w:pStyle w:val="14"/>
        <w:rPr>
          <w:rFonts w:hint="eastAsia" w:ascii="宋体"/>
          <w:bCs/>
          <w:sz w:val="28"/>
          <w:szCs w:val="28"/>
        </w:rPr>
      </w:pPr>
    </w:p>
    <w:p>
      <w:pPr>
        <w:rPr>
          <w:rFonts w:hint="eastAsia"/>
        </w:rPr>
      </w:pPr>
    </w:p>
    <w:p>
      <w:pPr>
        <w:ind w:left="945" w:leftChars="450" w:firstLine="2040" w:firstLineChars="850"/>
        <w:rPr>
          <w:rFonts w:hint="eastAsia"/>
          <w:color w:val="000000"/>
          <w:sz w:val="24"/>
        </w:rPr>
      </w:pPr>
      <w:r>
        <w:rPr>
          <w:rFonts w:hint="eastAsia"/>
          <w:color w:val="000000"/>
          <w:sz w:val="24"/>
        </w:rPr>
        <w:t>谦和是一种力量</w:t>
      </w:r>
    </w:p>
    <w:p>
      <w:pPr>
        <w:ind w:firstLine="480" w:firstLineChars="200"/>
        <w:rPr>
          <w:rFonts w:hint="eastAsia"/>
          <w:color w:val="000000"/>
          <w:sz w:val="24"/>
        </w:rPr>
      </w:pPr>
      <w:r>
        <w:rPr>
          <w:rFonts w:hint="eastAsia"/>
          <w:color w:val="000000"/>
          <w:sz w:val="24"/>
        </w:rPr>
        <w:t>①在纷繁复杂的社会会中，你总是要面对各种各样的问题。冲突横亘在你的面前时，你会选择哪一种态度来面对呢？是不顾一切地地发泄心中的愤恨，还是谦和、冷静地思考？我们的答案是后者。</w:t>
      </w:r>
    </w:p>
    <w:p>
      <w:pPr>
        <w:ind w:firstLine="480" w:firstLineChars="200"/>
        <w:rPr>
          <w:rFonts w:hint="eastAsia"/>
          <w:color w:val="000000"/>
          <w:sz w:val="24"/>
        </w:rPr>
      </w:pPr>
      <w:r>
        <w:rPr>
          <w:rFonts w:hint="eastAsia"/>
          <w:color w:val="000000"/>
          <w:sz w:val="24"/>
        </w:rPr>
        <w:t>②谦者，谦虚，谦让也。它根源于人讷辞让之心，体现在人际关系中就是互相尊重。孔子言：“礼之用，和为贵（二）“和”历来被认为是君子的重要品质。“谦”“和”都体现了中华民族的传统美德。</w:t>
      </w:r>
    </w:p>
    <w:p>
      <w:pPr>
        <w:ind w:firstLine="480" w:firstLineChars="200"/>
        <w:rPr>
          <w:rFonts w:hint="eastAsia"/>
          <w:color w:val="000000"/>
          <w:sz w:val="24"/>
        </w:rPr>
      </w:pPr>
      <w:r>
        <w:rPr>
          <w:rFonts w:hint="eastAsia"/>
          <w:color w:val="000000"/>
          <w:sz w:val="24"/>
        </w:rPr>
        <w:t xml:space="preserve"> ③谦和具有化解矛盾的力量。愤愤不平的廉颇，纵使百般刁难，甚至扬言“我见相如必辱之”，蔺相如却能以大局为重，隐忍退让，“先国家之急而后私仇也”，最终使廉颇负荆请罪，留下“将相和”的千古佳话。试想如果蔺相如不能隐忍退让，与廉颇势F：；两立，势必会削弱赵囚的力量，极有可能导致赵国覆亡。所以说，愤怒看似凶猛，但却在谦和忍让中化为和谐。</w:t>
      </w:r>
    </w:p>
    <w:p>
      <w:pPr>
        <w:ind w:firstLine="480" w:firstLineChars="200"/>
        <w:rPr>
          <w:rFonts w:hint="eastAsia"/>
          <w:color w:val="000000"/>
          <w:sz w:val="24"/>
        </w:rPr>
      </w:pPr>
      <w:r>
        <w:rPr>
          <w:rFonts w:hint="eastAsia"/>
          <w:color w:val="000000"/>
          <w:sz w:val="24"/>
        </w:rPr>
        <w:t>④谦和具有打动人心的力量。昔日，</w:t>
      </w:r>
      <w:r>
        <w:rPr>
          <w:rFonts w:hint="eastAsia"/>
          <w:color w:val="000000"/>
          <w:sz w:val="24"/>
          <w:u w:val="single"/>
        </w:rPr>
        <w:t>刘备皇垫州放下皇叔州牧的身份，顶风冒雪，不顾路远难行，心怀赤诚，三次来乡野荒村，访贤求才。第三次时，离草庐半里，他便下马步行，听闻孔明午睡未起，便静候在草堂阶下，终于用谦虚的态度、真诚的心意打动了卧龙先生。（二）</w:t>
      </w:r>
      <w:r>
        <w:rPr>
          <w:rFonts w:hint="eastAsia"/>
          <w:color w:val="000000"/>
          <w:sz w:val="24"/>
        </w:rPr>
        <w:t>这才使三顾茅庐成为千秋美谈，三分天下成为历史功业。</w:t>
      </w:r>
    </w:p>
    <w:p>
      <w:pPr>
        <w:ind w:firstLine="480" w:firstLineChars="200"/>
        <w:rPr>
          <w:rFonts w:hint="eastAsia"/>
          <w:color w:val="000000"/>
          <w:sz w:val="24"/>
        </w:rPr>
      </w:pPr>
      <w:r>
        <w:rPr>
          <w:rFonts w:hint="eastAsia"/>
          <w:color w:val="000000"/>
          <w:sz w:val="24"/>
        </w:rPr>
        <w:t>⑤谦和还具有给人带来快乐和幸福的力量。谦和的态度使你更容易让人接近，谦和的微笑总是能给你带来好运气。也许一点点的善意、理解、宽容和付出，就会给自己和别人的生活增添一点美好和快乐。</w:t>
      </w:r>
    </w:p>
    <w:p>
      <w:pPr>
        <w:ind w:firstLine="480" w:firstLineChars="200"/>
        <w:rPr>
          <w:rFonts w:hint="eastAsia"/>
          <w:color w:val="000000"/>
          <w:sz w:val="24"/>
        </w:rPr>
      </w:pPr>
      <w:r>
        <w:rPr>
          <w:rFonts w:hint="eastAsia"/>
          <w:color w:val="000000"/>
          <w:sz w:val="24"/>
        </w:rPr>
        <w:t>⑥然而，谦和并不是毫无原则的退让，也不是有失尊严的顺从，我们必须做到谦和有度。</w:t>
      </w:r>
    </w:p>
    <w:p>
      <w:pPr>
        <w:ind w:firstLine="480" w:firstLineChars="200"/>
        <w:rPr>
          <w:rFonts w:hint="eastAsia"/>
          <w:color w:val="000000"/>
          <w:sz w:val="24"/>
        </w:rPr>
      </w:pPr>
      <w:r>
        <w:rPr>
          <w:rFonts w:hint="eastAsia"/>
          <w:color w:val="000000"/>
          <w:sz w:val="24"/>
        </w:rPr>
        <w:t>⑦</w:t>
      </w:r>
      <w:r>
        <w:rPr>
          <w:rFonts w:hint="eastAsia"/>
          <w:color w:val="000000"/>
          <w:sz w:val="24"/>
          <w:u w:val="single"/>
        </w:rPr>
        <w:t>谦和，如一幅淡雅的水墨画卷；谦和，似一篇清丽的婉约文章。（三）</w:t>
      </w:r>
      <w:r>
        <w:rPr>
          <w:rFonts w:hint="eastAsia"/>
          <w:color w:val="000000"/>
          <w:sz w:val="24"/>
        </w:rPr>
        <w:t>谦和，既美丽了自己，又悦目了他人。</w:t>
      </w:r>
    </w:p>
    <w:p>
      <w:pPr>
        <w:rPr>
          <w:rFonts w:hint="eastAsia"/>
          <w:color w:val="000000"/>
          <w:sz w:val="24"/>
        </w:rPr>
      </w:pPr>
    </w:p>
    <w:p>
      <w:pPr>
        <w:rPr>
          <w:rFonts w:hint="eastAsia"/>
          <w:color w:val="000000"/>
          <w:sz w:val="24"/>
        </w:rPr>
      </w:pPr>
      <w:r>
        <w:rPr>
          <w:rFonts w:hint="eastAsia"/>
          <w:color w:val="000000"/>
          <w:sz w:val="24"/>
        </w:rPr>
        <w:t>20，请写出本文的中心论点。（3分）</w:t>
      </w:r>
    </w:p>
    <w:p>
      <w:pPr>
        <w:rPr>
          <w:rFonts w:hint="eastAsia"/>
          <w:color w:val="000000"/>
          <w:sz w:val="24"/>
        </w:rPr>
      </w:pPr>
      <w:r>
        <w:rPr>
          <w:rFonts w:hint="eastAsia"/>
          <w:color w:val="000000"/>
          <w:sz w:val="24"/>
        </w:rPr>
        <w:t>21，阅读全文，请说一说谦和具有哪些力量，（3分）</w:t>
      </w:r>
    </w:p>
    <w:p>
      <w:pPr>
        <w:rPr>
          <w:rFonts w:hint="eastAsia"/>
          <w:b/>
          <w:color w:val="000000"/>
          <w:sz w:val="24"/>
        </w:rPr>
      </w:pPr>
      <w:r>
        <w:rPr>
          <w:rFonts w:hint="eastAsia"/>
          <w:b/>
          <w:color w:val="000000"/>
          <w:sz w:val="24"/>
        </w:rPr>
        <w:t>22，依次写出文中画线处所运用的论证方法。（3分）</w:t>
      </w:r>
    </w:p>
    <w:p>
      <w:pPr>
        <w:rPr>
          <w:rFonts w:hint="eastAsia"/>
          <w:b/>
          <w:color w:val="000000"/>
          <w:sz w:val="24"/>
        </w:rPr>
      </w:pPr>
    </w:p>
    <w:p>
      <w:pPr>
        <w:tabs>
          <w:tab w:val="left" w:pos="4935"/>
        </w:tabs>
        <w:ind w:firstLine="435"/>
        <w:rPr>
          <w:rFonts w:hint="eastAsia"/>
          <w:color w:val="000000"/>
          <w:sz w:val="24"/>
        </w:rPr>
      </w:pPr>
      <w:r>
        <w:rPr>
          <w:rFonts w:hint="eastAsia"/>
          <w:color w:val="000000"/>
          <w:sz w:val="24"/>
        </w:rPr>
        <w:t>2013年西宁中考</w:t>
      </w:r>
    </w:p>
    <w:p>
      <w:pPr>
        <w:tabs>
          <w:tab w:val="left" w:pos="4935"/>
        </w:tabs>
        <w:ind w:firstLine="435"/>
        <w:rPr>
          <w:rFonts w:hint="eastAsia"/>
          <w:color w:val="000000"/>
          <w:sz w:val="24"/>
        </w:rPr>
      </w:pPr>
      <w:r>
        <w:rPr>
          <w:rFonts w:hint="eastAsia"/>
          <w:color w:val="000000"/>
          <w:sz w:val="24"/>
        </w:rPr>
        <w:t xml:space="preserve">                 留点空白</w:t>
      </w:r>
    </w:p>
    <w:p>
      <w:pPr>
        <w:tabs>
          <w:tab w:val="left" w:pos="4935"/>
        </w:tabs>
        <w:ind w:firstLine="435"/>
        <w:rPr>
          <w:rFonts w:hint="eastAsia"/>
          <w:color w:val="000000"/>
          <w:sz w:val="24"/>
        </w:rPr>
      </w:pPr>
      <w:r>
        <w:rPr>
          <w:rFonts w:hint="eastAsia"/>
          <w:color w:val="000000"/>
          <w:sz w:val="24"/>
        </w:rPr>
        <w:t xml:space="preserve">                         刘书全</w:t>
      </w:r>
    </w:p>
    <w:p>
      <w:pPr>
        <w:tabs>
          <w:tab w:val="left" w:pos="4935"/>
        </w:tabs>
        <w:ind w:firstLine="435"/>
        <w:rPr>
          <w:rFonts w:hint="eastAsia"/>
          <w:color w:val="000000"/>
          <w:sz w:val="24"/>
        </w:rPr>
      </w:pPr>
      <w:r>
        <w:rPr>
          <w:rFonts w:hint="eastAsia"/>
          <w:color w:val="000000"/>
          <w:sz w:val="24"/>
        </w:rPr>
        <w:t>①人与人在交往中应留点空白。为他人留点空白，才能友好相处；给自己留点空白，才令快乐度日-。</w:t>
      </w:r>
    </w:p>
    <w:p>
      <w:pPr>
        <w:tabs>
          <w:tab w:val="left" w:pos="4935"/>
        </w:tabs>
        <w:ind w:firstLine="435"/>
        <w:rPr>
          <w:rFonts w:hint="eastAsia"/>
          <w:color w:val="000000"/>
          <w:sz w:val="24"/>
        </w:rPr>
      </w:pPr>
      <w:r>
        <w:rPr>
          <w:rFonts w:hint="eastAsia"/>
          <w:color w:val="000000"/>
          <w:sz w:val="24"/>
        </w:rPr>
        <w:t>为他人留点空白，遇事能让出三分，自己就多了一份爱心；为他人留下三分宽恕，人际关系就不会紧张；凡是能为他人留下设想的空白，世界就会多一份美好。不忘了，你留给他人的空白，也是留给自己的出路。</w:t>
      </w:r>
      <w:r>
        <w:rPr>
          <w:rFonts w:hint="eastAsia"/>
          <w:color w:val="000000"/>
          <w:sz w:val="24"/>
          <w:u w:val="single"/>
        </w:rPr>
        <w:t>人生舞台，风云变幻，何处没有矛盾，何时没有纷争？</w:t>
      </w:r>
    </w:p>
    <w:p>
      <w:pPr>
        <w:tabs>
          <w:tab w:val="left" w:pos="4935"/>
        </w:tabs>
        <w:rPr>
          <w:rFonts w:hint="eastAsia"/>
          <w:color w:val="000000"/>
          <w:sz w:val="24"/>
        </w:rPr>
      </w:pPr>
      <w:r>
        <w:rPr>
          <w:rFonts w:hint="eastAsia"/>
          <w:color w:val="000000"/>
          <w:sz w:val="24"/>
        </w:rPr>
        <w:t>世界上，有坦坦君子，也有戚成小人，若是你没有坚忍的心智，没有宽容的胸怀，就就无法与他人和睦相处：即便你一身清白，有德有才，也要允许他人的误解，刁难，甚至伤害……但是，一切都将过去，唯有真理永存，倘若你能包容理解，为他人留下三分余地，反省自身，解剖自己，矛盾就会迎刃而解，就能化干戈为玉帛，化误会为理解，化狭窄为广阔。最终会得到他人的信任和尊重。</w:t>
      </w:r>
    </w:p>
    <w:p>
      <w:pPr>
        <w:tabs>
          <w:tab w:val="left" w:pos="4935"/>
        </w:tabs>
        <w:ind w:firstLine="435"/>
        <w:rPr>
          <w:rFonts w:hint="eastAsia"/>
          <w:color w:val="000000"/>
          <w:sz w:val="24"/>
        </w:rPr>
      </w:pPr>
      <w:r>
        <w:rPr>
          <w:rFonts w:hint="eastAsia"/>
          <w:color w:val="000000"/>
          <w:sz w:val="24"/>
        </w:rPr>
        <w:t>③人是感情动物，有喜也有悲，有爱也有恨。给自己留点空白，会使心灵更畅快呼吸。当你得意时，留点空白给思考，，莫让得意冲昏头脑；当你痛苦时，一——，——；当你烦恼时，留点空白给快乐，当你孤独时，留点空白给友谊，莫让孤独占据心田，因为真诚的友谊是第二个自我。人就是这样，痛苦可以忍受，泪水可以恣情，但绝对不能灰心，低头，停止不前：当生活把你逼进狭窄的小路，留点空白，留点光亮给心境，就会变小路为宽广大道。</w:t>
      </w:r>
    </w:p>
    <w:p>
      <w:pPr>
        <w:tabs>
          <w:tab w:val="left" w:pos="4935"/>
        </w:tabs>
        <w:ind w:firstLine="435"/>
        <w:rPr>
          <w:rFonts w:hint="eastAsia"/>
          <w:color w:val="000000"/>
          <w:sz w:val="24"/>
        </w:rPr>
      </w:pPr>
      <w:r>
        <w:rPr>
          <w:rFonts w:hint="eastAsia"/>
          <w:color w:val="000000"/>
          <w:sz w:val="24"/>
        </w:rPr>
        <w:t>④在现实生活中，每个人若是给他人和自己留点空白，就会无怨无忧，知足常乐。其实，一个人只有工作往上比，才会看到自己的不足；生活往下看，才会得到满足，不会去攀比。平淡的生活，足以滋养世人，粗茶淡饭具备人体所需要的营养，就不必眼馋他人常吃山珍海味；自己有自行车骑，送…。，。人世间的事物纷繁，有领导者就有被领导者，有名人就有凡人，何必要与他人比高低？靠自己的诚实劳动，会获得一份甜蜜的果实，且俭朴的生活，会更贴近生活本质，享受生活的乐趣，不至于迷失在光怪陆离的表面。为此，何不给他人也人和自已点空白，求得安宁，活得开心、快乐一点呢？</w:t>
      </w:r>
    </w:p>
    <w:p>
      <w:pPr>
        <w:tabs>
          <w:tab w:val="left" w:pos="4935"/>
        </w:tabs>
        <w:ind w:firstLine="435"/>
        <w:rPr>
          <w:rFonts w:hint="eastAsia"/>
          <w:color w:val="000000"/>
          <w:sz w:val="24"/>
        </w:rPr>
      </w:pPr>
      <w:r>
        <w:rPr>
          <w:rFonts w:hint="eastAsia"/>
          <w:color w:val="000000"/>
          <w:sz w:val="24"/>
        </w:rPr>
        <w:t>⑤人生一世，对有些事情不下需要刻意去面对，更不需要费心去思考其细节，给人给己留更多的空白和余地，留更多的灵气，才会快乐、幸福度过一生。</w:t>
      </w:r>
    </w:p>
    <w:p>
      <w:pPr>
        <w:tabs>
          <w:tab w:val="left" w:pos="4935"/>
        </w:tabs>
        <w:ind w:firstLine="435"/>
        <w:rPr>
          <w:rFonts w:hint="eastAsia"/>
          <w:color w:val="000000"/>
          <w:sz w:val="24"/>
        </w:rPr>
      </w:pPr>
    </w:p>
    <w:p>
      <w:pPr>
        <w:tabs>
          <w:tab w:val="left" w:pos="4935"/>
        </w:tabs>
        <w:ind w:firstLine="435"/>
        <w:rPr>
          <w:rFonts w:hint="eastAsia"/>
          <w:color w:val="000000"/>
          <w:sz w:val="24"/>
        </w:rPr>
      </w:pPr>
      <w:r>
        <w:rPr>
          <w:rFonts w:hint="eastAsia"/>
          <w:color w:val="000000"/>
          <w:sz w:val="24"/>
        </w:rPr>
        <w:t>21.本文的中心论点是什么？（2分）</w:t>
      </w:r>
    </w:p>
    <w:p>
      <w:pPr>
        <w:tabs>
          <w:tab w:val="left" w:pos="4935"/>
        </w:tabs>
        <w:ind w:firstLine="435"/>
        <w:rPr>
          <w:rFonts w:hint="eastAsia"/>
          <w:color w:val="000000"/>
          <w:sz w:val="24"/>
        </w:rPr>
      </w:pPr>
      <w:r>
        <w:rPr>
          <w:rFonts w:hint="eastAsia"/>
          <w:color w:val="000000"/>
          <w:sz w:val="24"/>
        </w:rPr>
        <w:t>22，解释下列句中加点词语在文中的含义。（2分）</w:t>
      </w:r>
    </w:p>
    <w:p>
      <w:pPr>
        <w:tabs>
          <w:tab w:val="left" w:pos="4935"/>
        </w:tabs>
        <w:ind w:firstLine="435"/>
        <w:rPr>
          <w:rFonts w:hint="eastAsia"/>
          <w:color w:val="000000"/>
          <w:sz w:val="24"/>
        </w:rPr>
      </w:pPr>
      <w:r>
        <w:rPr>
          <w:rFonts w:hint="eastAsia"/>
          <w:color w:val="000000"/>
          <w:sz w:val="24"/>
        </w:rPr>
        <w:t>，“世界上，有坦坦君子，也有戚戚小人，若是你没有坚忍的心智，没有宽容的胸怀，就无法与他人和睦相处。”</w:t>
      </w:r>
    </w:p>
    <w:p>
      <w:pPr>
        <w:tabs>
          <w:tab w:val="left" w:pos="4935"/>
        </w:tabs>
        <w:ind w:firstLine="435"/>
        <w:rPr>
          <w:rFonts w:hint="eastAsia"/>
          <w:color w:val="000000"/>
          <w:sz w:val="24"/>
        </w:rPr>
      </w:pPr>
      <w:r>
        <w:rPr>
          <w:rFonts w:hint="eastAsia"/>
          <w:color w:val="000000"/>
          <w:sz w:val="24"/>
        </w:rPr>
        <w:t>①坦坦君子：</w:t>
      </w:r>
    </w:p>
    <w:p>
      <w:pPr>
        <w:tabs>
          <w:tab w:val="left" w:pos="4935"/>
        </w:tabs>
        <w:ind w:firstLine="435"/>
        <w:rPr>
          <w:rFonts w:hint="eastAsia"/>
          <w:color w:val="000000"/>
          <w:sz w:val="24"/>
        </w:rPr>
      </w:pPr>
      <w:r>
        <w:rPr>
          <w:rFonts w:hint="eastAsia"/>
          <w:color w:val="000000"/>
          <w:sz w:val="24"/>
        </w:rPr>
        <w:t>2.戚戚小人：</w:t>
      </w:r>
    </w:p>
    <w:p>
      <w:pPr>
        <w:tabs>
          <w:tab w:val="left" w:pos="4935"/>
        </w:tabs>
        <w:ind w:firstLine="435"/>
        <w:rPr>
          <w:rFonts w:hint="eastAsia"/>
          <w:color w:val="000000"/>
          <w:sz w:val="24"/>
        </w:rPr>
      </w:pPr>
      <w:r>
        <w:rPr>
          <w:rFonts w:hint="eastAsia"/>
          <w:color w:val="000000"/>
          <w:sz w:val="24"/>
        </w:rPr>
        <w:t>．  23，阅读第③段，结合文意续写句子。</w:t>
      </w:r>
    </w:p>
    <w:p>
      <w:pPr>
        <w:tabs>
          <w:tab w:val="left" w:pos="4935"/>
        </w:tabs>
        <w:ind w:firstLine="435"/>
        <w:rPr>
          <w:rFonts w:hint="eastAsia"/>
          <w:color w:val="000000"/>
          <w:sz w:val="24"/>
        </w:rPr>
      </w:pPr>
      <w:r>
        <w:rPr>
          <w:rFonts w:hint="eastAsia"/>
          <w:color w:val="000000"/>
          <w:sz w:val="24"/>
        </w:rPr>
        <w:t>续写：当你痛苦时，一，一；</w:t>
      </w:r>
    </w:p>
    <w:p>
      <w:pPr>
        <w:tabs>
          <w:tab w:val="left" w:pos="4935"/>
        </w:tabs>
        <w:ind w:firstLine="435"/>
        <w:rPr>
          <w:rFonts w:hint="eastAsia"/>
          <w:color w:val="000000"/>
          <w:sz w:val="24"/>
        </w:rPr>
      </w:pPr>
      <w:r>
        <w:rPr>
          <w:rFonts w:hint="eastAsia"/>
          <w:b/>
          <w:color w:val="000000"/>
          <w:sz w:val="24"/>
        </w:rPr>
        <w:t>24．第④段中主要运用了哪两种论证方法？其作用是什么？</w:t>
      </w:r>
      <w:r>
        <w:rPr>
          <w:rFonts w:hint="eastAsia"/>
          <w:color w:val="000000"/>
          <w:sz w:val="24"/>
        </w:rPr>
        <w:t>（4分）</w:t>
      </w:r>
    </w:p>
    <w:p>
      <w:pPr>
        <w:tabs>
          <w:tab w:val="left" w:pos="4935"/>
        </w:tabs>
        <w:ind w:firstLine="435"/>
        <w:rPr>
          <w:rFonts w:hint="eastAsia"/>
          <w:color w:val="000000"/>
          <w:sz w:val="24"/>
        </w:rPr>
      </w:pPr>
    </w:p>
    <w:p>
      <w:pPr>
        <w:tabs>
          <w:tab w:val="left" w:pos="4935"/>
        </w:tabs>
        <w:ind w:firstLine="435"/>
        <w:rPr>
          <w:rFonts w:hint="eastAsia"/>
          <w:color w:val="000000"/>
          <w:sz w:val="24"/>
        </w:rPr>
      </w:pPr>
    </w:p>
    <w:p>
      <w:pPr>
        <w:tabs>
          <w:tab w:val="left" w:pos="4935"/>
        </w:tabs>
        <w:ind w:firstLine="435"/>
        <w:rPr>
          <w:rFonts w:hint="eastAsia"/>
          <w:color w:val="000000"/>
          <w:sz w:val="24"/>
        </w:rPr>
      </w:pPr>
    </w:p>
    <w:p>
      <w:pPr>
        <w:tabs>
          <w:tab w:val="left" w:pos="4935"/>
        </w:tabs>
        <w:ind w:firstLine="435"/>
        <w:rPr>
          <w:rFonts w:hint="eastAsia"/>
          <w:color w:val="000000"/>
          <w:sz w:val="24"/>
        </w:rPr>
      </w:pPr>
      <w:r>
        <w:rPr>
          <w:rFonts w:hint="eastAsia"/>
          <w:color w:val="000000"/>
          <w:sz w:val="24"/>
        </w:rPr>
        <w:t>25．品味第②段中画线处“人生舞台，风云变幻，何处没有矛盾，何时没有纷争？”一句，说说这句话的表达效果。（3分）</w:t>
      </w:r>
    </w:p>
    <w:p>
      <w:pPr>
        <w:tabs>
          <w:tab w:val="left" w:pos="4935"/>
        </w:tabs>
        <w:ind w:firstLine="435"/>
        <w:rPr>
          <w:rFonts w:hint="eastAsia"/>
          <w:color w:val="000000"/>
          <w:sz w:val="24"/>
        </w:rPr>
      </w:pPr>
      <w:r>
        <w:rPr>
          <w:rFonts w:hint="eastAsia"/>
          <w:color w:val="000000"/>
          <w:sz w:val="24"/>
        </w:rPr>
        <w:t>26，用“／”划分这篇文章的论述结构。（只划2处）（2分）</w:t>
      </w:r>
    </w:p>
    <w:p>
      <w:pPr>
        <w:tabs>
          <w:tab w:val="left" w:pos="4935"/>
        </w:tabs>
        <w:ind w:firstLine="435"/>
        <w:rPr>
          <w:rFonts w:hint="eastAsia"/>
          <w:color w:val="000000"/>
          <w:sz w:val="24"/>
        </w:rPr>
      </w:pPr>
      <w:r>
        <w:rPr>
          <w:rFonts w:hint="eastAsia"/>
          <w:color w:val="000000"/>
          <w:sz w:val="24"/>
        </w:rPr>
        <w:t>①②③④⑤</w:t>
      </w:r>
    </w:p>
    <w:p>
      <w:pPr>
        <w:rPr>
          <w:sz w:val="24"/>
        </w:rPr>
      </w:pPr>
    </w:p>
    <w:p>
      <w:pPr>
        <w:tabs>
          <w:tab w:val="left" w:pos="4935"/>
        </w:tabs>
        <w:ind w:firstLine="600" w:firstLineChars="250"/>
        <w:rPr>
          <w:rFonts w:hint="eastAsia"/>
          <w:color w:val="000000"/>
          <w:sz w:val="24"/>
        </w:rPr>
      </w:pPr>
      <w:r>
        <w:rPr>
          <w:rFonts w:hint="eastAsia"/>
          <w:color w:val="000000"/>
          <w:sz w:val="24"/>
        </w:rPr>
        <w:t>（二）阅读下面的文章，完成24～27题。（10分）</w:t>
      </w:r>
    </w:p>
    <w:p>
      <w:pPr>
        <w:tabs>
          <w:tab w:val="left" w:pos="4935"/>
        </w:tabs>
        <w:ind w:firstLine="2400" w:firstLineChars="1000"/>
        <w:rPr>
          <w:rFonts w:hint="eastAsia"/>
          <w:color w:val="000000"/>
          <w:sz w:val="24"/>
        </w:rPr>
      </w:pPr>
      <w:r>
        <w:rPr>
          <w:rFonts w:hint="eastAsia"/>
          <w:color w:val="000000"/>
          <w:sz w:val="24"/>
        </w:rPr>
        <w:t>成大事者必有静气</w:t>
      </w:r>
    </w:p>
    <w:p>
      <w:pPr>
        <w:tabs>
          <w:tab w:val="left" w:pos="4935"/>
        </w:tabs>
        <w:ind w:firstLine="2400" w:firstLineChars="1000"/>
        <w:rPr>
          <w:rFonts w:hint="eastAsia"/>
          <w:color w:val="000000"/>
          <w:sz w:val="24"/>
        </w:rPr>
      </w:pPr>
      <w:r>
        <w:rPr>
          <w:rFonts w:hint="eastAsia"/>
          <w:color w:val="000000"/>
          <w:sz w:val="24"/>
        </w:rPr>
        <w:t xml:space="preserve">           陈常青</w:t>
      </w:r>
    </w:p>
    <w:p>
      <w:pPr>
        <w:tabs>
          <w:tab w:val="left" w:pos="4935"/>
        </w:tabs>
        <w:ind w:firstLine="360" w:firstLineChars="150"/>
        <w:rPr>
          <w:rFonts w:hint="eastAsia"/>
          <w:color w:val="000000"/>
          <w:sz w:val="24"/>
        </w:rPr>
      </w:pPr>
      <w:r>
        <w:rPr>
          <w:rFonts w:hint="eastAsia"/>
          <w:color w:val="000000"/>
          <w:sz w:val="24"/>
        </w:rPr>
        <w:t>①“每临大事有静气。”这是晚清两代帝师翁同穌教导弟子时所言。他认为：自古贤圣之人，越是遇到惊天动地的大事、险事，越能心静如水，处变不惊。凡咸大事者必有静气</w:t>
      </w:r>
    </w:p>
    <w:p>
      <w:pPr>
        <w:tabs>
          <w:tab w:val="left" w:pos="4935"/>
        </w:tabs>
        <w:ind w:firstLine="435"/>
        <w:rPr>
          <w:rFonts w:hint="eastAsia"/>
          <w:color w:val="000000"/>
          <w:sz w:val="24"/>
        </w:rPr>
      </w:pPr>
      <w:r>
        <w:rPr>
          <w:rFonts w:hint="eastAsia"/>
          <w:color w:val="000000"/>
          <w:sz w:val="24"/>
        </w:rPr>
        <w:t>‘②何为静气？“泰山崩于前而色不变，麋鹿兴于左而目不瞬。”通俗地讲，静气就是“能沉得住气’。历史上著名的淝水之战，万的虎狼之师，形势不可谓不凶险。但是，主帅谢安此时却在后方指挥所里不慌不忙下着围棋。前线军报传来，他只随意地看了一眼，又继续下棋。陪他下棋的人实在忍不住了，询问战况，谢安才轻描淡写地说道：“小儿辈遂已破敌。”毛泽东在长征途中面万千敌军的围追堵截，用静气一次次带领红军化解危机，创造出夺占娄山关、四渡水等一系列辉煌战绩，在危急关头力挽狂澜于既倒。</w:t>
      </w:r>
    </w:p>
    <w:p>
      <w:pPr>
        <w:tabs>
          <w:tab w:val="left" w:pos="4935"/>
        </w:tabs>
        <w:ind w:firstLine="435"/>
        <w:rPr>
          <w:rFonts w:hint="eastAsia"/>
          <w:color w:val="000000"/>
          <w:sz w:val="24"/>
        </w:rPr>
      </w:pPr>
      <w:r>
        <w:rPr>
          <w:rFonts w:hint="eastAsia"/>
          <w:color w:val="000000"/>
          <w:sz w:val="24"/>
        </w:rPr>
        <w:t xml:space="preserve"> ③一个人的静气从哪里来?他不是与生俱来的，也不是从天上掉下来的，而是需要自己不断地去历练和积累，航天英雄杨利伟，在航天飞行的整个过程中，心率始终70次左右，绝对称得上心如止水。在飞船里戴着航空手套手持操作棒按电脑键盘，难度之大不言而喻。尤其是在万众瞩目、全球媒体关注的情况下，要保证200多次各种各样的操作实现零失误，对于常人简直是不可能完成的任务。但杨利伟做到了，并且完成得如平时练习一样镇定从容。载誉归来时，面对记者他吐露真情：经过几年如一日不厌其烦的刻苦训练，不断积累经验，普通人也能完成这样的操作。的确，培养静气不是一朝一夕的事，这个过程就如铁杵磨针一样充满了艰辛。</w:t>
      </w:r>
    </w:p>
    <w:p>
      <w:pPr>
        <w:tabs>
          <w:tab w:val="left" w:pos="4935"/>
        </w:tabs>
        <w:ind w:firstLine="435"/>
        <w:rPr>
          <w:rFonts w:hint="eastAsia"/>
          <w:color w:val="000000"/>
          <w:sz w:val="24"/>
        </w:rPr>
      </w:pPr>
      <w:r>
        <w:rPr>
          <w:rFonts w:hint="eastAsia"/>
          <w:color w:val="000000"/>
          <w:sz w:val="24"/>
        </w:rPr>
        <w:t>④</w:t>
      </w:r>
      <w:r>
        <w:rPr>
          <w:rFonts w:hint="eastAsia"/>
          <w:color w:val="000000"/>
          <w:sz w:val="24"/>
          <w:u w:val="single"/>
        </w:rPr>
        <w:t>有些人之所以一遇大事就惊慌失措，很大程度上是因为心里没底，也就是没有驾驭大事的能力和本领。</w:t>
      </w:r>
      <w:r>
        <w:rPr>
          <w:rFonts w:hint="eastAsia"/>
          <w:color w:val="000000"/>
          <w:sz w:val="24"/>
        </w:rPr>
        <w:t>俗话说：手中有粮，心中不慌。书籍就是精神食粮，通过读，我们可以汲取前人的智慧，增长才干；克晨本能的恐慌，所以，越是博学的人，事．业越开阔，头脑越冷静。还要善养正气。诸葛亮在《诫子书》中写道：“夫君子之行，静以修身，俭以，养德，非淡泊无以明志，非宁静无以致远。竹静气要靠正气来支撑，只有正气在身，才能淡泊名利，无欲則喇，才能不为进退滋扰，做到宠辱不惊。</w:t>
      </w:r>
    </w:p>
    <w:p>
      <w:pPr>
        <w:tabs>
          <w:tab w:val="left" w:pos="4935"/>
        </w:tabs>
        <w:ind w:firstLine="435"/>
        <w:rPr>
          <w:rFonts w:hint="eastAsia"/>
          <w:color w:val="000000"/>
          <w:sz w:val="24"/>
        </w:rPr>
      </w:pPr>
      <w:r>
        <w:rPr>
          <w:rFonts w:hint="eastAsia"/>
          <w:color w:val="000000"/>
          <w:sz w:val="24"/>
        </w:rPr>
        <w:t>我们正处在战略机遇期，各种问题和矛盾错综复杂，各级领导干部都有一定的压力和紧迫感。越是在这种情况下，就越要，每翰大事有静气“，保持轻松的心态和冷，静的头脑，做到举重若轻。这样才能担重任而不急；临危难而不乱，科学地制定措施，把握好大局，处理好大事。</w:t>
      </w:r>
    </w:p>
    <w:p>
      <w:pPr>
        <w:tabs>
          <w:tab w:val="left" w:pos="4935"/>
        </w:tabs>
        <w:ind w:firstLine="480" w:firstLineChars="200"/>
        <w:rPr>
          <w:rFonts w:hint="eastAsia"/>
          <w:color w:val="000000"/>
          <w:sz w:val="24"/>
        </w:rPr>
      </w:pPr>
      <w:r>
        <w:rPr>
          <w:rFonts w:hint="eastAsia"/>
          <w:color w:val="000000"/>
          <w:sz w:val="24"/>
        </w:rPr>
        <w:t>24．文章的中心论点是--------------------------------</w:t>
      </w:r>
    </w:p>
    <w:p>
      <w:pPr>
        <w:tabs>
          <w:tab w:val="left" w:pos="4935"/>
        </w:tabs>
        <w:ind w:firstLine="482" w:firstLineChars="200"/>
        <w:rPr>
          <w:rFonts w:hint="eastAsia"/>
          <w:b/>
          <w:color w:val="000000"/>
          <w:sz w:val="24"/>
        </w:rPr>
      </w:pPr>
      <w:r>
        <w:rPr>
          <w:rFonts w:hint="eastAsia"/>
          <w:b/>
          <w:color w:val="000000"/>
          <w:sz w:val="24"/>
        </w:rPr>
        <w:t>25．第②段主要采用了什么论证方法？有什么作用？（3分）</w:t>
      </w:r>
    </w:p>
    <w:p>
      <w:pPr>
        <w:tabs>
          <w:tab w:val="left" w:pos="4935"/>
        </w:tabs>
        <w:ind w:firstLine="435"/>
        <w:rPr>
          <w:rFonts w:hint="eastAsia"/>
          <w:b/>
          <w:color w:val="000000"/>
          <w:sz w:val="24"/>
        </w:rPr>
      </w:pPr>
    </w:p>
    <w:p>
      <w:pPr>
        <w:tabs>
          <w:tab w:val="left" w:pos="4935"/>
        </w:tabs>
        <w:ind w:firstLine="435"/>
        <w:rPr>
          <w:rFonts w:hint="eastAsia"/>
          <w:b/>
          <w:color w:val="000000"/>
          <w:sz w:val="24"/>
        </w:rPr>
      </w:pPr>
    </w:p>
    <w:p>
      <w:pPr>
        <w:tabs>
          <w:tab w:val="left" w:pos="4935"/>
        </w:tabs>
        <w:ind w:firstLine="435"/>
        <w:rPr>
          <w:rFonts w:hint="eastAsia"/>
          <w:color w:val="000000"/>
          <w:sz w:val="24"/>
        </w:rPr>
      </w:pPr>
      <w:r>
        <w:rPr>
          <w:rFonts w:hint="eastAsia"/>
          <w:b/>
          <w:color w:val="000000"/>
          <w:sz w:val="24"/>
        </w:rPr>
        <w:t>26，第④段画线句子中的“很大程度上弦五个字是否可以去掉？请说明理由。（2分）</w:t>
      </w:r>
    </w:p>
    <w:p>
      <w:pPr>
        <w:tabs>
          <w:tab w:val="left" w:pos="4935"/>
        </w:tabs>
        <w:ind w:firstLine="435"/>
        <w:rPr>
          <w:rFonts w:hint="eastAsia"/>
          <w:color w:val="000000"/>
          <w:sz w:val="24"/>
        </w:rPr>
      </w:pPr>
      <w:r>
        <w:rPr>
          <w:rFonts w:hint="eastAsia"/>
          <w:color w:val="000000"/>
          <w:sz w:val="24"/>
        </w:rPr>
        <w:t>7，作者认为怎样才能培养静气？试概括文章内容，分条作答。（3分）</w:t>
      </w:r>
    </w:p>
    <w:p>
      <w:pPr>
        <w:tabs>
          <w:tab w:val="left" w:pos="4935"/>
        </w:tabs>
        <w:ind w:firstLine="435"/>
        <w:rPr>
          <w:rFonts w:hint="eastAsia"/>
          <w:color w:val="000000"/>
          <w:sz w:val="24"/>
        </w:rPr>
      </w:pPr>
    </w:p>
    <w:p>
      <w:pPr>
        <w:tabs>
          <w:tab w:val="left" w:pos="4935"/>
        </w:tabs>
        <w:ind w:firstLine="435"/>
        <w:rPr>
          <w:rFonts w:hint="eastAsia"/>
          <w:color w:val="000000"/>
          <w:sz w:val="24"/>
        </w:rPr>
      </w:pPr>
    </w:p>
    <w:p>
      <w:pPr>
        <w:tabs>
          <w:tab w:val="left" w:pos="4935"/>
        </w:tabs>
        <w:ind w:left="435" w:leftChars="207"/>
        <w:rPr>
          <w:rFonts w:hint="eastAsia"/>
          <w:color w:val="000000"/>
          <w:sz w:val="24"/>
        </w:rPr>
      </w:pPr>
      <w:r>
        <w:rPr>
          <w:rFonts w:hint="eastAsia"/>
          <w:color w:val="000000"/>
          <w:sz w:val="24"/>
        </w:rPr>
        <w:t>（四）阅读议论文《信仰的的力量》，完成22～26题。（13分）</w:t>
      </w:r>
    </w:p>
    <w:p>
      <w:pPr>
        <w:tabs>
          <w:tab w:val="left" w:pos="4935"/>
        </w:tabs>
        <w:ind w:left="435" w:leftChars="207"/>
        <w:rPr>
          <w:rFonts w:hint="eastAsia"/>
          <w:color w:val="000000"/>
          <w:sz w:val="24"/>
        </w:rPr>
      </w:pPr>
      <w:r>
        <w:rPr>
          <w:rFonts w:hint="eastAsia"/>
          <w:color w:val="000000"/>
          <w:sz w:val="24"/>
        </w:rPr>
        <w:t xml:space="preserve">         </w:t>
      </w:r>
    </w:p>
    <w:p>
      <w:pPr>
        <w:tabs>
          <w:tab w:val="left" w:pos="4935"/>
        </w:tabs>
        <w:ind w:left="435" w:leftChars="207"/>
        <w:rPr>
          <w:rFonts w:hint="eastAsia"/>
          <w:color w:val="000000"/>
          <w:sz w:val="24"/>
        </w:rPr>
      </w:pPr>
      <w:r>
        <w:rPr>
          <w:rFonts w:hint="eastAsia"/>
          <w:color w:val="000000"/>
          <w:sz w:val="24"/>
        </w:rPr>
        <w:t xml:space="preserve">                  信仰的力量</w:t>
      </w:r>
    </w:p>
    <w:p>
      <w:pPr>
        <w:tabs>
          <w:tab w:val="left" w:pos="4935"/>
        </w:tabs>
        <w:ind w:left="435" w:leftChars="207"/>
        <w:rPr>
          <w:rFonts w:hint="eastAsia"/>
          <w:color w:val="000000"/>
          <w:sz w:val="24"/>
        </w:rPr>
      </w:pPr>
      <w:r>
        <w:rPr>
          <w:rFonts w:hint="eastAsia"/>
          <w:color w:val="000000"/>
          <w:sz w:val="24"/>
        </w:rPr>
        <w:t xml:space="preserve">                         李  斌</w:t>
      </w:r>
    </w:p>
    <w:p>
      <w:pPr>
        <w:tabs>
          <w:tab w:val="left" w:pos="4935"/>
        </w:tabs>
        <w:ind w:left="435" w:leftChars="207" w:firstLine="480" w:firstLineChars="200"/>
        <w:rPr>
          <w:rFonts w:hint="eastAsia"/>
          <w:color w:val="000000"/>
          <w:sz w:val="24"/>
        </w:rPr>
      </w:pPr>
      <w:r>
        <w:rPr>
          <w:rFonts w:hint="eastAsia"/>
          <w:color w:val="000000"/>
          <w:sz w:val="24"/>
        </w:rPr>
        <w:t>①高尚的信仰，是净化灵魂的甘露，是战无不胜的力量。</w:t>
      </w:r>
    </w:p>
    <w:p>
      <w:pPr>
        <w:tabs>
          <w:tab w:val="left" w:pos="4935"/>
        </w:tabs>
        <w:ind w:left="435" w:leftChars="207" w:firstLine="480" w:firstLineChars="200"/>
        <w:rPr>
          <w:rFonts w:hint="eastAsia"/>
          <w:color w:val="000000"/>
          <w:sz w:val="24"/>
        </w:rPr>
      </w:pPr>
      <w:r>
        <w:rPr>
          <w:rFonts w:hint="eastAsia"/>
          <w:color w:val="000000"/>
          <w:sz w:val="24"/>
        </w:rPr>
        <w:t>②翻开历史，不难见到这样耐人寻味的历程：1924年，孙中山在黄埔军校号召，要把革命做成功，要从今天起立一个志愿，一生一世，都不存升官发财的心理。然仅仅十几年过去，抗战“前方吃紧”，国民党要员却在“后方紧吃”，等到抗战胜利，当年的革命理想，更是被抛到了九霄云外；反观共产党领导下的陕甘宁边区政府，“县长概是民选，官吏如贪污五十元者革职，五百元的枪毙，余者定罪科罚，严令实行，犯者无情面可袒护优容”。在极其残酷的条件下，坚定信仰武装起来的革命队伍，赢得了千万万民众舍生忘死的紧密追随，让“小米加步枪”生发出战胜“飞机和大炮”的巨大威力。</w:t>
      </w:r>
    </w:p>
    <w:p>
      <w:pPr>
        <w:tabs>
          <w:tab w:val="left" w:pos="4935"/>
        </w:tabs>
        <w:ind w:left="435" w:leftChars="207" w:firstLine="480" w:firstLineChars="200"/>
        <w:rPr>
          <w:rFonts w:hint="eastAsia"/>
          <w:color w:val="000000"/>
          <w:sz w:val="24"/>
        </w:rPr>
      </w:pPr>
      <w:r>
        <w:rPr>
          <w:rFonts w:hint="eastAsia"/>
          <w:color w:val="000000"/>
          <w:sz w:val="24"/>
        </w:rPr>
        <w:t>③“对信仰的忠诚是爷爷留下的最大财富”，红色情报员钱壮飞的孙子钱泓这样。相比物质财富，信仰是更可宝贵的财富，它指引着奋斗的方向，决定着不同的价值抉择。</w:t>
      </w:r>
    </w:p>
    <w:p>
      <w:pPr>
        <w:tabs>
          <w:tab w:val="left" w:pos="4935"/>
        </w:tabs>
        <w:ind w:left="435" w:leftChars="207" w:firstLine="480" w:firstLineChars="200"/>
        <w:rPr>
          <w:rFonts w:hint="eastAsia"/>
          <w:color w:val="000000"/>
          <w:sz w:val="24"/>
        </w:rPr>
      </w:pPr>
      <w:r>
        <w:rPr>
          <w:rFonts w:hint="eastAsia"/>
          <w:color w:val="000000"/>
          <w:sz w:val="24"/>
        </w:rPr>
        <w:t>④信仰富有，才有矜持不苟、舍己为公的洁白朴素。出生入死的战争年代，方志敏“经手的款项总在数百万元”，他却不动丝毫，清贫如洗；灯红酒绿的和平时期，杨善毕生积蓄只是草帽、砍刀和烟斗，但在后人看来，他们留下的岂止是金山银山，“人生是奉献，不是索取”，“中国航空发动机之父”吴大观道破天机。</w:t>
      </w:r>
    </w:p>
    <w:p>
      <w:pPr>
        <w:tabs>
          <w:tab w:val="left" w:pos="4935"/>
        </w:tabs>
        <w:ind w:left="435" w:leftChars="207" w:firstLine="480" w:firstLineChars="200"/>
        <w:rPr>
          <w:rFonts w:hint="eastAsia"/>
          <w:color w:val="000000"/>
          <w:sz w:val="24"/>
        </w:rPr>
      </w:pPr>
      <w:r>
        <w:rPr>
          <w:rFonts w:hint="eastAsia"/>
          <w:color w:val="000000"/>
          <w:sz w:val="24"/>
        </w:rPr>
        <w:t>⑤信仰纯洁，方有“只见公仆不见官”的不懈斗志。革命时期，信仰是带头种菜纺线，与群众一块苦、一块过、一块干。建设时期，信仰是身先士卒战风沙斗盐碱，是功高不改忠贞志、位尊难移公仆心。改革年代，信仰是锐意创新，不惧毁誉不为财；是青春励志，用心坚守在基层；是奉献到老，退休而不褪色。“活着就该多做事”，北川民政局长王洪发一语中的。</w:t>
      </w:r>
    </w:p>
    <w:p>
      <w:pPr>
        <w:tabs>
          <w:tab w:val="left" w:pos="4935"/>
        </w:tabs>
        <w:ind w:left="435" w:leftChars="207" w:firstLine="480" w:firstLineChars="200"/>
        <w:rPr>
          <w:rFonts w:hint="eastAsia"/>
          <w:color w:val="000000"/>
          <w:sz w:val="24"/>
        </w:rPr>
      </w:pPr>
      <w:r>
        <w:rPr>
          <w:rFonts w:hint="eastAsia"/>
          <w:color w:val="000000"/>
          <w:sz w:val="24"/>
        </w:rPr>
        <w:t>⑥信仰坚定，方有“富贵不能淫，贫贱不能移，威武不能屈”的浩然正气。李大钊信仰怀胸，“不怕死，不要钱，丈夫决不受人怜”。殷夫视反动派的爵禄为“薄纸糊成的高帽”，为革命信仰不惜兄弟割袍、舍生取义。虽然“抵御诱惑有时比打仗还难”，但南京路上好八连“却至今葆守“为人民拒腐蚀”的英雄本色…</w:t>
      </w:r>
    </w:p>
    <w:p>
      <w:pPr>
        <w:tabs>
          <w:tab w:val="left" w:pos="4935"/>
        </w:tabs>
        <w:ind w:left="435" w:leftChars="207" w:firstLine="480" w:firstLineChars="200"/>
        <w:rPr>
          <w:rFonts w:hint="eastAsia"/>
          <w:color w:val="000000"/>
          <w:sz w:val="24"/>
        </w:rPr>
      </w:pPr>
      <w:r>
        <w:rPr>
          <w:rFonts w:hint="eastAsia"/>
          <w:color w:val="000000"/>
          <w:sz w:val="24"/>
        </w:rPr>
        <w:t>⑦毋庸讳言，在多元多样多变的今天，利益至上成为一些人的生存哲学，物质欲望正在侵蚀着信仰的根基，一些干部在市场冲击和利益诱惑下心为物役、贪污腐化、值虚无、精神空虚。正因如此，我们党始终将加强理想信念教育，作为党的建设最的内容。习近平总书记反复强调，“理想信念就是共产党人精神上的‘钙’，没有理想信念，理想信念不坚定，精神上就会‘缺钙’，就会得‘软骨病”。</w:t>
      </w:r>
    </w:p>
    <w:p>
      <w:pPr>
        <w:tabs>
          <w:tab w:val="left" w:pos="4935"/>
        </w:tabs>
        <w:ind w:left="435" w:leftChars="207" w:firstLine="480" w:firstLineChars="200"/>
        <w:rPr>
          <w:rFonts w:hint="eastAsia"/>
          <w:color w:val="000000"/>
          <w:sz w:val="24"/>
        </w:rPr>
      </w:pPr>
      <w:r>
        <w:rPr>
          <w:rFonts w:hint="eastAsia"/>
          <w:color w:val="000000"/>
          <w:sz w:val="24"/>
        </w:rPr>
        <w:t xml:space="preserve">⑧人一旦有了高尚的信仰，浮躁的心灵就有了熨帖，繁忙的工作就有了目标，人生的奋斗就有了意义。从南湖到塞北，从瑞金到北京，从陕北窑洞的兴国之光到实现中国梦的新征程，“为大多数人谋幸福”的信仰是一面永不褪色的精神旗帜，是一座抵御诱惑的精神堡垒，更是一种护佑我们到达彼岸的精神力量。坚守信仰，我们将战无不胜。                                    </w:t>
      </w:r>
    </w:p>
    <w:p>
      <w:pPr>
        <w:tabs>
          <w:tab w:val="left" w:pos="4935"/>
        </w:tabs>
        <w:ind w:left="435" w:leftChars="207" w:firstLine="3720" w:firstLineChars="1550"/>
        <w:rPr>
          <w:rFonts w:hint="eastAsia"/>
          <w:color w:val="000000"/>
          <w:sz w:val="24"/>
        </w:rPr>
      </w:pPr>
      <w:r>
        <w:rPr>
          <w:rFonts w:hint="eastAsia"/>
          <w:color w:val="000000"/>
          <w:sz w:val="24"/>
        </w:rPr>
        <w:t xml:space="preserve"> （选自2013年5月27日《人民日报》，有改动）</w:t>
      </w:r>
    </w:p>
    <w:p>
      <w:pPr>
        <w:tabs>
          <w:tab w:val="left" w:pos="4935"/>
        </w:tabs>
        <w:rPr>
          <w:rFonts w:hint="eastAsia"/>
          <w:color w:val="000000"/>
          <w:sz w:val="24"/>
        </w:rPr>
      </w:pPr>
      <w:r>
        <w:rPr>
          <w:rFonts w:hint="eastAsia"/>
          <w:color w:val="000000"/>
          <w:sz w:val="24"/>
        </w:rPr>
        <w:t xml:space="preserve">      22．本文的中心论点是什么？（2分）</w:t>
      </w:r>
    </w:p>
    <w:p>
      <w:pPr>
        <w:tabs>
          <w:tab w:val="left" w:pos="4935"/>
        </w:tabs>
        <w:rPr>
          <w:rFonts w:hint="eastAsia"/>
          <w:color w:val="000000"/>
          <w:sz w:val="24"/>
        </w:rPr>
      </w:pPr>
      <w:r>
        <w:rPr>
          <w:rFonts w:hint="eastAsia"/>
          <w:color w:val="000000"/>
          <w:sz w:val="24"/>
        </w:rPr>
        <w:t xml:space="preserve">      23．本文中“高尚的信仰”的具体内容，作者通过引用的方式有过多种表述，请你写出，其中的两种。  （2分）</w:t>
      </w:r>
    </w:p>
    <w:p>
      <w:pPr>
        <w:tabs>
          <w:tab w:val="left" w:pos="4935"/>
        </w:tabs>
        <w:rPr>
          <w:rFonts w:hint="eastAsia"/>
          <w:b/>
          <w:color w:val="000000"/>
          <w:sz w:val="24"/>
        </w:rPr>
      </w:pPr>
      <w:r>
        <w:rPr>
          <w:rFonts w:hint="eastAsia"/>
          <w:color w:val="000000"/>
          <w:sz w:val="24"/>
        </w:rPr>
        <w:t xml:space="preserve">     </w:t>
      </w:r>
      <w:r>
        <w:rPr>
          <w:rFonts w:hint="eastAsia"/>
          <w:b/>
          <w:color w:val="000000"/>
          <w:sz w:val="24"/>
        </w:rPr>
        <w:t xml:space="preserve"> 24。第②段所使用的主要的论证方法是什么？有何作用？（2分）</w:t>
      </w:r>
    </w:p>
    <w:p>
      <w:pPr>
        <w:tabs>
          <w:tab w:val="left" w:pos="4935"/>
        </w:tabs>
        <w:ind w:firstLine="720" w:firstLineChars="300"/>
        <w:rPr>
          <w:rFonts w:hint="eastAsia"/>
          <w:color w:val="000000"/>
          <w:sz w:val="24"/>
        </w:rPr>
      </w:pPr>
    </w:p>
    <w:p/>
    <w:p>
      <w:pPr>
        <w:rPr>
          <w:rFonts w:ascii="宋体"/>
          <w:b/>
          <w:color w:val="000000"/>
          <w:sz w:val="24"/>
        </w:rPr>
      </w:pPr>
      <w:r>
        <w:rPr>
          <w:rFonts w:ascii="Arial" w:hAnsi="Arial"/>
          <w:color w:val="444444"/>
          <w:sz w:val="32"/>
          <w:szCs w:val="21"/>
        </w:rPr>
        <w:t>  </w:t>
      </w:r>
      <w:r>
        <w:rPr>
          <w:rFonts w:hint="eastAsia" w:ascii="宋体" w:hAnsi="宋体"/>
          <w:b/>
          <w:color w:val="000000"/>
          <w:sz w:val="24"/>
        </w:rPr>
        <w:t>通假字</w:t>
      </w:r>
    </w:p>
    <w:p>
      <w:pPr>
        <w:rPr>
          <w:rFonts w:ascii="宋体"/>
          <w:b/>
          <w:color w:val="000000"/>
          <w:sz w:val="24"/>
        </w:rPr>
      </w:pPr>
      <w:r>
        <w:rPr>
          <w:rFonts w:ascii="宋体" w:hAnsi="宋体"/>
          <w:b/>
          <w:color w:val="000000"/>
          <w:sz w:val="24"/>
        </w:rPr>
        <w:t xml:space="preserve">    </w:t>
      </w:r>
      <w:r>
        <w:rPr>
          <w:rFonts w:hint="eastAsia" w:ascii="宋体" w:hAnsi="宋体"/>
          <w:b/>
          <w:color w:val="000000"/>
          <w:sz w:val="24"/>
        </w:rPr>
        <w:t>通假现象是文言文中的一种常见的现象。在解释通假字的时候，应先说“</w:t>
      </w:r>
      <w:r>
        <w:rPr>
          <w:rFonts w:ascii="宋体" w:hAnsi="宋体"/>
          <w:b/>
          <w:color w:val="000000"/>
          <w:sz w:val="24"/>
        </w:rPr>
        <w:t>x</w:t>
      </w:r>
      <w:r>
        <w:rPr>
          <w:rFonts w:hint="eastAsia" w:ascii="宋体" w:hAnsi="宋体"/>
          <w:b/>
          <w:color w:val="000000"/>
          <w:sz w:val="24"/>
        </w:rPr>
        <w:t>”通</w:t>
      </w:r>
      <w:r>
        <w:rPr>
          <w:rFonts w:hint="eastAsia" w:ascii="宋体"/>
          <w:b/>
          <w:color w:val="000000"/>
          <w:sz w:val="24"/>
        </w:rPr>
        <w:t>“</w:t>
      </w:r>
      <w:r>
        <w:rPr>
          <w:rFonts w:ascii="宋体" w:hAnsi="宋体"/>
          <w:b/>
          <w:color w:val="000000"/>
          <w:sz w:val="24"/>
        </w:rPr>
        <w:t>x</w:t>
      </w:r>
      <w:r>
        <w:rPr>
          <w:rFonts w:hint="eastAsia" w:ascii="宋体" w:hAnsi="宋体"/>
          <w:b/>
          <w:color w:val="000000"/>
          <w:sz w:val="24"/>
        </w:rPr>
        <w:t>”，再解释其意思。如：“窥谷忘反”，“反”通“返”，返回，回来。</w:t>
      </w:r>
    </w:p>
    <w:p>
      <w:pPr>
        <w:rPr>
          <w:rFonts w:ascii="宋体"/>
          <w:b/>
          <w:color w:val="000000"/>
          <w:sz w:val="24"/>
        </w:rPr>
      </w:pPr>
      <w:r>
        <w:rPr>
          <w:rFonts w:hint="eastAsia" w:ascii="宋体" w:hAnsi="宋体"/>
          <w:b/>
          <w:color w:val="000000"/>
          <w:sz w:val="24"/>
        </w:rPr>
        <w:t>初中阶段通假字总结如下：</w:t>
      </w:r>
      <w:r>
        <w:rPr>
          <w:rFonts w:ascii="宋体" w:hAnsi="宋体"/>
          <w:b/>
          <w:color w:val="000000"/>
          <w:sz w:val="24"/>
        </w:rPr>
        <w:t xml:space="preserve">    </w:t>
      </w:r>
      <w:r>
        <w:rPr>
          <w:rFonts w:hint="eastAsia" w:ascii="宋体" w:hAnsi="宋体"/>
          <w:b/>
          <w:color w:val="000000"/>
          <w:sz w:val="24"/>
        </w:rPr>
        <w:t>。</w:t>
      </w:r>
    </w:p>
    <w:p>
      <w:pPr>
        <w:rPr>
          <w:rFonts w:ascii="宋体"/>
          <w:b/>
          <w:color w:val="000000"/>
          <w:sz w:val="24"/>
        </w:rPr>
      </w:pPr>
      <w:r>
        <w:rPr>
          <w:rFonts w:hint="eastAsia" w:ascii="宋体" w:hAnsi="宋体"/>
          <w:b/>
          <w:color w:val="000000"/>
          <w:sz w:val="24"/>
        </w:rPr>
        <w:t>七年级</w:t>
      </w:r>
    </w:p>
    <w:p>
      <w:pPr>
        <w:numPr>
          <w:ilvl w:val="0"/>
          <w:numId w:val="9"/>
        </w:numPr>
        <w:rPr>
          <w:rFonts w:ascii="宋体"/>
          <w:b/>
          <w:color w:val="000000"/>
          <w:sz w:val="24"/>
        </w:rPr>
      </w:pPr>
      <w:r>
        <w:rPr>
          <w:rFonts w:hint="eastAsia" w:ascii="宋体" w:hAnsi="宋体"/>
          <w:b/>
          <w:color w:val="000000"/>
          <w:sz w:val="24"/>
        </w:rPr>
        <w:t>颈为之强：　　　　　　</w:t>
      </w:r>
    </w:p>
    <w:p>
      <w:pPr>
        <w:rPr>
          <w:rFonts w:ascii="宋体"/>
          <w:b/>
          <w:color w:val="000000"/>
          <w:sz w:val="24"/>
        </w:rPr>
      </w:pPr>
      <w:r>
        <w:rPr>
          <w:rFonts w:ascii="宋体" w:hAnsi="宋体"/>
          <w:b/>
          <w:color w:val="000000"/>
          <w:sz w:val="24"/>
        </w:rPr>
        <w:t>2</w:t>
      </w:r>
      <w:r>
        <w:rPr>
          <w:rFonts w:hint="eastAsia" w:ascii="宋体" w:hAnsi="宋体"/>
          <w:b/>
          <w:color w:val="000000"/>
          <w:sz w:val="24"/>
        </w:rPr>
        <w:t>．不亦说乎：</w:t>
      </w:r>
      <w:r>
        <w:rPr>
          <w:rFonts w:ascii="宋体" w:hAnsi="宋体"/>
          <w:b/>
          <w:color w:val="000000"/>
          <w:sz w:val="24"/>
        </w:rPr>
        <w:t xml:space="preserve"> </w:t>
      </w:r>
    </w:p>
    <w:p>
      <w:pPr>
        <w:rPr>
          <w:rFonts w:ascii="宋体"/>
          <w:b/>
          <w:color w:val="000000"/>
          <w:sz w:val="24"/>
        </w:rPr>
      </w:pPr>
      <w:r>
        <w:rPr>
          <w:rFonts w:ascii="宋体" w:hAnsi="宋体"/>
          <w:b/>
          <w:color w:val="000000"/>
          <w:sz w:val="24"/>
        </w:rPr>
        <w:t>3</w:t>
      </w:r>
      <w:r>
        <w:rPr>
          <w:rFonts w:hint="eastAsia" w:ascii="宋体" w:hAnsi="宋体"/>
          <w:b/>
          <w:color w:val="000000"/>
          <w:sz w:val="24"/>
        </w:rPr>
        <w:t>．诲女知之乎：</w:t>
      </w:r>
    </w:p>
    <w:p>
      <w:pPr>
        <w:rPr>
          <w:rFonts w:ascii="宋体"/>
          <w:b/>
          <w:color w:val="000000"/>
          <w:sz w:val="24"/>
        </w:rPr>
      </w:pPr>
      <w:r>
        <w:rPr>
          <w:rFonts w:ascii="宋体" w:hAnsi="宋体"/>
          <w:b/>
          <w:color w:val="000000"/>
          <w:sz w:val="24"/>
        </w:rPr>
        <w:t>4</w:t>
      </w:r>
      <w:r>
        <w:rPr>
          <w:rFonts w:hint="eastAsia" w:ascii="宋体" w:hAnsi="宋体"/>
          <w:b/>
          <w:color w:val="000000"/>
          <w:sz w:val="24"/>
        </w:rPr>
        <w:t>．不知为不知，是知也：</w:t>
      </w:r>
    </w:p>
    <w:p>
      <w:pPr>
        <w:rPr>
          <w:rFonts w:ascii="宋体"/>
          <w:b/>
          <w:color w:val="000000"/>
          <w:sz w:val="24"/>
        </w:rPr>
      </w:pPr>
      <w:r>
        <w:rPr>
          <w:rFonts w:ascii="宋体" w:hAnsi="宋体"/>
          <w:b/>
          <w:color w:val="000000"/>
          <w:sz w:val="24"/>
        </w:rPr>
        <w:t>5</w:t>
      </w:r>
      <w:r>
        <w:rPr>
          <w:rFonts w:hint="eastAsia" w:ascii="宋体" w:hAnsi="宋体"/>
          <w:b/>
          <w:color w:val="000000"/>
          <w:sz w:val="24"/>
        </w:rPr>
        <w:t>．既而风定天清，一切乌有：</w:t>
      </w:r>
    </w:p>
    <w:p>
      <w:pPr>
        <w:rPr>
          <w:rFonts w:ascii="宋体"/>
          <w:b/>
          <w:color w:val="000000"/>
          <w:sz w:val="24"/>
        </w:rPr>
      </w:pPr>
      <w:r>
        <w:rPr>
          <w:rFonts w:ascii="宋体" w:hAnsi="宋体"/>
          <w:b/>
          <w:color w:val="000000"/>
          <w:sz w:val="24"/>
        </w:rPr>
        <w:t>6</w:t>
      </w:r>
      <w:r>
        <w:rPr>
          <w:rFonts w:hint="eastAsia" w:ascii="宋体" w:hAnsi="宋体"/>
          <w:b/>
          <w:color w:val="000000"/>
          <w:sz w:val="24"/>
        </w:rPr>
        <w:t>．裁如星点：</w:t>
      </w:r>
    </w:p>
    <w:p>
      <w:pPr>
        <w:rPr>
          <w:rFonts w:ascii="宋体"/>
          <w:b/>
          <w:color w:val="000000"/>
          <w:sz w:val="24"/>
        </w:rPr>
      </w:pPr>
      <w:r>
        <w:rPr>
          <w:rFonts w:ascii="宋体" w:hAnsi="宋体"/>
          <w:b/>
          <w:color w:val="000000"/>
          <w:sz w:val="24"/>
        </w:rPr>
        <w:t>7</w:t>
      </w:r>
      <w:r>
        <w:rPr>
          <w:rFonts w:hint="eastAsia" w:ascii="宋体" w:hAnsi="宋体"/>
          <w:b/>
          <w:color w:val="000000"/>
          <w:sz w:val="24"/>
        </w:rPr>
        <w:t>．尊君在不：</w:t>
      </w:r>
    </w:p>
    <w:p>
      <w:pPr>
        <w:rPr>
          <w:rFonts w:ascii="宋体"/>
          <w:b/>
          <w:color w:val="000000"/>
          <w:sz w:val="24"/>
        </w:rPr>
      </w:pPr>
      <w:r>
        <w:rPr>
          <w:rFonts w:ascii="宋体" w:hAnsi="宋体"/>
          <w:b/>
          <w:color w:val="000000"/>
          <w:sz w:val="24"/>
        </w:rPr>
        <w:t>8</w:t>
      </w:r>
      <w:r>
        <w:rPr>
          <w:rFonts w:hint="eastAsia" w:ascii="宋体" w:hAnsi="宋体"/>
          <w:b/>
          <w:color w:val="000000"/>
          <w:sz w:val="24"/>
        </w:rPr>
        <w:t>．日扳仲永环谒于邑人：</w:t>
      </w:r>
    </w:p>
    <w:p>
      <w:pPr>
        <w:rPr>
          <w:rFonts w:ascii="宋体"/>
          <w:b/>
          <w:color w:val="000000"/>
          <w:sz w:val="24"/>
        </w:rPr>
      </w:pPr>
      <w:r>
        <w:rPr>
          <w:rFonts w:ascii="宋体" w:hAnsi="宋体"/>
          <w:b/>
          <w:color w:val="000000"/>
          <w:sz w:val="24"/>
        </w:rPr>
        <w:t>9</w:t>
      </w:r>
      <w:r>
        <w:rPr>
          <w:rFonts w:hint="eastAsia" w:ascii="宋体" w:hAnsi="宋体"/>
          <w:b/>
          <w:color w:val="000000"/>
          <w:sz w:val="24"/>
        </w:rPr>
        <w:t>．孤岂欲卿治经为博士邪：</w:t>
      </w:r>
    </w:p>
    <w:p>
      <w:pPr>
        <w:rPr>
          <w:rFonts w:ascii="宋体"/>
          <w:b/>
          <w:color w:val="000000"/>
          <w:sz w:val="24"/>
        </w:rPr>
      </w:pPr>
      <w:r>
        <w:rPr>
          <w:rFonts w:ascii="宋体" w:hAnsi="宋体"/>
          <w:b/>
          <w:color w:val="000000"/>
          <w:sz w:val="24"/>
        </w:rPr>
        <w:t>10</w:t>
      </w:r>
      <w:r>
        <w:rPr>
          <w:rFonts w:hint="eastAsia" w:ascii="宋体" w:hAnsi="宋体"/>
          <w:b/>
          <w:color w:val="000000"/>
          <w:sz w:val="24"/>
        </w:rPr>
        <w:t>．满坐寂然：　</w:t>
      </w:r>
    </w:p>
    <w:p>
      <w:pPr>
        <w:rPr>
          <w:rFonts w:ascii="宋体"/>
          <w:b/>
          <w:color w:val="000000"/>
          <w:sz w:val="24"/>
        </w:rPr>
      </w:pPr>
    </w:p>
    <w:p>
      <w:pPr>
        <w:rPr>
          <w:rFonts w:ascii="宋体"/>
          <w:b/>
          <w:color w:val="000000"/>
          <w:sz w:val="24"/>
        </w:rPr>
      </w:pPr>
      <w:r>
        <w:rPr>
          <w:rFonts w:hint="eastAsia" w:ascii="宋体" w:hAnsi="宋体"/>
          <w:b/>
          <w:color w:val="000000"/>
          <w:sz w:val="24"/>
        </w:rPr>
        <w:t>七年级</w:t>
      </w:r>
    </w:p>
    <w:p>
      <w:pPr>
        <w:numPr>
          <w:ilvl w:val="0"/>
          <w:numId w:val="10"/>
        </w:numPr>
        <w:rPr>
          <w:rFonts w:ascii="宋体"/>
          <w:b/>
          <w:color w:val="000000"/>
          <w:sz w:val="24"/>
        </w:rPr>
      </w:pPr>
      <w:r>
        <w:rPr>
          <w:rFonts w:hint="eastAsia" w:ascii="宋体" w:hAnsi="宋体"/>
          <w:b/>
          <w:color w:val="000000"/>
          <w:sz w:val="24"/>
        </w:rPr>
        <w:t>便</w:t>
      </w:r>
      <w:r>
        <w:rPr>
          <w:rFonts w:hint="eastAsia" w:ascii="宋体" w:hAnsi="宋体"/>
          <w:b/>
          <w:color w:val="000000"/>
          <w:sz w:val="24"/>
          <w:em w:val="dot"/>
        </w:rPr>
        <w:t>要</w:t>
      </w:r>
      <w:r>
        <w:rPr>
          <w:rFonts w:hint="eastAsia" w:ascii="宋体" w:hAnsi="宋体"/>
          <w:b/>
          <w:color w:val="000000"/>
          <w:sz w:val="24"/>
        </w:rPr>
        <w:t>还家：</w:t>
      </w:r>
    </w:p>
    <w:p>
      <w:pPr>
        <w:numPr>
          <w:ilvl w:val="0"/>
          <w:numId w:val="11"/>
        </w:numPr>
        <w:rPr>
          <w:rFonts w:ascii="宋体"/>
          <w:b/>
          <w:color w:val="000000"/>
          <w:sz w:val="24"/>
        </w:rPr>
      </w:pPr>
      <w:r>
        <w:rPr>
          <w:rFonts w:hint="eastAsia" w:ascii="宋体" w:hAnsi="宋体"/>
          <w:b/>
          <w:color w:val="000000"/>
          <w:sz w:val="24"/>
        </w:rPr>
        <w:t>舟首尾长约八分</w:t>
      </w:r>
      <w:r>
        <w:rPr>
          <w:rFonts w:hint="eastAsia" w:ascii="宋体" w:hAnsi="宋体"/>
          <w:b/>
          <w:color w:val="000000"/>
          <w:sz w:val="24"/>
          <w:em w:val="dot"/>
        </w:rPr>
        <w:t>有</w:t>
      </w:r>
      <w:r>
        <w:rPr>
          <w:rFonts w:hint="eastAsia" w:ascii="宋体" w:hAnsi="宋体"/>
          <w:b/>
          <w:color w:val="000000"/>
          <w:sz w:val="24"/>
        </w:rPr>
        <w:t>奇：</w:t>
      </w:r>
    </w:p>
    <w:p>
      <w:pPr>
        <w:numPr>
          <w:ilvl w:val="0"/>
          <w:numId w:val="11"/>
        </w:numPr>
        <w:rPr>
          <w:rFonts w:ascii="宋体"/>
          <w:b/>
          <w:color w:val="000000"/>
          <w:sz w:val="24"/>
        </w:rPr>
      </w:pPr>
      <w:r>
        <w:rPr>
          <w:rFonts w:hint="eastAsia" w:ascii="宋体" w:hAnsi="宋体"/>
          <w:b/>
          <w:color w:val="000000"/>
          <w:sz w:val="24"/>
          <w:em w:val="dot"/>
        </w:rPr>
        <w:t>诎</w:t>
      </w:r>
      <w:r>
        <w:rPr>
          <w:rFonts w:hint="eastAsia" w:ascii="宋体" w:hAnsi="宋体"/>
          <w:b/>
          <w:color w:val="000000"/>
          <w:sz w:val="24"/>
        </w:rPr>
        <w:t>右臂支船：</w:t>
      </w:r>
    </w:p>
    <w:p>
      <w:pPr>
        <w:numPr>
          <w:ilvl w:val="0"/>
          <w:numId w:val="11"/>
        </w:numPr>
        <w:rPr>
          <w:rFonts w:ascii="宋体"/>
          <w:b/>
          <w:color w:val="000000"/>
          <w:sz w:val="24"/>
        </w:rPr>
      </w:pPr>
      <w:r>
        <w:rPr>
          <w:rFonts w:hint="eastAsia" w:ascii="宋体" w:hAnsi="宋体"/>
          <w:b/>
          <w:color w:val="000000"/>
          <w:sz w:val="24"/>
        </w:rPr>
        <w:t>左手倚一衡木：</w:t>
      </w:r>
    </w:p>
    <w:p>
      <w:pPr>
        <w:numPr>
          <w:ilvl w:val="0"/>
          <w:numId w:val="11"/>
        </w:numPr>
        <w:rPr>
          <w:rFonts w:ascii="宋体"/>
          <w:b/>
          <w:color w:val="000000"/>
          <w:sz w:val="24"/>
        </w:rPr>
      </w:pPr>
      <w:r>
        <w:rPr>
          <w:rFonts w:hint="eastAsia" w:ascii="宋体" w:hAnsi="宋体"/>
          <w:b/>
          <w:color w:val="000000"/>
          <w:sz w:val="24"/>
        </w:rPr>
        <w:t>虞山王毅叔远</w:t>
      </w:r>
      <w:r>
        <w:rPr>
          <w:rFonts w:hint="eastAsia" w:ascii="宋体" w:hAnsi="宋体"/>
          <w:b/>
          <w:color w:val="000000"/>
          <w:sz w:val="24"/>
          <w:em w:val="dot"/>
        </w:rPr>
        <w:t>甫</w:t>
      </w:r>
      <w:r>
        <w:rPr>
          <w:rFonts w:hint="eastAsia" w:ascii="宋体" w:hAnsi="宋体"/>
          <w:b/>
          <w:color w:val="000000"/>
          <w:sz w:val="24"/>
        </w:rPr>
        <w:t>刻：</w:t>
      </w:r>
    </w:p>
    <w:p>
      <w:pPr>
        <w:rPr>
          <w:rFonts w:ascii="宋体"/>
          <w:b/>
          <w:color w:val="000000"/>
          <w:sz w:val="24"/>
        </w:rPr>
      </w:pPr>
      <w:r>
        <w:rPr>
          <w:rFonts w:ascii="宋体" w:hAnsi="宋体"/>
          <w:b/>
          <w:color w:val="000000"/>
          <w:sz w:val="24"/>
        </w:rPr>
        <w:t>6</w:t>
      </w:r>
      <w:r>
        <w:rPr>
          <w:rFonts w:hint="eastAsia" w:ascii="宋体" w:hAnsi="宋体"/>
          <w:b/>
          <w:color w:val="000000"/>
          <w:sz w:val="24"/>
        </w:rPr>
        <w:t>．选贤</w:t>
      </w:r>
      <w:r>
        <w:rPr>
          <w:rFonts w:hint="eastAsia" w:ascii="宋体" w:hAnsi="宋体"/>
          <w:b/>
          <w:color w:val="000000"/>
          <w:sz w:val="24"/>
          <w:em w:val="dot"/>
        </w:rPr>
        <w:t>与</w:t>
      </w:r>
      <w:r>
        <w:rPr>
          <w:rFonts w:hint="eastAsia" w:ascii="宋体" w:hAnsi="宋体"/>
          <w:b/>
          <w:color w:val="000000"/>
          <w:sz w:val="24"/>
        </w:rPr>
        <w:t>能：</w:t>
      </w:r>
    </w:p>
    <w:p>
      <w:pPr>
        <w:rPr>
          <w:rFonts w:ascii="宋体"/>
          <w:b/>
          <w:color w:val="000000"/>
          <w:sz w:val="24"/>
        </w:rPr>
      </w:pPr>
      <w:r>
        <w:rPr>
          <w:rFonts w:ascii="宋体" w:hAnsi="宋体"/>
          <w:b/>
          <w:color w:val="000000"/>
          <w:sz w:val="24"/>
        </w:rPr>
        <w:t>7</w:t>
      </w:r>
      <w:r>
        <w:rPr>
          <w:rFonts w:hint="eastAsia" w:ascii="宋体" w:hAnsi="宋体"/>
          <w:b/>
          <w:color w:val="000000"/>
          <w:sz w:val="24"/>
        </w:rPr>
        <w:t>．</w:t>
      </w:r>
      <w:r>
        <w:rPr>
          <w:rFonts w:hint="eastAsia" w:ascii="宋体" w:hAnsi="宋体"/>
          <w:b/>
          <w:color w:val="000000"/>
          <w:sz w:val="24"/>
          <w:em w:val="dot"/>
        </w:rPr>
        <w:t>矜</w:t>
      </w:r>
      <w:r>
        <w:rPr>
          <w:rFonts w:hint="eastAsia" w:ascii="宋体" w:hAnsi="宋体"/>
          <w:b/>
          <w:color w:val="000000"/>
          <w:sz w:val="24"/>
        </w:rPr>
        <w:t>、寡、孤、独、废疾者：</w:t>
      </w:r>
    </w:p>
    <w:p>
      <w:pPr>
        <w:rPr>
          <w:rFonts w:ascii="宋体"/>
          <w:b/>
          <w:color w:val="000000"/>
          <w:sz w:val="24"/>
        </w:rPr>
      </w:pPr>
      <w:r>
        <w:rPr>
          <w:rFonts w:ascii="宋体" w:hAnsi="宋体"/>
          <w:b/>
          <w:color w:val="000000"/>
          <w:sz w:val="24"/>
        </w:rPr>
        <w:t>8</w:t>
      </w:r>
      <w:r>
        <w:rPr>
          <w:rFonts w:hint="eastAsia" w:ascii="宋体" w:hAnsi="宋体"/>
          <w:b/>
          <w:color w:val="000000"/>
          <w:sz w:val="24"/>
        </w:rPr>
        <w:t>．略无</w:t>
      </w:r>
      <w:r>
        <w:rPr>
          <w:rFonts w:hint="eastAsia" w:ascii="宋体" w:hAnsi="宋体"/>
          <w:b/>
          <w:color w:val="000000"/>
          <w:sz w:val="24"/>
          <w:em w:val="dot"/>
        </w:rPr>
        <w:t>阙</w:t>
      </w:r>
      <w:r>
        <w:rPr>
          <w:rFonts w:hint="eastAsia" w:ascii="宋体" w:hAnsi="宋体"/>
          <w:b/>
          <w:color w:val="000000"/>
          <w:sz w:val="24"/>
        </w:rPr>
        <w:t>处：　　　　</w:t>
      </w:r>
    </w:p>
    <w:p>
      <w:pPr>
        <w:rPr>
          <w:rFonts w:ascii="宋体"/>
          <w:b/>
          <w:color w:val="000000"/>
          <w:sz w:val="24"/>
        </w:rPr>
      </w:pPr>
      <w:r>
        <w:rPr>
          <w:rFonts w:ascii="宋体" w:hAnsi="宋体"/>
          <w:b/>
          <w:color w:val="000000"/>
          <w:sz w:val="24"/>
        </w:rPr>
        <w:t>9</w:t>
      </w:r>
      <w:r>
        <w:rPr>
          <w:rFonts w:hint="eastAsia" w:ascii="宋体" w:hAnsi="宋体"/>
          <w:b/>
          <w:color w:val="000000"/>
          <w:sz w:val="24"/>
        </w:rPr>
        <w:t>．蝉则千</w:t>
      </w:r>
      <w:r>
        <w:rPr>
          <w:rFonts w:hint="eastAsia" w:ascii="宋体" w:hAnsi="宋体"/>
          <w:b/>
          <w:color w:val="000000"/>
          <w:sz w:val="24"/>
          <w:em w:val="dot"/>
        </w:rPr>
        <w:t>转</w:t>
      </w:r>
      <w:r>
        <w:rPr>
          <w:rFonts w:hint="eastAsia" w:ascii="宋体" w:hAnsi="宋体"/>
          <w:b/>
          <w:color w:val="000000"/>
          <w:sz w:val="24"/>
        </w:rPr>
        <w:t>不穷：　　</w:t>
      </w:r>
    </w:p>
    <w:p>
      <w:pPr>
        <w:rPr>
          <w:rFonts w:ascii="宋体"/>
          <w:b/>
          <w:color w:val="000000"/>
          <w:sz w:val="24"/>
        </w:rPr>
      </w:pPr>
      <w:r>
        <w:rPr>
          <w:rFonts w:ascii="宋体" w:hAnsi="宋体"/>
          <w:b/>
          <w:color w:val="000000"/>
          <w:sz w:val="24"/>
        </w:rPr>
        <w:t>1</w:t>
      </w:r>
      <w:r>
        <w:rPr>
          <w:rFonts w:ascii="宋体"/>
          <w:b/>
          <w:color w:val="000000"/>
          <w:sz w:val="24"/>
        </w:rPr>
        <w:t>0</w:t>
      </w:r>
      <w:r>
        <w:rPr>
          <w:rFonts w:hint="eastAsia" w:ascii="宋体" w:hAnsi="宋体"/>
          <w:b/>
          <w:color w:val="000000"/>
          <w:sz w:val="24"/>
        </w:rPr>
        <w:t>．窥谷忘</w:t>
      </w:r>
      <w:r>
        <w:rPr>
          <w:rFonts w:hint="eastAsia" w:ascii="宋体" w:hAnsi="宋体"/>
          <w:b/>
          <w:color w:val="000000"/>
          <w:sz w:val="24"/>
          <w:em w:val="dot"/>
        </w:rPr>
        <w:t>反</w:t>
      </w:r>
      <w:r>
        <w:rPr>
          <w:rFonts w:hint="eastAsia" w:ascii="宋体" w:hAnsi="宋体"/>
          <w:b/>
          <w:color w:val="000000"/>
          <w:sz w:val="24"/>
        </w:rPr>
        <w:t>：</w:t>
      </w:r>
    </w:p>
    <w:p>
      <w:pPr>
        <w:rPr>
          <w:rFonts w:ascii="宋体"/>
          <w:b/>
          <w:color w:val="000000"/>
          <w:sz w:val="24"/>
        </w:rPr>
      </w:pPr>
      <w:r>
        <w:rPr>
          <w:rFonts w:ascii="宋体" w:hAnsi="宋体"/>
          <w:b/>
          <w:color w:val="000000"/>
          <w:sz w:val="24"/>
        </w:rPr>
        <w:t>11</w:t>
      </w:r>
      <w:r>
        <w:rPr>
          <w:rFonts w:hint="eastAsia" w:ascii="宋体" w:hAnsi="宋体"/>
          <w:b/>
          <w:color w:val="000000"/>
          <w:sz w:val="24"/>
        </w:rPr>
        <w:t>、</w:t>
      </w:r>
      <w:r>
        <w:rPr>
          <w:rFonts w:hint="eastAsia" w:ascii="宋体" w:hAnsi="宋体"/>
          <w:b/>
          <w:color w:val="000000"/>
          <w:sz w:val="24"/>
          <w:em w:val="dot"/>
        </w:rPr>
        <w:t>食</w:t>
      </w:r>
      <w:r>
        <w:rPr>
          <w:rFonts w:hint="eastAsia" w:ascii="宋体" w:hAnsi="宋体"/>
          <w:b/>
          <w:color w:val="000000"/>
          <w:sz w:val="24"/>
        </w:rPr>
        <w:t>马者不知其能千里而食也：</w:t>
      </w:r>
    </w:p>
    <w:p>
      <w:pPr>
        <w:rPr>
          <w:rFonts w:ascii="宋体"/>
          <w:b/>
          <w:color w:val="000000"/>
          <w:sz w:val="24"/>
        </w:rPr>
      </w:pPr>
      <w:r>
        <w:rPr>
          <w:rFonts w:ascii="宋体" w:hAnsi="宋体"/>
          <w:b/>
          <w:color w:val="000000"/>
          <w:sz w:val="24"/>
        </w:rPr>
        <w:t>12</w:t>
      </w:r>
      <w:r>
        <w:rPr>
          <w:rFonts w:hint="eastAsia" w:ascii="宋体" w:hAnsi="宋体"/>
          <w:b/>
          <w:color w:val="000000"/>
          <w:sz w:val="24"/>
        </w:rPr>
        <w:t>、才美不外</w:t>
      </w:r>
      <w:r>
        <w:rPr>
          <w:rFonts w:hint="eastAsia" w:ascii="宋体" w:hAnsi="宋体"/>
          <w:b/>
          <w:color w:val="000000"/>
          <w:sz w:val="24"/>
          <w:em w:val="dot"/>
        </w:rPr>
        <w:t>见</w:t>
      </w:r>
      <w:r>
        <w:rPr>
          <w:rFonts w:hint="eastAsia" w:ascii="宋体" w:hAnsi="宋体"/>
          <w:b/>
          <w:color w:val="000000"/>
          <w:sz w:val="24"/>
        </w:rPr>
        <w:t>：　　　　</w:t>
      </w:r>
    </w:p>
    <w:p>
      <w:pPr>
        <w:rPr>
          <w:rFonts w:ascii="宋体"/>
          <w:b/>
          <w:color w:val="000000"/>
          <w:sz w:val="24"/>
        </w:rPr>
      </w:pPr>
      <w:r>
        <w:rPr>
          <w:rFonts w:ascii="宋体" w:hAnsi="宋体"/>
          <w:b/>
          <w:color w:val="000000"/>
          <w:sz w:val="24"/>
        </w:rPr>
        <w:t>13</w:t>
      </w:r>
      <w:r>
        <w:rPr>
          <w:rFonts w:hint="eastAsia" w:ascii="宋体" w:hAnsi="宋体"/>
          <w:b/>
          <w:color w:val="000000"/>
          <w:sz w:val="24"/>
        </w:rPr>
        <w:t>．食之不能尽其</w:t>
      </w:r>
      <w:r>
        <w:rPr>
          <w:rFonts w:hint="eastAsia" w:ascii="宋体" w:hAnsi="宋体"/>
          <w:b/>
          <w:color w:val="000000"/>
          <w:sz w:val="24"/>
          <w:em w:val="dot"/>
        </w:rPr>
        <w:t>材</w:t>
      </w:r>
      <w:r>
        <w:rPr>
          <w:rFonts w:hint="eastAsia" w:ascii="宋体" w:hAnsi="宋体"/>
          <w:b/>
          <w:color w:val="000000"/>
          <w:sz w:val="24"/>
        </w:rPr>
        <w:t>：</w:t>
      </w:r>
    </w:p>
    <w:p>
      <w:pPr>
        <w:rPr>
          <w:rFonts w:ascii="宋体"/>
          <w:b/>
          <w:color w:val="000000"/>
          <w:sz w:val="24"/>
        </w:rPr>
      </w:pPr>
      <w:r>
        <w:rPr>
          <w:rFonts w:ascii="宋体" w:hAnsi="宋体"/>
          <w:b/>
          <w:color w:val="000000"/>
          <w:sz w:val="24"/>
        </w:rPr>
        <w:t>14</w:t>
      </w:r>
      <w:r>
        <w:rPr>
          <w:rFonts w:hint="eastAsia" w:ascii="宋体" w:hAnsi="宋体"/>
          <w:b/>
          <w:color w:val="000000"/>
          <w:sz w:val="24"/>
        </w:rPr>
        <w:t>．其真无马</w:t>
      </w:r>
      <w:r>
        <w:rPr>
          <w:rFonts w:hint="eastAsia" w:ascii="宋体" w:hAnsi="宋体"/>
          <w:b/>
          <w:color w:val="000000"/>
          <w:sz w:val="24"/>
          <w:em w:val="dot"/>
        </w:rPr>
        <w:t>邪</w:t>
      </w:r>
      <w:r>
        <w:rPr>
          <w:rFonts w:hint="eastAsia" w:ascii="宋体" w:hAnsi="宋体"/>
          <w:b/>
          <w:color w:val="000000"/>
          <w:sz w:val="24"/>
        </w:rPr>
        <w:t>：</w:t>
      </w:r>
    </w:p>
    <w:p>
      <w:pPr>
        <w:rPr>
          <w:rFonts w:ascii="宋体"/>
          <w:b/>
          <w:color w:val="000000"/>
          <w:sz w:val="24"/>
        </w:rPr>
      </w:pPr>
      <w:r>
        <w:rPr>
          <w:rFonts w:ascii="宋体" w:hAnsi="宋体"/>
          <w:b/>
          <w:color w:val="000000"/>
          <w:sz w:val="24"/>
        </w:rPr>
        <w:t>15</w:t>
      </w:r>
      <w:r>
        <w:rPr>
          <w:rFonts w:hint="eastAsia" w:ascii="宋体" w:hAnsi="宋体"/>
          <w:b/>
          <w:color w:val="000000"/>
          <w:sz w:val="24"/>
        </w:rPr>
        <w:t>．至舍，四</w:t>
      </w:r>
      <w:r>
        <w:rPr>
          <w:rFonts w:hint="eastAsia" w:ascii="宋体" w:hAnsi="宋体"/>
          <w:b/>
          <w:color w:val="000000"/>
          <w:sz w:val="24"/>
          <w:em w:val="dot"/>
        </w:rPr>
        <w:t>支</w:t>
      </w:r>
      <w:r>
        <w:rPr>
          <w:rFonts w:hint="eastAsia" w:ascii="宋体" w:hAnsi="宋体"/>
          <w:b/>
          <w:color w:val="000000"/>
          <w:sz w:val="24"/>
        </w:rPr>
        <w:t>僵劲不能动：</w:t>
      </w:r>
    </w:p>
    <w:p>
      <w:pPr>
        <w:rPr>
          <w:rFonts w:ascii="宋体"/>
          <w:b/>
          <w:color w:val="000000"/>
          <w:sz w:val="24"/>
        </w:rPr>
      </w:pPr>
      <w:r>
        <w:rPr>
          <w:rFonts w:ascii="宋体" w:hAnsi="宋体"/>
          <w:b/>
          <w:color w:val="000000"/>
          <w:sz w:val="24"/>
        </w:rPr>
        <w:t>16</w:t>
      </w:r>
      <w:r>
        <w:rPr>
          <w:rFonts w:hint="eastAsia" w:ascii="宋体" w:hAnsi="宋体"/>
          <w:b/>
          <w:color w:val="000000"/>
          <w:sz w:val="24"/>
        </w:rPr>
        <w:t>．同舍生皆</w:t>
      </w:r>
      <w:r>
        <w:rPr>
          <w:rFonts w:hint="eastAsia" w:ascii="宋体" w:hAnsi="宋体"/>
          <w:b/>
          <w:color w:val="000000"/>
          <w:sz w:val="24"/>
          <w:em w:val="dot"/>
        </w:rPr>
        <w:t>被</w:t>
      </w:r>
      <w:r>
        <w:rPr>
          <w:rFonts w:hint="eastAsia" w:ascii="宋体" w:hAnsi="宋体"/>
          <w:b/>
          <w:color w:val="000000"/>
          <w:sz w:val="24"/>
        </w:rPr>
        <w:t>绮绣：</w:t>
      </w:r>
    </w:p>
    <w:p>
      <w:pPr>
        <w:rPr>
          <w:rFonts w:ascii="宋体"/>
          <w:b/>
          <w:color w:val="000000"/>
          <w:sz w:val="24"/>
        </w:rPr>
      </w:pPr>
      <w:r>
        <w:rPr>
          <w:rFonts w:ascii="宋体" w:hAnsi="宋体"/>
          <w:b/>
          <w:color w:val="000000"/>
          <w:sz w:val="24"/>
        </w:rPr>
        <w:t>17</w:t>
      </w:r>
      <w:r>
        <w:rPr>
          <w:rFonts w:hint="eastAsia" w:ascii="宋体" w:hAnsi="宋体"/>
          <w:b/>
          <w:color w:val="000000"/>
          <w:sz w:val="24"/>
        </w:rPr>
        <w:t>．百废</w:t>
      </w:r>
      <w:r>
        <w:rPr>
          <w:rFonts w:hint="eastAsia" w:ascii="宋体" w:hAnsi="宋体"/>
          <w:b/>
          <w:color w:val="000000"/>
          <w:sz w:val="24"/>
          <w:em w:val="dot"/>
        </w:rPr>
        <w:t>具</w:t>
      </w:r>
      <w:r>
        <w:rPr>
          <w:rFonts w:hint="eastAsia" w:ascii="宋体" w:hAnsi="宋体"/>
          <w:b/>
          <w:color w:val="000000"/>
          <w:sz w:val="24"/>
        </w:rPr>
        <w:t>兴：</w:t>
      </w:r>
    </w:p>
    <w:p>
      <w:pPr>
        <w:rPr>
          <w:rFonts w:ascii="宋体"/>
          <w:b/>
          <w:color w:val="000000"/>
          <w:sz w:val="24"/>
        </w:rPr>
      </w:pPr>
      <w:r>
        <w:rPr>
          <w:rFonts w:ascii="宋体" w:hAnsi="宋体"/>
          <w:b/>
          <w:color w:val="000000"/>
          <w:sz w:val="24"/>
        </w:rPr>
        <w:t>18</w:t>
      </w:r>
      <w:r>
        <w:rPr>
          <w:rFonts w:hint="eastAsia" w:ascii="宋体" w:hAnsi="宋体"/>
          <w:b/>
          <w:color w:val="000000"/>
          <w:sz w:val="24"/>
        </w:rPr>
        <w:t>．</w:t>
      </w:r>
      <w:r>
        <w:rPr>
          <w:rFonts w:hint="eastAsia" w:ascii="宋体" w:hAnsi="宋体"/>
          <w:b/>
          <w:color w:val="000000"/>
          <w:sz w:val="24"/>
          <w:em w:val="dot"/>
        </w:rPr>
        <w:t>属</w:t>
      </w:r>
      <w:r>
        <w:rPr>
          <w:rFonts w:hint="eastAsia" w:ascii="宋体" w:hAnsi="宋体"/>
          <w:b/>
          <w:color w:val="000000"/>
          <w:sz w:val="24"/>
        </w:rPr>
        <w:t>予作文以记之：</w:t>
      </w:r>
    </w:p>
    <w:p>
      <w:pPr>
        <w:rPr>
          <w:rFonts w:ascii="宋体"/>
          <w:b/>
          <w:color w:val="000000"/>
          <w:sz w:val="24"/>
        </w:rPr>
      </w:pPr>
    </w:p>
    <w:p>
      <w:pPr>
        <w:rPr>
          <w:rFonts w:ascii="宋体"/>
          <w:b/>
          <w:color w:val="000000"/>
          <w:sz w:val="24"/>
        </w:rPr>
      </w:pPr>
    </w:p>
    <w:p>
      <w:pPr>
        <w:rPr>
          <w:rFonts w:ascii="宋体"/>
          <w:b/>
          <w:color w:val="000000"/>
          <w:sz w:val="24"/>
        </w:rPr>
      </w:pPr>
    </w:p>
    <w:p>
      <w:pPr>
        <w:rPr>
          <w:rFonts w:ascii="宋体"/>
          <w:b/>
          <w:color w:val="000000"/>
          <w:sz w:val="24"/>
        </w:rPr>
      </w:pPr>
    </w:p>
    <w:p>
      <w:pPr>
        <w:rPr>
          <w:rFonts w:ascii="宋体"/>
          <w:b/>
          <w:color w:val="000000"/>
          <w:sz w:val="24"/>
        </w:rPr>
      </w:pPr>
    </w:p>
    <w:p>
      <w:pPr>
        <w:rPr>
          <w:rFonts w:ascii="宋体"/>
          <w:b/>
          <w:color w:val="000000"/>
          <w:sz w:val="24"/>
        </w:rPr>
      </w:pPr>
      <w:r>
        <w:rPr>
          <w:rFonts w:ascii="宋体" w:hAnsi="宋体"/>
          <w:b/>
          <w:color w:val="000000"/>
          <w:sz w:val="24"/>
        </w:rPr>
        <w:t xml:space="preserve"> </w:t>
      </w:r>
      <w:r>
        <w:rPr>
          <w:rFonts w:hint="eastAsia" w:ascii="宋体" w:hAnsi="宋体"/>
          <w:b/>
          <w:color w:val="000000"/>
          <w:sz w:val="24"/>
        </w:rPr>
        <w:t>九年级</w:t>
      </w:r>
    </w:p>
    <w:p>
      <w:pPr>
        <w:rPr>
          <w:rFonts w:ascii="宋体"/>
          <w:b/>
          <w:color w:val="000000"/>
          <w:sz w:val="24"/>
        </w:rPr>
      </w:pPr>
      <w:r>
        <w:rPr>
          <w:rFonts w:ascii="宋体" w:hAnsi="宋体"/>
          <w:b/>
          <w:color w:val="000000"/>
          <w:sz w:val="24"/>
        </w:rPr>
        <w:t>1</w:t>
      </w:r>
      <w:r>
        <w:rPr>
          <w:rFonts w:hint="eastAsia" w:ascii="宋体" w:hAnsi="宋体"/>
          <w:b/>
          <w:color w:val="000000"/>
          <w:sz w:val="24"/>
        </w:rPr>
        <w:t>、为天下</w:t>
      </w:r>
      <w:r>
        <w:rPr>
          <w:rFonts w:hint="eastAsia" w:ascii="宋体" w:hAnsi="宋体"/>
          <w:b/>
          <w:color w:val="000000"/>
          <w:sz w:val="24"/>
          <w:em w:val="dot"/>
        </w:rPr>
        <w:t>唱</w:t>
      </w:r>
      <w:r>
        <w:rPr>
          <w:rFonts w:hint="eastAsia" w:ascii="宋体" w:hAnsi="宋体"/>
          <w:b/>
          <w:color w:val="000000"/>
          <w:sz w:val="24"/>
        </w:rPr>
        <w:t>：　　　　　　　　</w:t>
      </w:r>
      <w:r>
        <w:rPr>
          <w:rFonts w:ascii="宋体" w:hAnsi="宋体"/>
          <w:b/>
          <w:color w:val="000000"/>
          <w:sz w:val="24"/>
        </w:rPr>
        <w:t>2</w:t>
      </w:r>
      <w:r>
        <w:rPr>
          <w:rFonts w:hint="eastAsia" w:ascii="宋体" w:hAnsi="宋体"/>
          <w:b/>
          <w:color w:val="000000"/>
          <w:sz w:val="24"/>
        </w:rPr>
        <w:t>、固</w:t>
      </w:r>
      <w:r>
        <w:rPr>
          <w:rFonts w:hint="eastAsia" w:ascii="宋体" w:hAnsi="宋体"/>
          <w:b/>
          <w:color w:val="000000"/>
          <w:sz w:val="24"/>
          <w:em w:val="dot"/>
        </w:rPr>
        <w:t>以</w:t>
      </w:r>
      <w:r>
        <w:rPr>
          <w:rFonts w:hint="eastAsia" w:ascii="宋体" w:hAnsi="宋体"/>
          <w:b/>
          <w:color w:val="000000"/>
          <w:sz w:val="24"/>
        </w:rPr>
        <w:t>怪之矣：</w:t>
      </w:r>
    </w:p>
    <w:p>
      <w:pPr>
        <w:rPr>
          <w:rFonts w:ascii="宋体"/>
          <w:b/>
          <w:color w:val="000000"/>
          <w:sz w:val="24"/>
        </w:rPr>
      </w:pPr>
      <w:r>
        <w:rPr>
          <w:rFonts w:ascii="宋体" w:hAnsi="宋体"/>
          <w:b/>
          <w:color w:val="000000"/>
          <w:sz w:val="24"/>
        </w:rPr>
        <w:t>3</w:t>
      </w:r>
      <w:r>
        <w:rPr>
          <w:rFonts w:hint="eastAsia" w:ascii="宋体" w:hAnsi="宋体"/>
          <w:b/>
          <w:color w:val="000000"/>
          <w:sz w:val="24"/>
        </w:rPr>
        <w:t>．将军身</w:t>
      </w:r>
      <w:r>
        <w:rPr>
          <w:rFonts w:hint="eastAsia" w:ascii="宋体" w:hAnsi="宋体"/>
          <w:b/>
          <w:color w:val="000000"/>
          <w:sz w:val="24"/>
          <w:em w:val="dot"/>
        </w:rPr>
        <w:t>被</w:t>
      </w:r>
      <w:r>
        <w:rPr>
          <w:rFonts w:hint="eastAsia" w:ascii="宋体" w:hAnsi="宋体"/>
          <w:b/>
          <w:color w:val="000000"/>
          <w:sz w:val="24"/>
        </w:rPr>
        <w:t>坚执锐：</w:t>
      </w:r>
    </w:p>
    <w:p>
      <w:pPr>
        <w:rPr>
          <w:rFonts w:ascii="宋体"/>
          <w:b/>
          <w:color w:val="000000"/>
          <w:sz w:val="24"/>
        </w:rPr>
      </w:pPr>
      <w:r>
        <w:rPr>
          <w:rFonts w:ascii="宋体" w:hAnsi="宋体"/>
          <w:b/>
          <w:color w:val="000000"/>
          <w:sz w:val="24"/>
        </w:rPr>
        <w:t>4</w:t>
      </w:r>
      <w:r>
        <w:rPr>
          <w:rFonts w:hint="eastAsia" w:ascii="宋体" w:hAnsi="宋体"/>
          <w:b/>
          <w:color w:val="000000"/>
          <w:sz w:val="24"/>
        </w:rPr>
        <w:t>．故不</w:t>
      </w:r>
      <w:r>
        <w:rPr>
          <w:rFonts w:hint="eastAsia" w:ascii="宋体" w:hAnsi="宋体"/>
          <w:b/>
          <w:color w:val="000000"/>
          <w:sz w:val="24"/>
          <w:em w:val="dot"/>
        </w:rPr>
        <w:t>错</w:t>
      </w:r>
      <w:r>
        <w:rPr>
          <w:rFonts w:hint="eastAsia" w:ascii="宋体" w:hAnsi="宋体"/>
          <w:b/>
          <w:color w:val="000000"/>
          <w:sz w:val="24"/>
        </w:rPr>
        <w:t>意也：</w:t>
      </w:r>
    </w:p>
    <w:p>
      <w:pPr>
        <w:rPr>
          <w:rFonts w:ascii="宋体"/>
          <w:b/>
          <w:color w:val="000000"/>
          <w:sz w:val="24"/>
        </w:rPr>
      </w:pPr>
      <w:r>
        <w:rPr>
          <w:rFonts w:ascii="宋体" w:hAnsi="宋体"/>
          <w:b/>
          <w:color w:val="000000"/>
          <w:sz w:val="24"/>
        </w:rPr>
        <w:t>5</w:t>
      </w:r>
      <w:r>
        <w:rPr>
          <w:rFonts w:hint="eastAsia" w:ascii="宋体" w:hAnsi="宋体"/>
          <w:b/>
          <w:color w:val="000000"/>
          <w:sz w:val="24"/>
        </w:rPr>
        <w:t>．</w:t>
      </w:r>
      <w:r>
        <w:rPr>
          <w:rFonts w:hint="eastAsia" w:ascii="宋体" w:hAnsi="宋体"/>
          <w:b/>
          <w:color w:val="000000"/>
          <w:sz w:val="24"/>
          <w:em w:val="dot"/>
        </w:rPr>
        <w:t>仓</w:t>
      </w:r>
      <w:r>
        <w:rPr>
          <w:rFonts w:hint="eastAsia" w:ascii="宋体" w:hAnsi="宋体"/>
          <w:b/>
          <w:color w:val="000000"/>
          <w:sz w:val="24"/>
        </w:rPr>
        <w:t>鹰击于殿上：　　</w:t>
      </w:r>
      <w:r>
        <w:rPr>
          <w:rFonts w:ascii="宋体" w:hAnsi="宋体"/>
          <w:b/>
          <w:color w:val="000000"/>
          <w:sz w:val="24"/>
        </w:rPr>
        <w:t xml:space="preserve">            </w:t>
      </w:r>
      <w:r>
        <w:rPr>
          <w:rFonts w:hint="eastAsia" w:ascii="宋体" w:hAnsi="宋体"/>
          <w:b/>
          <w:color w:val="000000"/>
          <w:sz w:val="24"/>
        </w:rPr>
        <w:t>　</w:t>
      </w:r>
      <w:r>
        <w:rPr>
          <w:rFonts w:ascii="宋体" w:hAnsi="宋体"/>
          <w:b/>
          <w:color w:val="000000"/>
          <w:sz w:val="24"/>
        </w:rPr>
        <w:t>6</w:t>
      </w:r>
      <w:r>
        <w:rPr>
          <w:rFonts w:hint="eastAsia" w:ascii="宋体" w:hAnsi="宋体"/>
          <w:b/>
          <w:color w:val="000000"/>
          <w:sz w:val="24"/>
        </w:rPr>
        <w:t>．欲</w:t>
      </w:r>
      <w:r>
        <w:rPr>
          <w:rFonts w:hint="eastAsia" w:ascii="宋体" w:hAnsi="宋体"/>
          <w:b/>
          <w:color w:val="000000"/>
          <w:sz w:val="24"/>
          <w:em w:val="dot"/>
        </w:rPr>
        <w:t>信</w:t>
      </w:r>
      <w:r>
        <w:rPr>
          <w:rFonts w:hint="eastAsia" w:ascii="宋体" w:hAnsi="宋体"/>
          <w:b/>
          <w:color w:val="000000"/>
          <w:sz w:val="24"/>
        </w:rPr>
        <w:t>大义于天下：</w:t>
      </w:r>
    </w:p>
    <w:p>
      <w:pPr>
        <w:rPr>
          <w:rFonts w:ascii="宋体"/>
          <w:b/>
          <w:color w:val="000000"/>
          <w:sz w:val="24"/>
        </w:rPr>
      </w:pPr>
      <w:r>
        <w:rPr>
          <w:rFonts w:ascii="宋体" w:hAnsi="宋体"/>
          <w:b/>
          <w:color w:val="000000"/>
          <w:sz w:val="24"/>
        </w:rPr>
        <w:t>7</w:t>
      </w:r>
      <w:r>
        <w:rPr>
          <w:rFonts w:hint="eastAsia" w:ascii="宋体" w:hAnsi="宋体"/>
          <w:b/>
          <w:color w:val="000000"/>
          <w:sz w:val="24"/>
        </w:rPr>
        <w:t>．尔来二十</w:t>
      </w:r>
      <w:r>
        <w:rPr>
          <w:rFonts w:hint="eastAsia" w:ascii="宋体" w:hAnsi="宋体"/>
          <w:b/>
          <w:color w:val="000000"/>
          <w:sz w:val="24"/>
          <w:em w:val="dot"/>
        </w:rPr>
        <w:t>有</w:t>
      </w:r>
      <w:r>
        <w:rPr>
          <w:rFonts w:hint="eastAsia" w:ascii="宋体" w:hAnsi="宋体"/>
          <w:b/>
          <w:color w:val="000000"/>
          <w:sz w:val="24"/>
        </w:rPr>
        <w:t>一年矣：</w:t>
      </w:r>
    </w:p>
    <w:p>
      <w:pPr>
        <w:rPr>
          <w:rFonts w:ascii="宋体"/>
          <w:b/>
          <w:color w:val="000000"/>
          <w:sz w:val="24"/>
        </w:rPr>
      </w:pPr>
      <w:r>
        <w:rPr>
          <w:rFonts w:ascii="宋体" w:hAnsi="宋体"/>
          <w:b/>
          <w:color w:val="000000"/>
          <w:sz w:val="24"/>
        </w:rPr>
        <w:t>8</w:t>
      </w:r>
      <w:r>
        <w:rPr>
          <w:rFonts w:hint="eastAsia" w:ascii="宋体" w:hAnsi="宋体"/>
          <w:b/>
          <w:color w:val="000000"/>
          <w:sz w:val="24"/>
        </w:rPr>
        <w:t>．公输盘不</w:t>
      </w:r>
      <w:r>
        <w:rPr>
          <w:rFonts w:hint="eastAsia" w:ascii="宋体" w:hAnsi="宋体"/>
          <w:b/>
          <w:color w:val="000000"/>
          <w:sz w:val="24"/>
          <w:em w:val="dot"/>
        </w:rPr>
        <w:t>说</w:t>
      </w:r>
      <w:r>
        <w:rPr>
          <w:rFonts w:hint="eastAsia" w:ascii="宋体" w:hAnsi="宋体"/>
          <w:b/>
          <w:color w:val="000000"/>
          <w:sz w:val="24"/>
        </w:rPr>
        <w:t>：　　　</w:t>
      </w:r>
    </w:p>
    <w:p>
      <w:pPr>
        <w:rPr>
          <w:rFonts w:ascii="宋体"/>
          <w:b/>
          <w:color w:val="000000"/>
          <w:sz w:val="24"/>
        </w:rPr>
      </w:pPr>
      <w:r>
        <w:rPr>
          <w:rFonts w:ascii="宋体" w:hAnsi="宋体"/>
          <w:b/>
          <w:color w:val="000000"/>
          <w:sz w:val="24"/>
        </w:rPr>
        <w:t>9</w:t>
      </w:r>
      <w:r>
        <w:rPr>
          <w:rFonts w:hint="eastAsia" w:ascii="宋体" w:hAnsi="宋体"/>
          <w:b/>
          <w:color w:val="000000"/>
          <w:sz w:val="24"/>
        </w:rPr>
        <w:t>、公输盘</w:t>
      </w:r>
      <w:r>
        <w:rPr>
          <w:rFonts w:hint="eastAsia" w:ascii="宋体" w:hAnsi="宋体"/>
          <w:b/>
          <w:color w:val="000000"/>
          <w:sz w:val="24"/>
          <w:em w:val="dot"/>
        </w:rPr>
        <w:t>诎</w:t>
      </w:r>
      <w:r>
        <w:rPr>
          <w:rFonts w:hint="eastAsia" w:ascii="宋体" w:hAnsi="宋体"/>
          <w:b/>
          <w:color w:val="000000"/>
          <w:sz w:val="24"/>
        </w:rPr>
        <w:t>：　</w:t>
      </w:r>
      <w:r>
        <w:rPr>
          <w:rFonts w:ascii="宋体" w:hAnsi="宋体"/>
          <w:b/>
          <w:color w:val="000000"/>
          <w:sz w:val="24"/>
        </w:rPr>
        <w:t xml:space="preserve"> </w:t>
      </w:r>
    </w:p>
    <w:p>
      <w:pPr>
        <w:rPr>
          <w:rFonts w:ascii="宋体"/>
          <w:b/>
          <w:color w:val="000000"/>
          <w:sz w:val="24"/>
        </w:rPr>
      </w:pPr>
      <w:r>
        <w:rPr>
          <w:rFonts w:ascii="宋体" w:hAnsi="宋体"/>
          <w:b/>
          <w:color w:val="000000"/>
          <w:sz w:val="24"/>
        </w:rPr>
        <w:t>10</w:t>
      </w:r>
      <w:r>
        <w:rPr>
          <w:rFonts w:hint="eastAsia" w:ascii="宋体" w:hAnsi="宋体"/>
          <w:b/>
          <w:color w:val="000000"/>
          <w:sz w:val="24"/>
        </w:rPr>
        <w:t>、吾知所以</w:t>
      </w:r>
      <w:r>
        <w:rPr>
          <w:rFonts w:hint="eastAsia" w:ascii="宋体" w:hAnsi="宋体"/>
          <w:b/>
          <w:color w:val="000000"/>
          <w:sz w:val="24"/>
          <w:em w:val="dot"/>
        </w:rPr>
        <w:t>距</w:t>
      </w:r>
      <w:r>
        <w:rPr>
          <w:rFonts w:hint="eastAsia" w:ascii="宋体" w:hAnsi="宋体"/>
          <w:b/>
          <w:color w:val="000000"/>
          <w:sz w:val="24"/>
        </w:rPr>
        <w:t>子矣：通</w:t>
      </w:r>
      <w:r>
        <w:rPr>
          <w:rFonts w:hint="eastAsia" w:ascii="宋体"/>
          <w:b/>
          <w:color w:val="000000"/>
          <w:sz w:val="24"/>
        </w:rPr>
        <w:t>“</w:t>
      </w:r>
      <w:r>
        <w:rPr>
          <w:rFonts w:hint="eastAsia" w:ascii="宋体" w:hAnsi="宋体"/>
          <w:b/>
          <w:color w:val="000000"/>
          <w:sz w:val="24"/>
        </w:rPr>
        <w:t>拒</w:t>
      </w:r>
      <w:r>
        <w:rPr>
          <w:rFonts w:hint="eastAsia" w:ascii="宋体"/>
          <w:b/>
          <w:color w:val="000000"/>
          <w:sz w:val="24"/>
        </w:rPr>
        <w:t>”</w:t>
      </w:r>
      <w:r>
        <w:rPr>
          <w:rFonts w:hint="eastAsia" w:ascii="宋体" w:hAnsi="宋体"/>
          <w:b/>
          <w:color w:val="000000"/>
          <w:sz w:val="24"/>
        </w:rPr>
        <w:t>，抵抗。</w:t>
      </w:r>
    </w:p>
    <w:p>
      <w:pPr>
        <w:rPr>
          <w:rFonts w:ascii="宋体"/>
          <w:b/>
          <w:color w:val="000000"/>
          <w:sz w:val="24"/>
        </w:rPr>
      </w:pPr>
      <w:r>
        <w:rPr>
          <w:rFonts w:ascii="宋体" w:hAnsi="宋体"/>
          <w:b/>
          <w:color w:val="000000"/>
          <w:sz w:val="24"/>
        </w:rPr>
        <w:t>11</w:t>
      </w:r>
      <w:r>
        <w:rPr>
          <w:rFonts w:hint="eastAsia" w:ascii="宋体" w:hAnsi="宋体"/>
          <w:b/>
          <w:color w:val="000000"/>
          <w:sz w:val="24"/>
        </w:rPr>
        <w:t>、亲戚</w:t>
      </w:r>
      <w:r>
        <w:rPr>
          <w:rFonts w:hint="eastAsia" w:ascii="宋体" w:hAnsi="宋体"/>
          <w:b/>
          <w:color w:val="000000"/>
          <w:sz w:val="24"/>
          <w:em w:val="dot"/>
        </w:rPr>
        <w:t>畔</w:t>
      </w:r>
      <w:r>
        <w:rPr>
          <w:rFonts w:hint="eastAsia" w:ascii="宋体" w:hAnsi="宋体"/>
          <w:b/>
          <w:color w:val="000000"/>
          <w:sz w:val="24"/>
        </w:rPr>
        <w:t>之：　　　　</w:t>
      </w:r>
      <w:r>
        <w:rPr>
          <w:rFonts w:ascii="宋体" w:hAnsi="宋体"/>
          <w:b/>
          <w:color w:val="000000"/>
          <w:sz w:val="24"/>
        </w:rPr>
        <w:t xml:space="preserve"> </w:t>
      </w:r>
    </w:p>
    <w:p>
      <w:pPr>
        <w:rPr>
          <w:rFonts w:ascii="宋体"/>
          <w:b/>
          <w:color w:val="000000"/>
          <w:sz w:val="24"/>
        </w:rPr>
      </w:pPr>
      <w:r>
        <w:rPr>
          <w:rFonts w:ascii="宋体" w:hAnsi="宋体"/>
          <w:b/>
          <w:color w:val="000000"/>
          <w:sz w:val="24"/>
        </w:rPr>
        <w:t>12</w:t>
      </w:r>
      <w:r>
        <w:rPr>
          <w:rFonts w:hint="eastAsia" w:ascii="宋体" w:hAnsi="宋体"/>
          <w:b/>
          <w:color w:val="000000"/>
          <w:sz w:val="24"/>
        </w:rPr>
        <w:t>、</w:t>
      </w:r>
      <w:r>
        <w:rPr>
          <w:rFonts w:hint="eastAsia" w:ascii="宋体" w:hAnsi="宋体"/>
          <w:b/>
          <w:color w:val="000000"/>
          <w:sz w:val="24"/>
          <w:em w:val="dot"/>
        </w:rPr>
        <w:t>曾</w:t>
      </w:r>
      <w:r>
        <w:rPr>
          <w:rFonts w:hint="eastAsia" w:ascii="宋体" w:hAnsi="宋体"/>
          <w:b/>
          <w:color w:val="000000"/>
          <w:sz w:val="24"/>
        </w:rPr>
        <w:t>益其所不能：</w:t>
      </w:r>
    </w:p>
    <w:p>
      <w:pPr>
        <w:rPr>
          <w:rFonts w:ascii="宋体"/>
          <w:b/>
          <w:color w:val="000000"/>
          <w:sz w:val="24"/>
        </w:rPr>
      </w:pPr>
      <w:r>
        <w:rPr>
          <w:rFonts w:ascii="宋体" w:hAnsi="宋体"/>
          <w:b/>
          <w:color w:val="000000"/>
          <w:sz w:val="24"/>
        </w:rPr>
        <w:t>13</w:t>
      </w:r>
      <w:r>
        <w:rPr>
          <w:rFonts w:hint="eastAsia" w:ascii="宋体" w:hAnsi="宋体"/>
          <w:b/>
          <w:color w:val="000000"/>
          <w:sz w:val="24"/>
        </w:rPr>
        <w:t>、</w:t>
      </w:r>
      <w:r>
        <w:rPr>
          <w:rFonts w:hint="eastAsia" w:ascii="宋体" w:hAnsi="宋体"/>
          <w:b/>
          <w:color w:val="000000"/>
          <w:sz w:val="24"/>
          <w:em w:val="dot"/>
        </w:rPr>
        <w:t>衡</w:t>
      </w:r>
      <w:r>
        <w:rPr>
          <w:rFonts w:hint="eastAsia" w:ascii="宋体" w:hAnsi="宋体"/>
          <w:b/>
          <w:color w:val="000000"/>
          <w:sz w:val="24"/>
        </w:rPr>
        <w:t>于虑：　　　　　</w:t>
      </w:r>
      <w:r>
        <w:rPr>
          <w:rFonts w:ascii="宋体" w:hAnsi="宋体"/>
          <w:b/>
          <w:color w:val="000000"/>
          <w:sz w:val="24"/>
        </w:rPr>
        <w:t xml:space="preserve"> </w:t>
      </w:r>
    </w:p>
    <w:p>
      <w:pPr>
        <w:rPr>
          <w:rFonts w:ascii="宋体"/>
          <w:b/>
          <w:color w:val="000000"/>
          <w:sz w:val="24"/>
        </w:rPr>
      </w:pPr>
      <w:r>
        <w:rPr>
          <w:rFonts w:ascii="宋体" w:hAnsi="宋体"/>
          <w:b/>
          <w:color w:val="000000"/>
          <w:sz w:val="24"/>
        </w:rPr>
        <w:t>14</w:t>
      </w:r>
      <w:r>
        <w:rPr>
          <w:rFonts w:hint="eastAsia" w:ascii="宋体" w:hAnsi="宋体"/>
          <w:b/>
          <w:color w:val="000000"/>
          <w:sz w:val="24"/>
        </w:rPr>
        <w:t>、入则无法家</w:t>
      </w:r>
      <w:r>
        <w:rPr>
          <w:rFonts w:hint="eastAsia" w:ascii="宋体" w:hAnsi="宋体"/>
          <w:b/>
          <w:color w:val="000000"/>
          <w:sz w:val="24"/>
          <w:em w:val="dot"/>
        </w:rPr>
        <w:t>拂</w:t>
      </w:r>
      <w:r>
        <w:rPr>
          <w:rFonts w:hint="eastAsia" w:ascii="宋体" w:hAnsi="宋体"/>
          <w:b/>
          <w:color w:val="000000"/>
          <w:sz w:val="24"/>
        </w:rPr>
        <w:t>士：</w:t>
      </w:r>
    </w:p>
    <w:p>
      <w:pPr>
        <w:rPr>
          <w:rFonts w:ascii="宋体"/>
          <w:b/>
          <w:color w:val="000000"/>
          <w:sz w:val="24"/>
        </w:rPr>
      </w:pPr>
      <w:r>
        <w:rPr>
          <w:rFonts w:ascii="宋体" w:hAnsi="宋体"/>
          <w:b/>
          <w:color w:val="000000"/>
          <w:sz w:val="24"/>
        </w:rPr>
        <w:t>15</w:t>
      </w:r>
      <w:r>
        <w:rPr>
          <w:rFonts w:hint="eastAsia" w:ascii="宋体" w:hAnsi="宋体"/>
          <w:b/>
          <w:color w:val="000000"/>
          <w:sz w:val="24"/>
        </w:rPr>
        <w:t>．故患有所不</w:t>
      </w:r>
      <w:r>
        <w:rPr>
          <w:rFonts w:hint="eastAsia" w:ascii="宋体" w:hAnsi="宋体"/>
          <w:b/>
          <w:color w:val="000000"/>
          <w:sz w:val="24"/>
          <w:em w:val="dot"/>
        </w:rPr>
        <w:t>辟</w:t>
      </w:r>
      <w:r>
        <w:rPr>
          <w:rFonts w:hint="eastAsia" w:ascii="宋体" w:hAnsi="宋体"/>
          <w:b/>
          <w:color w:val="000000"/>
          <w:sz w:val="24"/>
        </w:rPr>
        <w:t>也：　</w:t>
      </w:r>
    </w:p>
    <w:p>
      <w:pPr>
        <w:rPr>
          <w:rFonts w:ascii="宋体"/>
          <w:b/>
          <w:color w:val="000000"/>
          <w:sz w:val="24"/>
        </w:rPr>
      </w:pPr>
      <w:r>
        <w:rPr>
          <w:rFonts w:ascii="宋体" w:hAnsi="宋体"/>
          <w:b/>
          <w:color w:val="000000"/>
          <w:sz w:val="24"/>
        </w:rPr>
        <w:t>16</w:t>
      </w:r>
      <w:r>
        <w:rPr>
          <w:rFonts w:hint="eastAsia" w:ascii="宋体" w:hAnsi="宋体"/>
          <w:b/>
          <w:color w:val="000000"/>
          <w:sz w:val="24"/>
        </w:rPr>
        <w:t>．万钟则不</w:t>
      </w:r>
      <w:r>
        <w:rPr>
          <w:rFonts w:hint="eastAsia" w:ascii="宋体" w:hAnsi="宋体"/>
          <w:b/>
          <w:color w:val="000000"/>
          <w:sz w:val="24"/>
          <w:em w:val="dot"/>
        </w:rPr>
        <w:t>辩</w:t>
      </w:r>
      <w:r>
        <w:rPr>
          <w:rFonts w:hint="eastAsia" w:ascii="宋体" w:hAnsi="宋体"/>
          <w:b/>
          <w:color w:val="000000"/>
          <w:sz w:val="24"/>
        </w:rPr>
        <w:t>礼义而受之：</w:t>
      </w:r>
    </w:p>
    <w:p>
      <w:pPr>
        <w:rPr>
          <w:rFonts w:ascii="宋体"/>
          <w:b/>
          <w:color w:val="000000"/>
          <w:sz w:val="24"/>
        </w:rPr>
      </w:pPr>
      <w:r>
        <w:rPr>
          <w:rFonts w:ascii="宋体" w:hAnsi="宋体"/>
          <w:b/>
          <w:color w:val="000000"/>
          <w:sz w:val="24"/>
        </w:rPr>
        <w:t>17</w:t>
      </w:r>
      <w:r>
        <w:rPr>
          <w:rFonts w:hint="eastAsia" w:ascii="宋体" w:hAnsi="宋体"/>
          <w:b/>
          <w:color w:val="000000"/>
          <w:sz w:val="24"/>
        </w:rPr>
        <w:t>．</w:t>
      </w:r>
      <w:r>
        <w:rPr>
          <w:rFonts w:hint="eastAsia" w:ascii="宋体" w:hAnsi="宋体"/>
          <w:b/>
          <w:color w:val="000000"/>
          <w:sz w:val="24"/>
          <w:em w:val="dot"/>
        </w:rPr>
        <w:t>乡</w:t>
      </w:r>
      <w:r>
        <w:rPr>
          <w:rFonts w:hint="eastAsia" w:ascii="宋体" w:hAnsi="宋体"/>
          <w:b/>
          <w:color w:val="000000"/>
          <w:sz w:val="24"/>
        </w:rPr>
        <w:t>为身死而不受：</w:t>
      </w:r>
    </w:p>
    <w:p>
      <w:pPr>
        <w:rPr>
          <w:rFonts w:ascii="宋体"/>
          <w:b/>
          <w:color w:val="000000"/>
          <w:sz w:val="24"/>
        </w:rPr>
      </w:pPr>
      <w:r>
        <w:rPr>
          <w:rFonts w:ascii="宋体" w:hAnsi="宋体"/>
          <w:b/>
          <w:color w:val="000000"/>
          <w:sz w:val="24"/>
        </w:rPr>
        <w:t>18</w:t>
      </w:r>
      <w:r>
        <w:rPr>
          <w:rFonts w:hint="eastAsia" w:ascii="宋体" w:hAnsi="宋体"/>
          <w:b/>
          <w:color w:val="000000"/>
          <w:sz w:val="24"/>
        </w:rPr>
        <w:t>．今为所识穷乏者</w:t>
      </w:r>
      <w:r>
        <w:rPr>
          <w:rFonts w:hint="eastAsia" w:ascii="宋体" w:hAnsi="宋体"/>
          <w:b/>
          <w:color w:val="000000"/>
          <w:sz w:val="24"/>
          <w:em w:val="dot"/>
        </w:rPr>
        <w:t>得</w:t>
      </w:r>
      <w:r>
        <w:rPr>
          <w:rFonts w:hint="eastAsia" w:ascii="宋体" w:hAnsi="宋体"/>
          <w:b/>
          <w:color w:val="000000"/>
          <w:sz w:val="24"/>
        </w:rPr>
        <w:t>我而为之：</w:t>
      </w:r>
    </w:p>
    <w:p>
      <w:pPr>
        <w:rPr>
          <w:rFonts w:ascii="宋体"/>
          <w:b/>
          <w:color w:val="000000"/>
          <w:sz w:val="24"/>
        </w:rPr>
      </w:pPr>
      <w:r>
        <w:rPr>
          <w:rFonts w:ascii="宋体" w:hAnsi="宋体"/>
          <w:b/>
          <w:color w:val="000000"/>
          <w:sz w:val="24"/>
        </w:rPr>
        <w:t>19</w:t>
      </w:r>
      <w:r>
        <w:rPr>
          <w:rFonts w:hint="eastAsia" w:ascii="宋体" w:hAnsi="宋体"/>
          <w:b/>
          <w:color w:val="000000"/>
          <w:sz w:val="24"/>
        </w:rPr>
        <w:t>．小惠未</w:t>
      </w:r>
      <w:r>
        <w:rPr>
          <w:rFonts w:hint="eastAsia" w:ascii="宋体" w:hAnsi="宋体"/>
          <w:b/>
          <w:color w:val="000000"/>
          <w:sz w:val="24"/>
          <w:em w:val="dot"/>
        </w:rPr>
        <w:t>犏</w:t>
      </w:r>
      <w:r>
        <w:rPr>
          <w:rFonts w:hint="eastAsia" w:ascii="宋体" w:hAnsi="宋体"/>
          <w:b/>
          <w:color w:val="000000"/>
          <w:sz w:val="24"/>
        </w:rPr>
        <w:t>，民弗从也：　　　</w:t>
      </w:r>
    </w:p>
    <w:p>
      <w:pPr>
        <w:rPr>
          <w:rFonts w:ascii="宋体"/>
          <w:b/>
          <w:color w:val="000000"/>
          <w:sz w:val="24"/>
        </w:rPr>
      </w:pPr>
      <w:r>
        <w:rPr>
          <w:rFonts w:ascii="宋体" w:hAnsi="宋体"/>
          <w:b/>
          <w:color w:val="000000"/>
          <w:sz w:val="24"/>
        </w:rPr>
        <w:t>2</w:t>
      </w:r>
      <w:r>
        <w:rPr>
          <w:rFonts w:ascii="宋体"/>
          <w:b/>
          <w:color w:val="000000"/>
          <w:sz w:val="24"/>
        </w:rPr>
        <w:t>0</w:t>
      </w:r>
      <w:r>
        <w:rPr>
          <w:rFonts w:ascii="宋体" w:hAnsi="宋体"/>
          <w:b/>
          <w:color w:val="000000"/>
          <w:sz w:val="24"/>
        </w:rPr>
        <w:t xml:space="preserve">. </w:t>
      </w:r>
      <w:r>
        <w:rPr>
          <w:rFonts w:hint="eastAsia" w:ascii="宋体" w:hAnsi="宋体"/>
          <w:b/>
          <w:color w:val="000000"/>
          <w:sz w:val="24"/>
        </w:rPr>
        <w:t>寒暑易节始一</w:t>
      </w:r>
      <w:r>
        <w:rPr>
          <w:rFonts w:hint="eastAsia" w:ascii="宋体" w:hAnsi="宋体"/>
          <w:b/>
          <w:color w:val="000000"/>
          <w:sz w:val="24"/>
          <w:em w:val="dot"/>
        </w:rPr>
        <w:t>反</w:t>
      </w:r>
      <w:r>
        <w:rPr>
          <w:rFonts w:hint="eastAsia" w:ascii="宋体" w:hAnsi="宋体"/>
          <w:b/>
          <w:color w:val="000000"/>
          <w:sz w:val="24"/>
        </w:rPr>
        <w:t>焉：</w:t>
      </w:r>
    </w:p>
    <w:p>
      <w:pPr>
        <w:rPr>
          <w:rFonts w:ascii="宋体"/>
          <w:b/>
          <w:color w:val="000000"/>
          <w:sz w:val="24"/>
        </w:rPr>
      </w:pPr>
      <w:r>
        <w:rPr>
          <w:rFonts w:ascii="宋体" w:hAnsi="宋体"/>
          <w:b/>
          <w:color w:val="000000"/>
          <w:sz w:val="24"/>
        </w:rPr>
        <w:t>21</w:t>
      </w:r>
      <w:r>
        <w:rPr>
          <w:rFonts w:hint="eastAsia" w:ascii="宋体" w:hAnsi="宋体"/>
          <w:b/>
          <w:color w:val="000000"/>
          <w:sz w:val="24"/>
        </w:rPr>
        <w:t>、汝之不</w:t>
      </w:r>
      <w:r>
        <w:rPr>
          <w:rFonts w:hint="eastAsia" w:ascii="宋体" w:hAnsi="宋体"/>
          <w:b/>
          <w:color w:val="000000"/>
          <w:sz w:val="24"/>
          <w:em w:val="dot"/>
        </w:rPr>
        <w:t>惠</w:t>
      </w:r>
      <w:r>
        <w:rPr>
          <w:rFonts w:hint="eastAsia" w:ascii="宋体" w:hAnsi="宋体"/>
          <w:b/>
          <w:color w:val="000000"/>
          <w:sz w:val="24"/>
        </w:rPr>
        <w:t>：　　　　　　　</w:t>
      </w:r>
    </w:p>
    <w:p>
      <w:pPr>
        <w:rPr>
          <w:rFonts w:ascii="宋体"/>
          <w:b/>
          <w:color w:val="000000"/>
          <w:sz w:val="24"/>
        </w:rPr>
      </w:pPr>
      <w:r>
        <w:rPr>
          <w:rFonts w:ascii="宋体" w:hAnsi="宋体"/>
          <w:b/>
          <w:color w:val="000000"/>
          <w:sz w:val="24"/>
        </w:rPr>
        <w:t>22</w:t>
      </w:r>
      <w:r>
        <w:rPr>
          <w:rFonts w:hint="eastAsia" w:ascii="宋体" w:hAnsi="宋体"/>
          <w:b/>
          <w:color w:val="000000"/>
          <w:sz w:val="24"/>
        </w:rPr>
        <w:t>、河曲智叟</w:t>
      </w:r>
      <w:r>
        <w:rPr>
          <w:rFonts w:hint="eastAsia" w:ascii="宋体" w:hAnsi="宋体"/>
          <w:b/>
          <w:color w:val="000000"/>
          <w:sz w:val="24"/>
          <w:em w:val="dot"/>
        </w:rPr>
        <w:t>亡</w:t>
      </w:r>
      <w:r>
        <w:rPr>
          <w:rFonts w:hint="eastAsia" w:ascii="宋体" w:hAnsi="宋体"/>
          <w:b/>
          <w:color w:val="000000"/>
          <w:sz w:val="24"/>
        </w:rPr>
        <w:t>以应：</w:t>
      </w:r>
    </w:p>
    <w:p>
      <w:pPr>
        <w:rPr>
          <w:rFonts w:ascii="宋体"/>
          <w:b/>
          <w:color w:val="000000"/>
          <w:sz w:val="24"/>
        </w:rPr>
      </w:pPr>
      <w:r>
        <w:rPr>
          <w:rFonts w:ascii="宋体" w:hAnsi="宋体"/>
          <w:b/>
          <w:color w:val="000000"/>
          <w:sz w:val="24"/>
        </w:rPr>
        <w:t>23</w:t>
      </w:r>
      <w:r>
        <w:rPr>
          <w:rFonts w:hint="eastAsia" w:ascii="宋体" w:hAnsi="宋体"/>
          <w:b/>
          <w:color w:val="000000"/>
          <w:sz w:val="24"/>
        </w:rPr>
        <w:t>、一</w:t>
      </w:r>
      <w:r>
        <w:rPr>
          <w:rFonts w:hint="eastAsia" w:ascii="宋体" w:hAnsi="宋体"/>
          <w:b/>
          <w:color w:val="000000"/>
          <w:sz w:val="24"/>
          <w:em w:val="dot"/>
        </w:rPr>
        <w:t>厝</w:t>
      </w:r>
      <w:r>
        <w:rPr>
          <w:rFonts w:hint="eastAsia" w:ascii="宋体" w:hAnsi="宋体"/>
          <w:b/>
          <w:color w:val="000000"/>
          <w:sz w:val="24"/>
        </w:rPr>
        <w:t>朔东：</w:t>
      </w:r>
    </w:p>
    <w:p>
      <w:pPr>
        <w:rPr>
          <w:rFonts w:ascii="黑体" w:hAnsi="宋体" w:eastAsia="黑体"/>
          <w:b/>
          <w:color w:val="000000"/>
          <w:sz w:val="24"/>
        </w:rPr>
      </w:pPr>
      <w:r>
        <w:rPr>
          <w:rFonts w:hint="eastAsia" w:ascii="黑体" w:hAnsi="宋体" w:eastAsia="黑体"/>
          <w:b/>
          <w:color w:val="000000"/>
          <w:sz w:val="24"/>
        </w:rPr>
        <w:t>二）文言古今异义</w:t>
      </w:r>
    </w:p>
    <w:p>
      <w:pPr>
        <w:rPr>
          <w:rFonts w:ascii="宋体"/>
          <w:b/>
          <w:color w:val="000000"/>
          <w:sz w:val="24"/>
        </w:rPr>
      </w:pPr>
      <w:r>
        <w:rPr>
          <w:rFonts w:hint="eastAsia" w:ascii="宋体" w:hAnsi="宋体"/>
          <w:b/>
          <w:color w:val="000000"/>
          <w:sz w:val="24"/>
        </w:rPr>
        <w:t>初中阶段常见古今异义总结如下：</w:t>
      </w:r>
    </w:p>
    <w:p>
      <w:pPr>
        <w:rPr>
          <w:rFonts w:ascii="宋体"/>
          <w:b/>
          <w:color w:val="000000"/>
          <w:sz w:val="24"/>
        </w:rPr>
      </w:pPr>
      <w:r>
        <w:rPr>
          <w:rFonts w:hint="eastAsia" w:ascii="宋体" w:hAnsi="宋体"/>
          <w:b/>
          <w:color w:val="000000"/>
          <w:sz w:val="24"/>
        </w:rPr>
        <w:t>七年级</w:t>
      </w:r>
    </w:p>
    <w:p>
      <w:pPr>
        <w:rPr>
          <w:rFonts w:ascii="宋体"/>
          <w:b/>
          <w:color w:val="000000"/>
          <w:sz w:val="24"/>
        </w:rPr>
      </w:pPr>
      <w:r>
        <w:rPr>
          <w:rFonts w:ascii="宋体" w:hAnsi="宋体"/>
          <w:b/>
          <w:color w:val="000000"/>
          <w:sz w:val="24"/>
        </w:rPr>
        <w:t>1</w:t>
      </w:r>
      <w:r>
        <w:rPr>
          <w:rFonts w:hint="eastAsia" w:ascii="宋体" w:hAnsi="宋体"/>
          <w:b/>
          <w:color w:val="000000"/>
          <w:sz w:val="24"/>
        </w:rPr>
        <w:t>．为人谋而不忠乎</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2</w:t>
      </w:r>
      <w:r>
        <w:rPr>
          <w:rFonts w:hint="eastAsia" w:ascii="宋体" w:hAnsi="宋体"/>
          <w:b/>
          <w:color w:val="000000"/>
          <w:sz w:val="24"/>
        </w:rPr>
        <w:t>．可以为师矣</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3</w:t>
      </w:r>
      <w:r>
        <w:rPr>
          <w:rFonts w:hint="eastAsia" w:ascii="宋体" w:hAnsi="宋体"/>
          <w:b/>
          <w:color w:val="000000"/>
          <w:sz w:val="24"/>
        </w:rPr>
        <w:t>．是知也</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4</w:t>
      </w:r>
      <w:r>
        <w:rPr>
          <w:rFonts w:hint="eastAsia" w:ascii="宋体" w:hAnsi="宋体"/>
          <w:b/>
          <w:color w:val="000000"/>
          <w:sz w:val="24"/>
        </w:rPr>
        <w:t>．惟危楼一座</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5</w:t>
      </w:r>
      <w:r>
        <w:rPr>
          <w:rFonts w:hint="eastAsia" w:ascii="宋体" w:hAnsi="宋体"/>
          <w:b/>
          <w:color w:val="000000"/>
          <w:sz w:val="24"/>
        </w:rPr>
        <w:t>．与儿女讲论文义</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6</w:t>
      </w:r>
      <w:r>
        <w:rPr>
          <w:rFonts w:hint="eastAsia" w:ascii="宋体" w:hAnsi="宋体"/>
          <w:b/>
          <w:color w:val="000000"/>
          <w:sz w:val="24"/>
        </w:rPr>
        <w:t>．太丘舍去</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7</w:t>
      </w:r>
      <w:r>
        <w:rPr>
          <w:rFonts w:hint="eastAsia" w:ascii="宋体" w:hAnsi="宋体"/>
          <w:b/>
          <w:color w:val="000000"/>
          <w:sz w:val="24"/>
        </w:rPr>
        <w:t>．相委而去</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8</w:t>
      </w:r>
      <w:r>
        <w:rPr>
          <w:rFonts w:hint="eastAsia" w:ascii="宋体" w:hAnsi="宋体"/>
          <w:b/>
          <w:color w:val="000000"/>
          <w:sz w:val="24"/>
        </w:rPr>
        <w:t>．居数月</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9</w:t>
      </w:r>
      <w:r>
        <w:rPr>
          <w:rFonts w:hint="eastAsia" w:ascii="宋体" w:hAnsi="宋体"/>
          <w:b/>
          <w:color w:val="000000"/>
          <w:sz w:val="24"/>
        </w:rPr>
        <w:t>．死者十九</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w:t>
      </w:r>
      <w:r>
        <w:rPr>
          <w:rFonts w:ascii="宋体"/>
          <w:b/>
          <w:color w:val="000000"/>
          <w:sz w:val="24"/>
        </w:rPr>
        <w:t>0</w:t>
      </w:r>
      <w:r>
        <w:rPr>
          <w:rFonts w:hint="eastAsia" w:ascii="宋体" w:hAnsi="宋体"/>
          <w:b/>
          <w:color w:val="000000"/>
          <w:sz w:val="24"/>
        </w:rPr>
        <w:t>．稍稍宾客其父</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11</w:t>
      </w:r>
      <w:r>
        <w:rPr>
          <w:rFonts w:hint="eastAsia" w:ascii="宋体" w:hAnsi="宋体"/>
          <w:b/>
          <w:color w:val="000000"/>
          <w:sz w:val="24"/>
        </w:rPr>
        <w:t>．余闻之也久</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12</w:t>
      </w:r>
      <w:r>
        <w:rPr>
          <w:rFonts w:hint="eastAsia" w:ascii="宋体" w:hAnsi="宋体"/>
          <w:b/>
          <w:color w:val="000000"/>
          <w:sz w:val="24"/>
        </w:rPr>
        <w:t>．泯然众人矣</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13</w:t>
      </w:r>
      <w:r>
        <w:rPr>
          <w:rFonts w:hint="eastAsia" w:ascii="宋体" w:hAnsi="宋体"/>
          <w:b/>
          <w:color w:val="000000"/>
          <w:sz w:val="24"/>
        </w:rPr>
        <w:t>．孤岂欲卿治经为博士邪</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14</w:t>
      </w:r>
      <w:r>
        <w:rPr>
          <w:rFonts w:hint="eastAsia" w:ascii="宋体" w:hAnsi="宋体"/>
          <w:b/>
          <w:color w:val="000000"/>
          <w:sz w:val="24"/>
        </w:rPr>
        <w:t>．但当涉猎</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15</w:t>
      </w:r>
      <w:r>
        <w:rPr>
          <w:rFonts w:hint="eastAsia" w:ascii="宋体" w:hAnsi="宋体"/>
          <w:b/>
          <w:color w:val="000000"/>
          <w:sz w:val="24"/>
        </w:rPr>
        <w:t>．会宾客大宴</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b/>
          <w:sz w:val="24"/>
        </w:rPr>
      </w:pPr>
      <w:r>
        <w:rPr>
          <w:rFonts w:ascii="宋体" w:hAnsi="宋体"/>
          <w:b/>
          <w:color w:val="000000"/>
          <w:sz w:val="24"/>
        </w:rPr>
        <w:t>16</w:t>
      </w:r>
      <w:r>
        <w:rPr>
          <w:rFonts w:hint="eastAsia" w:ascii="宋体" w:hAnsi="宋体"/>
          <w:b/>
          <w:color w:val="000000"/>
          <w:sz w:val="24"/>
        </w:rPr>
        <w:t>．几欲先走（古义：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17</w:t>
      </w:r>
      <w:r>
        <w:rPr>
          <w:rFonts w:hint="eastAsia" w:ascii="宋体" w:hAnsi="宋体"/>
          <w:b/>
          <w:color w:val="000000"/>
          <w:sz w:val="24"/>
        </w:rPr>
        <w:t>．饮于河、渭</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hint="eastAsia" w:ascii="宋体" w:hAnsi="宋体"/>
          <w:b/>
          <w:color w:val="000000"/>
          <w:sz w:val="24"/>
        </w:rPr>
        <w:t>八年级</w:t>
      </w:r>
      <w:r>
        <w:rPr>
          <w:rFonts w:ascii="宋体" w:hAnsi="宋体"/>
          <w:b/>
          <w:color w:val="000000"/>
          <w:sz w:val="24"/>
        </w:rPr>
        <w:t xml:space="preserve">   </w:t>
      </w:r>
    </w:p>
    <w:p>
      <w:pPr>
        <w:rPr>
          <w:rFonts w:ascii="宋体"/>
          <w:b/>
          <w:color w:val="000000"/>
          <w:sz w:val="24"/>
        </w:rPr>
      </w:pPr>
      <w:r>
        <w:rPr>
          <w:rFonts w:ascii="宋体" w:hAnsi="宋体"/>
          <w:b/>
          <w:color w:val="000000"/>
          <w:sz w:val="24"/>
        </w:rPr>
        <w:t>1</w:t>
      </w:r>
      <w:r>
        <w:rPr>
          <w:rFonts w:hint="eastAsia" w:ascii="宋体" w:hAnsi="宋体"/>
          <w:b/>
          <w:color w:val="000000"/>
          <w:sz w:val="24"/>
        </w:rPr>
        <w:t>．芳草鲜美（古义：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r>
        <w:rPr>
          <w:rFonts w:hint="eastAsia" w:ascii="宋体" w:hAnsi="宋体"/>
          <w:b/>
          <w:color w:val="000000"/>
          <w:sz w:val="24"/>
        </w:rPr>
        <w:t>）</w:t>
      </w:r>
    </w:p>
    <w:p>
      <w:pPr>
        <w:rPr>
          <w:rFonts w:ascii="宋体"/>
          <w:b/>
          <w:color w:val="000000"/>
          <w:sz w:val="24"/>
        </w:rPr>
      </w:pPr>
      <w:r>
        <w:rPr>
          <w:rFonts w:ascii="宋体" w:hAnsi="宋体"/>
          <w:b/>
          <w:color w:val="000000"/>
          <w:sz w:val="24"/>
        </w:rPr>
        <w:t>2</w:t>
      </w:r>
      <w:r>
        <w:rPr>
          <w:rFonts w:hint="eastAsia" w:ascii="宋体" w:hAnsi="宋体"/>
          <w:b/>
          <w:color w:val="000000"/>
          <w:sz w:val="24"/>
        </w:rPr>
        <w:t>．阡陌交通</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3</w:t>
      </w:r>
      <w:r>
        <w:rPr>
          <w:rFonts w:hint="eastAsia" w:ascii="宋体" w:hAnsi="宋体"/>
          <w:b/>
          <w:color w:val="000000"/>
          <w:sz w:val="24"/>
        </w:rPr>
        <w:t>．率妻子邑人来此绝境</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4</w:t>
      </w:r>
      <w:r>
        <w:rPr>
          <w:rFonts w:hint="eastAsia" w:ascii="宋体" w:hAnsi="宋体"/>
          <w:b/>
          <w:color w:val="000000"/>
          <w:sz w:val="24"/>
        </w:rPr>
        <w:t>．率妻子邑人来此绝境</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5</w:t>
      </w:r>
      <w:r>
        <w:rPr>
          <w:rFonts w:hint="eastAsia" w:ascii="宋体" w:hAnsi="宋体"/>
          <w:b/>
          <w:color w:val="000000"/>
          <w:sz w:val="24"/>
        </w:rPr>
        <w:t>．无论魏晋</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6</w:t>
      </w:r>
      <w:r>
        <w:rPr>
          <w:rFonts w:hint="eastAsia" w:ascii="宋体" w:hAnsi="宋体"/>
          <w:b/>
          <w:color w:val="000000"/>
          <w:sz w:val="24"/>
        </w:rPr>
        <w:t>．不足为外人道也</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7</w:t>
      </w:r>
      <w:r>
        <w:rPr>
          <w:rFonts w:hint="eastAsia" w:ascii="宋体" w:hAnsi="宋体"/>
          <w:b/>
          <w:color w:val="000000"/>
          <w:sz w:val="24"/>
        </w:rPr>
        <w:t>．女有归</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8</w:t>
      </w:r>
      <w:r>
        <w:rPr>
          <w:rFonts w:hint="eastAsia" w:ascii="宋体" w:hAnsi="宋体"/>
          <w:b/>
          <w:color w:val="000000"/>
          <w:sz w:val="24"/>
        </w:rPr>
        <w:t>．月色入户</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9</w:t>
      </w:r>
      <w:r>
        <w:rPr>
          <w:rFonts w:hint="eastAsia" w:ascii="宋体" w:hAnsi="宋体"/>
          <w:b/>
          <w:color w:val="000000"/>
          <w:sz w:val="24"/>
        </w:rPr>
        <w:t>．鸢飞戾天者</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w:t>
      </w:r>
      <w:r>
        <w:rPr>
          <w:rFonts w:ascii="宋体"/>
          <w:b/>
          <w:color w:val="000000"/>
          <w:sz w:val="24"/>
        </w:rPr>
        <w:t>0</w:t>
      </w:r>
      <w:r>
        <w:rPr>
          <w:rFonts w:hint="eastAsia" w:ascii="宋体" w:hAnsi="宋体"/>
          <w:b/>
          <w:color w:val="000000"/>
          <w:sz w:val="24"/>
        </w:rPr>
        <w:t>．每有会意，便欣然忘食</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11</w:t>
      </w:r>
      <w:r>
        <w:rPr>
          <w:rFonts w:hint="eastAsia" w:ascii="宋体" w:hAnsi="宋体"/>
          <w:b/>
          <w:color w:val="000000"/>
          <w:sz w:val="24"/>
        </w:rPr>
        <w:t>．以是人多以书假余</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12</w:t>
      </w:r>
      <w:r>
        <w:rPr>
          <w:rFonts w:hint="eastAsia" w:ascii="宋体" w:hAnsi="宋体"/>
          <w:b/>
          <w:color w:val="000000"/>
          <w:sz w:val="24"/>
        </w:rPr>
        <w:t>．媵人持汤沃灌</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13</w:t>
      </w:r>
      <w:r>
        <w:rPr>
          <w:rFonts w:hint="eastAsia" w:ascii="宋体" w:hAnsi="宋体"/>
          <w:b/>
          <w:color w:val="000000"/>
          <w:sz w:val="24"/>
        </w:rPr>
        <w:t>．右备容臭</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14</w:t>
      </w:r>
      <w:r>
        <w:rPr>
          <w:rFonts w:hint="eastAsia" w:ascii="宋体" w:hAnsi="宋体"/>
          <w:b/>
          <w:color w:val="000000"/>
          <w:sz w:val="24"/>
        </w:rPr>
        <w:t>．崔氏二小生</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 xml:space="preserve">  </w:t>
      </w:r>
      <w:r>
        <w:rPr>
          <w:rFonts w:hint="eastAsia" w:ascii="宋体" w:hAnsi="宋体"/>
          <w:b/>
          <w:color w:val="000000"/>
          <w:sz w:val="24"/>
        </w:rPr>
        <w:t>九年级</w:t>
      </w:r>
    </w:p>
    <w:p>
      <w:pPr>
        <w:rPr>
          <w:rFonts w:ascii="宋体"/>
          <w:b/>
          <w:color w:val="000000"/>
          <w:sz w:val="24"/>
        </w:rPr>
      </w:pPr>
      <w:r>
        <w:rPr>
          <w:rFonts w:ascii="宋体" w:hAnsi="宋体"/>
          <w:b/>
          <w:color w:val="000000"/>
          <w:sz w:val="24"/>
        </w:rPr>
        <w:t>1</w:t>
      </w:r>
      <w:r>
        <w:rPr>
          <w:rFonts w:hint="eastAsia" w:ascii="宋体" w:hAnsi="宋体"/>
          <w:b/>
          <w:color w:val="000000"/>
          <w:sz w:val="24"/>
        </w:rPr>
        <w:t>．卒中往往语</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2</w:t>
      </w:r>
      <w:r>
        <w:rPr>
          <w:rFonts w:hint="eastAsia" w:ascii="宋体" w:hAnsi="宋体"/>
          <w:b/>
          <w:color w:val="000000"/>
          <w:sz w:val="24"/>
        </w:rPr>
        <w:t>．号令召三老豪杰与皆来会计事</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3</w:t>
      </w:r>
      <w:r>
        <w:rPr>
          <w:rFonts w:hint="eastAsia" w:ascii="宋体" w:hAnsi="宋体"/>
          <w:b/>
          <w:color w:val="000000"/>
          <w:sz w:val="24"/>
        </w:rPr>
        <w:t>．号令召三老豪杰与皆来会计事</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    </w:t>
      </w:r>
    </w:p>
    <w:p>
      <w:pPr>
        <w:rPr>
          <w:rFonts w:ascii="宋体"/>
          <w:b/>
          <w:color w:val="000000"/>
          <w:sz w:val="24"/>
        </w:rPr>
      </w:pPr>
      <w:r>
        <w:rPr>
          <w:rFonts w:ascii="宋体" w:hAnsi="宋体"/>
          <w:b/>
          <w:color w:val="000000"/>
          <w:sz w:val="24"/>
        </w:rPr>
        <w:t>4</w:t>
      </w:r>
      <w:r>
        <w:rPr>
          <w:rFonts w:hint="eastAsia" w:ascii="宋体" w:hAnsi="宋体"/>
          <w:b/>
          <w:color w:val="000000"/>
          <w:sz w:val="24"/>
        </w:rPr>
        <w:t>．长跪而谢之</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  </w:t>
      </w:r>
    </w:p>
    <w:p>
      <w:pPr>
        <w:rPr>
          <w:rFonts w:ascii="宋体"/>
          <w:b/>
          <w:color w:val="000000"/>
          <w:sz w:val="24"/>
        </w:rPr>
      </w:pPr>
      <w:r>
        <w:rPr>
          <w:rFonts w:ascii="宋体" w:hAnsi="宋体"/>
          <w:b/>
          <w:color w:val="000000"/>
          <w:sz w:val="24"/>
        </w:rPr>
        <w:t>5</w:t>
      </w:r>
      <w:r>
        <w:rPr>
          <w:rFonts w:hint="eastAsia" w:ascii="宋体" w:hAnsi="宋体"/>
          <w:b/>
          <w:color w:val="000000"/>
          <w:sz w:val="24"/>
        </w:rPr>
        <w:t>．凡三往</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6</w:t>
      </w:r>
      <w:r>
        <w:rPr>
          <w:rFonts w:hint="eastAsia" w:ascii="宋体" w:hAnsi="宋体"/>
          <w:b/>
          <w:color w:val="000000"/>
          <w:sz w:val="24"/>
        </w:rPr>
        <w:t>．遂用猖獗</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7</w:t>
      </w:r>
      <w:r>
        <w:rPr>
          <w:rFonts w:hint="eastAsia" w:ascii="宋体" w:hAnsi="宋体"/>
          <w:b/>
          <w:color w:val="000000"/>
          <w:sz w:val="24"/>
        </w:rPr>
        <w:t>．诚宜开张圣听</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8</w:t>
      </w:r>
      <w:r>
        <w:rPr>
          <w:rFonts w:hint="eastAsia" w:ascii="宋体" w:hAnsi="宋体"/>
          <w:b/>
          <w:color w:val="000000"/>
          <w:sz w:val="24"/>
        </w:rPr>
        <w:t>．未尝不叹息痛恨于桓灵也</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9</w:t>
      </w:r>
      <w:r>
        <w:rPr>
          <w:rFonts w:hint="eastAsia" w:ascii="宋体" w:hAnsi="宋体"/>
          <w:b/>
          <w:color w:val="000000"/>
          <w:sz w:val="24"/>
        </w:rPr>
        <w:t>．先帝不以臣卑鄙</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w:t>
      </w:r>
      <w:r>
        <w:rPr>
          <w:rFonts w:ascii="宋体"/>
          <w:b/>
          <w:color w:val="000000"/>
          <w:sz w:val="24"/>
        </w:rPr>
        <w:t>0</w:t>
      </w:r>
      <w:r>
        <w:rPr>
          <w:rFonts w:hint="eastAsia" w:ascii="宋体" w:hAnsi="宋体"/>
          <w:b/>
          <w:color w:val="000000"/>
          <w:sz w:val="24"/>
        </w:rPr>
        <w:t>．由是感激，遂许先帝以驱驰</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11</w:t>
      </w:r>
      <w:r>
        <w:rPr>
          <w:rFonts w:hint="eastAsia" w:ascii="宋体" w:hAnsi="宋体"/>
          <w:b/>
          <w:color w:val="000000"/>
          <w:sz w:val="24"/>
        </w:rPr>
        <w:t>．临表涕零（古义：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r>
        <w:rPr>
          <w:rFonts w:hint="eastAsia" w:ascii="宋体" w:hAnsi="宋体"/>
          <w:b/>
          <w:color w:val="000000"/>
          <w:sz w:val="24"/>
        </w:rPr>
        <w:t>）．</w:t>
      </w:r>
    </w:p>
    <w:p>
      <w:pPr>
        <w:rPr>
          <w:rFonts w:ascii="宋体"/>
          <w:b/>
          <w:color w:val="000000"/>
          <w:sz w:val="24"/>
        </w:rPr>
      </w:pPr>
      <w:r>
        <w:rPr>
          <w:rFonts w:ascii="宋体" w:hAnsi="宋体"/>
          <w:b/>
          <w:color w:val="000000"/>
          <w:sz w:val="24"/>
        </w:rPr>
        <w:t>12</w:t>
      </w:r>
      <w:r>
        <w:rPr>
          <w:rFonts w:hint="eastAsia" w:ascii="宋体" w:hAnsi="宋体"/>
          <w:b/>
          <w:color w:val="000000"/>
          <w:sz w:val="24"/>
        </w:rPr>
        <w:t>．亲戚畔之</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13</w:t>
      </w:r>
      <w:r>
        <w:rPr>
          <w:rFonts w:hint="eastAsia" w:ascii="宋体" w:hAnsi="宋体"/>
          <w:b/>
          <w:color w:val="000000"/>
          <w:sz w:val="24"/>
        </w:rPr>
        <w:t>．肉食者鄙</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  </w:t>
      </w:r>
    </w:p>
    <w:p>
      <w:pPr>
        <w:rPr>
          <w:rFonts w:ascii="宋体"/>
          <w:b/>
          <w:color w:val="000000"/>
          <w:sz w:val="24"/>
        </w:rPr>
      </w:pPr>
      <w:r>
        <w:rPr>
          <w:rFonts w:ascii="宋体" w:hAnsi="宋体"/>
          <w:b/>
          <w:color w:val="000000"/>
          <w:sz w:val="24"/>
        </w:rPr>
        <w:t>14</w:t>
      </w:r>
      <w:r>
        <w:rPr>
          <w:rFonts w:hint="eastAsia" w:ascii="宋体" w:hAnsi="宋体"/>
          <w:b/>
          <w:color w:val="000000"/>
          <w:sz w:val="24"/>
        </w:rPr>
        <w:t>．牺牲玉帛</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    </w:t>
      </w:r>
    </w:p>
    <w:p>
      <w:pPr>
        <w:rPr>
          <w:rFonts w:ascii="宋体"/>
          <w:b/>
          <w:color w:val="000000"/>
          <w:sz w:val="24"/>
        </w:rPr>
      </w:pPr>
      <w:r>
        <w:rPr>
          <w:rFonts w:ascii="宋体" w:hAnsi="宋体"/>
          <w:b/>
          <w:color w:val="000000"/>
          <w:sz w:val="24"/>
        </w:rPr>
        <w:t>15</w:t>
      </w:r>
      <w:r>
        <w:rPr>
          <w:rFonts w:hint="eastAsia" w:ascii="宋体" w:hAnsi="宋体"/>
          <w:b/>
          <w:color w:val="000000"/>
          <w:sz w:val="24"/>
        </w:rPr>
        <w:t>．小大之狱</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    </w:t>
      </w:r>
    </w:p>
    <w:p>
      <w:pPr>
        <w:rPr>
          <w:rFonts w:ascii="宋体"/>
          <w:b/>
          <w:color w:val="000000"/>
          <w:sz w:val="24"/>
        </w:rPr>
      </w:pPr>
      <w:r>
        <w:rPr>
          <w:rFonts w:ascii="宋体" w:hAnsi="宋体"/>
          <w:b/>
          <w:color w:val="000000"/>
          <w:sz w:val="24"/>
        </w:rPr>
        <w:t>16</w:t>
      </w:r>
      <w:r>
        <w:rPr>
          <w:rFonts w:hint="eastAsia" w:ascii="宋体" w:hAnsi="宋体"/>
          <w:b/>
          <w:color w:val="000000"/>
          <w:sz w:val="24"/>
        </w:rPr>
        <w:t>．今齐地方千里</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17</w:t>
      </w:r>
      <w:r>
        <w:rPr>
          <w:rFonts w:hint="eastAsia" w:ascii="宋体" w:hAnsi="宋体"/>
          <w:b/>
          <w:color w:val="000000"/>
          <w:sz w:val="24"/>
        </w:rPr>
        <w:t>．群臣吏民能面刺寡人之过者</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18</w:t>
      </w:r>
      <w:r>
        <w:rPr>
          <w:rFonts w:hint="eastAsia" w:ascii="宋体" w:hAnsi="宋体"/>
          <w:b/>
          <w:color w:val="000000"/>
          <w:sz w:val="24"/>
        </w:rPr>
        <w:t>．能滂讥于市朝</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rPr>
          <w:rFonts w:ascii="宋体"/>
          <w:b/>
          <w:color w:val="000000"/>
          <w:sz w:val="24"/>
        </w:rPr>
      </w:pPr>
      <w:r>
        <w:rPr>
          <w:rFonts w:ascii="宋体" w:hAnsi="宋体"/>
          <w:b/>
          <w:color w:val="000000"/>
          <w:sz w:val="24"/>
        </w:rPr>
        <w:t>19</w:t>
      </w:r>
      <w:r>
        <w:rPr>
          <w:rFonts w:hint="eastAsia" w:ascii="宋体" w:hAnsi="宋体"/>
          <w:b/>
          <w:color w:val="000000"/>
          <w:sz w:val="24"/>
        </w:rPr>
        <w:t>．何苦而不平</w:t>
      </w:r>
      <w:r>
        <w:rPr>
          <w:rFonts w:ascii="宋体" w:hAnsi="宋体"/>
          <w:b/>
          <w:color w:val="000000"/>
          <w:sz w:val="24"/>
        </w:rPr>
        <w:t>(</w:t>
      </w:r>
      <w:r>
        <w:rPr>
          <w:rFonts w:hint="eastAsia" w:ascii="宋体" w:hAnsi="宋体"/>
          <w:b/>
          <w:color w:val="000000"/>
          <w:sz w:val="24"/>
        </w:rPr>
        <w:t>古义：</w:t>
      </w:r>
      <w:r>
        <w:rPr>
          <w:rFonts w:ascii="宋体" w:hAnsi="宋体"/>
          <w:b/>
          <w:color w:val="000000"/>
          <w:sz w:val="24"/>
        </w:rPr>
        <w:t xml:space="preserve">        </w:t>
      </w:r>
      <w:r>
        <w:rPr>
          <w:rFonts w:hint="eastAsia" w:ascii="宋体" w:hAnsi="宋体"/>
          <w:b/>
          <w:color w:val="000000"/>
          <w:sz w:val="24"/>
        </w:rPr>
        <w:t>今义：</w:t>
      </w:r>
      <w:r>
        <w:rPr>
          <w:rFonts w:ascii="宋体" w:hAnsi="宋体"/>
          <w:b/>
          <w:color w:val="000000"/>
          <w:sz w:val="24"/>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2892" w:firstLineChars="1029"/>
        <w:jc w:val="left"/>
        <w:rPr>
          <w:rFonts w:hint="eastAsia" w:ascii="方正姚体" w:eastAsia="方正姚体"/>
          <w:b/>
          <w:sz w:val="28"/>
          <w:szCs w:val="28"/>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hint="eastAsia" w:ascii="方正姚体" w:eastAsia="方正姚体"/>
          <w:b/>
          <w:sz w:val="28"/>
          <w:szCs w:val="28"/>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hint="eastAsia" w:ascii="宋体" w:eastAsia="方正姚体"/>
          <w:b/>
          <w:szCs w:val="21"/>
          <w:lang w:val="en-US" w:eastAsia="zh-CN"/>
        </w:rPr>
      </w:pPr>
      <w:r>
        <w:rPr>
          <w:rFonts w:hint="eastAsia" w:ascii="方正姚体" w:eastAsia="方正姚体"/>
          <w:b/>
          <w:sz w:val="28"/>
          <w:szCs w:val="28"/>
        </w:rPr>
        <w:t>初中文言文通假字复</w:t>
      </w:r>
      <w:r>
        <w:rPr>
          <w:rFonts w:hint="eastAsia" w:ascii="宋体" w:eastAsia="方正姚体"/>
          <w:b/>
          <w:szCs w:val="21"/>
          <w:lang w:val="en-US" w:eastAsia="zh-CN"/>
        </w:rPr>
        <w:t>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b/>
          <w:szCs w:val="21"/>
        </w:rPr>
      </w:pPr>
      <w:r>
        <w:rPr>
          <w:rFonts w:hint="eastAsia" w:ascii="宋体"/>
          <w:b/>
          <w:szCs w:val="21"/>
        </w:rPr>
        <w:t>一、学习目标</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420"/>
        <w:jc w:val="left"/>
        <w:rPr>
          <w:rFonts w:ascii="楷体_GB2312" w:eastAsia="楷体_GB2312"/>
          <w:szCs w:val="21"/>
        </w:rPr>
      </w:pPr>
      <w:r>
        <w:rPr>
          <w:rFonts w:ascii="楷体_GB2312" w:eastAsia="楷体_GB2312"/>
          <w:szCs w:val="21"/>
        </w:rPr>
        <w:t>1</w:t>
      </w:r>
      <w:r>
        <w:rPr>
          <w:rFonts w:hint="eastAsia" w:ascii="楷体_GB2312" w:eastAsia="楷体_GB2312"/>
          <w:szCs w:val="21"/>
        </w:rPr>
        <w:t>、巩固文言文基础常识。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420"/>
        <w:jc w:val="left"/>
        <w:rPr>
          <w:rFonts w:ascii="楷体_GB2312" w:eastAsia="楷体_GB2312"/>
          <w:szCs w:val="21"/>
        </w:rPr>
      </w:pPr>
      <w:r>
        <w:rPr>
          <w:rFonts w:ascii="楷体_GB2312" w:eastAsia="楷体_GB2312"/>
          <w:szCs w:val="21"/>
        </w:rPr>
        <w:t>2</w:t>
      </w:r>
      <w:r>
        <w:rPr>
          <w:rFonts w:hint="eastAsia" w:ascii="楷体_GB2312" w:eastAsia="楷体_GB2312"/>
          <w:szCs w:val="21"/>
        </w:rPr>
        <w:t>、增强文言文阅读能力。</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b/>
          <w:szCs w:val="21"/>
        </w:rPr>
      </w:pPr>
      <w:r>
        <w:rPr>
          <w:rFonts w:hint="eastAsia" w:ascii="宋体"/>
          <w:b/>
          <w:szCs w:val="21"/>
        </w:rPr>
        <w:t>二、学习安排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450"/>
        <w:jc w:val="left"/>
        <w:rPr>
          <w:rFonts w:ascii="楷体_GB2312" w:eastAsia="楷体_GB2312"/>
          <w:szCs w:val="21"/>
        </w:rPr>
      </w:pPr>
      <w:r>
        <w:rPr>
          <w:rFonts w:ascii="楷体_GB2312" w:eastAsia="楷体_GB2312"/>
          <w:szCs w:val="21"/>
        </w:rPr>
        <w:t>1</w:t>
      </w:r>
      <w:r>
        <w:rPr>
          <w:rFonts w:hint="eastAsia" w:ascii="楷体_GB2312" w:eastAsia="楷体_GB2312"/>
          <w:szCs w:val="21"/>
        </w:rPr>
        <w:t>、学生通过回顾所学知识，查找资料找出句中通假字。</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450"/>
        <w:jc w:val="left"/>
        <w:rPr>
          <w:rFonts w:ascii="楷体_GB2312" w:eastAsia="楷体_GB2312"/>
          <w:szCs w:val="21"/>
        </w:rPr>
      </w:pPr>
      <w:r>
        <w:rPr>
          <w:rFonts w:ascii="楷体_GB2312" w:eastAsia="楷体_GB2312"/>
          <w:szCs w:val="21"/>
        </w:rPr>
        <w:t>2</w:t>
      </w:r>
      <w:r>
        <w:rPr>
          <w:rFonts w:hint="eastAsia" w:ascii="楷体_GB2312" w:eastAsia="楷体_GB2312"/>
          <w:szCs w:val="21"/>
        </w:rPr>
        <w:t>、教师讲解，学生补充完整。</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楷体_GB2312" w:eastAsia="楷体_GB2312"/>
          <w:szCs w:val="21"/>
        </w:rPr>
      </w:pPr>
      <w:r>
        <w:rPr>
          <w:rFonts w:ascii="楷体_GB2312" w:eastAsia="楷体_GB2312"/>
          <w:szCs w:val="21"/>
        </w:rPr>
        <w:t xml:space="preserve">    3</w:t>
      </w:r>
      <w:r>
        <w:rPr>
          <w:rFonts w:hint="eastAsia" w:ascii="楷体_GB2312" w:eastAsia="楷体_GB2312"/>
          <w:szCs w:val="21"/>
        </w:rPr>
        <w:t>、将学案作为复习资料，强化巩固。</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hint="eastAsia" w:ascii="宋体"/>
          <w:b/>
          <w:szCs w:val="21"/>
        </w:rPr>
        <w:t>三、找出下列句中通假字并解释。</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w:t>
      </w:r>
      <w:r>
        <w:rPr>
          <w:rFonts w:hint="eastAsia" w:ascii="宋体"/>
          <w:szCs w:val="21"/>
        </w:rPr>
        <w:t>、两小儿笑曰：孰为女多知乎？</w:t>
      </w:r>
      <w:r>
        <w:rPr>
          <w:rFonts w:ascii="宋体"/>
          <w:szCs w:val="21"/>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210" w:firstLineChars="100"/>
        <w:jc w:val="left"/>
        <w:rPr>
          <w:rFonts w:ascii="宋体"/>
          <w:szCs w:val="21"/>
        </w:rPr>
      </w:pP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210" w:firstLineChars="100"/>
        <w:jc w:val="left"/>
        <w:rPr>
          <w:rFonts w:ascii="宋体"/>
          <w:szCs w:val="21"/>
        </w:rPr>
      </w:pP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w:t>
      </w:r>
      <w:r>
        <w:rPr>
          <w:rFonts w:hint="eastAsia" w:ascii="宋体"/>
          <w:szCs w:val="21"/>
        </w:rPr>
        <w:t>、当窗理云鬓，对镜帖花黄。</w:t>
      </w:r>
      <w:r>
        <w:rPr>
          <w:rFonts w:ascii="宋体"/>
          <w:szCs w:val="21"/>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210" w:firstLineChars="100"/>
        <w:jc w:val="left"/>
        <w:rPr>
          <w:rFonts w:ascii="宋体"/>
          <w:szCs w:val="21"/>
        </w:rPr>
      </w:pP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r>
        <w:rPr>
          <w:rFonts w:ascii="宋体"/>
          <w:szCs w:val="21"/>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31680" w:hanging="210" w:hangingChars="100"/>
        <w:jc w:val="left"/>
        <w:rPr>
          <w:rFonts w:ascii="宋体"/>
          <w:szCs w:val="21"/>
        </w:rPr>
      </w:pPr>
      <w:r>
        <w:rPr>
          <w:rFonts w:ascii="宋体"/>
          <w:szCs w:val="21"/>
        </w:rPr>
        <w:t>3</w:t>
      </w:r>
      <w:r>
        <w:rPr>
          <w:rFonts w:hint="eastAsia" w:ascii="宋体"/>
          <w:szCs w:val="21"/>
        </w:rPr>
        <w:t>、有朋自远方来，不亦说乎</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r>
        <w:rPr>
          <w:rFonts w:ascii="宋体"/>
          <w:szCs w:val="21"/>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31680" w:hanging="210" w:hangingChars="100"/>
        <w:jc w:val="left"/>
        <w:rPr>
          <w:rFonts w:ascii="宋体"/>
          <w:szCs w:val="21"/>
        </w:rPr>
      </w:pPr>
      <w:r>
        <w:rPr>
          <w:rFonts w:ascii="宋体"/>
          <w:szCs w:val="21"/>
        </w:rPr>
        <w:t>4</w:t>
      </w:r>
      <w:r>
        <w:rPr>
          <w:rFonts w:hint="eastAsia" w:ascii="宋体"/>
          <w:szCs w:val="21"/>
        </w:rPr>
        <w:t>、诲女知之乎</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31680" w:hanging="210" w:hangingChars="100"/>
        <w:jc w:val="left"/>
        <w:rPr>
          <w:rFonts w:ascii="宋体"/>
          <w:szCs w:val="21"/>
        </w:rPr>
      </w:pPr>
      <w:r>
        <w:rPr>
          <w:rFonts w:ascii="宋体"/>
          <w:szCs w:val="21"/>
        </w:rPr>
        <w:t>5</w:t>
      </w:r>
      <w:r>
        <w:rPr>
          <w:rFonts w:hint="eastAsia" w:ascii="宋体"/>
          <w:szCs w:val="21"/>
        </w:rPr>
        <w:t>、不知为不知，是知也</w:t>
      </w:r>
      <w:r>
        <w:rPr>
          <w:rFonts w:ascii="宋体"/>
          <w:szCs w:val="21"/>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31680" w:hanging="210" w:hangingChars="100"/>
        <w:jc w:val="left"/>
        <w:rPr>
          <w:rFonts w:ascii="宋体"/>
          <w:szCs w:val="21"/>
        </w:rPr>
      </w:pP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6</w:t>
      </w:r>
      <w:r>
        <w:rPr>
          <w:rFonts w:hint="eastAsia" w:ascii="宋体"/>
          <w:szCs w:val="21"/>
        </w:rPr>
        <w:t>、寒暑易节，始一反焉。</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7</w:t>
      </w:r>
      <w:r>
        <w:rPr>
          <w:rFonts w:hint="eastAsia" w:ascii="宋体"/>
          <w:szCs w:val="21"/>
        </w:rPr>
        <w:t>、甚矣，汝之不惠。</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8</w:t>
      </w:r>
      <w:r>
        <w:rPr>
          <w:rFonts w:hint="eastAsia" w:ascii="宋体"/>
          <w:szCs w:val="21"/>
        </w:rPr>
        <w:t>、一厝朔东，一厝雍南。</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9</w:t>
      </w:r>
      <w:r>
        <w:rPr>
          <w:rFonts w:hint="eastAsia" w:ascii="宋体"/>
          <w:szCs w:val="21"/>
        </w:rPr>
        <w:t>、河曲智叟亡以应。</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10</w:t>
      </w:r>
      <w:r>
        <w:rPr>
          <w:rFonts w:hint="eastAsia" w:ascii="宋体"/>
          <w:szCs w:val="21"/>
        </w:rPr>
        <w:t>、便要还家，设酒杀鸡作食。</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11</w:t>
      </w:r>
      <w:r>
        <w:rPr>
          <w:rFonts w:hint="eastAsia" w:ascii="宋体"/>
          <w:szCs w:val="21"/>
        </w:rPr>
        <w:t>、两岸连山，略无阙处。</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12</w:t>
      </w:r>
      <w:r>
        <w:rPr>
          <w:rFonts w:hint="eastAsia" w:ascii="宋体"/>
          <w:szCs w:val="21"/>
        </w:rPr>
        <w:t>、经纶世务者，窥谷忘反。</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13</w:t>
      </w:r>
      <w:r>
        <w:rPr>
          <w:rFonts w:hint="eastAsia" w:ascii="宋体"/>
          <w:szCs w:val="21"/>
        </w:rPr>
        <w:t>、夫不能以游堕事。</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14</w:t>
      </w:r>
      <w:r>
        <w:rPr>
          <w:rFonts w:hint="eastAsia" w:ascii="宋体"/>
          <w:szCs w:val="21"/>
        </w:rPr>
        <w:t>、恶能无纪？</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15</w:t>
      </w:r>
      <w:r>
        <w:rPr>
          <w:rFonts w:hint="eastAsia" w:ascii="宋体"/>
          <w:szCs w:val="21"/>
        </w:rPr>
        <w:t>、四支僵劲不能动。</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16</w:t>
      </w:r>
      <w:r>
        <w:rPr>
          <w:rFonts w:hint="eastAsia" w:ascii="宋体"/>
          <w:szCs w:val="21"/>
        </w:rPr>
        <w:t>、政通人和，百废具兴。</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17</w:t>
      </w:r>
      <w:r>
        <w:rPr>
          <w:rFonts w:hint="eastAsia" w:ascii="宋体"/>
          <w:szCs w:val="21"/>
        </w:rPr>
        <w:t>、属予作文以记之。</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18</w:t>
      </w:r>
      <w:r>
        <w:rPr>
          <w:rFonts w:hint="eastAsia" w:ascii="宋体"/>
          <w:szCs w:val="21"/>
        </w:rPr>
        <w:t>、所以动心忍性，曾益其所不能。</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19</w:t>
      </w:r>
      <w:r>
        <w:rPr>
          <w:rFonts w:hint="eastAsia" w:ascii="宋体"/>
          <w:szCs w:val="21"/>
        </w:rPr>
        <w:t>、困于心，衡于虑，而后作。</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20</w:t>
      </w:r>
      <w:r>
        <w:rPr>
          <w:rFonts w:hint="eastAsia" w:ascii="宋体"/>
          <w:szCs w:val="21"/>
        </w:rPr>
        <w:t>、入则无法家拂士。</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21</w:t>
      </w:r>
      <w:r>
        <w:rPr>
          <w:rFonts w:hint="eastAsia" w:ascii="宋体"/>
          <w:szCs w:val="21"/>
        </w:rPr>
        <w:t>、故患有所不辟也。</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22</w:t>
      </w:r>
      <w:r>
        <w:rPr>
          <w:rFonts w:hint="eastAsia" w:ascii="宋体"/>
          <w:szCs w:val="21"/>
        </w:rPr>
        <w:t>、万钟则不辩礼仪而受之。</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23</w:t>
      </w:r>
      <w:r>
        <w:rPr>
          <w:rFonts w:hint="eastAsia" w:ascii="宋体"/>
          <w:szCs w:val="21"/>
        </w:rPr>
        <w:t>、所识穷乏者得我与？</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24</w:t>
      </w:r>
      <w:r>
        <w:rPr>
          <w:rFonts w:hint="eastAsia" w:ascii="宋体"/>
          <w:szCs w:val="21"/>
        </w:rPr>
        <w:t>、乡为身死而不受。</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25</w:t>
      </w:r>
      <w:r>
        <w:rPr>
          <w:rFonts w:hint="eastAsia" w:ascii="宋体"/>
          <w:szCs w:val="21"/>
        </w:rPr>
        <w:t>、公输盘不说。</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26</w:t>
      </w:r>
      <w:r>
        <w:rPr>
          <w:rFonts w:hint="eastAsia" w:ascii="宋体"/>
          <w:szCs w:val="21"/>
        </w:rPr>
        <w:t>、知而不争，不可谓忠。</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27</w:t>
      </w:r>
      <w:r>
        <w:rPr>
          <w:rFonts w:hint="eastAsia" w:ascii="宋体"/>
          <w:szCs w:val="21"/>
        </w:rPr>
        <w:t>、子墨子九距之。</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28</w:t>
      </w:r>
      <w:r>
        <w:rPr>
          <w:rFonts w:hint="eastAsia" w:ascii="宋体"/>
          <w:szCs w:val="21"/>
        </w:rPr>
        <w:t>、何时眼前突兀见此屋。</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29</w:t>
      </w:r>
      <w:r>
        <w:rPr>
          <w:rFonts w:hint="eastAsia" w:ascii="宋体"/>
          <w:szCs w:val="21"/>
        </w:rPr>
        <w:t>、夜来南风起，小麦覆陇黄。</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30</w:t>
      </w:r>
      <w:r>
        <w:rPr>
          <w:rFonts w:hint="eastAsia" w:ascii="宋体"/>
          <w:szCs w:val="21"/>
        </w:rPr>
        <w:t>、小惠未偏，民弗从也。</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31</w:t>
      </w:r>
      <w:r>
        <w:rPr>
          <w:rFonts w:hint="eastAsia" w:ascii="宋体"/>
          <w:szCs w:val="21"/>
        </w:rPr>
        <w:t>、既陈而后击之。</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32</w:t>
      </w:r>
      <w:r>
        <w:rPr>
          <w:rFonts w:hint="eastAsia" w:ascii="宋体"/>
          <w:szCs w:val="21"/>
        </w:rPr>
        <w:t>、君子不重伤，不禽二毛。</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33</w:t>
      </w:r>
      <w:r>
        <w:rPr>
          <w:rFonts w:hint="eastAsia" w:ascii="宋体"/>
          <w:szCs w:val="21"/>
        </w:rPr>
        <w:t>、明日，徐公来，孰视之。</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34</w:t>
      </w:r>
      <w:r>
        <w:rPr>
          <w:rFonts w:hint="eastAsia" w:ascii="宋体"/>
          <w:szCs w:val="21"/>
        </w:rPr>
        <w:t>、广家世世受射。</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35</w:t>
      </w:r>
      <w:r>
        <w:rPr>
          <w:rFonts w:hint="eastAsia" w:ascii="宋体"/>
          <w:szCs w:val="21"/>
        </w:rPr>
        <w:t>、胡虏益解。</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36</w:t>
      </w:r>
      <w:r>
        <w:rPr>
          <w:rFonts w:hint="eastAsia" w:ascii="宋体"/>
          <w:szCs w:val="21"/>
        </w:rPr>
        <w:t>、汉军罢，弗能追。</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37</w:t>
      </w:r>
      <w:r>
        <w:rPr>
          <w:rFonts w:hint="eastAsia" w:ascii="宋体"/>
          <w:szCs w:val="21"/>
        </w:rPr>
        <w:t>、军亡导，或失道。</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38</w:t>
      </w:r>
      <w:r>
        <w:rPr>
          <w:rFonts w:hint="eastAsia" w:ascii="宋体"/>
          <w:szCs w:val="21"/>
        </w:rPr>
        <w:t>、南绝幕，遇前将军、右将军。</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39</w:t>
      </w:r>
      <w:r>
        <w:rPr>
          <w:rFonts w:hint="eastAsia" w:ascii="宋体"/>
          <w:szCs w:val="21"/>
        </w:rPr>
        <w:t>、四支僵劲不能动。</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rPr>
          <w:rFonts w:ascii="宋体"/>
          <w:szCs w:val="21"/>
        </w:rPr>
      </w:pPr>
      <w:r>
        <w:rPr>
          <w:rFonts w:ascii="宋体"/>
          <w:szCs w:val="21"/>
        </w:rPr>
        <w:t>40</w:t>
      </w:r>
      <w:r>
        <w:rPr>
          <w:rFonts w:hint="eastAsia" w:ascii="宋体"/>
          <w:szCs w:val="21"/>
        </w:rPr>
        <w:t>、同舍生皆被绮绣。</w:t>
      </w:r>
      <w:r>
        <w:rPr>
          <w:rFonts w:ascii="宋体"/>
          <w:szCs w:val="21"/>
        </w:rPr>
        <w:t xml:space="preserve">                  </w:t>
      </w:r>
      <w:r>
        <w:rPr>
          <w:rFonts w:hint="eastAsia" w:ascii="宋体"/>
          <w:szCs w:val="21"/>
        </w:rPr>
        <w:t>（</w:t>
      </w:r>
      <w:r>
        <w:rPr>
          <w:rFonts w:ascii="宋体"/>
          <w:szCs w:val="21"/>
        </w:rPr>
        <w:t xml:space="preserve">    </w:t>
      </w:r>
      <w:r>
        <w:rPr>
          <w:rFonts w:hint="eastAsia" w:ascii="宋体"/>
          <w:szCs w:val="21"/>
        </w:rPr>
        <w:t>）通（</w:t>
      </w:r>
      <w:r>
        <w:rPr>
          <w:rFonts w:ascii="宋体"/>
          <w:szCs w:val="21"/>
        </w:rPr>
        <w:t xml:space="preserve">    </w:t>
      </w:r>
      <w:r>
        <w:rPr>
          <w:rFonts w:hint="eastAsia" w:ascii="宋体"/>
          <w:szCs w:val="21"/>
        </w:rPr>
        <w:t>）：</w:t>
      </w:r>
    </w:p>
    <w:p>
      <w:pPr>
        <w:spacing w:line="420" w:lineRule="auto"/>
        <w:rPr>
          <w:rFonts w:ascii="宋体"/>
          <w:b/>
          <w:szCs w:val="21"/>
        </w:rPr>
      </w:pPr>
    </w:p>
    <w:p>
      <w:pPr>
        <w:spacing w:line="420" w:lineRule="auto"/>
        <w:rPr>
          <w:rFonts w:ascii="宋体"/>
          <w:b/>
          <w:szCs w:val="21"/>
        </w:rPr>
      </w:pPr>
      <w:r>
        <w:rPr>
          <w:rFonts w:hint="eastAsia" w:ascii="宋体"/>
          <w:b/>
          <w:szCs w:val="21"/>
        </w:rPr>
        <w:t>四、解释下列加点的古今异义词。</w:t>
      </w:r>
    </w:p>
    <w:p>
      <w:pPr>
        <w:spacing w:line="420" w:lineRule="auto"/>
        <w:rPr>
          <w:rFonts w:ascii="宋体"/>
          <w:b/>
          <w:szCs w:val="21"/>
        </w:rPr>
      </w:pPr>
      <w:r>
        <w:rPr>
          <w:rFonts w:hint="eastAsia" w:ascii="宋体"/>
          <w:szCs w:val="21"/>
        </w:rPr>
        <w:t>先帝不以臣</w:t>
      </w:r>
      <w:r>
        <w:rPr>
          <w:rFonts w:hint="eastAsia" w:ascii="宋体"/>
          <w:szCs w:val="21"/>
          <w:em w:val="dot"/>
        </w:rPr>
        <w:t>卑鄙</w:t>
      </w:r>
      <w:r>
        <w:rPr>
          <w:rFonts w:hint="eastAsia" w:ascii="宋体"/>
          <w:szCs w:val="21"/>
        </w:rPr>
        <w:t>。</w:t>
      </w:r>
      <w:r>
        <w:rPr>
          <w:rFonts w:ascii="宋体"/>
          <w:szCs w:val="21"/>
        </w:rPr>
        <w:t xml:space="preserve">  </w:t>
      </w:r>
    </w:p>
    <w:p>
      <w:pPr>
        <w:spacing w:line="420" w:lineRule="auto"/>
        <w:rPr>
          <w:rFonts w:ascii="宋体"/>
          <w:szCs w:val="21"/>
        </w:rPr>
      </w:pPr>
      <w:r>
        <w:rPr>
          <w:rFonts w:hint="eastAsia" w:ascii="宋体"/>
          <w:szCs w:val="21"/>
        </w:rPr>
        <w:t>今齐</w:t>
      </w:r>
      <w:r>
        <w:rPr>
          <w:rFonts w:hint="eastAsia" w:ascii="宋体"/>
          <w:szCs w:val="21"/>
          <w:em w:val="dot"/>
        </w:rPr>
        <w:t>地方</w:t>
      </w:r>
      <w:r>
        <w:rPr>
          <w:rFonts w:hint="eastAsia" w:ascii="宋体"/>
          <w:szCs w:val="21"/>
        </w:rPr>
        <w:t>千里。</w:t>
      </w:r>
    </w:p>
    <w:p>
      <w:pPr>
        <w:spacing w:line="420" w:lineRule="auto"/>
        <w:rPr>
          <w:rFonts w:ascii="宋体"/>
          <w:szCs w:val="21"/>
        </w:rPr>
      </w:pPr>
      <w:r>
        <w:rPr>
          <w:rFonts w:hint="eastAsia" w:ascii="宋体"/>
          <w:szCs w:val="21"/>
        </w:rPr>
        <w:t>由是</w:t>
      </w:r>
      <w:r>
        <w:rPr>
          <w:rFonts w:hint="eastAsia" w:ascii="宋体"/>
          <w:szCs w:val="21"/>
          <w:em w:val="dot"/>
        </w:rPr>
        <w:t>感激</w:t>
      </w:r>
      <w:r>
        <w:rPr>
          <w:rFonts w:hint="eastAsia" w:ascii="宋体"/>
          <w:szCs w:val="21"/>
        </w:rPr>
        <w:t>，遂许先帝以驱驰。</w:t>
      </w:r>
    </w:p>
    <w:p>
      <w:pPr>
        <w:spacing w:line="420" w:lineRule="auto"/>
        <w:rPr>
          <w:rFonts w:ascii="宋体"/>
          <w:szCs w:val="21"/>
        </w:rPr>
      </w:pPr>
      <w:r>
        <w:rPr>
          <w:rFonts w:hint="eastAsia" w:ascii="宋体"/>
          <w:szCs w:val="21"/>
        </w:rPr>
        <w:t>而山不加增，</w:t>
      </w:r>
      <w:r>
        <w:rPr>
          <w:rFonts w:hint="eastAsia" w:ascii="宋体"/>
          <w:szCs w:val="21"/>
          <w:em w:val="dot"/>
        </w:rPr>
        <w:t>何苦</w:t>
      </w:r>
      <w:r>
        <w:rPr>
          <w:rFonts w:hint="eastAsia" w:ascii="宋体"/>
          <w:szCs w:val="21"/>
        </w:rPr>
        <w:t>而不平？</w:t>
      </w:r>
    </w:p>
    <w:p>
      <w:pPr>
        <w:spacing w:line="420" w:lineRule="auto"/>
        <w:ind w:left="31680" w:hanging="315" w:hangingChars="150"/>
        <w:rPr>
          <w:rFonts w:ascii="宋体"/>
          <w:szCs w:val="21"/>
        </w:rPr>
      </w:pPr>
      <w:r>
        <w:rPr>
          <w:rFonts w:hint="eastAsia" w:ascii="宋体"/>
          <w:szCs w:val="21"/>
        </w:rPr>
        <w:t>非能水也，而绝</w:t>
      </w:r>
      <w:r>
        <w:rPr>
          <w:rFonts w:hint="eastAsia" w:ascii="宋体"/>
          <w:szCs w:val="21"/>
          <w:em w:val="dot"/>
        </w:rPr>
        <w:t>江河。</w:t>
      </w:r>
      <w:r>
        <w:rPr>
          <w:rFonts w:ascii="宋体"/>
          <w:szCs w:val="21"/>
        </w:rPr>
        <w:t xml:space="preserve">         </w:t>
      </w:r>
    </w:p>
    <w:p>
      <w:pPr>
        <w:spacing w:line="420" w:lineRule="auto"/>
        <w:ind w:left="31680" w:hanging="315" w:hangingChars="150"/>
        <w:rPr>
          <w:rFonts w:ascii="宋体"/>
          <w:szCs w:val="21"/>
        </w:rPr>
      </w:pPr>
      <w:r>
        <w:rPr>
          <w:rFonts w:hint="eastAsia" w:ascii="宋体"/>
          <w:szCs w:val="21"/>
        </w:rPr>
        <w:t>阡陌</w:t>
      </w:r>
      <w:r>
        <w:rPr>
          <w:rFonts w:hint="eastAsia" w:ascii="宋体"/>
          <w:szCs w:val="21"/>
          <w:em w:val="dot"/>
        </w:rPr>
        <w:t>交通</w:t>
      </w:r>
      <w:r>
        <w:rPr>
          <w:rFonts w:hint="eastAsia" w:ascii="宋体"/>
          <w:szCs w:val="21"/>
        </w:rPr>
        <w:t>，鸡犬相闻。</w:t>
      </w:r>
    </w:p>
    <w:p>
      <w:pPr>
        <w:spacing w:line="420" w:lineRule="auto"/>
        <w:ind w:left="31680" w:hanging="315" w:hangingChars="150"/>
        <w:rPr>
          <w:rFonts w:ascii="宋体"/>
          <w:szCs w:val="21"/>
        </w:rPr>
      </w:pPr>
    </w:p>
    <w:p>
      <w:pPr>
        <w:spacing w:line="420" w:lineRule="auto"/>
        <w:ind w:left="31680" w:hanging="315" w:hangingChars="150"/>
        <w:rPr>
          <w:rFonts w:ascii="宋体"/>
          <w:szCs w:val="21"/>
        </w:rPr>
      </w:pPr>
    </w:p>
    <w:p>
      <w:pPr>
        <w:spacing w:line="420" w:lineRule="auto"/>
        <w:rPr>
          <w:rFonts w:ascii="宋体"/>
          <w:szCs w:val="21"/>
        </w:rPr>
      </w:pPr>
      <w:r>
        <w:rPr>
          <w:rFonts w:hint="eastAsia" w:ascii="宋体"/>
          <w:szCs w:val="21"/>
          <w:em w:val="dot"/>
        </w:rPr>
        <w:t>鞠躬</w:t>
      </w:r>
      <w:r>
        <w:rPr>
          <w:rFonts w:hint="eastAsia" w:ascii="宋体"/>
          <w:szCs w:val="21"/>
        </w:rPr>
        <w:t>尽瘁，死而后已。</w:t>
      </w:r>
    </w:p>
    <w:p>
      <w:pPr>
        <w:spacing w:line="420" w:lineRule="auto"/>
        <w:jc w:val="left"/>
        <w:rPr>
          <w:rFonts w:ascii="宋体"/>
          <w:szCs w:val="21"/>
        </w:rPr>
      </w:pPr>
      <w:r>
        <w:rPr>
          <w:rFonts w:hint="eastAsia" w:ascii="宋体"/>
          <w:szCs w:val="21"/>
        </w:rPr>
        <w:t>率</w:t>
      </w:r>
      <w:r>
        <w:rPr>
          <w:rFonts w:hint="eastAsia" w:ascii="宋体"/>
          <w:szCs w:val="21"/>
          <w:em w:val="dot"/>
        </w:rPr>
        <w:t>妻子</w:t>
      </w:r>
      <w:r>
        <w:rPr>
          <w:rFonts w:hint="eastAsia" w:ascii="宋体"/>
          <w:szCs w:val="21"/>
        </w:rPr>
        <w:t>邑人来此绝境，不复出焉。</w:t>
      </w:r>
      <w:r>
        <w:rPr>
          <w:rFonts w:ascii="宋体"/>
          <w:szCs w:val="21"/>
        </w:rPr>
        <w:t xml:space="preserve">        </w:t>
      </w:r>
      <w:r>
        <w:rPr>
          <w:rFonts w:hint="eastAsia" w:ascii="宋体"/>
          <w:szCs w:val="21"/>
        </w:rPr>
        <w:t>诚宜</w:t>
      </w:r>
      <w:r>
        <w:rPr>
          <w:rFonts w:hint="eastAsia" w:ascii="宋体"/>
          <w:szCs w:val="21"/>
          <w:em w:val="dot"/>
        </w:rPr>
        <w:t>开张</w:t>
      </w:r>
      <w:r>
        <w:rPr>
          <w:rFonts w:hint="eastAsia" w:ascii="宋体"/>
          <w:szCs w:val="21"/>
        </w:rPr>
        <w:t>圣听，以光先帝遗德。</w:t>
      </w:r>
    </w:p>
    <w:p>
      <w:pPr>
        <w:spacing w:line="420" w:lineRule="auto"/>
        <w:rPr>
          <w:rFonts w:ascii="宋体"/>
          <w:szCs w:val="21"/>
        </w:rPr>
      </w:pPr>
      <w:r>
        <w:rPr>
          <w:rFonts w:hint="eastAsia" w:ascii="宋体"/>
          <w:szCs w:val="21"/>
        </w:rPr>
        <w:t>忠之属也，</w:t>
      </w:r>
      <w:r>
        <w:rPr>
          <w:rFonts w:hint="eastAsia" w:ascii="宋体"/>
          <w:szCs w:val="21"/>
          <w:em w:val="dot"/>
        </w:rPr>
        <w:t>可以</w:t>
      </w:r>
      <w:r>
        <w:rPr>
          <w:rFonts w:hint="eastAsia" w:ascii="宋体"/>
          <w:szCs w:val="21"/>
        </w:rPr>
        <w:t>一战。</w:t>
      </w:r>
    </w:p>
    <w:p>
      <w:pPr>
        <w:spacing w:line="420" w:lineRule="auto"/>
        <w:rPr>
          <w:rFonts w:ascii="宋体"/>
          <w:szCs w:val="21"/>
        </w:rPr>
      </w:pPr>
      <w:r>
        <w:rPr>
          <w:rFonts w:hint="eastAsia" w:ascii="宋体"/>
          <w:szCs w:val="21"/>
          <w:em w:val="dot"/>
        </w:rPr>
        <w:t>烈士</w:t>
      </w:r>
      <w:r>
        <w:rPr>
          <w:rFonts w:hint="eastAsia" w:ascii="宋体"/>
          <w:szCs w:val="21"/>
        </w:rPr>
        <w:t>暮年，壮心不已。</w:t>
      </w:r>
    </w:p>
    <w:p>
      <w:pPr>
        <w:spacing w:line="420" w:lineRule="auto"/>
        <w:jc w:val="left"/>
        <w:rPr>
          <w:rFonts w:ascii="宋体"/>
          <w:szCs w:val="21"/>
        </w:rPr>
      </w:pPr>
      <w:r>
        <w:rPr>
          <w:rFonts w:hint="eastAsia" w:ascii="宋体"/>
          <w:szCs w:val="21"/>
        </w:rPr>
        <w:t>自此，冀之南，汉之阴，无</w:t>
      </w:r>
      <w:r>
        <w:rPr>
          <w:rFonts w:hint="eastAsia" w:ascii="宋体"/>
          <w:szCs w:val="21"/>
          <w:em w:val="dot"/>
        </w:rPr>
        <w:t>垄断</w:t>
      </w:r>
      <w:r>
        <w:rPr>
          <w:rFonts w:hint="eastAsia" w:ascii="宋体"/>
          <w:szCs w:val="21"/>
        </w:rPr>
        <w:t>焉。</w:t>
      </w:r>
      <w:r>
        <w:rPr>
          <w:rFonts w:ascii="宋体"/>
          <w:szCs w:val="21"/>
        </w:rPr>
        <w:t xml:space="preserve">        </w:t>
      </w:r>
      <w:r>
        <w:rPr>
          <w:rFonts w:hint="eastAsia" w:ascii="宋体"/>
          <w:szCs w:val="21"/>
        </w:rPr>
        <w:t>越</w:t>
      </w:r>
      <w:r>
        <w:rPr>
          <w:rFonts w:hint="eastAsia" w:ascii="宋体"/>
          <w:szCs w:val="21"/>
          <w:em w:val="dot"/>
        </w:rPr>
        <w:t>明年</w:t>
      </w:r>
      <w:r>
        <w:rPr>
          <w:rFonts w:hint="eastAsia" w:ascii="宋体"/>
          <w:szCs w:val="21"/>
        </w:rPr>
        <w:t>。政通人和。</w:t>
      </w:r>
    </w:p>
    <w:p/>
    <w:p/>
    <w:p/>
    <w:p/>
    <w:p/>
    <w:p/>
    <w:p/>
    <w:p/>
    <w:p>
      <w:pPr>
        <w:pStyle w:val="3"/>
        <w:snapToGrid w:val="0"/>
      </w:pPr>
      <w:bookmarkStart w:id="2" w:name="_GoBack"/>
      <w:bookmarkEnd w:id="2"/>
    </w:p>
    <w:sectPr>
      <w:headerReference r:id="rId3" w:type="default"/>
      <w:footerReference r:id="rId4" w:type="default"/>
      <w:pgSz w:w="11906" w:h="16838"/>
      <w:pgMar w:top="720" w:right="720" w:bottom="720" w:left="720" w:header="567"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Lucida Sans Unicode">
    <w:panose1 w:val="020B0602030504020204"/>
    <w:charset w:val="00"/>
    <w:family w:val="swiss"/>
    <w:pitch w:val="default"/>
    <w:sig w:usb0="80001AFF" w:usb1="0000396B" w:usb2="00000000" w:usb3="00000000" w:csb0="200000BF" w:csb1="D7F70000"/>
  </w:font>
  <w:font w:name="Lucida Sans Unicode">
    <w:panose1 w:val="020B0602030504020204"/>
    <w:charset w:val="86"/>
    <w:family w:val="swiss"/>
    <w:pitch w:val="default"/>
    <w:sig w:usb0="80001AFF" w:usb1="0000396B" w:usb2="00000000" w:usb3="00000000" w:csb0="200000BF" w:csb1="D7F70000"/>
  </w:font>
  <w:font w:name="Helvetica">
    <w:altName w:val="Vijaya"/>
    <w:panose1 w:val="020B0604020202020204"/>
    <w:charset w:val="00"/>
    <w:family w:val="swiss"/>
    <w:pitch w:val="default"/>
    <w:sig w:usb0="00000000"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等线">
    <w:altName w:val="宋体"/>
    <w:panose1 w:val="02010600030101010101"/>
    <w:charset w:val="86"/>
    <w:family w:val="auto"/>
    <w:pitch w:val="default"/>
    <w:sig w:usb0="00000000" w:usb1="00000000" w:usb2="00000016" w:usb3="00000000" w:csb0="0004000F" w:csb1="00000000"/>
  </w:font>
  <w:font w:name="ˎ̥">
    <w:altName w:val="Microsoft JhengHei Light"/>
    <w:panose1 w:val="00000000000000000000"/>
    <w:charset w:val="00"/>
    <w:family w:val="auto"/>
    <w:pitch w:val="default"/>
    <w:sig w:usb0="00000000" w:usb1="00000000" w:usb2="00000000" w:usb3="00000000" w:csb0="00040001" w:csb1="00000000"/>
  </w:font>
  <w:font w:name="Microsoft JhengHei Light">
    <w:panose1 w:val="020B0304030504040204"/>
    <w:charset w:val="86"/>
    <w:family w:val="auto"/>
    <w:pitch w:val="default"/>
    <w:sig w:usb0="800002EF" w:usb1="28CFFCFB" w:usb2="00000016" w:usb3="00000000" w:csb0="203E01B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A0000287" w:usb1="28CF3C52" w:usb2="00000016" w:usb3="00000000" w:csb0="0004001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10" w:usb3="00000000" w:csb0="00040000" w:csb1="00000000"/>
  </w:font>
  <w:font w:name="TimesNewRomanPSMT">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Cambria Math">
    <w:panose1 w:val="02040503050406030204"/>
    <w:charset w:val="00"/>
    <w:family w:val="roman"/>
    <w:pitch w:val="default"/>
    <w:sig w:usb0="E00002FF" w:usb1="42002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8000012" w:usb3="00000000" w:csb0="4002009F" w:csb1="DFD70000"/>
  </w:font>
  <w:font w:name="方正姚体">
    <w:altName w:val="宋体"/>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spacing w:line="240" w:lineRule="atLeast"/>
      <w:ind w:firstLine="240" w:firstLineChars="100"/>
      <w:jc w:val="both"/>
      <w:rPr>
        <w:sz w:val="21"/>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YWrX8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r>
      <w:rPr>
        <w:rFonts w:ascii="?????" w:eastAsia="Times New Roman"/>
        <w:b/>
        <w:sz w:val="24"/>
        <w:szCs w:val="24"/>
      </w:rPr>
      <w:t>谭老师学案</w:t>
    </w:r>
    <w:r>
      <w:rPr>
        <w:sz w:val="21"/>
        <w:szCs w:val="21"/>
      </w:rPr>
      <w:t xml:space="preserve">         </w:t>
    </w:r>
  </w:p>
  <w:p>
    <w:pPr>
      <w:pStyle w:val="5"/>
      <w:pBdr>
        <w:bottom w:val="none" w:color="auto" w:sz="0" w:space="0"/>
      </w:pBdr>
      <w:spacing w:line="360" w:lineRule="auto"/>
      <w:ind w:firstLine="270" w:firstLineChars="150"/>
      <w:jc w:val="both"/>
      <w:rPr>
        <w:sz w:val="21"/>
        <w:szCs w:val="21"/>
      </w:rPr>
    </w:pPr>
    <w:r>
      <mc:AlternateContent>
        <mc:Choice Requires="wps">
          <w:drawing>
            <wp:anchor distT="0" distB="0" distL="114300" distR="114300" simplePos="0" relativeHeight="251661312" behindDoc="0" locked="0" layoutInCell="1" allowOverlap="1">
              <wp:simplePos x="0" y="0"/>
              <wp:positionH relativeFrom="column">
                <wp:posOffset>-227330</wp:posOffset>
              </wp:positionH>
              <wp:positionV relativeFrom="paragraph">
                <wp:posOffset>231140</wp:posOffset>
              </wp:positionV>
              <wp:extent cx="5713730" cy="0"/>
              <wp:effectExtent l="0" t="0" r="0" b="0"/>
              <wp:wrapNone/>
              <wp:docPr id="54" name="直线 1"/>
              <wp:cNvGraphicFramePr/>
              <a:graphic xmlns:a="http://schemas.openxmlformats.org/drawingml/2006/main">
                <a:graphicData uri="http://schemas.microsoft.com/office/word/2010/wordprocessingShape">
                  <wps:wsp>
                    <wps:cNvCnPr/>
                    <wps:spPr>
                      <a:xfrm>
                        <a:off x="0" y="0"/>
                        <a:ext cx="571373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1" o:spid="_x0000_s1026" o:spt="20" style="position:absolute;left:0pt;margin-left:-17.9pt;margin-top:18.2pt;height:0pt;width:449.9pt;z-index:251661312;mso-width-relative:page;mso-height-relative:page;" filled="f" stroked="t" coordsize="21600,21600" o:gfxdata="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&#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N8jVDWAAAACQEAAA8AAAAAAAAAAQAgAAAAIgAAAGRy&#10;cy9kb3ducmV2LnhtbFBLAQIUABQAAAAIAIdO4kBSD2tXzgEAAI8DAAAOAAAAAAAAAAEAIAAAACUB&#10;AABkcnMvZTJvRG9jLnhtbFBLBQYAAAAABgAGAFkBAABlBQAAAAA=&#10;">
              <v:fill on="f" focussize="0,0"/>
              <v:stroke weight="1.5pt" color="#000000" joinstyle="round"/>
              <v:imagedata o:title=""/>
              <o:lock v:ext="edit" aspectratio="f"/>
            </v:line>
          </w:pict>
        </mc:Fallback>
      </mc:AlternateContent>
    </w:r>
    <w:r>
      <w:rPr>
        <w:rFonts w:hint="eastAsia"/>
        <w:sz w:val="21"/>
        <w:szCs w:val="21"/>
      </w:rPr>
      <w:t>班级：</w:t>
    </w:r>
    <w:r>
      <w:rPr>
        <w:sz w:val="21"/>
        <w:szCs w:val="21"/>
      </w:rPr>
      <w:t xml:space="preserve">           </w:t>
    </w:r>
    <w:r>
      <w:rPr>
        <w:rFonts w:hint="eastAsia"/>
        <w:sz w:val="21"/>
        <w:szCs w:val="21"/>
      </w:rPr>
      <w:t>小组：</w:t>
    </w:r>
    <w:r>
      <w:rPr>
        <w:sz w:val="21"/>
        <w:szCs w:val="21"/>
      </w:rPr>
      <w:t xml:space="preserve">                                   </w:t>
    </w:r>
    <w:r>
      <w:rPr>
        <w:rFonts w:hint="eastAsia"/>
        <w:sz w:val="21"/>
        <w:szCs w:val="21"/>
      </w:rPr>
      <w:t>学生姓名：</w:t>
    </w:r>
  </w:p>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tabs>
          <w:tab w:val="left" w:pos="780"/>
        </w:tabs>
        <w:ind w:left="780" w:hanging="36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0000001"/>
    <w:multiLevelType w:val="singleLevel"/>
    <w:tmpl w:val="00000001"/>
    <w:lvl w:ilvl="0" w:tentative="0">
      <w:start w:val="2"/>
      <w:numFmt w:val="chineseCounting"/>
      <w:suff w:val="nothing"/>
      <w:lvlText w:val="（%1）"/>
      <w:lvlJc w:val="left"/>
    </w:lvl>
  </w:abstractNum>
  <w:abstractNum w:abstractNumId="2">
    <w:nsid w:val="00000003"/>
    <w:multiLevelType w:val="multilevel"/>
    <w:tmpl w:val="00000003"/>
    <w:lvl w:ilvl="0" w:tentative="0">
      <w:start w:val="1"/>
      <w:numFmt w:val="decimal"/>
      <w:suff w:val="nothing"/>
      <w:lvlText w:val="%1."/>
      <w:lvlJc w:val="left"/>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3">
    <w:nsid w:val="00000009"/>
    <w:multiLevelType w:val="multilevel"/>
    <w:tmpl w:val="00000009"/>
    <w:lvl w:ilvl="0" w:tentative="0">
      <w:start w:val="1"/>
      <w:numFmt w:val="decimal"/>
      <w:lvlText w:val="%1．"/>
      <w:lvlJc w:val="left"/>
      <w:pPr>
        <w:tabs>
          <w:tab w:val="left" w:pos="675"/>
        </w:tabs>
        <w:ind w:left="675" w:hanging="360"/>
      </w:p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4">
    <w:nsid w:val="0000000A"/>
    <w:multiLevelType w:val="singleLevel"/>
    <w:tmpl w:val="0000000A"/>
    <w:lvl w:ilvl="0" w:tentative="0">
      <w:start w:val="4"/>
      <w:numFmt w:val="chineseCounting"/>
      <w:suff w:val="nothing"/>
      <w:lvlText w:val="(%1)"/>
      <w:lvlJc w:val="left"/>
      <w:pPr>
        <w:tabs>
          <w:tab w:val="left" w:pos="0"/>
        </w:tabs>
        <w:ind w:left="0" w:firstLine="0"/>
      </w:pPr>
    </w:lvl>
  </w:abstractNum>
  <w:abstractNum w:abstractNumId="5">
    <w:nsid w:val="56619162"/>
    <w:multiLevelType w:val="singleLevel"/>
    <w:tmpl w:val="56619162"/>
    <w:lvl w:ilvl="0" w:tentative="0">
      <w:start w:val="1"/>
      <w:numFmt w:val="decimal"/>
      <w:suff w:val="nothing"/>
      <w:lvlText w:val="%1、"/>
      <w:lvlJc w:val="left"/>
      <w:rPr>
        <w:rFonts w:cs="Times New Roman"/>
      </w:rPr>
    </w:lvl>
  </w:abstractNum>
  <w:abstractNum w:abstractNumId="6">
    <w:nsid w:val="567B98E3"/>
    <w:multiLevelType w:val="singleLevel"/>
    <w:tmpl w:val="567B98E3"/>
    <w:lvl w:ilvl="0" w:tentative="0">
      <w:start w:val="1"/>
      <w:numFmt w:val="decimal"/>
      <w:suff w:val="nothing"/>
      <w:lvlText w:val="%1、"/>
      <w:lvlJc w:val="left"/>
      <w:rPr>
        <w:rFonts w:cs="Times New Roman"/>
      </w:rPr>
    </w:lvl>
  </w:abstractNum>
  <w:abstractNum w:abstractNumId="7">
    <w:nsid w:val="567B98F5"/>
    <w:multiLevelType w:val="singleLevel"/>
    <w:tmpl w:val="567B98F5"/>
    <w:lvl w:ilvl="0" w:tentative="0">
      <w:start w:val="2"/>
      <w:numFmt w:val="decimal"/>
      <w:suff w:val="nothing"/>
      <w:lvlText w:val="%1．"/>
      <w:lvlJc w:val="left"/>
      <w:rPr>
        <w:rFonts w:cs="Times New Roman"/>
      </w:rPr>
    </w:lvl>
  </w:abstractNum>
  <w:abstractNum w:abstractNumId="8">
    <w:nsid w:val="56DD8875"/>
    <w:multiLevelType w:val="singleLevel"/>
    <w:tmpl w:val="56DD8875"/>
    <w:lvl w:ilvl="0" w:tentative="0">
      <w:start w:val="5"/>
      <w:numFmt w:val="decimal"/>
      <w:suff w:val="nothing"/>
      <w:lvlText w:val="%1."/>
      <w:lvlJc w:val="left"/>
    </w:lvl>
  </w:abstractNum>
  <w:abstractNum w:abstractNumId="9">
    <w:nsid w:val="56DFA24D"/>
    <w:multiLevelType w:val="singleLevel"/>
    <w:tmpl w:val="56DFA24D"/>
    <w:lvl w:ilvl="0" w:tentative="0">
      <w:start w:val="16"/>
      <w:numFmt w:val="decimal"/>
      <w:suff w:val="nothing"/>
      <w:lvlText w:val="%1."/>
      <w:lvlJc w:val="left"/>
    </w:lvl>
  </w:abstractNum>
  <w:abstractNum w:abstractNumId="10">
    <w:nsid w:val="56DFA451"/>
    <w:multiLevelType w:val="singleLevel"/>
    <w:tmpl w:val="56DFA451"/>
    <w:lvl w:ilvl="0" w:tentative="0">
      <w:start w:val="2"/>
      <w:numFmt w:val="chineseCounting"/>
      <w:suff w:val="nothing"/>
      <w:lvlText w:val="（%1）"/>
      <w:lvlJc w:val="left"/>
    </w:lvl>
  </w:abstractNum>
  <w:num w:numId="1">
    <w:abstractNumId w:val="2"/>
  </w:num>
  <w:num w:numId="2">
    <w:abstractNumId w:val="1"/>
  </w:num>
  <w:num w:numId="3">
    <w:abstractNumId w:val="0"/>
  </w:num>
  <w:num w:numId="4">
    <w:abstractNumId w:val="8"/>
  </w:num>
  <w:num w:numId="5">
    <w:abstractNumId w:val="3"/>
  </w:num>
  <w:num w:numId="6">
    <w:abstractNumId w:val="9"/>
  </w:num>
  <w:num w:numId="7">
    <w:abstractNumId w:val="10"/>
  </w:num>
  <w:num w:numId="8">
    <w:abstractNumId w:val="4"/>
  </w:num>
  <w:num w:numId="9">
    <w:abstractNumId w:val="5"/>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E117C"/>
    <w:rsid w:val="78AE117C"/>
    <w:rsid w:val="7C006B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link w:val="10"/>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2">
    <w:name w:val="index 6"/>
    <w:basedOn w:val="1"/>
    <w:next w:val="1"/>
    <w:uiPriority w:val="0"/>
    <w:rPr>
      <w:b/>
      <w:color w:val="000000"/>
      <w:sz w:val="24"/>
    </w:rPr>
  </w:style>
  <w:style w:type="paragraph" w:styleId="3">
    <w:name w:val="Plain Text"/>
    <w:basedOn w:val="1"/>
    <w:uiPriority w:val="0"/>
    <w:rPr>
      <w:rFonts w:ascii="宋体" w:hAnsi="Courier New" w:cs="Courier New"/>
      <w:szCs w:val="21"/>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index 7"/>
    <w:basedOn w:val="1"/>
    <w:next w:val="1"/>
    <w:uiPriority w:val="0"/>
    <w:pPr>
      <w:ind w:left="1200" w:leftChars="1200"/>
    </w:pPr>
  </w:style>
  <w:style w:type="paragraph" w:styleId="7">
    <w:name w:val="toc 2"/>
    <w:next w:val="1"/>
    <w:uiPriority w:val="0"/>
    <w:pPr>
      <w:widowControl w:val="0"/>
      <w:ind w:left="420"/>
      <w:jc w:val="both"/>
    </w:pPr>
    <w:rPr>
      <w:rFonts w:eastAsia="宋体" w:asciiTheme="minorHAnsi" w:hAnsiTheme="minorHAnsi" w:cstheme="minorBidi"/>
      <w:kern w:val="2"/>
      <w:sz w:val="21"/>
      <w:szCs w:val="24"/>
      <w:lang w:val="en-US" w:eastAsia="zh-CN" w:bidi="ar-SA"/>
    </w:rPr>
  </w:style>
  <w:style w:type="paragraph" w:styleId="8">
    <w:name w:val="Normal (Web)"/>
    <w:basedOn w:val="1"/>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0">
    <w:name w:val="Char Char Char Char Char Char Char Char Char Char Char Char Char Char Char Char Char Char Char"/>
    <w:basedOn w:val="1"/>
    <w:link w:val="9"/>
    <w:qFormat/>
    <w:uiPriority w:val="0"/>
    <w:pPr>
      <w:widowControl/>
      <w:spacing w:line="300" w:lineRule="auto"/>
      <w:ind w:firstLine="200" w:firstLineChars="200"/>
    </w:pPr>
  </w:style>
  <w:style w:type="character" w:styleId="11">
    <w:name w:val="Strong"/>
    <w:basedOn w:val="9"/>
    <w:qFormat/>
    <w:uiPriority w:val="0"/>
    <w:rPr>
      <w:b/>
      <w:bCs/>
    </w:rPr>
  </w:style>
  <w:style w:type="character" w:styleId="12">
    <w:name w:val="Hyperlink"/>
    <w:basedOn w:val="9"/>
    <w:qFormat/>
    <w:uiPriority w:val="0"/>
    <w:rPr>
      <w:color w:val="136EC2"/>
      <w:u w:val="single"/>
    </w:rPr>
  </w:style>
  <w:style w:type="paragraph" w:customStyle="1" w:styleId="14">
    <w:name w:val="p0"/>
    <w:next w:val="2"/>
    <w:uiPriority w:val="0"/>
    <w:pPr>
      <w:jc w:val="both"/>
    </w:pPr>
    <w:rPr>
      <w:rFonts w:asciiTheme="minorHAnsi" w:hAnsiTheme="minorHAnsi" w:eastAsiaTheme="minorEastAsia" w:cstheme="minorBidi"/>
      <w:sz w:val="21"/>
      <w:szCs w:val="21"/>
      <w:lang w:val="en-US" w:eastAsia="zh-CN" w:bidi="ar-SA"/>
    </w:rPr>
  </w:style>
  <w:style w:type="character" w:customStyle="1" w:styleId="15">
    <w:name w:val="wp_keywordlink"/>
    <w:basedOn w:val="9"/>
    <w:uiPriority w:val="0"/>
  </w:style>
  <w:style w:type="character" w:customStyle="1" w:styleId="16">
    <w:name w:val="15"/>
    <w:qFormat/>
    <w:uiPriority w:val="0"/>
    <w:rPr>
      <w:rFonts w:ascii="Times New Roman" w:hAnsi="Times New Roman" w:cs="Times New Roman"/>
      <w:b/>
      <w:bCs/>
      <w:sz w:val="20"/>
      <w:szCs w:val="20"/>
      <w:lang w:bidi="ar-SA"/>
    </w:rPr>
  </w:style>
  <w:style w:type="paragraph" w:customStyle="1" w:styleId="17">
    <w:name w:val="List Paragraph"/>
    <w:basedOn w:val="1"/>
    <w:qFormat/>
    <w:uiPriority w:val="0"/>
    <w:pPr>
      <w:ind w:firstLine="420" w:firstLineChars="200"/>
    </w:pPr>
  </w:style>
  <w:style w:type="paragraph" w:customStyle="1" w:styleId="18">
    <w:name w:val="p15"/>
    <w:next w:val="6"/>
    <w:qFormat/>
    <w:uiPriority w:val="0"/>
    <w:pPr>
      <w:spacing w:before="100" w:beforeLines="0" w:after="100" w:afterLines="0"/>
    </w:pPr>
    <w:rPr>
      <w:rFonts w:ascii="宋体" w:cs="宋体" w:hAnsiTheme="minorHAnsi" w:eastAsiaTheme="minorEastAsia"/>
      <w:sz w:val="24"/>
      <w:szCs w:val="24"/>
      <w:lang w:val="en-US" w:eastAsia="zh-CN" w:bidi="ar-SA"/>
    </w:rPr>
  </w:style>
  <w:style w:type="paragraph" w:customStyle="1" w:styleId="19">
    <w:name w:val="文段标题"/>
    <w:basedOn w:val="1"/>
    <w:qFormat/>
    <w:uiPriority w:val="0"/>
    <w:pPr>
      <w:widowControl/>
      <w:shd w:val="clear" w:color="auto" w:fill="FFFFFF"/>
      <w:spacing w:line="300" w:lineRule="auto"/>
      <w:jc w:val="center"/>
    </w:pPr>
    <w:rPr>
      <w:rFonts w:ascii="黑体" w:hAnsi="黑体" w:eastAsia="仿宋" w:cs="宋体"/>
      <w:b/>
      <w:bCs/>
      <w:kern w:val="0"/>
      <w:sz w:val="24"/>
      <w:szCs w:val="20"/>
    </w:rPr>
  </w:style>
  <w:style w:type="paragraph" w:customStyle="1" w:styleId="20">
    <w:name w:val="文段"/>
    <w:basedOn w:val="1"/>
    <w:qFormat/>
    <w:uiPriority w:val="0"/>
    <w:pPr>
      <w:widowControl/>
      <w:shd w:val="clear" w:color="auto" w:fill="FFFFFF"/>
      <w:spacing w:line="300" w:lineRule="auto"/>
      <w:ind w:firstLine="420" w:firstLineChars="200"/>
      <w:jc w:val="left"/>
    </w:pPr>
    <w:rPr>
      <w:rFonts w:ascii="楷体_GB2312" w:hAnsi="宋体" w:eastAsia="楷体_GB2312"/>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jpe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2016-12-19T14:28:00Z</dcterms:created>
  <dc:creator>e1</dc:creator>
  <cp:lastModifiedBy>e1</cp:lastModifiedBy>
  <dcterms:modified xsi:type="dcterms:W3CDTF">2017-09-13T14:21:49Z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